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2694" w:rsidRDefault="001B3BE3" w:rsidP="001B3BE3">
      <w:pPr>
        <w:tabs>
          <w:tab w:val="left" w:pos="1170"/>
        </w:tabs>
        <w:spacing w:after="0" w:line="240" w:lineRule="auto"/>
        <w:jc w:val="center"/>
        <w:rPr>
          <w:rFonts w:ascii="Times New Roman" w:hAnsi="Times New Roman" w:cs="Times New Roman"/>
          <w:b/>
          <w:sz w:val="32"/>
          <w:szCs w:val="32"/>
        </w:rPr>
      </w:pPr>
      <w:r w:rsidRPr="00956B80">
        <w:rPr>
          <w:noProof/>
          <w:sz w:val="18"/>
          <w:lang w:eastAsia="ru-RU"/>
        </w:rPr>
        <w:drawing>
          <wp:inline distT="0" distB="0" distL="0" distR="0" wp14:anchorId="73105B8B" wp14:editId="5594CF3E">
            <wp:extent cx="519379" cy="554843"/>
            <wp:effectExtent l="0" t="0" r="0" b="0"/>
            <wp:docPr id="1" name="Рисунок 1" descr="img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img00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2263" cy="557924"/>
                    </a:xfrm>
                    <a:prstGeom prst="rect">
                      <a:avLst/>
                    </a:prstGeom>
                    <a:noFill/>
                    <a:ln>
                      <a:noFill/>
                    </a:ln>
                  </pic:spPr>
                </pic:pic>
              </a:graphicData>
            </a:graphic>
          </wp:inline>
        </w:drawing>
      </w:r>
    </w:p>
    <w:p w:rsidR="00A12694" w:rsidRDefault="00A12694" w:rsidP="0033257A">
      <w:pPr>
        <w:tabs>
          <w:tab w:val="left" w:pos="1170"/>
        </w:tabs>
        <w:spacing w:after="0" w:line="240" w:lineRule="auto"/>
        <w:rPr>
          <w:rFonts w:ascii="Times New Roman" w:hAnsi="Times New Roman" w:cs="Times New Roman"/>
          <w:b/>
          <w:sz w:val="32"/>
          <w:szCs w:val="32"/>
        </w:rPr>
      </w:pPr>
    </w:p>
    <w:p w:rsidR="00A12694" w:rsidRDefault="00A12694" w:rsidP="0033257A">
      <w:pPr>
        <w:tabs>
          <w:tab w:val="left" w:pos="1170"/>
        </w:tabs>
        <w:spacing w:after="0" w:line="240" w:lineRule="auto"/>
        <w:rPr>
          <w:rFonts w:ascii="Times New Roman" w:hAnsi="Times New Roman" w:cs="Times New Roman"/>
          <w:b/>
          <w:sz w:val="32"/>
          <w:szCs w:val="32"/>
        </w:rPr>
      </w:pPr>
    </w:p>
    <w:p w:rsidR="00A12694" w:rsidRDefault="00A12694" w:rsidP="0033257A">
      <w:pPr>
        <w:tabs>
          <w:tab w:val="left" w:pos="1170"/>
        </w:tabs>
        <w:spacing w:after="0" w:line="240" w:lineRule="auto"/>
        <w:rPr>
          <w:rFonts w:ascii="Times New Roman" w:hAnsi="Times New Roman" w:cs="Times New Roman"/>
          <w:b/>
          <w:sz w:val="32"/>
          <w:szCs w:val="32"/>
        </w:rPr>
      </w:pPr>
      <w:bookmarkStart w:id="0" w:name="_GoBack"/>
      <w:bookmarkEnd w:id="0"/>
    </w:p>
    <w:p w:rsidR="001B3BE3" w:rsidRPr="00E74E6D" w:rsidRDefault="001B3BE3" w:rsidP="001B3BE3">
      <w:pPr>
        <w:spacing w:after="0" w:line="240" w:lineRule="auto"/>
        <w:jc w:val="center"/>
        <w:rPr>
          <w:rFonts w:ascii="Times New Roman" w:hAnsi="Times New Roman" w:cs="Times New Roman"/>
          <w:sz w:val="24"/>
          <w:szCs w:val="24"/>
        </w:rPr>
      </w:pPr>
    </w:p>
    <w:p w:rsidR="001B3BE3" w:rsidRPr="00E74E6D" w:rsidRDefault="001B3BE3" w:rsidP="001B3BE3">
      <w:pPr>
        <w:spacing w:after="0" w:line="240" w:lineRule="auto"/>
        <w:jc w:val="center"/>
        <w:rPr>
          <w:rFonts w:ascii="Times New Roman" w:hAnsi="Times New Roman" w:cs="Times New Roman"/>
          <w:sz w:val="24"/>
          <w:szCs w:val="24"/>
        </w:rPr>
      </w:pPr>
      <w:r w:rsidRPr="00E74E6D">
        <w:rPr>
          <w:rFonts w:ascii="Times New Roman" w:hAnsi="Times New Roman" w:cs="Times New Roman"/>
          <w:sz w:val="24"/>
          <w:szCs w:val="24"/>
        </w:rPr>
        <w:t>Департамент образования Мэрии города Грозного</w:t>
      </w:r>
    </w:p>
    <w:p w:rsidR="001B3BE3" w:rsidRPr="00E74E6D" w:rsidRDefault="001B3BE3" w:rsidP="001B3BE3">
      <w:pPr>
        <w:spacing w:after="0" w:line="240" w:lineRule="auto"/>
        <w:jc w:val="center"/>
        <w:rPr>
          <w:rFonts w:ascii="Times New Roman" w:hAnsi="Times New Roman" w:cs="Times New Roman"/>
          <w:sz w:val="24"/>
          <w:szCs w:val="24"/>
        </w:rPr>
      </w:pPr>
      <w:r w:rsidRPr="00E74E6D">
        <w:rPr>
          <w:rFonts w:ascii="Times New Roman" w:hAnsi="Times New Roman" w:cs="Times New Roman"/>
          <w:sz w:val="24"/>
          <w:szCs w:val="24"/>
        </w:rPr>
        <w:t>Муниципальное бюджетное общеобразовательное</w:t>
      </w:r>
    </w:p>
    <w:p w:rsidR="001B3BE3" w:rsidRPr="00E74E6D" w:rsidRDefault="001B3BE3" w:rsidP="001B3BE3">
      <w:pPr>
        <w:spacing w:after="0" w:line="240" w:lineRule="auto"/>
        <w:jc w:val="center"/>
        <w:rPr>
          <w:rFonts w:ascii="Times New Roman" w:hAnsi="Times New Roman" w:cs="Times New Roman"/>
          <w:sz w:val="24"/>
          <w:szCs w:val="24"/>
        </w:rPr>
      </w:pPr>
      <w:r w:rsidRPr="00E74E6D">
        <w:rPr>
          <w:rFonts w:ascii="Times New Roman" w:hAnsi="Times New Roman" w:cs="Times New Roman"/>
          <w:sz w:val="24"/>
          <w:szCs w:val="24"/>
        </w:rPr>
        <w:t>учреждение «</w:t>
      </w:r>
      <w:r>
        <w:rPr>
          <w:rFonts w:ascii="Times New Roman" w:hAnsi="Times New Roman" w:cs="Times New Roman"/>
          <w:sz w:val="24"/>
          <w:szCs w:val="24"/>
        </w:rPr>
        <w:t>Гимназия № 4</w:t>
      </w:r>
      <w:r w:rsidRPr="00E74E6D">
        <w:rPr>
          <w:rFonts w:ascii="Times New Roman" w:hAnsi="Times New Roman" w:cs="Times New Roman"/>
          <w:sz w:val="24"/>
          <w:szCs w:val="24"/>
        </w:rPr>
        <w:t>» г. Грозного</w:t>
      </w:r>
    </w:p>
    <w:p w:rsidR="001B3BE3" w:rsidRPr="00E74E6D" w:rsidRDefault="001B3BE3" w:rsidP="001B3BE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(МБОУ «ГИМНАЗИЯ № 4</w:t>
      </w:r>
      <w:r w:rsidRPr="00E74E6D">
        <w:rPr>
          <w:rFonts w:ascii="Times New Roman" w:hAnsi="Times New Roman" w:cs="Times New Roman"/>
          <w:sz w:val="24"/>
          <w:szCs w:val="24"/>
        </w:rPr>
        <w:t>» г. Грозного)</w:t>
      </w:r>
    </w:p>
    <w:p w:rsidR="001B3BE3" w:rsidRPr="00E74E6D" w:rsidRDefault="001B3BE3" w:rsidP="001B3BE3">
      <w:pPr>
        <w:spacing w:after="0" w:line="240" w:lineRule="auto"/>
        <w:jc w:val="center"/>
        <w:rPr>
          <w:rFonts w:ascii="Times New Roman" w:hAnsi="Times New Roman" w:cs="Times New Roman"/>
          <w:sz w:val="24"/>
          <w:szCs w:val="24"/>
        </w:rPr>
      </w:pPr>
    </w:p>
    <w:p w:rsidR="001B3BE3" w:rsidRPr="00E74E6D" w:rsidRDefault="001B3BE3" w:rsidP="001B3BE3">
      <w:pPr>
        <w:spacing w:after="0" w:line="240" w:lineRule="auto"/>
        <w:jc w:val="center"/>
        <w:rPr>
          <w:rFonts w:ascii="Times New Roman" w:hAnsi="Times New Roman" w:cs="Times New Roman"/>
          <w:sz w:val="24"/>
          <w:szCs w:val="24"/>
        </w:rPr>
      </w:pPr>
      <w:r w:rsidRPr="00E74E6D">
        <w:rPr>
          <w:rFonts w:ascii="Times New Roman" w:hAnsi="Times New Roman" w:cs="Times New Roman"/>
          <w:sz w:val="24"/>
          <w:szCs w:val="24"/>
        </w:rPr>
        <w:t xml:space="preserve">Соьлжа-Г1алин </w:t>
      </w:r>
      <w:proofErr w:type="spellStart"/>
      <w:r w:rsidRPr="00E74E6D">
        <w:rPr>
          <w:rFonts w:ascii="Times New Roman" w:hAnsi="Times New Roman" w:cs="Times New Roman"/>
          <w:sz w:val="24"/>
          <w:szCs w:val="24"/>
        </w:rPr>
        <w:t>Мэрин</w:t>
      </w:r>
      <w:proofErr w:type="spellEnd"/>
      <w:r w:rsidRPr="00E74E6D">
        <w:rPr>
          <w:rFonts w:ascii="Times New Roman" w:hAnsi="Times New Roman" w:cs="Times New Roman"/>
          <w:sz w:val="24"/>
          <w:szCs w:val="24"/>
        </w:rPr>
        <w:t xml:space="preserve"> </w:t>
      </w:r>
      <w:proofErr w:type="spellStart"/>
      <w:r w:rsidRPr="00E74E6D">
        <w:rPr>
          <w:rFonts w:ascii="Times New Roman" w:hAnsi="Times New Roman" w:cs="Times New Roman"/>
          <w:sz w:val="24"/>
          <w:szCs w:val="24"/>
        </w:rPr>
        <w:t>дешаран</w:t>
      </w:r>
      <w:proofErr w:type="spellEnd"/>
      <w:r w:rsidRPr="00E74E6D">
        <w:rPr>
          <w:rFonts w:ascii="Times New Roman" w:hAnsi="Times New Roman" w:cs="Times New Roman"/>
          <w:sz w:val="24"/>
          <w:szCs w:val="24"/>
        </w:rPr>
        <w:t xml:space="preserve"> департамент</w:t>
      </w:r>
    </w:p>
    <w:p w:rsidR="001B3BE3" w:rsidRPr="00E74E6D" w:rsidRDefault="001B3BE3" w:rsidP="001B3BE3">
      <w:pPr>
        <w:spacing w:after="0" w:line="240" w:lineRule="auto"/>
        <w:jc w:val="center"/>
        <w:rPr>
          <w:rFonts w:ascii="Times New Roman" w:hAnsi="Times New Roman" w:cs="Times New Roman"/>
          <w:sz w:val="24"/>
          <w:szCs w:val="24"/>
        </w:rPr>
      </w:pPr>
      <w:proofErr w:type="spellStart"/>
      <w:r w:rsidRPr="00E74E6D">
        <w:rPr>
          <w:rFonts w:ascii="Times New Roman" w:hAnsi="Times New Roman" w:cs="Times New Roman"/>
          <w:sz w:val="24"/>
          <w:szCs w:val="24"/>
        </w:rPr>
        <w:t>Муниципальни</w:t>
      </w:r>
      <w:proofErr w:type="spellEnd"/>
      <w:r w:rsidRPr="00E74E6D">
        <w:rPr>
          <w:rFonts w:ascii="Times New Roman" w:hAnsi="Times New Roman" w:cs="Times New Roman"/>
          <w:sz w:val="24"/>
          <w:szCs w:val="24"/>
        </w:rPr>
        <w:t xml:space="preserve"> </w:t>
      </w:r>
      <w:proofErr w:type="spellStart"/>
      <w:r w:rsidRPr="00E74E6D">
        <w:rPr>
          <w:rFonts w:ascii="Times New Roman" w:hAnsi="Times New Roman" w:cs="Times New Roman"/>
          <w:sz w:val="24"/>
          <w:szCs w:val="24"/>
        </w:rPr>
        <w:t>бюджетни</w:t>
      </w:r>
      <w:proofErr w:type="spellEnd"/>
      <w:r w:rsidRPr="00E74E6D">
        <w:rPr>
          <w:rFonts w:ascii="Times New Roman" w:hAnsi="Times New Roman" w:cs="Times New Roman"/>
          <w:sz w:val="24"/>
          <w:szCs w:val="24"/>
        </w:rPr>
        <w:t xml:space="preserve"> </w:t>
      </w:r>
      <w:proofErr w:type="spellStart"/>
      <w:r w:rsidRPr="00E74E6D">
        <w:rPr>
          <w:rFonts w:ascii="Times New Roman" w:hAnsi="Times New Roman" w:cs="Times New Roman"/>
          <w:sz w:val="24"/>
          <w:szCs w:val="24"/>
        </w:rPr>
        <w:t>юкъардешаран</w:t>
      </w:r>
      <w:proofErr w:type="spellEnd"/>
      <w:r w:rsidRPr="00E74E6D">
        <w:rPr>
          <w:rFonts w:ascii="Times New Roman" w:hAnsi="Times New Roman" w:cs="Times New Roman"/>
          <w:sz w:val="24"/>
          <w:szCs w:val="24"/>
        </w:rPr>
        <w:t xml:space="preserve"> </w:t>
      </w:r>
      <w:proofErr w:type="spellStart"/>
      <w:r w:rsidRPr="00E74E6D">
        <w:rPr>
          <w:rFonts w:ascii="Times New Roman" w:hAnsi="Times New Roman" w:cs="Times New Roman"/>
          <w:sz w:val="24"/>
          <w:szCs w:val="24"/>
        </w:rPr>
        <w:t>учреждени</w:t>
      </w:r>
      <w:proofErr w:type="spellEnd"/>
    </w:p>
    <w:p w:rsidR="001B3BE3" w:rsidRPr="00E74E6D" w:rsidRDefault="001B3BE3" w:rsidP="001B3BE3">
      <w:pPr>
        <w:spacing w:after="0" w:line="240" w:lineRule="auto"/>
        <w:jc w:val="center"/>
        <w:rPr>
          <w:rFonts w:ascii="Times New Roman" w:hAnsi="Times New Roman" w:cs="Times New Roman"/>
          <w:sz w:val="24"/>
          <w:szCs w:val="24"/>
        </w:rPr>
      </w:pPr>
      <w:r w:rsidRPr="00E74E6D">
        <w:rPr>
          <w:rFonts w:ascii="Times New Roman" w:hAnsi="Times New Roman" w:cs="Times New Roman"/>
          <w:sz w:val="24"/>
          <w:szCs w:val="24"/>
        </w:rPr>
        <w:t>Соьлжа-Г1алин «</w:t>
      </w:r>
      <w:proofErr w:type="spellStart"/>
      <w:r>
        <w:rPr>
          <w:rFonts w:ascii="Times New Roman" w:hAnsi="Times New Roman" w:cs="Times New Roman"/>
          <w:sz w:val="24"/>
          <w:szCs w:val="24"/>
        </w:rPr>
        <w:t>Гимнази</w:t>
      </w:r>
      <w:proofErr w:type="spellEnd"/>
      <w:r>
        <w:rPr>
          <w:rFonts w:ascii="Times New Roman" w:hAnsi="Times New Roman" w:cs="Times New Roman"/>
          <w:sz w:val="24"/>
          <w:szCs w:val="24"/>
        </w:rPr>
        <w:t xml:space="preserve"> № 4</w:t>
      </w:r>
      <w:r w:rsidRPr="00E74E6D">
        <w:rPr>
          <w:rFonts w:ascii="Times New Roman" w:hAnsi="Times New Roman" w:cs="Times New Roman"/>
          <w:sz w:val="24"/>
          <w:szCs w:val="24"/>
        </w:rPr>
        <w:t>»</w:t>
      </w:r>
    </w:p>
    <w:p w:rsidR="001B3BE3" w:rsidRPr="00E74E6D" w:rsidRDefault="001B3BE3" w:rsidP="001B3BE3">
      <w:pPr>
        <w:spacing w:after="0" w:line="240" w:lineRule="auto"/>
        <w:jc w:val="both"/>
        <w:rPr>
          <w:rFonts w:ascii="Times New Roman" w:hAnsi="Times New Roman" w:cs="Times New Roman"/>
          <w:sz w:val="24"/>
          <w:szCs w:val="24"/>
        </w:rPr>
      </w:pPr>
    </w:p>
    <w:p w:rsidR="001B3BE3" w:rsidRPr="00E74E6D" w:rsidRDefault="001B3BE3" w:rsidP="001B3BE3">
      <w:pPr>
        <w:spacing w:after="0" w:line="240" w:lineRule="auto"/>
        <w:ind w:firstLine="5245"/>
        <w:jc w:val="both"/>
        <w:rPr>
          <w:rFonts w:ascii="Times New Roman" w:hAnsi="Times New Roman" w:cs="Times New Roman"/>
          <w:sz w:val="24"/>
          <w:szCs w:val="24"/>
        </w:rPr>
      </w:pPr>
      <w:r w:rsidRPr="00E74E6D">
        <w:rPr>
          <w:rFonts w:ascii="Times New Roman" w:hAnsi="Times New Roman" w:cs="Times New Roman"/>
          <w:sz w:val="24"/>
          <w:szCs w:val="24"/>
        </w:rPr>
        <w:t>ПРИЛОЖЕНИЕ</w:t>
      </w:r>
    </w:p>
    <w:p w:rsidR="001B3BE3" w:rsidRPr="00E74E6D" w:rsidRDefault="001B3BE3" w:rsidP="001B3BE3">
      <w:pPr>
        <w:spacing w:after="0" w:line="240" w:lineRule="auto"/>
        <w:ind w:firstLine="5245"/>
        <w:jc w:val="both"/>
        <w:rPr>
          <w:rFonts w:ascii="Times New Roman" w:hAnsi="Times New Roman" w:cs="Times New Roman"/>
          <w:sz w:val="24"/>
          <w:szCs w:val="24"/>
        </w:rPr>
      </w:pPr>
      <w:r w:rsidRPr="00E74E6D">
        <w:rPr>
          <w:rFonts w:ascii="Times New Roman" w:hAnsi="Times New Roman" w:cs="Times New Roman"/>
          <w:sz w:val="24"/>
          <w:szCs w:val="24"/>
        </w:rPr>
        <w:t>к содержательному разделу ООП НОО</w:t>
      </w:r>
    </w:p>
    <w:p w:rsidR="001B3BE3" w:rsidRPr="00E74E6D" w:rsidRDefault="001B3BE3" w:rsidP="001B3BE3">
      <w:pPr>
        <w:spacing w:after="0" w:line="240" w:lineRule="auto"/>
        <w:ind w:firstLine="5245"/>
        <w:jc w:val="both"/>
        <w:rPr>
          <w:rFonts w:ascii="Times New Roman" w:hAnsi="Times New Roman" w:cs="Times New Roman"/>
          <w:sz w:val="24"/>
          <w:szCs w:val="24"/>
        </w:rPr>
      </w:pPr>
    </w:p>
    <w:p w:rsidR="001B3BE3" w:rsidRPr="00E74E6D" w:rsidRDefault="001B3BE3" w:rsidP="001B3BE3">
      <w:pPr>
        <w:spacing w:after="0" w:line="240" w:lineRule="auto"/>
        <w:ind w:firstLine="5245"/>
        <w:jc w:val="both"/>
        <w:rPr>
          <w:rFonts w:ascii="Times New Roman" w:hAnsi="Times New Roman" w:cs="Times New Roman"/>
          <w:sz w:val="24"/>
          <w:szCs w:val="24"/>
        </w:rPr>
      </w:pPr>
      <w:r w:rsidRPr="00E74E6D">
        <w:rPr>
          <w:rFonts w:ascii="Times New Roman" w:hAnsi="Times New Roman" w:cs="Times New Roman"/>
          <w:sz w:val="24"/>
          <w:szCs w:val="24"/>
        </w:rPr>
        <w:t>УТВЕРЖДЕНО</w:t>
      </w:r>
    </w:p>
    <w:p w:rsidR="001B3BE3" w:rsidRPr="00E74E6D" w:rsidRDefault="001B3BE3" w:rsidP="001B3BE3">
      <w:pPr>
        <w:spacing w:after="0" w:line="240" w:lineRule="auto"/>
        <w:ind w:firstLine="5245"/>
        <w:jc w:val="both"/>
        <w:rPr>
          <w:rFonts w:ascii="Times New Roman" w:hAnsi="Times New Roman" w:cs="Times New Roman"/>
          <w:sz w:val="24"/>
          <w:szCs w:val="24"/>
        </w:rPr>
      </w:pPr>
      <w:r>
        <w:rPr>
          <w:rFonts w:ascii="Times New Roman" w:hAnsi="Times New Roman" w:cs="Times New Roman"/>
          <w:sz w:val="24"/>
          <w:szCs w:val="24"/>
        </w:rPr>
        <w:t>директор МБОУ «Гимназия  №4</w:t>
      </w:r>
      <w:r w:rsidRPr="00E74E6D">
        <w:rPr>
          <w:rFonts w:ascii="Times New Roman" w:hAnsi="Times New Roman" w:cs="Times New Roman"/>
          <w:sz w:val="24"/>
          <w:szCs w:val="24"/>
        </w:rPr>
        <w:t>»</w:t>
      </w:r>
    </w:p>
    <w:p w:rsidR="001B3BE3" w:rsidRPr="00E74E6D" w:rsidRDefault="001B3BE3" w:rsidP="001B3BE3">
      <w:pPr>
        <w:spacing w:after="0" w:line="240" w:lineRule="auto"/>
        <w:ind w:firstLine="5245"/>
        <w:jc w:val="both"/>
        <w:rPr>
          <w:rFonts w:ascii="Times New Roman" w:hAnsi="Times New Roman" w:cs="Times New Roman"/>
          <w:sz w:val="24"/>
          <w:szCs w:val="24"/>
        </w:rPr>
      </w:pPr>
    </w:p>
    <w:p w:rsidR="001B3BE3" w:rsidRPr="00E74E6D" w:rsidRDefault="001B3BE3" w:rsidP="001B3BE3">
      <w:pPr>
        <w:spacing w:after="0" w:line="240" w:lineRule="auto"/>
        <w:ind w:firstLine="5245"/>
        <w:jc w:val="both"/>
        <w:rPr>
          <w:rFonts w:ascii="Times New Roman" w:hAnsi="Times New Roman" w:cs="Times New Roman"/>
          <w:sz w:val="24"/>
          <w:szCs w:val="24"/>
        </w:rPr>
      </w:pPr>
      <w:r w:rsidRPr="00E74E6D">
        <w:rPr>
          <w:rFonts w:ascii="Times New Roman" w:hAnsi="Times New Roman" w:cs="Times New Roman"/>
          <w:sz w:val="24"/>
          <w:szCs w:val="24"/>
        </w:rPr>
        <w:t xml:space="preserve">Приказ № </w:t>
      </w:r>
      <w:r>
        <w:rPr>
          <w:rFonts w:ascii="Times New Roman" w:hAnsi="Times New Roman" w:cs="Times New Roman"/>
          <w:sz w:val="24"/>
          <w:szCs w:val="24"/>
        </w:rPr>
        <w:t>109</w:t>
      </w:r>
      <w:r w:rsidRPr="00E74E6D">
        <w:rPr>
          <w:rFonts w:ascii="Times New Roman" w:hAnsi="Times New Roman" w:cs="Times New Roman"/>
          <w:sz w:val="24"/>
          <w:szCs w:val="24"/>
        </w:rPr>
        <w:t>-03</w:t>
      </w:r>
    </w:p>
    <w:p w:rsidR="001B3BE3" w:rsidRPr="00E74E6D" w:rsidRDefault="001B3BE3" w:rsidP="001B3BE3">
      <w:pPr>
        <w:spacing w:after="0" w:line="240" w:lineRule="auto"/>
        <w:ind w:firstLine="5245"/>
        <w:jc w:val="both"/>
        <w:rPr>
          <w:rFonts w:ascii="Times New Roman" w:hAnsi="Times New Roman" w:cs="Times New Roman"/>
          <w:sz w:val="24"/>
          <w:szCs w:val="24"/>
        </w:rPr>
      </w:pPr>
      <w:r w:rsidRPr="00E74E6D">
        <w:rPr>
          <w:rFonts w:ascii="Times New Roman" w:hAnsi="Times New Roman" w:cs="Times New Roman"/>
          <w:sz w:val="24"/>
          <w:szCs w:val="24"/>
        </w:rPr>
        <w:t>от «</w:t>
      </w:r>
      <w:r>
        <w:rPr>
          <w:rFonts w:ascii="Times New Roman" w:hAnsi="Times New Roman" w:cs="Times New Roman"/>
          <w:sz w:val="24"/>
          <w:szCs w:val="24"/>
          <w:u w:val="single"/>
        </w:rPr>
        <w:t>31</w:t>
      </w:r>
      <w:r w:rsidRPr="00E74E6D">
        <w:rPr>
          <w:rFonts w:ascii="Times New Roman" w:hAnsi="Times New Roman" w:cs="Times New Roman"/>
          <w:sz w:val="24"/>
          <w:szCs w:val="24"/>
        </w:rPr>
        <w:t xml:space="preserve">» </w:t>
      </w:r>
      <w:r w:rsidRPr="00511BC1">
        <w:rPr>
          <w:rFonts w:ascii="Times New Roman" w:hAnsi="Times New Roman" w:cs="Times New Roman"/>
          <w:sz w:val="24"/>
          <w:szCs w:val="24"/>
          <w:u w:val="single"/>
        </w:rPr>
        <w:t>08</w:t>
      </w:r>
      <w:r>
        <w:rPr>
          <w:rFonts w:ascii="Times New Roman" w:hAnsi="Times New Roman" w:cs="Times New Roman"/>
          <w:sz w:val="24"/>
          <w:szCs w:val="24"/>
        </w:rPr>
        <w:t>. 2022</w:t>
      </w:r>
      <w:r w:rsidRPr="00E74E6D">
        <w:rPr>
          <w:rFonts w:ascii="Times New Roman" w:hAnsi="Times New Roman" w:cs="Times New Roman"/>
          <w:sz w:val="24"/>
          <w:szCs w:val="24"/>
        </w:rPr>
        <w:t xml:space="preserve"> г</w:t>
      </w:r>
    </w:p>
    <w:p w:rsidR="001B3BE3" w:rsidRPr="00E74E6D" w:rsidRDefault="001B3BE3" w:rsidP="001B3BE3">
      <w:pPr>
        <w:spacing w:after="0" w:line="240" w:lineRule="auto"/>
        <w:ind w:firstLine="5245"/>
        <w:jc w:val="both"/>
        <w:rPr>
          <w:rFonts w:ascii="Times New Roman" w:hAnsi="Times New Roman" w:cs="Times New Roman"/>
          <w:sz w:val="24"/>
          <w:szCs w:val="24"/>
        </w:rPr>
      </w:pPr>
    </w:p>
    <w:p w:rsidR="001B3BE3" w:rsidRPr="00E74E6D" w:rsidRDefault="001B3BE3" w:rsidP="001B3BE3">
      <w:pPr>
        <w:spacing w:after="0" w:line="240" w:lineRule="auto"/>
        <w:ind w:firstLine="5245"/>
        <w:jc w:val="both"/>
        <w:rPr>
          <w:rFonts w:ascii="Times New Roman" w:hAnsi="Times New Roman" w:cs="Times New Roman"/>
          <w:sz w:val="24"/>
          <w:szCs w:val="24"/>
        </w:rPr>
      </w:pPr>
      <w:r w:rsidRPr="00E74E6D">
        <w:rPr>
          <w:rFonts w:ascii="Times New Roman" w:hAnsi="Times New Roman" w:cs="Times New Roman"/>
          <w:sz w:val="24"/>
          <w:szCs w:val="24"/>
        </w:rPr>
        <w:t xml:space="preserve">____________ </w:t>
      </w:r>
      <w:proofErr w:type="spellStart"/>
      <w:r>
        <w:rPr>
          <w:rFonts w:ascii="Times New Roman" w:hAnsi="Times New Roman" w:cs="Times New Roman"/>
          <w:sz w:val="24"/>
          <w:szCs w:val="24"/>
        </w:rPr>
        <w:t>М.А.Мусаева</w:t>
      </w:r>
      <w:proofErr w:type="spellEnd"/>
    </w:p>
    <w:p w:rsidR="001B3BE3" w:rsidRPr="00E74E6D" w:rsidRDefault="001B3BE3" w:rsidP="001B3BE3">
      <w:pPr>
        <w:spacing w:after="0" w:line="240" w:lineRule="auto"/>
        <w:jc w:val="both"/>
        <w:rPr>
          <w:rFonts w:ascii="Times New Roman" w:hAnsi="Times New Roman" w:cs="Times New Roman"/>
          <w:sz w:val="24"/>
          <w:szCs w:val="24"/>
        </w:rPr>
      </w:pPr>
    </w:p>
    <w:p w:rsidR="001B3BE3" w:rsidRPr="00E74E6D" w:rsidRDefault="001B3BE3" w:rsidP="001B3BE3">
      <w:pPr>
        <w:spacing w:after="0" w:line="240" w:lineRule="auto"/>
        <w:jc w:val="both"/>
        <w:rPr>
          <w:rFonts w:ascii="Times New Roman" w:hAnsi="Times New Roman" w:cs="Times New Roman"/>
          <w:sz w:val="24"/>
          <w:szCs w:val="24"/>
        </w:rPr>
      </w:pPr>
    </w:p>
    <w:p w:rsidR="001B3BE3" w:rsidRDefault="001B3BE3" w:rsidP="001B3BE3">
      <w:pPr>
        <w:spacing w:after="0" w:line="240" w:lineRule="auto"/>
        <w:jc w:val="center"/>
        <w:rPr>
          <w:rFonts w:ascii="Times New Roman" w:hAnsi="Times New Roman" w:cs="Times New Roman"/>
          <w:sz w:val="28"/>
          <w:szCs w:val="24"/>
        </w:rPr>
      </w:pPr>
    </w:p>
    <w:p w:rsidR="001B3BE3" w:rsidRDefault="001B3BE3" w:rsidP="001B3BE3">
      <w:pPr>
        <w:spacing w:after="0" w:line="240" w:lineRule="auto"/>
        <w:rPr>
          <w:rFonts w:ascii="Times New Roman" w:hAnsi="Times New Roman" w:cs="Times New Roman"/>
          <w:sz w:val="28"/>
          <w:szCs w:val="24"/>
        </w:rPr>
      </w:pPr>
    </w:p>
    <w:p w:rsidR="001B3BE3" w:rsidRDefault="001B3BE3" w:rsidP="001B3BE3">
      <w:pPr>
        <w:spacing w:after="0" w:line="240" w:lineRule="auto"/>
        <w:jc w:val="center"/>
        <w:rPr>
          <w:rFonts w:ascii="Times New Roman" w:hAnsi="Times New Roman" w:cs="Times New Roman"/>
          <w:sz w:val="28"/>
          <w:szCs w:val="24"/>
        </w:rPr>
      </w:pPr>
    </w:p>
    <w:p w:rsidR="001B3BE3" w:rsidRPr="00E74E6D" w:rsidRDefault="001B3BE3" w:rsidP="001B3BE3">
      <w:pPr>
        <w:spacing w:after="0" w:line="240" w:lineRule="auto"/>
        <w:jc w:val="center"/>
        <w:rPr>
          <w:rFonts w:ascii="Times New Roman" w:hAnsi="Times New Roman" w:cs="Times New Roman"/>
          <w:sz w:val="28"/>
          <w:szCs w:val="24"/>
        </w:rPr>
      </w:pPr>
      <w:r w:rsidRPr="00E74E6D">
        <w:rPr>
          <w:rFonts w:ascii="Times New Roman" w:hAnsi="Times New Roman" w:cs="Times New Roman"/>
          <w:sz w:val="28"/>
          <w:szCs w:val="24"/>
        </w:rPr>
        <w:t>Рабочая программа</w:t>
      </w:r>
    </w:p>
    <w:p w:rsidR="001B3BE3" w:rsidRPr="00E74E6D" w:rsidRDefault="001B3BE3" w:rsidP="001B3BE3">
      <w:pPr>
        <w:spacing w:after="0" w:line="240" w:lineRule="auto"/>
        <w:jc w:val="center"/>
        <w:rPr>
          <w:rFonts w:ascii="Times New Roman" w:hAnsi="Times New Roman" w:cs="Times New Roman"/>
          <w:sz w:val="28"/>
          <w:szCs w:val="24"/>
        </w:rPr>
      </w:pPr>
    </w:p>
    <w:p w:rsidR="001B3BE3" w:rsidRPr="00E74E6D" w:rsidRDefault="001B3BE3" w:rsidP="001B3BE3">
      <w:pPr>
        <w:spacing w:after="0" w:line="240" w:lineRule="auto"/>
        <w:jc w:val="center"/>
        <w:rPr>
          <w:rFonts w:ascii="Times New Roman" w:hAnsi="Times New Roman" w:cs="Times New Roman"/>
          <w:sz w:val="28"/>
          <w:szCs w:val="24"/>
        </w:rPr>
      </w:pPr>
      <w:r w:rsidRPr="00E74E6D">
        <w:rPr>
          <w:rFonts w:ascii="Times New Roman" w:hAnsi="Times New Roman" w:cs="Times New Roman"/>
          <w:sz w:val="28"/>
          <w:szCs w:val="24"/>
        </w:rPr>
        <w:t>ПО ВНЕУРОЧНОЙ ДЕЯТЕЛЬНОСТИ</w:t>
      </w:r>
    </w:p>
    <w:p w:rsidR="001B3BE3" w:rsidRPr="00E74E6D" w:rsidRDefault="001B3BE3" w:rsidP="001B3BE3">
      <w:pPr>
        <w:spacing w:after="0" w:line="240" w:lineRule="auto"/>
        <w:jc w:val="center"/>
        <w:rPr>
          <w:rFonts w:ascii="Times New Roman" w:hAnsi="Times New Roman" w:cs="Times New Roman"/>
          <w:sz w:val="28"/>
          <w:szCs w:val="24"/>
        </w:rPr>
      </w:pPr>
    </w:p>
    <w:p w:rsidR="001B3BE3" w:rsidRPr="00E74E6D" w:rsidRDefault="001B3BE3" w:rsidP="001B3BE3">
      <w:pPr>
        <w:spacing w:after="0" w:line="240" w:lineRule="auto"/>
        <w:jc w:val="center"/>
        <w:rPr>
          <w:rFonts w:ascii="Times New Roman" w:hAnsi="Times New Roman" w:cs="Times New Roman"/>
          <w:sz w:val="28"/>
          <w:szCs w:val="24"/>
        </w:rPr>
      </w:pPr>
      <w:r w:rsidRPr="00E74E6D">
        <w:rPr>
          <w:rFonts w:ascii="Times New Roman" w:hAnsi="Times New Roman" w:cs="Times New Roman"/>
          <w:sz w:val="28"/>
          <w:szCs w:val="24"/>
        </w:rPr>
        <w:t>«</w:t>
      </w:r>
      <w:r>
        <w:rPr>
          <w:rFonts w:ascii="Times New Roman" w:hAnsi="Times New Roman" w:cs="Times New Roman"/>
          <w:sz w:val="28"/>
          <w:szCs w:val="24"/>
        </w:rPr>
        <w:t>ПОДВИЖНЫЕ ИГРЫ</w:t>
      </w:r>
      <w:r w:rsidRPr="00E74E6D">
        <w:rPr>
          <w:rFonts w:ascii="Times New Roman" w:hAnsi="Times New Roman" w:cs="Times New Roman"/>
          <w:sz w:val="28"/>
          <w:szCs w:val="24"/>
        </w:rPr>
        <w:t>»</w:t>
      </w:r>
    </w:p>
    <w:p w:rsidR="001B3BE3" w:rsidRPr="00E74E6D" w:rsidRDefault="001B3BE3" w:rsidP="001B3BE3">
      <w:pPr>
        <w:spacing w:after="0" w:line="240" w:lineRule="auto"/>
        <w:jc w:val="center"/>
        <w:rPr>
          <w:rFonts w:ascii="Times New Roman" w:hAnsi="Times New Roman" w:cs="Times New Roman"/>
          <w:sz w:val="28"/>
          <w:szCs w:val="24"/>
        </w:rPr>
      </w:pPr>
    </w:p>
    <w:p w:rsidR="001B3BE3" w:rsidRPr="00E74E6D" w:rsidRDefault="001B3BE3" w:rsidP="001B3BE3">
      <w:pPr>
        <w:spacing w:after="0" w:line="240" w:lineRule="auto"/>
        <w:jc w:val="both"/>
        <w:rPr>
          <w:rFonts w:ascii="Times New Roman" w:hAnsi="Times New Roman" w:cs="Times New Roman"/>
          <w:sz w:val="24"/>
          <w:szCs w:val="24"/>
        </w:rPr>
      </w:pPr>
    </w:p>
    <w:p w:rsidR="001B3BE3" w:rsidRPr="00E74E6D" w:rsidRDefault="001B3BE3" w:rsidP="001B3BE3">
      <w:pPr>
        <w:spacing w:after="0" w:line="240" w:lineRule="auto"/>
        <w:jc w:val="both"/>
        <w:rPr>
          <w:rFonts w:ascii="Times New Roman" w:hAnsi="Times New Roman" w:cs="Times New Roman"/>
          <w:sz w:val="24"/>
          <w:szCs w:val="24"/>
        </w:rPr>
      </w:pPr>
      <w:r w:rsidRPr="00E74E6D">
        <w:rPr>
          <w:rFonts w:ascii="Times New Roman" w:hAnsi="Times New Roman" w:cs="Times New Roman"/>
          <w:sz w:val="24"/>
          <w:szCs w:val="24"/>
        </w:rPr>
        <w:t xml:space="preserve"> </w:t>
      </w:r>
    </w:p>
    <w:p w:rsidR="001B3BE3" w:rsidRPr="00E74E6D" w:rsidRDefault="001B3BE3" w:rsidP="001B3BE3">
      <w:pPr>
        <w:spacing w:after="0" w:line="240" w:lineRule="auto"/>
        <w:jc w:val="both"/>
        <w:rPr>
          <w:rFonts w:ascii="Times New Roman" w:hAnsi="Times New Roman" w:cs="Times New Roman"/>
          <w:sz w:val="24"/>
          <w:szCs w:val="24"/>
        </w:rPr>
      </w:pPr>
    </w:p>
    <w:p w:rsidR="001B3BE3" w:rsidRPr="00E74E6D" w:rsidRDefault="001B3BE3" w:rsidP="001B3BE3">
      <w:pPr>
        <w:spacing w:after="0" w:line="240" w:lineRule="auto"/>
        <w:jc w:val="both"/>
        <w:rPr>
          <w:rFonts w:ascii="Times New Roman" w:hAnsi="Times New Roman" w:cs="Times New Roman"/>
          <w:sz w:val="24"/>
          <w:szCs w:val="24"/>
        </w:rPr>
      </w:pPr>
    </w:p>
    <w:p w:rsidR="001B3BE3" w:rsidRDefault="001B3BE3" w:rsidP="001B3BE3">
      <w:pPr>
        <w:spacing w:after="0" w:line="240" w:lineRule="auto"/>
        <w:jc w:val="both"/>
        <w:rPr>
          <w:rFonts w:ascii="Times New Roman" w:hAnsi="Times New Roman" w:cs="Times New Roman"/>
          <w:sz w:val="24"/>
          <w:szCs w:val="24"/>
        </w:rPr>
      </w:pPr>
    </w:p>
    <w:p w:rsidR="001B3BE3" w:rsidRDefault="001B3BE3" w:rsidP="001B3BE3">
      <w:pPr>
        <w:spacing w:after="0" w:line="240" w:lineRule="auto"/>
        <w:jc w:val="both"/>
        <w:rPr>
          <w:rFonts w:ascii="Times New Roman" w:hAnsi="Times New Roman" w:cs="Times New Roman"/>
          <w:sz w:val="24"/>
          <w:szCs w:val="24"/>
        </w:rPr>
      </w:pPr>
    </w:p>
    <w:p w:rsidR="001B3BE3" w:rsidRDefault="001B3BE3" w:rsidP="001B3BE3">
      <w:pPr>
        <w:spacing w:after="0" w:line="240" w:lineRule="auto"/>
        <w:jc w:val="both"/>
        <w:rPr>
          <w:rFonts w:ascii="Times New Roman" w:hAnsi="Times New Roman" w:cs="Times New Roman"/>
          <w:sz w:val="24"/>
          <w:szCs w:val="24"/>
        </w:rPr>
      </w:pPr>
    </w:p>
    <w:p w:rsidR="001B3BE3" w:rsidRDefault="001B3BE3" w:rsidP="001B3BE3">
      <w:pPr>
        <w:spacing w:after="0" w:line="240" w:lineRule="auto"/>
        <w:jc w:val="both"/>
        <w:rPr>
          <w:rFonts w:ascii="Times New Roman" w:hAnsi="Times New Roman" w:cs="Times New Roman"/>
          <w:sz w:val="24"/>
          <w:szCs w:val="24"/>
        </w:rPr>
      </w:pPr>
    </w:p>
    <w:p w:rsidR="001B3BE3" w:rsidRDefault="001B3BE3" w:rsidP="001B3BE3">
      <w:pPr>
        <w:spacing w:after="0" w:line="240" w:lineRule="auto"/>
        <w:jc w:val="both"/>
        <w:rPr>
          <w:rFonts w:ascii="Times New Roman" w:hAnsi="Times New Roman" w:cs="Times New Roman"/>
          <w:sz w:val="24"/>
          <w:szCs w:val="24"/>
        </w:rPr>
      </w:pPr>
    </w:p>
    <w:p w:rsidR="001B3BE3" w:rsidRPr="00E74E6D" w:rsidRDefault="001B3BE3" w:rsidP="001B3BE3">
      <w:pPr>
        <w:spacing w:after="0" w:line="240" w:lineRule="auto"/>
        <w:jc w:val="center"/>
        <w:rPr>
          <w:rFonts w:ascii="Times New Roman" w:hAnsi="Times New Roman" w:cs="Times New Roman"/>
          <w:sz w:val="24"/>
          <w:szCs w:val="24"/>
        </w:rPr>
      </w:pPr>
    </w:p>
    <w:p w:rsidR="00A12694" w:rsidRPr="001B3BE3" w:rsidRDefault="001B3BE3" w:rsidP="001B3BE3">
      <w:pPr>
        <w:spacing w:after="0" w:line="240" w:lineRule="auto"/>
        <w:jc w:val="center"/>
        <w:rPr>
          <w:rFonts w:ascii="Times New Roman" w:hAnsi="Times New Roman" w:cs="Times New Roman"/>
          <w:sz w:val="24"/>
          <w:szCs w:val="24"/>
        </w:rPr>
      </w:pPr>
      <w:r w:rsidRPr="00E74E6D">
        <w:rPr>
          <w:rFonts w:ascii="Times New Roman" w:hAnsi="Times New Roman" w:cs="Times New Roman"/>
          <w:sz w:val="24"/>
          <w:szCs w:val="24"/>
        </w:rPr>
        <w:t>Уровень общ</w:t>
      </w:r>
      <w:r>
        <w:rPr>
          <w:rFonts w:ascii="Times New Roman" w:hAnsi="Times New Roman" w:cs="Times New Roman"/>
          <w:sz w:val="24"/>
          <w:szCs w:val="24"/>
        </w:rPr>
        <w:t>его образования: НОО (1-4 класс)</w:t>
      </w:r>
    </w:p>
    <w:p w:rsidR="00A12694" w:rsidRDefault="00A12694" w:rsidP="0033257A">
      <w:pPr>
        <w:tabs>
          <w:tab w:val="left" w:pos="1170"/>
        </w:tabs>
        <w:spacing w:after="0" w:line="240" w:lineRule="auto"/>
        <w:rPr>
          <w:rFonts w:ascii="Times New Roman" w:hAnsi="Times New Roman" w:cs="Times New Roman"/>
          <w:b/>
          <w:sz w:val="32"/>
          <w:szCs w:val="32"/>
        </w:rPr>
      </w:pPr>
    </w:p>
    <w:p w:rsidR="0033257A" w:rsidRPr="005A2788" w:rsidRDefault="0033257A" w:rsidP="001B3BE3">
      <w:pPr>
        <w:spacing w:after="0" w:line="240" w:lineRule="auto"/>
        <w:jc w:val="both"/>
        <w:rPr>
          <w:rFonts w:ascii="Times New Roman" w:eastAsia="Times New Roman" w:hAnsi="Times New Roman" w:cs="Times New Roman"/>
          <w:sz w:val="24"/>
          <w:szCs w:val="24"/>
          <w:lang w:eastAsia="ar-SA"/>
        </w:rPr>
      </w:pPr>
      <w:r w:rsidRPr="005A2788">
        <w:rPr>
          <w:rFonts w:ascii="Times New Roman" w:eastAsia="Times New Roman" w:hAnsi="Times New Roman" w:cs="Calibri"/>
          <w:sz w:val="24"/>
          <w:szCs w:val="24"/>
          <w:lang w:eastAsia="ar-SA"/>
        </w:rPr>
        <w:lastRenderedPageBreak/>
        <w:t xml:space="preserve">Программа внеурочной деятельности по спортивно-оздоровительному направлению «Подвижные игры» может рассматриваться как одна из ступеней  к формированию здорового образа жизни и неотъемлемой частью всего </w:t>
      </w:r>
      <w:proofErr w:type="spellStart"/>
      <w:r w:rsidRPr="005A2788">
        <w:rPr>
          <w:rFonts w:ascii="Times New Roman" w:eastAsia="Times New Roman" w:hAnsi="Times New Roman" w:cs="Calibri"/>
          <w:sz w:val="24"/>
          <w:szCs w:val="24"/>
          <w:lang w:eastAsia="ar-SA"/>
        </w:rPr>
        <w:t>воспитательно</w:t>
      </w:r>
      <w:proofErr w:type="spellEnd"/>
      <w:r w:rsidRPr="005A2788">
        <w:rPr>
          <w:rFonts w:ascii="Times New Roman" w:eastAsia="Times New Roman" w:hAnsi="Times New Roman" w:cs="Calibri"/>
          <w:sz w:val="24"/>
          <w:szCs w:val="24"/>
          <w:lang w:eastAsia="ar-SA"/>
        </w:rPr>
        <w:t>-образовательного процесса в школе. Данная программа направлена на формирование, сохранение и укрепления здоровья младших школьников</w:t>
      </w:r>
      <w:r w:rsidRPr="005A2788">
        <w:rPr>
          <w:rFonts w:ascii="Times New Roman" w:eastAsia="Times New Roman" w:hAnsi="Times New Roman" w:cs="Times New Roman"/>
          <w:sz w:val="24"/>
          <w:szCs w:val="24"/>
          <w:lang w:eastAsia="ar-SA"/>
        </w:rPr>
        <w:t xml:space="preserve">. </w:t>
      </w:r>
    </w:p>
    <w:p w:rsidR="0033257A" w:rsidRPr="00E04D1A" w:rsidRDefault="0033257A" w:rsidP="0033257A">
      <w:pPr>
        <w:spacing w:after="0" w:line="240" w:lineRule="auto"/>
        <w:jc w:val="both"/>
        <w:rPr>
          <w:rFonts w:ascii="Times New Roman" w:eastAsia="Times New Roman" w:hAnsi="Times New Roman" w:cs="Calibri"/>
          <w:sz w:val="24"/>
          <w:szCs w:val="24"/>
          <w:lang w:eastAsia="ar-SA"/>
        </w:rPr>
      </w:pPr>
      <w:r w:rsidRPr="005A2788">
        <w:rPr>
          <w:rFonts w:ascii="Times New Roman" w:eastAsia="Times New Roman" w:hAnsi="Times New Roman" w:cs="Times New Roman"/>
          <w:b/>
          <w:sz w:val="24"/>
          <w:szCs w:val="24"/>
          <w:lang w:eastAsia="ar-SA"/>
        </w:rPr>
        <w:t>Цель</w:t>
      </w:r>
      <w:r w:rsidRPr="005A2788">
        <w:rPr>
          <w:rFonts w:ascii="Times New Roman" w:eastAsia="Times New Roman" w:hAnsi="Times New Roman" w:cs="Times New Roman"/>
          <w:sz w:val="24"/>
          <w:szCs w:val="24"/>
          <w:lang w:eastAsia="ar-SA"/>
        </w:rPr>
        <w:t xml:space="preserve"> программы:</w:t>
      </w:r>
    </w:p>
    <w:p w:rsidR="0033257A" w:rsidRPr="005A2788" w:rsidRDefault="0033257A" w:rsidP="0033257A">
      <w:pPr>
        <w:spacing w:after="0" w:line="240" w:lineRule="auto"/>
        <w:ind w:firstLine="709"/>
        <w:jc w:val="both"/>
        <w:rPr>
          <w:rFonts w:ascii="Times New Roman" w:eastAsia="Calibri" w:hAnsi="Times New Roman" w:cs="Calibri"/>
          <w:sz w:val="24"/>
          <w:szCs w:val="24"/>
          <w:lang w:eastAsia="ar-SA"/>
        </w:rPr>
      </w:pPr>
      <w:r w:rsidRPr="005A2788">
        <w:rPr>
          <w:rFonts w:ascii="Times New Roman" w:eastAsia="Calibri" w:hAnsi="Times New Roman" w:cs="Calibri"/>
          <w:sz w:val="24"/>
          <w:szCs w:val="24"/>
          <w:lang w:eastAsia="ar-SA"/>
        </w:rPr>
        <w:t xml:space="preserve">- Создание наиболее благоприятных условий для формирования у младших школьников отношения к здоровому образу жизни как к одному из главных путей в достижении успеха. </w:t>
      </w:r>
    </w:p>
    <w:p w:rsidR="0033257A" w:rsidRPr="005A2788" w:rsidRDefault="0033257A" w:rsidP="0033257A">
      <w:pPr>
        <w:suppressAutoHyphens/>
        <w:spacing w:after="0" w:line="240" w:lineRule="auto"/>
        <w:ind w:firstLine="709"/>
        <w:jc w:val="both"/>
        <w:rPr>
          <w:rFonts w:ascii="Times New Roman" w:eastAsia="Calibri" w:hAnsi="Times New Roman" w:cs="Calibri"/>
          <w:sz w:val="24"/>
          <w:szCs w:val="24"/>
          <w:lang w:eastAsia="ar-SA"/>
        </w:rPr>
      </w:pPr>
    </w:p>
    <w:p w:rsidR="0033257A" w:rsidRPr="005A2788" w:rsidRDefault="0033257A" w:rsidP="0033257A">
      <w:pPr>
        <w:suppressAutoHyphens/>
        <w:spacing w:after="0" w:line="240" w:lineRule="auto"/>
        <w:jc w:val="both"/>
        <w:rPr>
          <w:rFonts w:ascii="Times New Roman" w:eastAsia="Calibri" w:hAnsi="Times New Roman" w:cs="Calibri"/>
          <w:b/>
          <w:sz w:val="24"/>
          <w:szCs w:val="24"/>
          <w:lang w:eastAsia="ar-SA"/>
        </w:rPr>
      </w:pPr>
      <w:r w:rsidRPr="005A2788">
        <w:rPr>
          <w:rFonts w:ascii="Times New Roman" w:eastAsia="Calibri" w:hAnsi="Times New Roman" w:cs="Calibri"/>
          <w:b/>
          <w:bCs/>
          <w:sz w:val="24"/>
          <w:szCs w:val="24"/>
          <w:lang w:eastAsia="ar-SA"/>
        </w:rPr>
        <w:t xml:space="preserve"> Задачи</w:t>
      </w:r>
      <w:r w:rsidRPr="005A2788">
        <w:rPr>
          <w:rFonts w:ascii="Times New Roman" w:eastAsia="Calibri" w:hAnsi="Times New Roman" w:cs="Calibri"/>
          <w:b/>
          <w:sz w:val="24"/>
          <w:szCs w:val="24"/>
          <w:lang w:eastAsia="ar-SA"/>
        </w:rPr>
        <w:t>:</w:t>
      </w:r>
    </w:p>
    <w:p w:rsidR="0033257A" w:rsidRPr="005A2788" w:rsidRDefault="0033257A" w:rsidP="0033257A">
      <w:pPr>
        <w:spacing w:after="0" w:line="240" w:lineRule="auto"/>
        <w:ind w:firstLine="709"/>
        <w:jc w:val="both"/>
        <w:rPr>
          <w:rFonts w:ascii="Times New Roman" w:eastAsia="Calibri" w:hAnsi="Times New Roman" w:cs="Times New Roman"/>
          <w:sz w:val="24"/>
          <w:szCs w:val="24"/>
          <w:lang w:eastAsia="ar-SA"/>
        </w:rPr>
      </w:pPr>
      <w:r w:rsidRPr="005A2788">
        <w:rPr>
          <w:rFonts w:ascii="Times New Roman" w:eastAsia="Calibri" w:hAnsi="Times New Roman" w:cs="Times New Roman"/>
          <w:sz w:val="24"/>
          <w:szCs w:val="24"/>
          <w:lang w:eastAsia="ar-SA"/>
        </w:rPr>
        <w:t xml:space="preserve">   -   укреплять здоровье учащихся, приобщать их к занятиям физической культурой и здоровому образу жизни, </w:t>
      </w:r>
      <w:proofErr w:type="spellStart"/>
      <w:r w:rsidRPr="005A2788">
        <w:rPr>
          <w:rFonts w:ascii="Times New Roman" w:eastAsia="Calibri" w:hAnsi="Times New Roman" w:cs="Times New Roman"/>
          <w:sz w:val="24"/>
          <w:szCs w:val="24"/>
          <w:lang w:eastAsia="ar-SA"/>
        </w:rPr>
        <w:t>содействать</w:t>
      </w:r>
      <w:proofErr w:type="spellEnd"/>
      <w:r w:rsidRPr="005A2788">
        <w:rPr>
          <w:rFonts w:ascii="Times New Roman" w:eastAsia="Calibri" w:hAnsi="Times New Roman" w:cs="Times New Roman"/>
          <w:sz w:val="24"/>
          <w:szCs w:val="24"/>
          <w:lang w:eastAsia="ar-SA"/>
        </w:rPr>
        <w:t xml:space="preserve"> гармоническому, физическому развитию;</w:t>
      </w:r>
    </w:p>
    <w:p w:rsidR="0033257A" w:rsidRPr="005A2788" w:rsidRDefault="0033257A" w:rsidP="0033257A">
      <w:pPr>
        <w:spacing w:after="0" w:line="240" w:lineRule="auto"/>
        <w:ind w:firstLine="709"/>
        <w:jc w:val="both"/>
        <w:rPr>
          <w:rFonts w:ascii="Times New Roman" w:eastAsia="Calibri" w:hAnsi="Times New Roman" w:cs="Times New Roman"/>
          <w:sz w:val="24"/>
          <w:szCs w:val="24"/>
          <w:lang w:eastAsia="ar-SA"/>
        </w:rPr>
      </w:pPr>
      <w:r w:rsidRPr="005A2788">
        <w:rPr>
          <w:rFonts w:ascii="Times New Roman" w:eastAsia="Calibri" w:hAnsi="Times New Roman" w:cs="Times New Roman"/>
          <w:sz w:val="24"/>
          <w:szCs w:val="24"/>
          <w:lang w:eastAsia="ar-SA"/>
        </w:rPr>
        <w:t>    - обучать жизненно важным двигательным умениям и навыкам;</w:t>
      </w:r>
    </w:p>
    <w:p w:rsidR="0033257A" w:rsidRPr="005A2788" w:rsidRDefault="0033257A" w:rsidP="0033257A">
      <w:pPr>
        <w:spacing w:after="0" w:line="240" w:lineRule="auto"/>
        <w:ind w:firstLine="709"/>
        <w:jc w:val="both"/>
        <w:rPr>
          <w:rFonts w:ascii="Times New Roman" w:eastAsia="Calibri" w:hAnsi="Times New Roman" w:cs="Times New Roman"/>
          <w:sz w:val="24"/>
          <w:szCs w:val="24"/>
          <w:lang w:eastAsia="ar-SA"/>
        </w:rPr>
      </w:pPr>
      <w:r w:rsidRPr="005A2788">
        <w:rPr>
          <w:rFonts w:ascii="Times New Roman" w:eastAsia="Calibri" w:hAnsi="Times New Roman" w:cs="Times New Roman"/>
          <w:sz w:val="24"/>
          <w:szCs w:val="24"/>
          <w:lang w:eastAsia="ar-SA"/>
        </w:rPr>
        <w:t>    -   воспитывать дисциплинированность, доброжелательное отношение к одноклассникам, формировать коммуникативные компетенции.</w:t>
      </w:r>
    </w:p>
    <w:p w:rsidR="0033257A" w:rsidRPr="005A2788" w:rsidRDefault="0033257A" w:rsidP="0033257A">
      <w:pPr>
        <w:spacing w:after="0" w:line="240" w:lineRule="auto"/>
        <w:ind w:firstLine="709"/>
        <w:jc w:val="both"/>
        <w:rPr>
          <w:rFonts w:ascii="Calibri" w:eastAsia="Calibri" w:hAnsi="Calibri" w:cs="Calibri"/>
          <w:sz w:val="24"/>
          <w:szCs w:val="24"/>
          <w:lang w:eastAsia="ar-SA"/>
        </w:rPr>
      </w:pPr>
      <w:r w:rsidRPr="005A2788">
        <w:rPr>
          <w:rFonts w:ascii="Calibri" w:eastAsia="Calibri" w:hAnsi="Calibri" w:cs="Calibri"/>
          <w:sz w:val="24"/>
          <w:szCs w:val="24"/>
          <w:lang w:eastAsia="ar-SA"/>
        </w:rPr>
        <w:t xml:space="preserve">            </w:t>
      </w:r>
      <w:r w:rsidRPr="005A2788">
        <w:rPr>
          <w:rFonts w:ascii="Times New Roman" w:eastAsia="Calibri" w:hAnsi="Times New Roman" w:cs="Calibri"/>
          <w:sz w:val="24"/>
          <w:szCs w:val="24"/>
          <w:lang w:eastAsia="ar-SA"/>
        </w:rPr>
        <w:t>Цели и задачи программы внеурочной деятельности по спортивно-оздоровительному направлению «Подвижные игры» соответствуют целям и задачам основной образовател</w:t>
      </w:r>
      <w:r w:rsidR="00903AF9">
        <w:rPr>
          <w:rFonts w:ascii="Times New Roman" w:eastAsia="Calibri" w:hAnsi="Times New Roman" w:cs="Calibri"/>
          <w:sz w:val="24"/>
          <w:szCs w:val="24"/>
          <w:lang w:eastAsia="ar-SA"/>
        </w:rPr>
        <w:t>ьной программы, реализуемой в МБ</w:t>
      </w:r>
      <w:r w:rsidRPr="005A2788">
        <w:rPr>
          <w:rFonts w:ascii="Times New Roman" w:eastAsia="Calibri" w:hAnsi="Times New Roman" w:cs="Calibri"/>
          <w:sz w:val="24"/>
          <w:szCs w:val="24"/>
          <w:lang w:eastAsia="ar-SA"/>
        </w:rPr>
        <w:t xml:space="preserve">ОУ </w:t>
      </w:r>
      <w:r w:rsidR="00903AF9">
        <w:rPr>
          <w:rFonts w:ascii="Times New Roman" w:eastAsia="Calibri" w:hAnsi="Times New Roman" w:cs="Calibri"/>
          <w:sz w:val="24"/>
          <w:szCs w:val="24"/>
          <w:lang w:eastAsia="ar-SA"/>
        </w:rPr>
        <w:t xml:space="preserve">«Гимназия </w:t>
      </w:r>
      <w:r w:rsidRPr="005A2788">
        <w:rPr>
          <w:rFonts w:ascii="Times New Roman" w:eastAsia="Calibri" w:hAnsi="Times New Roman" w:cs="Calibri"/>
          <w:sz w:val="24"/>
          <w:szCs w:val="24"/>
          <w:lang w:eastAsia="ar-SA"/>
        </w:rPr>
        <w:t xml:space="preserve"> </w:t>
      </w:r>
      <w:r w:rsidR="00903AF9">
        <w:rPr>
          <w:rFonts w:ascii="Times New Roman" w:eastAsia="Calibri" w:hAnsi="Times New Roman" w:cs="Calibri"/>
          <w:sz w:val="24"/>
          <w:szCs w:val="24"/>
          <w:lang w:eastAsia="ar-SA"/>
        </w:rPr>
        <w:t>№4»</w:t>
      </w:r>
      <w:r w:rsidRPr="005A2788">
        <w:rPr>
          <w:rFonts w:ascii="Times New Roman" w:eastAsia="Calibri" w:hAnsi="Times New Roman" w:cs="Calibri"/>
          <w:sz w:val="24"/>
          <w:szCs w:val="24"/>
          <w:lang w:eastAsia="ar-SA"/>
        </w:rPr>
        <w:t>.</w:t>
      </w:r>
    </w:p>
    <w:p w:rsidR="0033257A" w:rsidRPr="005A2788" w:rsidRDefault="0033257A" w:rsidP="0033257A">
      <w:pPr>
        <w:shd w:val="clear" w:color="auto" w:fill="FFFFFF"/>
        <w:tabs>
          <w:tab w:val="left" w:pos="274"/>
        </w:tabs>
        <w:spacing w:after="0" w:line="240" w:lineRule="auto"/>
        <w:jc w:val="both"/>
        <w:rPr>
          <w:rFonts w:ascii="Times New Roman" w:eastAsia="Calibri" w:hAnsi="Times New Roman" w:cs="Calibri"/>
          <w:sz w:val="24"/>
          <w:szCs w:val="24"/>
          <w:lang w:eastAsia="ar-SA"/>
        </w:rPr>
      </w:pPr>
      <w:r w:rsidRPr="005A2788">
        <w:rPr>
          <w:rFonts w:ascii="Times New Roman" w:eastAsia="Calibri" w:hAnsi="Times New Roman" w:cs="Calibri"/>
          <w:b/>
          <w:spacing w:val="-8"/>
          <w:sz w:val="24"/>
          <w:szCs w:val="24"/>
          <w:lang w:eastAsia="ar-SA"/>
        </w:rPr>
        <w:t>Целью реализации</w:t>
      </w:r>
      <w:r w:rsidRPr="005A2788">
        <w:rPr>
          <w:rFonts w:ascii="Times New Roman" w:eastAsia="Calibri" w:hAnsi="Times New Roman" w:cs="Calibri"/>
          <w:spacing w:val="-8"/>
          <w:sz w:val="24"/>
          <w:szCs w:val="24"/>
          <w:lang w:eastAsia="ar-SA"/>
        </w:rPr>
        <w:t xml:space="preserve"> основной образовательной программы начального </w:t>
      </w:r>
      <w:r w:rsidRPr="005A2788">
        <w:rPr>
          <w:rFonts w:ascii="Times New Roman" w:eastAsia="Calibri" w:hAnsi="Times New Roman" w:cs="Calibri"/>
          <w:spacing w:val="-6"/>
          <w:sz w:val="24"/>
          <w:szCs w:val="24"/>
          <w:lang w:eastAsia="ar-SA"/>
        </w:rPr>
        <w:t xml:space="preserve">общего образования является обеспечение планируемых результатов по </w:t>
      </w:r>
      <w:r w:rsidRPr="005A2788">
        <w:rPr>
          <w:rFonts w:ascii="Times New Roman" w:eastAsia="Calibri" w:hAnsi="Times New Roman" w:cs="Calibri"/>
          <w:spacing w:val="-10"/>
          <w:sz w:val="24"/>
          <w:szCs w:val="24"/>
          <w:lang w:eastAsia="ar-SA"/>
        </w:rPr>
        <w:t xml:space="preserve">достижению выпускником начальной общеобразовательной школы целевых </w:t>
      </w:r>
      <w:r w:rsidRPr="005A2788">
        <w:rPr>
          <w:rFonts w:ascii="Times New Roman" w:eastAsia="Calibri" w:hAnsi="Times New Roman" w:cs="Calibri"/>
          <w:sz w:val="24"/>
          <w:szCs w:val="24"/>
          <w:lang w:eastAsia="ar-SA"/>
        </w:rPr>
        <w:t xml:space="preserve">установок, знаний, умений, навыков и компетенций, определяемых </w:t>
      </w:r>
      <w:r w:rsidRPr="005A2788">
        <w:rPr>
          <w:rFonts w:ascii="Times New Roman" w:eastAsia="Calibri" w:hAnsi="Times New Roman" w:cs="Calibri"/>
          <w:spacing w:val="-9"/>
          <w:sz w:val="24"/>
          <w:szCs w:val="24"/>
          <w:lang w:eastAsia="ar-SA"/>
        </w:rPr>
        <w:t xml:space="preserve">личностными, семейными, общественными, государственными потребностями </w:t>
      </w:r>
      <w:r w:rsidRPr="005A2788">
        <w:rPr>
          <w:rFonts w:ascii="Times New Roman" w:eastAsia="Calibri" w:hAnsi="Times New Roman" w:cs="Calibri"/>
          <w:spacing w:val="-10"/>
          <w:sz w:val="24"/>
          <w:szCs w:val="24"/>
          <w:lang w:eastAsia="ar-SA"/>
        </w:rPr>
        <w:t xml:space="preserve">и возможностями ребёнка младшего школьного возраста, индивидуальными </w:t>
      </w:r>
      <w:r w:rsidRPr="005A2788">
        <w:rPr>
          <w:rFonts w:ascii="Times New Roman" w:eastAsia="Calibri" w:hAnsi="Times New Roman" w:cs="Calibri"/>
          <w:sz w:val="24"/>
          <w:szCs w:val="24"/>
          <w:lang w:eastAsia="ar-SA"/>
        </w:rPr>
        <w:t>особенностями его развития и состояния здоровья.</w:t>
      </w:r>
    </w:p>
    <w:p w:rsidR="0033257A" w:rsidRPr="005A2788" w:rsidRDefault="0033257A" w:rsidP="0033257A">
      <w:pPr>
        <w:spacing w:after="0" w:line="240" w:lineRule="auto"/>
        <w:jc w:val="both"/>
        <w:rPr>
          <w:rFonts w:ascii="Times New Roman" w:eastAsia="Calibri" w:hAnsi="Times New Roman" w:cs="Calibri"/>
          <w:sz w:val="24"/>
          <w:szCs w:val="24"/>
          <w:lang w:eastAsia="ar-SA"/>
        </w:rPr>
      </w:pPr>
      <w:r w:rsidRPr="005A2788">
        <w:rPr>
          <w:rFonts w:ascii="Times New Roman" w:eastAsia="Calibri" w:hAnsi="Times New Roman" w:cs="Calibri"/>
          <w:sz w:val="24"/>
          <w:szCs w:val="24"/>
          <w:lang w:eastAsia="ar-SA"/>
        </w:rPr>
        <w:t xml:space="preserve">В соответствии с ФГОС на </w:t>
      </w:r>
      <w:r w:rsidR="00903AF9">
        <w:rPr>
          <w:rFonts w:ascii="Times New Roman" w:eastAsia="Calibri" w:hAnsi="Times New Roman" w:cs="Calibri"/>
          <w:sz w:val="24"/>
          <w:szCs w:val="24"/>
          <w:lang w:eastAsia="ar-SA"/>
        </w:rPr>
        <w:t>уровне</w:t>
      </w:r>
      <w:r w:rsidRPr="005A2788">
        <w:rPr>
          <w:rFonts w:ascii="Times New Roman" w:eastAsia="Calibri" w:hAnsi="Times New Roman" w:cs="Calibri"/>
          <w:sz w:val="24"/>
          <w:szCs w:val="24"/>
          <w:lang w:eastAsia="ar-SA"/>
        </w:rPr>
        <w:t xml:space="preserve"> начального общего образования решаются следующие </w:t>
      </w:r>
      <w:r w:rsidRPr="005A2788">
        <w:rPr>
          <w:rFonts w:ascii="Times New Roman" w:eastAsia="Calibri" w:hAnsi="Times New Roman" w:cs="Calibri"/>
          <w:b/>
          <w:sz w:val="24"/>
          <w:szCs w:val="24"/>
          <w:lang w:eastAsia="ar-SA"/>
        </w:rPr>
        <w:t>задачи</w:t>
      </w:r>
      <w:r w:rsidRPr="005A2788">
        <w:rPr>
          <w:rFonts w:ascii="Times New Roman" w:eastAsia="Calibri" w:hAnsi="Times New Roman" w:cs="Calibri"/>
          <w:sz w:val="24"/>
          <w:szCs w:val="24"/>
          <w:lang w:eastAsia="ar-SA"/>
        </w:rPr>
        <w:t>:</w:t>
      </w:r>
    </w:p>
    <w:p w:rsidR="0033257A" w:rsidRPr="005A2788" w:rsidRDefault="0033257A" w:rsidP="0033257A">
      <w:pPr>
        <w:numPr>
          <w:ilvl w:val="0"/>
          <w:numId w:val="2"/>
        </w:numPr>
        <w:spacing w:after="0" w:line="240" w:lineRule="auto"/>
        <w:ind w:left="0" w:firstLine="709"/>
        <w:jc w:val="both"/>
        <w:rPr>
          <w:rFonts w:ascii="Times New Roman" w:eastAsia="Calibri" w:hAnsi="Times New Roman" w:cs="Calibri"/>
          <w:sz w:val="24"/>
          <w:szCs w:val="24"/>
          <w:lang w:eastAsia="ar-SA"/>
        </w:rPr>
      </w:pPr>
      <w:r w:rsidRPr="005A2788">
        <w:rPr>
          <w:rFonts w:ascii="Times New Roman" w:eastAsia="Calibri" w:hAnsi="Times New Roman" w:cs="Calibri"/>
          <w:sz w:val="24"/>
          <w:szCs w:val="24"/>
          <w:lang w:eastAsia="ar-SA"/>
        </w:rPr>
        <w:t>становление основ гражданской идентичности и мировоззрения обучающихся;</w:t>
      </w:r>
    </w:p>
    <w:p w:rsidR="0033257A" w:rsidRPr="005A2788" w:rsidRDefault="0033257A" w:rsidP="0033257A">
      <w:pPr>
        <w:numPr>
          <w:ilvl w:val="0"/>
          <w:numId w:val="2"/>
        </w:numPr>
        <w:spacing w:after="0" w:line="240" w:lineRule="auto"/>
        <w:ind w:left="0" w:firstLine="709"/>
        <w:jc w:val="both"/>
        <w:rPr>
          <w:rFonts w:ascii="Times New Roman" w:eastAsia="Calibri" w:hAnsi="Times New Roman" w:cs="Calibri"/>
          <w:sz w:val="24"/>
          <w:szCs w:val="24"/>
          <w:lang w:eastAsia="ar-SA"/>
        </w:rPr>
      </w:pPr>
      <w:r w:rsidRPr="005A2788">
        <w:rPr>
          <w:rFonts w:ascii="Times New Roman" w:eastAsia="Calibri" w:hAnsi="Times New Roman" w:cs="Calibri"/>
          <w:sz w:val="24"/>
          <w:szCs w:val="24"/>
          <w:lang w:eastAsia="ar-SA"/>
        </w:rPr>
        <w:t>формирование основ умения учиться и способности к организации своей деятельности: принимать, сохранять цели и следовать им в учебной деятельности, планировать свою деятельность, осуществлять ее контроль и оценку, взаимодействовать с педагогом и сверстниками в учебном процессе;</w:t>
      </w:r>
    </w:p>
    <w:p w:rsidR="0033257A" w:rsidRPr="005A2788" w:rsidRDefault="0033257A" w:rsidP="0033257A">
      <w:pPr>
        <w:numPr>
          <w:ilvl w:val="0"/>
          <w:numId w:val="2"/>
        </w:numPr>
        <w:spacing w:after="0" w:line="240" w:lineRule="auto"/>
        <w:ind w:left="0" w:firstLine="709"/>
        <w:jc w:val="both"/>
        <w:rPr>
          <w:rFonts w:ascii="Times New Roman" w:eastAsia="Calibri" w:hAnsi="Times New Roman" w:cs="Calibri"/>
          <w:sz w:val="24"/>
          <w:szCs w:val="24"/>
          <w:lang w:eastAsia="ar-SA"/>
        </w:rPr>
      </w:pPr>
      <w:r w:rsidRPr="005A2788">
        <w:rPr>
          <w:rFonts w:ascii="Times New Roman" w:eastAsia="Calibri" w:hAnsi="Times New Roman" w:cs="Calibri"/>
          <w:sz w:val="24"/>
          <w:szCs w:val="24"/>
          <w:lang w:eastAsia="ar-SA"/>
        </w:rPr>
        <w:t>духовно-нравственное развитие и воспитание обучающихся, предусматривающее принятие ими моральных норм, нравственных установок, национальных ценностей;</w:t>
      </w:r>
    </w:p>
    <w:p w:rsidR="0033257A" w:rsidRPr="005A2788" w:rsidRDefault="0033257A" w:rsidP="0033257A">
      <w:pPr>
        <w:numPr>
          <w:ilvl w:val="0"/>
          <w:numId w:val="2"/>
        </w:numPr>
        <w:spacing w:after="0" w:line="240" w:lineRule="auto"/>
        <w:ind w:left="0" w:firstLine="709"/>
        <w:jc w:val="both"/>
        <w:rPr>
          <w:rFonts w:ascii="Times New Roman" w:eastAsia="Calibri" w:hAnsi="Times New Roman" w:cs="Calibri"/>
          <w:sz w:val="24"/>
          <w:szCs w:val="24"/>
          <w:lang w:eastAsia="ar-SA"/>
        </w:rPr>
      </w:pPr>
      <w:r w:rsidRPr="005A2788">
        <w:rPr>
          <w:rFonts w:ascii="Times New Roman" w:eastAsia="Calibri" w:hAnsi="Times New Roman" w:cs="Calibri"/>
          <w:sz w:val="24"/>
          <w:szCs w:val="24"/>
          <w:lang w:eastAsia="ar-SA"/>
        </w:rPr>
        <w:t xml:space="preserve">укрепление физического и духовного здоровья </w:t>
      </w:r>
      <w:proofErr w:type="gramStart"/>
      <w:r w:rsidRPr="005A2788">
        <w:rPr>
          <w:rFonts w:ascii="Times New Roman" w:eastAsia="Calibri" w:hAnsi="Times New Roman" w:cs="Calibri"/>
          <w:sz w:val="24"/>
          <w:szCs w:val="24"/>
          <w:lang w:eastAsia="ar-SA"/>
        </w:rPr>
        <w:t>обучающихся</w:t>
      </w:r>
      <w:proofErr w:type="gramEnd"/>
      <w:r w:rsidRPr="005A2788">
        <w:rPr>
          <w:rFonts w:ascii="Times New Roman" w:eastAsia="Calibri" w:hAnsi="Times New Roman" w:cs="Calibri"/>
          <w:sz w:val="24"/>
          <w:szCs w:val="24"/>
          <w:lang w:eastAsia="ar-SA"/>
        </w:rPr>
        <w:t>.</w:t>
      </w:r>
    </w:p>
    <w:p w:rsidR="0033257A" w:rsidRPr="005A2788" w:rsidRDefault="0033257A" w:rsidP="0033257A">
      <w:pPr>
        <w:spacing w:after="0" w:line="240" w:lineRule="auto"/>
        <w:ind w:firstLine="709"/>
        <w:jc w:val="both"/>
        <w:rPr>
          <w:rFonts w:ascii="Times New Roman" w:eastAsia="Calibri" w:hAnsi="Times New Roman" w:cs="Calibri"/>
          <w:sz w:val="24"/>
          <w:szCs w:val="24"/>
          <w:lang w:eastAsia="ar-SA"/>
        </w:rPr>
      </w:pPr>
    </w:p>
    <w:p w:rsidR="0033257A" w:rsidRPr="00E04D1A" w:rsidRDefault="0033257A" w:rsidP="0033257A">
      <w:pPr>
        <w:spacing w:after="0" w:line="240" w:lineRule="auto"/>
        <w:rPr>
          <w:rFonts w:ascii="Times New Roman" w:eastAsia="Calibri" w:hAnsi="Times New Roman" w:cs="Calibri"/>
          <w:b/>
          <w:sz w:val="24"/>
          <w:szCs w:val="24"/>
          <w:lang w:eastAsia="ar-SA"/>
        </w:rPr>
      </w:pPr>
      <w:r w:rsidRPr="00E04D1A">
        <w:rPr>
          <w:rFonts w:ascii="Times New Roman" w:eastAsia="Calibri" w:hAnsi="Times New Roman" w:cs="Calibri"/>
          <w:b/>
          <w:sz w:val="24"/>
          <w:szCs w:val="24"/>
          <w:lang w:eastAsia="ar-SA"/>
        </w:rPr>
        <w:t>1.1</w:t>
      </w:r>
      <w:r w:rsidRPr="00E04D1A">
        <w:rPr>
          <w:rFonts w:ascii="Times New Roman" w:eastAsia="Calibri" w:hAnsi="Times New Roman" w:cs="Calibri"/>
          <w:sz w:val="24"/>
          <w:szCs w:val="24"/>
          <w:lang w:eastAsia="ar-SA"/>
        </w:rPr>
        <w:t xml:space="preserve"> </w:t>
      </w:r>
      <w:r w:rsidRPr="00E04D1A">
        <w:rPr>
          <w:rFonts w:ascii="Times New Roman" w:eastAsia="Calibri" w:hAnsi="Times New Roman" w:cs="Calibri"/>
          <w:b/>
          <w:sz w:val="24"/>
          <w:szCs w:val="24"/>
          <w:lang w:eastAsia="ar-SA"/>
        </w:rPr>
        <w:t>Количество часов программы внеурочной деятельности</w:t>
      </w:r>
      <w:r>
        <w:rPr>
          <w:rFonts w:ascii="Times New Roman" w:eastAsia="Calibri" w:hAnsi="Times New Roman" w:cs="Calibri"/>
          <w:b/>
          <w:sz w:val="24"/>
          <w:szCs w:val="24"/>
          <w:lang w:eastAsia="ar-SA"/>
        </w:rPr>
        <w:t xml:space="preserve"> </w:t>
      </w:r>
      <w:r w:rsidRPr="00E04D1A">
        <w:rPr>
          <w:rFonts w:ascii="Times New Roman" w:eastAsia="Calibri" w:hAnsi="Times New Roman" w:cs="Calibri"/>
          <w:b/>
          <w:sz w:val="24"/>
          <w:szCs w:val="24"/>
          <w:lang w:eastAsia="ar-SA"/>
        </w:rPr>
        <w:t>и их место в учебном плане</w:t>
      </w:r>
    </w:p>
    <w:p w:rsidR="0033257A" w:rsidRPr="00E04D1A" w:rsidRDefault="0033257A" w:rsidP="0033257A">
      <w:pPr>
        <w:suppressAutoHyphens/>
        <w:spacing w:after="0" w:line="240" w:lineRule="auto"/>
        <w:ind w:firstLine="709"/>
        <w:jc w:val="both"/>
        <w:rPr>
          <w:rFonts w:ascii="Times New Roman" w:eastAsia="Calibri" w:hAnsi="Times New Roman" w:cs="Calibri"/>
          <w:sz w:val="24"/>
          <w:szCs w:val="24"/>
          <w:lang w:eastAsia="ar-SA"/>
        </w:rPr>
      </w:pPr>
      <w:r w:rsidRPr="00E04D1A">
        <w:rPr>
          <w:rFonts w:ascii="Times New Roman" w:eastAsia="Calibri" w:hAnsi="Times New Roman" w:cs="Calibri"/>
          <w:sz w:val="24"/>
          <w:szCs w:val="24"/>
          <w:lang w:eastAsia="ar-SA"/>
        </w:rPr>
        <w:t xml:space="preserve"> Программа внеурочной деятельности по спортивно-оздоровительному направлению «Подвижные игры» составлена в соответствии с возрастными особенностями </w:t>
      </w:r>
      <w:proofErr w:type="gramStart"/>
      <w:r w:rsidRPr="00E04D1A">
        <w:rPr>
          <w:rFonts w:ascii="Times New Roman" w:eastAsia="Calibri" w:hAnsi="Times New Roman" w:cs="Calibri"/>
          <w:sz w:val="24"/>
          <w:szCs w:val="24"/>
          <w:lang w:eastAsia="ar-SA"/>
        </w:rPr>
        <w:t>обучающихся</w:t>
      </w:r>
      <w:proofErr w:type="gramEnd"/>
      <w:r w:rsidRPr="00E04D1A">
        <w:rPr>
          <w:rFonts w:ascii="Times New Roman" w:eastAsia="Calibri" w:hAnsi="Times New Roman" w:cs="Calibri"/>
          <w:sz w:val="24"/>
          <w:szCs w:val="24"/>
          <w:lang w:eastAsia="ar-SA"/>
        </w:rPr>
        <w:t xml:space="preserve"> и рассчитана на проведение  1 часа в неделю:                            1 класс — 33 часа в год, </w:t>
      </w:r>
    </w:p>
    <w:p w:rsidR="0033257A" w:rsidRPr="00E04D1A" w:rsidRDefault="0033257A" w:rsidP="0033257A">
      <w:pPr>
        <w:suppressAutoHyphens/>
        <w:spacing w:after="0" w:line="240" w:lineRule="auto"/>
        <w:jc w:val="both"/>
        <w:rPr>
          <w:rFonts w:ascii="Times New Roman" w:eastAsia="Calibri" w:hAnsi="Times New Roman" w:cs="Calibri"/>
          <w:sz w:val="24"/>
          <w:szCs w:val="24"/>
          <w:lang w:eastAsia="ar-SA"/>
        </w:rPr>
      </w:pPr>
      <w:r w:rsidRPr="00E04D1A">
        <w:rPr>
          <w:rFonts w:ascii="Times New Roman" w:eastAsia="Calibri" w:hAnsi="Times New Roman" w:cs="Calibri"/>
          <w:sz w:val="24"/>
          <w:szCs w:val="24"/>
          <w:lang w:eastAsia="ar-SA"/>
        </w:rPr>
        <w:t xml:space="preserve">2-4 классы -34 часа в год. </w:t>
      </w:r>
    </w:p>
    <w:p w:rsidR="0033257A" w:rsidRPr="00E04D1A" w:rsidRDefault="0033257A" w:rsidP="0033257A">
      <w:pPr>
        <w:spacing w:after="0" w:line="240" w:lineRule="auto"/>
        <w:ind w:firstLine="709"/>
        <w:jc w:val="both"/>
        <w:rPr>
          <w:rFonts w:ascii="Times New Roman" w:eastAsia="Calibri" w:hAnsi="Times New Roman" w:cs="Times New Roman"/>
          <w:b/>
          <w:sz w:val="24"/>
          <w:szCs w:val="24"/>
          <w:lang w:eastAsia="ar-SA"/>
        </w:rPr>
      </w:pPr>
    </w:p>
    <w:p w:rsidR="0033257A" w:rsidRPr="00E04D1A" w:rsidRDefault="0033257A" w:rsidP="0033257A">
      <w:pPr>
        <w:suppressAutoHyphens/>
        <w:spacing w:after="0" w:line="240" w:lineRule="auto"/>
        <w:ind w:firstLine="709"/>
        <w:jc w:val="both"/>
        <w:rPr>
          <w:rFonts w:ascii="Times New Roman" w:eastAsia="Calibri" w:hAnsi="Times New Roman" w:cs="Calibri"/>
          <w:sz w:val="24"/>
          <w:szCs w:val="24"/>
          <w:lang w:eastAsia="ar-SA"/>
        </w:rPr>
      </w:pPr>
      <w:r w:rsidRPr="00E04D1A">
        <w:rPr>
          <w:rFonts w:ascii="Times New Roman" w:eastAsia="Calibri" w:hAnsi="Times New Roman" w:cs="Calibri"/>
          <w:sz w:val="24"/>
          <w:szCs w:val="24"/>
          <w:lang w:eastAsia="ar-SA"/>
        </w:rPr>
        <w:t xml:space="preserve">           Программа внеурочной деятельности по спортивно-оздоровительному направлению «Подвижные игры» состоит из четырёх частей:  </w:t>
      </w:r>
    </w:p>
    <w:p w:rsidR="0033257A" w:rsidRPr="00E04D1A" w:rsidRDefault="0033257A" w:rsidP="0033257A">
      <w:pPr>
        <w:suppressAutoHyphens/>
        <w:spacing w:after="0" w:line="240" w:lineRule="auto"/>
        <w:ind w:firstLine="709"/>
        <w:jc w:val="both"/>
        <w:rPr>
          <w:rFonts w:ascii="Times New Roman" w:eastAsia="Calibri" w:hAnsi="Times New Roman" w:cs="Calibri"/>
          <w:sz w:val="24"/>
          <w:szCs w:val="24"/>
          <w:lang w:eastAsia="ar-SA"/>
        </w:rPr>
      </w:pPr>
    </w:p>
    <w:p w:rsidR="0033257A" w:rsidRPr="00E04D1A" w:rsidRDefault="0033257A" w:rsidP="0033257A">
      <w:pPr>
        <w:numPr>
          <w:ilvl w:val="0"/>
          <w:numId w:val="3"/>
        </w:numPr>
        <w:suppressAutoHyphens/>
        <w:spacing w:after="0" w:line="240" w:lineRule="auto"/>
        <w:ind w:left="0" w:firstLine="709"/>
        <w:jc w:val="both"/>
        <w:rPr>
          <w:rFonts w:ascii="Times New Roman" w:eastAsia="Calibri" w:hAnsi="Times New Roman" w:cs="Calibri"/>
          <w:sz w:val="24"/>
          <w:szCs w:val="24"/>
          <w:lang w:eastAsia="ar-SA"/>
        </w:rPr>
      </w:pPr>
      <w:r w:rsidRPr="00E04D1A">
        <w:rPr>
          <w:rFonts w:ascii="Times New Roman" w:eastAsia="Calibri" w:hAnsi="Times New Roman" w:cs="Calibri"/>
          <w:sz w:val="24"/>
          <w:szCs w:val="24"/>
          <w:lang w:eastAsia="ar-SA"/>
        </w:rPr>
        <w:t>1 класс «Современные подвижные игры»:  ознакомление с играми, требующими командного состава.</w:t>
      </w:r>
    </w:p>
    <w:p w:rsidR="0033257A" w:rsidRPr="00E04D1A" w:rsidRDefault="0033257A" w:rsidP="0033257A">
      <w:pPr>
        <w:numPr>
          <w:ilvl w:val="0"/>
          <w:numId w:val="3"/>
        </w:numPr>
        <w:suppressAutoHyphens/>
        <w:spacing w:after="0" w:line="240" w:lineRule="auto"/>
        <w:ind w:left="0" w:firstLine="709"/>
        <w:jc w:val="both"/>
        <w:rPr>
          <w:rFonts w:ascii="Times New Roman" w:eastAsia="Times New Roman" w:hAnsi="Times New Roman" w:cs="Times New Roman"/>
          <w:spacing w:val="-10"/>
          <w:sz w:val="24"/>
          <w:szCs w:val="24"/>
          <w:lang w:eastAsia="ar-SA"/>
        </w:rPr>
      </w:pPr>
      <w:r w:rsidRPr="00E04D1A">
        <w:rPr>
          <w:rFonts w:ascii="Times New Roman" w:eastAsia="Calibri" w:hAnsi="Times New Roman" w:cs="Calibri"/>
          <w:sz w:val="24"/>
          <w:szCs w:val="24"/>
          <w:lang w:eastAsia="ar-SA"/>
        </w:rPr>
        <w:lastRenderedPageBreak/>
        <w:t>2 класс «Старинные народные игры»:</w:t>
      </w:r>
      <w:r w:rsidRPr="00E04D1A">
        <w:rPr>
          <w:rFonts w:ascii="Calibri" w:eastAsia="Times New Roman" w:hAnsi="Calibri" w:cs="Calibri"/>
          <w:spacing w:val="-10"/>
          <w:sz w:val="24"/>
          <w:szCs w:val="24"/>
          <w:lang w:eastAsia="ar-SA"/>
        </w:rPr>
        <w:t xml:space="preserve"> </w:t>
      </w:r>
      <w:r w:rsidRPr="00E04D1A">
        <w:rPr>
          <w:rFonts w:ascii="Times New Roman" w:eastAsia="Times New Roman" w:hAnsi="Times New Roman" w:cs="Times New Roman"/>
          <w:spacing w:val="-10"/>
          <w:sz w:val="24"/>
          <w:szCs w:val="24"/>
          <w:lang w:eastAsia="ar-SA"/>
        </w:rPr>
        <w:t>ознакомление с играми старины,  культурой  и этикетом того времени.</w:t>
      </w:r>
    </w:p>
    <w:p w:rsidR="0033257A" w:rsidRPr="00E04D1A" w:rsidRDefault="0033257A" w:rsidP="0033257A">
      <w:pPr>
        <w:numPr>
          <w:ilvl w:val="0"/>
          <w:numId w:val="3"/>
        </w:numPr>
        <w:suppressAutoHyphens/>
        <w:spacing w:after="0" w:line="240" w:lineRule="auto"/>
        <w:ind w:left="0" w:firstLine="709"/>
        <w:jc w:val="both"/>
        <w:rPr>
          <w:rFonts w:ascii="Times New Roman" w:eastAsia="Calibri" w:hAnsi="Times New Roman" w:cs="Calibri"/>
          <w:sz w:val="24"/>
          <w:szCs w:val="24"/>
          <w:lang w:eastAsia="ar-SA"/>
        </w:rPr>
      </w:pPr>
      <w:r w:rsidRPr="00E04D1A">
        <w:rPr>
          <w:rFonts w:ascii="Times New Roman" w:eastAsia="Calibri" w:hAnsi="Times New Roman" w:cs="Calibri"/>
          <w:sz w:val="24"/>
          <w:szCs w:val="24"/>
          <w:lang w:eastAsia="ar-SA"/>
        </w:rPr>
        <w:t xml:space="preserve">3 класс «Русские народные игры и забавы»: формирование у обучающихся интеллектуальных способностей,  культуры эмоций и чувств.  </w:t>
      </w:r>
    </w:p>
    <w:p w:rsidR="0033257A" w:rsidRPr="00E04D1A" w:rsidRDefault="0033257A" w:rsidP="0033257A">
      <w:pPr>
        <w:numPr>
          <w:ilvl w:val="0"/>
          <w:numId w:val="3"/>
        </w:numPr>
        <w:suppressAutoHyphens/>
        <w:spacing w:after="0" w:line="240" w:lineRule="auto"/>
        <w:ind w:left="0" w:firstLine="709"/>
        <w:jc w:val="both"/>
        <w:rPr>
          <w:rFonts w:ascii="Times New Roman" w:eastAsia="Calibri" w:hAnsi="Times New Roman" w:cs="Calibri"/>
          <w:sz w:val="24"/>
          <w:szCs w:val="24"/>
          <w:lang w:eastAsia="ar-SA"/>
        </w:rPr>
      </w:pPr>
      <w:r w:rsidRPr="00E04D1A">
        <w:rPr>
          <w:rFonts w:ascii="Times New Roman" w:eastAsia="Calibri" w:hAnsi="Times New Roman" w:cs="Calibri"/>
          <w:sz w:val="24"/>
          <w:szCs w:val="24"/>
          <w:lang w:eastAsia="ar-SA"/>
        </w:rPr>
        <w:t xml:space="preserve">4 класс «Русские игровые традиции»: формирование у обучающихся чувства ответственности за свое здоровье, мода и гигиена, профилактика вредных привычек. </w:t>
      </w:r>
    </w:p>
    <w:p w:rsidR="0033257A" w:rsidRPr="00E04D1A" w:rsidRDefault="0033257A" w:rsidP="0033257A">
      <w:pPr>
        <w:suppressAutoHyphens/>
        <w:spacing w:after="0" w:line="240" w:lineRule="auto"/>
        <w:ind w:firstLine="709"/>
        <w:jc w:val="both"/>
        <w:rPr>
          <w:rFonts w:ascii="Times New Roman" w:eastAsia="Calibri" w:hAnsi="Times New Roman" w:cs="Calibri"/>
          <w:sz w:val="24"/>
          <w:szCs w:val="24"/>
          <w:lang w:eastAsia="ar-SA"/>
        </w:rPr>
      </w:pPr>
    </w:p>
    <w:p w:rsidR="0033257A" w:rsidRPr="00E04D1A" w:rsidRDefault="0033257A" w:rsidP="0033257A">
      <w:pPr>
        <w:suppressAutoHyphens/>
        <w:spacing w:after="0" w:line="240" w:lineRule="auto"/>
        <w:ind w:firstLine="709"/>
        <w:jc w:val="both"/>
        <w:rPr>
          <w:rFonts w:ascii="Times New Roman" w:eastAsia="Times New Roman" w:hAnsi="Times New Roman" w:cs="Calibri"/>
          <w:spacing w:val="-8"/>
          <w:sz w:val="24"/>
          <w:szCs w:val="24"/>
          <w:lang w:eastAsia="ar-SA"/>
        </w:rPr>
      </w:pPr>
      <w:r w:rsidRPr="00E04D1A">
        <w:rPr>
          <w:rFonts w:ascii="Times New Roman" w:eastAsia="Calibri" w:hAnsi="Times New Roman" w:cs="Calibri"/>
          <w:sz w:val="24"/>
          <w:szCs w:val="24"/>
          <w:lang w:eastAsia="ar-SA"/>
        </w:rPr>
        <w:t>Реализация данной программы в рамках внеурочной деятельности соответствует предельно допустимой нагрузке обучающихся начальной школы.</w:t>
      </w:r>
      <w:r w:rsidRPr="00E04D1A">
        <w:rPr>
          <w:rFonts w:ascii="Times New Roman" w:eastAsia="Times New Roman" w:hAnsi="Times New Roman" w:cs="Calibri"/>
          <w:spacing w:val="-8"/>
          <w:sz w:val="24"/>
          <w:szCs w:val="24"/>
          <w:lang w:eastAsia="ar-SA"/>
        </w:rPr>
        <w:t xml:space="preserve">  </w:t>
      </w:r>
    </w:p>
    <w:p w:rsidR="0033257A" w:rsidRPr="00E04D1A" w:rsidRDefault="0033257A" w:rsidP="0033257A">
      <w:pPr>
        <w:suppressAutoHyphens/>
        <w:spacing w:after="0" w:line="240" w:lineRule="auto"/>
        <w:ind w:firstLine="709"/>
        <w:jc w:val="both"/>
        <w:rPr>
          <w:rFonts w:ascii="Times New Roman" w:eastAsia="Calibri" w:hAnsi="Times New Roman" w:cs="Calibri"/>
          <w:sz w:val="24"/>
          <w:szCs w:val="24"/>
          <w:lang w:eastAsia="ar-SA"/>
        </w:rPr>
      </w:pPr>
    </w:p>
    <w:p w:rsidR="0033257A" w:rsidRPr="00E04D1A" w:rsidRDefault="0033257A" w:rsidP="0033257A">
      <w:pPr>
        <w:suppressAutoHyphens/>
        <w:spacing w:after="0" w:line="240" w:lineRule="auto"/>
        <w:ind w:firstLine="709"/>
        <w:jc w:val="both"/>
        <w:rPr>
          <w:rFonts w:ascii="Times New Roman" w:eastAsia="Calibri" w:hAnsi="Times New Roman" w:cs="Calibri"/>
          <w:sz w:val="24"/>
          <w:szCs w:val="24"/>
          <w:lang w:eastAsia="ar-SA"/>
        </w:rPr>
      </w:pPr>
      <w:r w:rsidRPr="00E04D1A">
        <w:rPr>
          <w:rFonts w:ascii="Times New Roman" w:eastAsia="Calibri" w:hAnsi="Times New Roman" w:cs="Calibri"/>
          <w:sz w:val="24"/>
          <w:szCs w:val="24"/>
          <w:lang w:eastAsia="ar-SA"/>
        </w:rPr>
        <w:t xml:space="preserve"> </w:t>
      </w:r>
    </w:p>
    <w:p w:rsidR="0033257A" w:rsidRPr="00E04D1A" w:rsidRDefault="0033257A" w:rsidP="0033257A">
      <w:pPr>
        <w:spacing w:after="0" w:line="240" w:lineRule="auto"/>
        <w:ind w:left="709"/>
        <w:jc w:val="center"/>
        <w:rPr>
          <w:rFonts w:ascii="Times New Roman" w:eastAsia="Calibri" w:hAnsi="Times New Roman" w:cs="Calibri"/>
          <w:b/>
          <w:sz w:val="24"/>
          <w:szCs w:val="24"/>
          <w:lang w:eastAsia="ar-SA"/>
        </w:rPr>
      </w:pPr>
      <w:r w:rsidRPr="00E04D1A">
        <w:rPr>
          <w:rFonts w:ascii="Times New Roman" w:eastAsia="Calibri" w:hAnsi="Times New Roman" w:cs="Calibri"/>
          <w:b/>
          <w:sz w:val="24"/>
          <w:szCs w:val="24"/>
          <w:lang w:eastAsia="ar-SA"/>
        </w:rPr>
        <w:t xml:space="preserve">Планируемые результаты освоения </w:t>
      </w:r>
      <w:proofErr w:type="gramStart"/>
      <w:r w:rsidRPr="00E04D1A">
        <w:rPr>
          <w:rFonts w:ascii="Times New Roman" w:eastAsia="Calibri" w:hAnsi="Times New Roman" w:cs="Calibri"/>
          <w:b/>
          <w:sz w:val="24"/>
          <w:szCs w:val="24"/>
          <w:lang w:eastAsia="ar-SA"/>
        </w:rPr>
        <w:t>обучающимися</w:t>
      </w:r>
      <w:proofErr w:type="gramEnd"/>
    </w:p>
    <w:p w:rsidR="0033257A" w:rsidRPr="00E04D1A" w:rsidRDefault="0033257A" w:rsidP="0033257A">
      <w:pPr>
        <w:spacing w:after="0" w:line="240" w:lineRule="auto"/>
        <w:ind w:firstLine="709"/>
        <w:jc w:val="center"/>
        <w:rPr>
          <w:rFonts w:ascii="Times New Roman" w:eastAsia="Calibri" w:hAnsi="Times New Roman" w:cs="Calibri"/>
          <w:b/>
          <w:sz w:val="24"/>
          <w:szCs w:val="24"/>
          <w:lang w:eastAsia="ar-SA"/>
        </w:rPr>
      </w:pPr>
      <w:r w:rsidRPr="00E04D1A">
        <w:rPr>
          <w:rFonts w:ascii="Times New Roman" w:eastAsia="Calibri" w:hAnsi="Times New Roman" w:cs="Calibri"/>
          <w:b/>
          <w:sz w:val="24"/>
          <w:szCs w:val="24"/>
          <w:lang w:eastAsia="ar-SA"/>
        </w:rPr>
        <w:t>программы внеурочной деятельности</w:t>
      </w:r>
    </w:p>
    <w:p w:rsidR="0033257A" w:rsidRPr="00E04D1A" w:rsidRDefault="0033257A" w:rsidP="0033257A">
      <w:pPr>
        <w:spacing w:after="0" w:line="240" w:lineRule="auto"/>
        <w:ind w:firstLine="709"/>
        <w:jc w:val="both"/>
        <w:rPr>
          <w:rFonts w:ascii="Times New Roman" w:eastAsia="Calibri" w:hAnsi="Times New Roman" w:cs="Times New Roman"/>
          <w:sz w:val="24"/>
          <w:szCs w:val="24"/>
          <w:lang w:eastAsia="ar-SA"/>
        </w:rPr>
      </w:pPr>
    </w:p>
    <w:p w:rsidR="0033257A" w:rsidRPr="00E04D1A" w:rsidRDefault="0033257A" w:rsidP="0033257A">
      <w:pPr>
        <w:spacing w:after="0" w:line="240" w:lineRule="auto"/>
        <w:ind w:firstLine="709"/>
        <w:jc w:val="both"/>
        <w:rPr>
          <w:rFonts w:ascii="Times New Roman" w:eastAsia="Calibri" w:hAnsi="Times New Roman" w:cs="Calibri"/>
          <w:sz w:val="24"/>
          <w:szCs w:val="24"/>
          <w:lang w:eastAsia="ar-SA"/>
        </w:rPr>
      </w:pPr>
      <w:r w:rsidRPr="00E04D1A">
        <w:rPr>
          <w:rFonts w:ascii="Times New Roman" w:eastAsia="Calibri" w:hAnsi="Times New Roman" w:cs="Calibri"/>
          <w:b/>
          <w:sz w:val="24"/>
          <w:szCs w:val="24"/>
          <w:lang w:eastAsia="ar-SA"/>
        </w:rPr>
        <w:t>Личностными результатами</w:t>
      </w:r>
      <w:r w:rsidRPr="00E04D1A">
        <w:rPr>
          <w:rFonts w:ascii="Times New Roman" w:eastAsia="Calibri" w:hAnsi="Times New Roman" w:cs="Calibri"/>
          <w:sz w:val="24"/>
          <w:szCs w:val="24"/>
          <w:lang w:eastAsia="ar-SA"/>
        </w:rPr>
        <w:t xml:space="preserve"> программы внеурочной деятельности по спортивно-оздоровительному направлению «</w:t>
      </w:r>
      <w:r w:rsidRPr="00E04D1A">
        <w:rPr>
          <w:rFonts w:ascii="Times New Roman" w:eastAsia="Times New Roman" w:hAnsi="Times New Roman" w:cs="Calibri"/>
          <w:sz w:val="24"/>
          <w:szCs w:val="24"/>
          <w:lang w:eastAsia="ar-SA"/>
        </w:rPr>
        <w:t>Подвижные игры</w:t>
      </w:r>
      <w:r w:rsidRPr="00E04D1A">
        <w:rPr>
          <w:rFonts w:ascii="Times New Roman" w:eastAsia="Calibri" w:hAnsi="Times New Roman" w:cs="Calibri"/>
          <w:sz w:val="24"/>
          <w:szCs w:val="24"/>
          <w:lang w:eastAsia="ar-SA"/>
        </w:rPr>
        <w:t xml:space="preserve">» </w:t>
      </w:r>
      <w:r w:rsidRPr="00E04D1A">
        <w:rPr>
          <w:rFonts w:ascii="Times New Roman" w:eastAsia="Times New Roman" w:hAnsi="Times New Roman" w:cs="Calibri"/>
          <w:sz w:val="24"/>
          <w:szCs w:val="24"/>
          <w:lang w:eastAsia="ar-SA"/>
        </w:rPr>
        <w:t xml:space="preserve"> </w:t>
      </w:r>
      <w:r w:rsidRPr="00E04D1A">
        <w:rPr>
          <w:rFonts w:ascii="Times New Roman" w:eastAsia="Calibri" w:hAnsi="Times New Roman" w:cs="Calibri"/>
          <w:sz w:val="24"/>
          <w:szCs w:val="24"/>
          <w:lang w:eastAsia="ar-SA"/>
        </w:rPr>
        <w:t>является формирование следующих умений:</w:t>
      </w:r>
    </w:p>
    <w:p w:rsidR="0033257A" w:rsidRPr="00E04D1A" w:rsidRDefault="0033257A" w:rsidP="0033257A">
      <w:pPr>
        <w:spacing w:after="0" w:line="240" w:lineRule="auto"/>
        <w:ind w:firstLine="709"/>
        <w:jc w:val="both"/>
        <w:rPr>
          <w:rFonts w:ascii="Times New Roman" w:eastAsia="Calibri" w:hAnsi="Times New Roman" w:cs="Calibri"/>
          <w:sz w:val="24"/>
          <w:szCs w:val="24"/>
          <w:lang w:eastAsia="ar-SA"/>
        </w:rPr>
      </w:pPr>
    </w:p>
    <w:p w:rsidR="0033257A" w:rsidRPr="00E04D1A" w:rsidRDefault="0033257A" w:rsidP="0033257A">
      <w:pPr>
        <w:numPr>
          <w:ilvl w:val="0"/>
          <w:numId w:val="7"/>
        </w:numPr>
        <w:suppressAutoHyphens/>
        <w:spacing w:after="0" w:line="240" w:lineRule="auto"/>
        <w:ind w:left="0" w:firstLine="709"/>
        <w:jc w:val="both"/>
        <w:rPr>
          <w:rFonts w:ascii="Times New Roman" w:eastAsia="Calibri" w:hAnsi="Times New Roman" w:cs="Times New Roman"/>
          <w:sz w:val="24"/>
          <w:szCs w:val="24"/>
          <w:lang w:eastAsia="ar-SA"/>
        </w:rPr>
      </w:pPr>
      <w:r w:rsidRPr="00E04D1A">
        <w:rPr>
          <w:rFonts w:ascii="Times New Roman" w:eastAsia="Calibri" w:hAnsi="Times New Roman" w:cs="Times New Roman"/>
          <w:sz w:val="24"/>
          <w:szCs w:val="24"/>
          <w:shd w:val="clear" w:color="auto" w:fill="FFFFFF"/>
          <w:lang w:eastAsia="ar-SA"/>
        </w:rPr>
        <w:t>целостный, социально ориентированный взгляд на мир;</w:t>
      </w:r>
    </w:p>
    <w:p w:rsidR="0033257A" w:rsidRPr="00E04D1A" w:rsidRDefault="0033257A" w:rsidP="0033257A">
      <w:pPr>
        <w:numPr>
          <w:ilvl w:val="0"/>
          <w:numId w:val="7"/>
        </w:numPr>
        <w:suppressAutoHyphens/>
        <w:spacing w:after="0" w:line="240" w:lineRule="auto"/>
        <w:ind w:left="0" w:firstLine="709"/>
        <w:jc w:val="both"/>
        <w:rPr>
          <w:rFonts w:ascii="Times New Roman" w:eastAsia="Calibri" w:hAnsi="Times New Roman" w:cs="Times New Roman"/>
          <w:sz w:val="24"/>
          <w:szCs w:val="24"/>
          <w:lang w:eastAsia="ar-SA"/>
        </w:rPr>
      </w:pPr>
      <w:r w:rsidRPr="00E04D1A">
        <w:rPr>
          <w:rFonts w:ascii="Times New Roman" w:eastAsia="Calibri" w:hAnsi="Times New Roman" w:cs="Times New Roman"/>
          <w:sz w:val="24"/>
          <w:szCs w:val="24"/>
          <w:shd w:val="clear" w:color="auto" w:fill="FFFFFF"/>
          <w:lang w:eastAsia="ar-SA"/>
        </w:rPr>
        <w:t>ориентация на успех в учебной деятельности и понимание его причин;</w:t>
      </w:r>
    </w:p>
    <w:p w:rsidR="0033257A" w:rsidRPr="00E04D1A" w:rsidRDefault="0033257A" w:rsidP="0033257A">
      <w:pPr>
        <w:numPr>
          <w:ilvl w:val="0"/>
          <w:numId w:val="7"/>
        </w:numPr>
        <w:suppressAutoHyphens/>
        <w:spacing w:after="0" w:line="240" w:lineRule="auto"/>
        <w:ind w:left="0" w:firstLine="709"/>
        <w:jc w:val="both"/>
        <w:rPr>
          <w:rFonts w:ascii="Times New Roman" w:eastAsia="Calibri" w:hAnsi="Times New Roman" w:cs="Times New Roman"/>
          <w:sz w:val="24"/>
          <w:szCs w:val="24"/>
          <w:lang w:eastAsia="ar-SA"/>
        </w:rPr>
      </w:pPr>
      <w:r w:rsidRPr="00E04D1A">
        <w:rPr>
          <w:rFonts w:ascii="Times New Roman" w:eastAsia="Calibri" w:hAnsi="Times New Roman" w:cs="Times New Roman"/>
          <w:sz w:val="24"/>
          <w:szCs w:val="24"/>
          <w:shd w:val="clear" w:color="auto" w:fill="FFFFFF"/>
          <w:lang w:eastAsia="ar-SA"/>
        </w:rPr>
        <w:t>способность к самооценке на основе критерия успешной деятельности;</w:t>
      </w:r>
    </w:p>
    <w:p w:rsidR="0033257A" w:rsidRPr="00E04D1A" w:rsidRDefault="0033257A" w:rsidP="0033257A">
      <w:pPr>
        <w:numPr>
          <w:ilvl w:val="0"/>
          <w:numId w:val="7"/>
        </w:numPr>
        <w:suppressAutoHyphens/>
        <w:spacing w:after="0" w:line="240" w:lineRule="auto"/>
        <w:ind w:left="0" w:firstLine="709"/>
        <w:jc w:val="both"/>
        <w:rPr>
          <w:rFonts w:ascii="Times New Roman" w:eastAsia="Calibri" w:hAnsi="Times New Roman" w:cs="Times New Roman"/>
          <w:sz w:val="24"/>
          <w:szCs w:val="24"/>
          <w:lang w:eastAsia="ar-SA"/>
        </w:rPr>
      </w:pPr>
      <w:r w:rsidRPr="00E04D1A">
        <w:rPr>
          <w:rFonts w:ascii="Times New Roman" w:eastAsia="Calibri" w:hAnsi="Times New Roman" w:cs="Times New Roman"/>
          <w:sz w:val="24"/>
          <w:szCs w:val="24"/>
          <w:lang w:eastAsia="ar-SA"/>
        </w:rPr>
        <w:t>активно включаться в общение и взаимодействие со сверстниками на принципах уважения и доброжелательности, взаимопомощи и сопереживания;</w:t>
      </w:r>
    </w:p>
    <w:p w:rsidR="0033257A" w:rsidRPr="00E04D1A" w:rsidRDefault="0033257A" w:rsidP="0033257A">
      <w:pPr>
        <w:numPr>
          <w:ilvl w:val="0"/>
          <w:numId w:val="7"/>
        </w:numPr>
        <w:suppressAutoHyphens/>
        <w:spacing w:after="0" w:line="240" w:lineRule="auto"/>
        <w:ind w:left="0" w:firstLine="709"/>
        <w:jc w:val="both"/>
        <w:rPr>
          <w:rFonts w:ascii="Times New Roman" w:eastAsia="Calibri" w:hAnsi="Times New Roman" w:cs="Times New Roman"/>
          <w:sz w:val="24"/>
          <w:szCs w:val="24"/>
          <w:lang w:eastAsia="ar-SA"/>
        </w:rPr>
      </w:pPr>
      <w:r w:rsidRPr="00E04D1A">
        <w:rPr>
          <w:rFonts w:ascii="Times New Roman" w:eastAsia="Calibri" w:hAnsi="Times New Roman" w:cs="Times New Roman"/>
          <w:sz w:val="24"/>
          <w:szCs w:val="24"/>
          <w:lang w:eastAsia="ar-SA"/>
        </w:rPr>
        <w:t xml:space="preserve"> проявлять дисциплинированность, трудолюбие и упорство в достижении поставленных целей; </w:t>
      </w:r>
    </w:p>
    <w:p w:rsidR="0033257A" w:rsidRPr="00E04D1A" w:rsidRDefault="0033257A" w:rsidP="0033257A">
      <w:pPr>
        <w:numPr>
          <w:ilvl w:val="0"/>
          <w:numId w:val="4"/>
        </w:numPr>
        <w:shd w:val="clear" w:color="auto" w:fill="FFFFFF"/>
        <w:spacing w:after="0" w:line="240" w:lineRule="auto"/>
        <w:ind w:left="0" w:firstLine="709"/>
        <w:jc w:val="both"/>
        <w:rPr>
          <w:rFonts w:ascii="Arial" w:eastAsia="Times New Roman" w:hAnsi="Arial" w:cs="Arial"/>
          <w:sz w:val="24"/>
          <w:szCs w:val="24"/>
          <w:lang w:eastAsia="ru-RU"/>
        </w:rPr>
      </w:pPr>
      <w:r w:rsidRPr="00E04D1A">
        <w:rPr>
          <w:rFonts w:ascii="Times New Roman" w:eastAsia="Times New Roman" w:hAnsi="Times New Roman" w:cs="Times New Roman"/>
          <w:sz w:val="24"/>
          <w:szCs w:val="24"/>
          <w:lang w:eastAsia="ru-RU"/>
        </w:rPr>
        <w:t>освоение моральных норм помощи тем, кто в ней нуждается, готовности принять на себя ответственность;</w:t>
      </w:r>
    </w:p>
    <w:p w:rsidR="0033257A" w:rsidRPr="00E04D1A" w:rsidRDefault="0033257A" w:rsidP="0033257A">
      <w:pPr>
        <w:numPr>
          <w:ilvl w:val="0"/>
          <w:numId w:val="4"/>
        </w:numPr>
        <w:shd w:val="clear" w:color="auto" w:fill="FFFFFF"/>
        <w:spacing w:after="0" w:line="240" w:lineRule="auto"/>
        <w:ind w:left="0" w:firstLine="709"/>
        <w:jc w:val="both"/>
        <w:rPr>
          <w:rFonts w:ascii="Arial" w:eastAsia="Times New Roman" w:hAnsi="Arial" w:cs="Arial"/>
          <w:sz w:val="24"/>
          <w:szCs w:val="24"/>
          <w:lang w:eastAsia="ru-RU"/>
        </w:rPr>
      </w:pPr>
      <w:r w:rsidRPr="00E04D1A">
        <w:rPr>
          <w:rFonts w:ascii="Times New Roman" w:eastAsia="Times New Roman" w:hAnsi="Times New Roman" w:cs="Times New Roman"/>
          <w:sz w:val="24"/>
          <w:szCs w:val="24"/>
          <w:lang w:eastAsia="ru-RU"/>
        </w:rPr>
        <w:t xml:space="preserve">развитие мотивации достижения и готовности к преодолению трудностей на основе конструктивных стратегий </w:t>
      </w:r>
      <w:proofErr w:type="spellStart"/>
      <w:r w:rsidRPr="00E04D1A">
        <w:rPr>
          <w:rFonts w:ascii="Times New Roman" w:eastAsia="Times New Roman" w:hAnsi="Times New Roman" w:cs="Times New Roman"/>
          <w:sz w:val="24"/>
          <w:szCs w:val="24"/>
          <w:lang w:eastAsia="ru-RU"/>
        </w:rPr>
        <w:t>совладания</w:t>
      </w:r>
      <w:proofErr w:type="spellEnd"/>
      <w:r w:rsidRPr="00E04D1A">
        <w:rPr>
          <w:rFonts w:ascii="Times New Roman" w:eastAsia="Times New Roman" w:hAnsi="Times New Roman" w:cs="Times New Roman"/>
          <w:sz w:val="24"/>
          <w:szCs w:val="24"/>
          <w:lang w:eastAsia="ru-RU"/>
        </w:rPr>
        <w:t xml:space="preserve"> и умения мобилизовать свои личностные и физические ресурсы стрессоустойчивости;</w:t>
      </w:r>
    </w:p>
    <w:p w:rsidR="0033257A" w:rsidRPr="00E04D1A" w:rsidRDefault="0033257A" w:rsidP="0033257A">
      <w:pPr>
        <w:numPr>
          <w:ilvl w:val="0"/>
          <w:numId w:val="4"/>
        </w:numPr>
        <w:shd w:val="clear" w:color="auto" w:fill="FFFFFF"/>
        <w:spacing w:after="0" w:line="240" w:lineRule="auto"/>
        <w:ind w:left="0" w:firstLine="709"/>
        <w:jc w:val="both"/>
        <w:rPr>
          <w:rFonts w:ascii="Arial" w:eastAsia="Times New Roman" w:hAnsi="Arial" w:cs="Arial"/>
          <w:sz w:val="24"/>
          <w:szCs w:val="24"/>
          <w:lang w:eastAsia="ru-RU"/>
        </w:rPr>
      </w:pPr>
      <w:r w:rsidRPr="00E04D1A">
        <w:rPr>
          <w:rFonts w:ascii="Times New Roman" w:eastAsia="Times New Roman" w:hAnsi="Times New Roman" w:cs="Times New Roman"/>
          <w:sz w:val="24"/>
          <w:szCs w:val="24"/>
          <w:lang w:eastAsia="ru-RU"/>
        </w:rPr>
        <w:t>освоение правил здорового и безопасного образа жизни.</w:t>
      </w:r>
    </w:p>
    <w:p w:rsidR="0033257A" w:rsidRPr="00E04D1A" w:rsidRDefault="0033257A" w:rsidP="0033257A">
      <w:pPr>
        <w:suppressAutoHyphens/>
        <w:spacing w:after="0" w:line="240" w:lineRule="auto"/>
        <w:ind w:firstLine="709"/>
        <w:jc w:val="both"/>
        <w:rPr>
          <w:rFonts w:ascii="Times New Roman" w:eastAsia="Calibri" w:hAnsi="Times New Roman" w:cs="Times New Roman"/>
          <w:sz w:val="24"/>
          <w:szCs w:val="24"/>
          <w:lang w:eastAsia="ar-SA"/>
        </w:rPr>
      </w:pPr>
    </w:p>
    <w:p w:rsidR="0033257A" w:rsidRPr="00E04D1A" w:rsidRDefault="0033257A" w:rsidP="0033257A">
      <w:pPr>
        <w:suppressAutoHyphens/>
        <w:spacing w:after="0" w:line="240" w:lineRule="auto"/>
        <w:ind w:firstLine="709"/>
        <w:jc w:val="both"/>
        <w:rPr>
          <w:rFonts w:ascii="Times New Roman" w:eastAsia="Calibri" w:hAnsi="Times New Roman" w:cs="Calibri"/>
          <w:sz w:val="24"/>
          <w:szCs w:val="24"/>
          <w:lang w:eastAsia="ar-SA"/>
        </w:rPr>
      </w:pPr>
      <w:r w:rsidRPr="00E04D1A">
        <w:rPr>
          <w:rFonts w:ascii="Times New Roman" w:eastAsia="Calibri" w:hAnsi="Times New Roman" w:cs="Calibri"/>
          <w:sz w:val="24"/>
          <w:szCs w:val="24"/>
          <w:lang w:eastAsia="ar-SA"/>
        </w:rPr>
        <w:t xml:space="preserve">               </w:t>
      </w:r>
      <w:proofErr w:type="spellStart"/>
      <w:r w:rsidRPr="00E04D1A">
        <w:rPr>
          <w:rFonts w:ascii="Times New Roman" w:eastAsia="Calibri" w:hAnsi="Times New Roman" w:cs="Calibri"/>
          <w:b/>
          <w:sz w:val="24"/>
          <w:szCs w:val="24"/>
          <w:lang w:eastAsia="ar-SA"/>
        </w:rPr>
        <w:t>Метапредметными</w:t>
      </w:r>
      <w:proofErr w:type="spellEnd"/>
      <w:r w:rsidRPr="00E04D1A">
        <w:rPr>
          <w:rFonts w:ascii="Times New Roman" w:eastAsia="Calibri" w:hAnsi="Times New Roman" w:cs="Calibri"/>
          <w:b/>
          <w:sz w:val="24"/>
          <w:szCs w:val="24"/>
          <w:lang w:eastAsia="ar-SA"/>
        </w:rPr>
        <w:t xml:space="preserve"> </w:t>
      </w:r>
      <w:r w:rsidRPr="00E04D1A">
        <w:rPr>
          <w:rFonts w:ascii="Times New Roman" w:eastAsia="Calibri" w:hAnsi="Times New Roman" w:cs="Calibri"/>
          <w:sz w:val="24"/>
          <w:szCs w:val="24"/>
          <w:lang w:eastAsia="ar-SA"/>
        </w:rPr>
        <w:t>результатами программы внеурочной деятельности по спортивно-оздоровительному направлению «</w:t>
      </w:r>
      <w:r w:rsidRPr="00E04D1A">
        <w:rPr>
          <w:rFonts w:ascii="Times New Roman" w:eastAsia="Times New Roman" w:hAnsi="Times New Roman" w:cs="Calibri"/>
          <w:sz w:val="24"/>
          <w:szCs w:val="24"/>
          <w:lang w:eastAsia="ar-SA"/>
        </w:rPr>
        <w:t>Подвижные игры</w:t>
      </w:r>
      <w:r w:rsidRPr="00E04D1A">
        <w:rPr>
          <w:rFonts w:ascii="Times New Roman" w:eastAsia="Calibri" w:hAnsi="Times New Roman" w:cs="Calibri"/>
          <w:sz w:val="24"/>
          <w:szCs w:val="24"/>
          <w:lang w:eastAsia="ar-SA"/>
        </w:rPr>
        <w:t>» является формирование следующих универсальных учебных действий (УУД):</w:t>
      </w:r>
    </w:p>
    <w:p w:rsidR="0033257A" w:rsidRPr="00E04D1A" w:rsidRDefault="0033257A" w:rsidP="0033257A">
      <w:pPr>
        <w:numPr>
          <w:ilvl w:val="0"/>
          <w:numId w:val="1"/>
        </w:numPr>
        <w:suppressAutoHyphens/>
        <w:spacing w:after="0" w:line="240" w:lineRule="auto"/>
        <w:ind w:left="0" w:firstLine="709"/>
        <w:jc w:val="both"/>
        <w:rPr>
          <w:rFonts w:ascii="Times New Roman" w:eastAsia="Calibri" w:hAnsi="Times New Roman" w:cs="Calibri"/>
          <w:b/>
          <w:i/>
          <w:sz w:val="24"/>
          <w:szCs w:val="24"/>
          <w:lang w:eastAsia="ar-SA"/>
        </w:rPr>
      </w:pPr>
      <w:r w:rsidRPr="00E04D1A">
        <w:rPr>
          <w:rFonts w:ascii="Times New Roman" w:eastAsia="Calibri" w:hAnsi="Times New Roman" w:cs="Calibri"/>
          <w:b/>
          <w:i/>
          <w:sz w:val="24"/>
          <w:szCs w:val="24"/>
          <w:lang w:eastAsia="ar-SA"/>
        </w:rPr>
        <w:t>Регулятивные УУД:</w:t>
      </w:r>
    </w:p>
    <w:p w:rsidR="0033257A" w:rsidRPr="00E04D1A" w:rsidRDefault="0033257A" w:rsidP="0033257A">
      <w:pPr>
        <w:suppressAutoHyphens/>
        <w:spacing w:after="0" w:line="240" w:lineRule="auto"/>
        <w:ind w:firstLine="709"/>
        <w:jc w:val="both"/>
        <w:rPr>
          <w:rFonts w:ascii="Times New Roman" w:eastAsia="Calibri" w:hAnsi="Times New Roman" w:cs="Calibri"/>
          <w:b/>
          <w:i/>
          <w:sz w:val="24"/>
          <w:szCs w:val="24"/>
          <w:lang w:eastAsia="ar-SA"/>
        </w:rPr>
      </w:pPr>
    </w:p>
    <w:p w:rsidR="0033257A" w:rsidRPr="00E04D1A" w:rsidRDefault="0033257A" w:rsidP="0033257A">
      <w:pPr>
        <w:numPr>
          <w:ilvl w:val="0"/>
          <w:numId w:val="5"/>
        </w:numPr>
        <w:shd w:val="clear" w:color="auto" w:fill="FFFFFF"/>
        <w:spacing w:after="0" w:line="240" w:lineRule="auto"/>
        <w:ind w:left="0" w:firstLine="709"/>
        <w:jc w:val="both"/>
        <w:rPr>
          <w:rFonts w:ascii="Arial" w:eastAsia="Times New Roman" w:hAnsi="Arial" w:cs="Arial"/>
          <w:sz w:val="24"/>
          <w:szCs w:val="24"/>
          <w:lang w:eastAsia="ru-RU"/>
        </w:rPr>
      </w:pPr>
      <w:r w:rsidRPr="00E04D1A">
        <w:rPr>
          <w:rFonts w:ascii="Times New Roman" w:eastAsia="Times New Roman" w:hAnsi="Times New Roman" w:cs="Times New Roman"/>
          <w:sz w:val="24"/>
          <w:szCs w:val="24"/>
          <w:lang w:eastAsia="ru-RU"/>
        </w:rPr>
        <w:t>умения планировать, регулировать, контролировать и оценивать свои действия;</w:t>
      </w:r>
    </w:p>
    <w:p w:rsidR="0033257A" w:rsidRPr="00E04D1A" w:rsidRDefault="0033257A" w:rsidP="0033257A">
      <w:pPr>
        <w:numPr>
          <w:ilvl w:val="0"/>
          <w:numId w:val="5"/>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E04D1A">
        <w:rPr>
          <w:rFonts w:ascii="Times New Roman" w:eastAsia="Times New Roman" w:hAnsi="Times New Roman" w:cs="Times New Roman"/>
          <w:sz w:val="24"/>
          <w:szCs w:val="24"/>
          <w:lang w:eastAsia="ru-RU"/>
        </w:rPr>
        <w:t xml:space="preserve">планирование общей цели и пути её достижения; </w:t>
      </w:r>
    </w:p>
    <w:p w:rsidR="0033257A" w:rsidRPr="00E04D1A" w:rsidRDefault="0033257A" w:rsidP="0033257A">
      <w:pPr>
        <w:numPr>
          <w:ilvl w:val="0"/>
          <w:numId w:val="5"/>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E04D1A">
        <w:rPr>
          <w:rFonts w:ascii="Times New Roman" w:eastAsia="Times New Roman" w:hAnsi="Times New Roman" w:cs="Times New Roman"/>
          <w:sz w:val="24"/>
          <w:szCs w:val="24"/>
          <w:lang w:eastAsia="ru-RU"/>
        </w:rPr>
        <w:t xml:space="preserve">распределение функций и ролей в совместной деятельности; </w:t>
      </w:r>
    </w:p>
    <w:p w:rsidR="0033257A" w:rsidRPr="00E04D1A" w:rsidRDefault="0033257A" w:rsidP="0033257A">
      <w:pPr>
        <w:numPr>
          <w:ilvl w:val="0"/>
          <w:numId w:val="5"/>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E04D1A">
        <w:rPr>
          <w:rFonts w:ascii="Times New Roman" w:eastAsia="Times New Roman" w:hAnsi="Times New Roman" w:cs="Times New Roman"/>
          <w:sz w:val="24"/>
          <w:szCs w:val="24"/>
          <w:lang w:eastAsia="ru-RU"/>
        </w:rPr>
        <w:t xml:space="preserve">конструктивное разрешение конфликтов; </w:t>
      </w:r>
    </w:p>
    <w:p w:rsidR="0033257A" w:rsidRPr="00E04D1A" w:rsidRDefault="0033257A" w:rsidP="0033257A">
      <w:pPr>
        <w:numPr>
          <w:ilvl w:val="0"/>
          <w:numId w:val="5"/>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E04D1A">
        <w:rPr>
          <w:rFonts w:ascii="Times New Roman" w:eastAsia="Times New Roman" w:hAnsi="Times New Roman" w:cs="Times New Roman"/>
          <w:sz w:val="24"/>
          <w:szCs w:val="24"/>
          <w:lang w:eastAsia="ru-RU"/>
        </w:rPr>
        <w:t xml:space="preserve">осуществление взаимного контроля; </w:t>
      </w:r>
    </w:p>
    <w:p w:rsidR="0033257A" w:rsidRPr="00E04D1A" w:rsidRDefault="0033257A" w:rsidP="0033257A">
      <w:pPr>
        <w:numPr>
          <w:ilvl w:val="0"/>
          <w:numId w:val="5"/>
        </w:numPr>
        <w:shd w:val="clear" w:color="auto" w:fill="FFFFFF"/>
        <w:spacing w:after="0" w:line="240" w:lineRule="auto"/>
        <w:ind w:left="0" w:firstLine="709"/>
        <w:jc w:val="both"/>
        <w:rPr>
          <w:rFonts w:ascii="Arial" w:eastAsia="Times New Roman" w:hAnsi="Arial" w:cs="Arial"/>
          <w:sz w:val="24"/>
          <w:szCs w:val="24"/>
          <w:lang w:eastAsia="ru-RU"/>
        </w:rPr>
      </w:pPr>
      <w:r w:rsidRPr="00E04D1A">
        <w:rPr>
          <w:rFonts w:ascii="Times New Roman" w:eastAsia="Times New Roman" w:hAnsi="Times New Roman" w:cs="Times New Roman"/>
          <w:sz w:val="24"/>
          <w:szCs w:val="24"/>
          <w:lang w:eastAsia="ru-RU"/>
        </w:rPr>
        <w:t>оценка собственного поведения и поведения партнёра и внесение  необходимых коррективов;</w:t>
      </w:r>
    </w:p>
    <w:p w:rsidR="0033257A" w:rsidRPr="00E04D1A" w:rsidRDefault="0033257A" w:rsidP="0033257A">
      <w:pPr>
        <w:numPr>
          <w:ilvl w:val="0"/>
          <w:numId w:val="5"/>
        </w:numPr>
        <w:shd w:val="clear" w:color="auto" w:fill="FFFFFF"/>
        <w:spacing w:after="0" w:line="240" w:lineRule="auto"/>
        <w:ind w:left="0" w:firstLine="709"/>
        <w:jc w:val="both"/>
        <w:rPr>
          <w:rFonts w:ascii="Arial" w:eastAsia="Times New Roman" w:hAnsi="Arial" w:cs="Arial"/>
          <w:sz w:val="24"/>
          <w:szCs w:val="24"/>
          <w:lang w:eastAsia="ru-RU"/>
        </w:rPr>
      </w:pPr>
      <w:r w:rsidRPr="00E04D1A">
        <w:rPr>
          <w:rFonts w:ascii="Times New Roman" w:eastAsia="Times New Roman" w:hAnsi="Times New Roman" w:cs="Times New Roman"/>
          <w:sz w:val="24"/>
          <w:szCs w:val="24"/>
          <w:shd w:val="clear" w:color="auto" w:fill="FFFFFF"/>
          <w:lang w:eastAsia="ru-RU"/>
        </w:rPr>
        <w:t>принимать и сохранять учебную задачу;</w:t>
      </w:r>
    </w:p>
    <w:p w:rsidR="0033257A" w:rsidRPr="00E04D1A" w:rsidRDefault="0033257A" w:rsidP="0033257A">
      <w:pPr>
        <w:numPr>
          <w:ilvl w:val="0"/>
          <w:numId w:val="5"/>
        </w:numPr>
        <w:shd w:val="clear" w:color="auto" w:fill="FFFFFF"/>
        <w:spacing w:after="0" w:line="240" w:lineRule="auto"/>
        <w:ind w:left="0" w:firstLine="709"/>
        <w:jc w:val="both"/>
        <w:rPr>
          <w:rFonts w:ascii="Arial" w:eastAsia="Times New Roman" w:hAnsi="Arial" w:cs="Arial"/>
          <w:sz w:val="24"/>
          <w:szCs w:val="24"/>
          <w:lang w:eastAsia="ru-RU"/>
        </w:rPr>
      </w:pPr>
      <w:r w:rsidRPr="00E04D1A">
        <w:rPr>
          <w:rFonts w:ascii="Times New Roman" w:eastAsia="Times New Roman" w:hAnsi="Times New Roman" w:cs="Times New Roman"/>
          <w:sz w:val="24"/>
          <w:szCs w:val="24"/>
          <w:shd w:val="clear" w:color="auto" w:fill="FFFFFF"/>
          <w:lang w:eastAsia="ru-RU"/>
        </w:rPr>
        <w:t>планировать свои действия в соответствии с поставленной задачей и условиями её реализации;</w:t>
      </w:r>
    </w:p>
    <w:p w:rsidR="0033257A" w:rsidRPr="00E04D1A" w:rsidRDefault="0033257A" w:rsidP="0033257A">
      <w:pPr>
        <w:numPr>
          <w:ilvl w:val="0"/>
          <w:numId w:val="5"/>
        </w:numPr>
        <w:shd w:val="clear" w:color="auto" w:fill="FFFFFF"/>
        <w:spacing w:after="0" w:line="240" w:lineRule="auto"/>
        <w:ind w:left="0" w:firstLine="709"/>
        <w:jc w:val="both"/>
        <w:rPr>
          <w:rFonts w:ascii="Arial" w:eastAsia="Times New Roman" w:hAnsi="Arial" w:cs="Arial"/>
          <w:sz w:val="24"/>
          <w:szCs w:val="24"/>
          <w:lang w:eastAsia="ru-RU"/>
        </w:rPr>
      </w:pPr>
      <w:r w:rsidRPr="00E04D1A">
        <w:rPr>
          <w:rFonts w:ascii="Times New Roman" w:eastAsia="Times New Roman" w:hAnsi="Times New Roman" w:cs="Times New Roman"/>
          <w:sz w:val="24"/>
          <w:szCs w:val="24"/>
          <w:shd w:val="clear" w:color="auto" w:fill="FFFFFF"/>
          <w:lang w:eastAsia="ru-RU"/>
        </w:rPr>
        <w:t>учитывать установленные правила в планировании и контроле способа решения;</w:t>
      </w:r>
    </w:p>
    <w:p w:rsidR="0033257A" w:rsidRPr="00E04D1A" w:rsidRDefault="0033257A" w:rsidP="0033257A">
      <w:pPr>
        <w:numPr>
          <w:ilvl w:val="0"/>
          <w:numId w:val="5"/>
        </w:numPr>
        <w:shd w:val="clear" w:color="auto" w:fill="FFFFFF"/>
        <w:spacing w:after="0" w:line="240" w:lineRule="auto"/>
        <w:ind w:left="0" w:firstLine="709"/>
        <w:jc w:val="both"/>
        <w:rPr>
          <w:rFonts w:ascii="Arial" w:eastAsia="Times New Roman" w:hAnsi="Arial" w:cs="Arial"/>
          <w:sz w:val="24"/>
          <w:szCs w:val="24"/>
          <w:lang w:eastAsia="ru-RU"/>
        </w:rPr>
      </w:pPr>
      <w:r w:rsidRPr="00E04D1A">
        <w:rPr>
          <w:rFonts w:ascii="Times New Roman" w:eastAsia="Times New Roman" w:hAnsi="Times New Roman" w:cs="Times New Roman"/>
          <w:sz w:val="24"/>
          <w:szCs w:val="24"/>
          <w:shd w:val="clear" w:color="auto" w:fill="FFFFFF"/>
          <w:lang w:eastAsia="ru-RU"/>
        </w:rPr>
        <w:lastRenderedPageBreak/>
        <w:t>адекватно воспринимать предложения и оценку учителей, товарищей,</w:t>
      </w:r>
      <w:r w:rsidRPr="00E04D1A">
        <w:rPr>
          <w:rFonts w:ascii="Arial" w:eastAsia="Times New Roman" w:hAnsi="Arial" w:cs="Arial"/>
          <w:sz w:val="24"/>
          <w:szCs w:val="24"/>
          <w:lang w:eastAsia="ru-RU"/>
        </w:rPr>
        <w:t xml:space="preserve"> </w:t>
      </w:r>
      <w:r w:rsidRPr="00E04D1A">
        <w:rPr>
          <w:rFonts w:ascii="Times New Roman" w:eastAsia="Times New Roman" w:hAnsi="Times New Roman" w:cs="Times New Roman"/>
          <w:sz w:val="24"/>
          <w:szCs w:val="24"/>
          <w:shd w:val="clear" w:color="auto" w:fill="FFFFFF"/>
          <w:lang w:eastAsia="ru-RU"/>
        </w:rPr>
        <w:t>родителей и других людей;</w:t>
      </w:r>
    </w:p>
    <w:p w:rsidR="0033257A" w:rsidRPr="00E04D1A" w:rsidRDefault="0033257A" w:rsidP="0033257A">
      <w:pPr>
        <w:numPr>
          <w:ilvl w:val="0"/>
          <w:numId w:val="5"/>
        </w:numPr>
        <w:shd w:val="clear" w:color="auto" w:fill="FFFFFF"/>
        <w:spacing w:after="0" w:line="240" w:lineRule="auto"/>
        <w:ind w:left="0" w:firstLine="709"/>
        <w:jc w:val="both"/>
        <w:rPr>
          <w:rFonts w:ascii="Arial" w:eastAsia="Times New Roman" w:hAnsi="Arial" w:cs="Arial"/>
          <w:sz w:val="24"/>
          <w:szCs w:val="24"/>
          <w:lang w:eastAsia="ru-RU"/>
        </w:rPr>
      </w:pPr>
      <w:r w:rsidRPr="00E04D1A">
        <w:rPr>
          <w:rFonts w:ascii="Times New Roman" w:eastAsia="Times New Roman" w:hAnsi="Times New Roman" w:cs="Times New Roman"/>
          <w:sz w:val="24"/>
          <w:szCs w:val="24"/>
          <w:shd w:val="clear" w:color="auto" w:fill="FFFFFF"/>
          <w:lang w:eastAsia="ru-RU"/>
        </w:rPr>
        <w:t>различать способ и результат действия;</w:t>
      </w:r>
    </w:p>
    <w:p w:rsidR="0033257A" w:rsidRPr="00E04D1A" w:rsidRDefault="0033257A" w:rsidP="0033257A">
      <w:pPr>
        <w:numPr>
          <w:ilvl w:val="0"/>
          <w:numId w:val="5"/>
        </w:numPr>
        <w:shd w:val="clear" w:color="auto" w:fill="FFFFFF"/>
        <w:spacing w:after="0" w:line="240" w:lineRule="auto"/>
        <w:ind w:left="0" w:firstLine="709"/>
        <w:jc w:val="both"/>
        <w:rPr>
          <w:rFonts w:ascii="Arial" w:eastAsia="Times New Roman" w:hAnsi="Arial" w:cs="Arial"/>
          <w:sz w:val="24"/>
          <w:szCs w:val="24"/>
          <w:lang w:eastAsia="ru-RU"/>
        </w:rPr>
      </w:pPr>
      <w:r w:rsidRPr="00E04D1A">
        <w:rPr>
          <w:rFonts w:ascii="Times New Roman" w:eastAsia="Times New Roman" w:hAnsi="Times New Roman" w:cs="Times New Roman"/>
          <w:sz w:val="24"/>
          <w:szCs w:val="24"/>
          <w:shd w:val="clear" w:color="auto" w:fill="FFFFFF"/>
          <w:lang w:eastAsia="ru-RU"/>
        </w:rPr>
        <w:t>вносить необходимые коррективы в действие после его завершения на основе его оценки и учёта характера сделанных ошибок, использовать предложения и оценки для создания нового, более совершенного результата.</w:t>
      </w:r>
      <w:r w:rsidRPr="00E04D1A">
        <w:rPr>
          <w:rFonts w:ascii="Times New Roman" w:eastAsia="Times New Roman" w:hAnsi="Times New Roman" w:cs="Times New Roman"/>
          <w:sz w:val="24"/>
          <w:szCs w:val="24"/>
          <w:lang w:eastAsia="ru-RU"/>
        </w:rPr>
        <w:br/>
      </w:r>
      <w:r w:rsidRPr="00E04D1A">
        <w:rPr>
          <w:rFonts w:ascii="Arial" w:eastAsia="Times New Roman" w:hAnsi="Arial" w:cs="Arial"/>
          <w:sz w:val="24"/>
          <w:szCs w:val="24"/>
          <w:lang w:eastAsia="ru-RU"/>
        </w:rPr>
        <w:t xml:space="preserve">                                                                                                                                                                                                                                                                                                                                                                                                                                                                                                                                                                                                                                                                                                                                                                                                                                                                                                                                                                                                                                                                                                                                                                                           </w:t>
      </w:r>
    </w:p>
    <w:p w:rsidR="0033257A" w:rsidRPr="00E04D1A" w:rsidRDefault="0033257A" w:rsidP="0033257A">
      <w:pPr>
        <w:suppressAutoHyphens/>
        <w:spacing w:after="0" w:line="240" w:lineRule="auto"/>
        <w:ind w:firstLine="709"/>
        <w:jc w:val="both"/>
        <w:rPr>
          <w:rFonts w:ascii="Times New Roman" w:eastAsia="Calibri" w:hAnsi="Times New Roman" w:cs="Calibri"/>
          <w:b/>
          <w:i/>
          <w:sz w:val="24"/>
          <w:szCs w:val="24"/>
          <w:lang w:eastAsia="ar-SA"/>
        </w:rPr>
      </w:pPr>
      <w:r w:rsidRPr="00E04D1A">
        <w:rPr>
          <w:rFonts w:ascii="Times New Roman" w:eastAsia="Calibri" w:hAnsi="Times New Roman" w:cs="Calibri"/>
          <w:b/>
          <w:i/>
          <w:sz w:val="24"/>
          <w:szCs w:val="24"/>
          <w:lang w:eastAsia="ar-SA"/>
        </w:rPr>
        <w:t>2. Познавательные УУД:</w:t>
      </w:r>
    </w:p>
    <w:p w:rsidR="0033257A" w:rsidRPr="00E04D1A" w:rsidRDefault="0033257A" w:rsidP="0033257A">
      <w:pPr>
        <w:suppressAutoHyphens/>
        <w:spacing w:after="0" w:line="240" w:lineRule="auto"/>
        <w:ind w:firstLine="709"/>
        <w:jc w:val="both"/>
        <w:rPr>
          <w:rFonts w:ascii="Times New Roman" w:eastAsia="Calibri" w:hAnsi="Times New Roman" w:cs="Calibri"/>
          <w:sz w:val="24"/>
          <w:szCs w:val="24"/>
          <w:lang w:eastAsia="ar-SA"/>
        </w:rPr>
      </w:pPr>
    </w:p>
    <w:p w:rsidR="0033257A" w:rsidRPr="00E04D1A" w:rsidRDefault="0033257A" w:rsidP="0033257A">
      <w:pPr>
        <w:numPr>
          <w:ilvl w:val="0"/>
          <w:numId w:val="6"/>
        </w:numPr>
        <w:suppressAutoHyphens/>
        <w:spacing w:after="0" w:line="240" w:lineRule="auto"/>
        <w:ind w:left="0" w:firstLine="709"/>
        <w:jc w:val="both"/>
        <w:rPr>
          <w:rFonts w:ascii="Times New Roman" w:eastAsia="Calibri" w:hAnsi="Times New Roman" w:cs="Calibri"/>
          <w:sz w:val="24"/>
          <w:szCs w:val="24"/>
          <w:lang w:eastAsia="ar-SA"/>
        </w:rPr>
      </w:pPr>
      <w:r w:rsidRPr="00E04D1A">
        <w:rPr>
          <w:rFonts w:ascii="Times New Roman" w:eastAsia="Calibri" w:hAnsi="Times New Roman" w:cs="Calibri"/>
          <w:sz w:val="24"/>
          <w:szCs w:val="24"/>
          <w:lang w:eastAsia="ar-SA"/>
        </w:rPr>
        <w:t>добывать новые знания: находить дополнительную информацию по содержанию курса, используя дополнительную литературу, свой жизненный опыт;</w:t>
      </w:r>
    </w:p>
    <w:p w:rsidR="0033257A" w:rsidRPr="00E04D1A" w:rsidRDefault="0033257A" w:rsidP="0033257A">
      <w:pPr>
        <w:numPr>
          <w:ilvl w:val="0"/>
          <w:numId w:val="6"/>
        </w:numPr>
        <w:suppressAutoHyphens/>
        <w:spacing w:after="0" w:line="240" w:lineRule="auto"/>
        <w:ind w:left="0" w:firstLine="709"/>
        <w:jc w:val="both"/>
        <w:rPr>
          <w:rFonts w:ascii="Times New Roman" w:eastAsia="Calibri" w:hAnsi="Times New Roman" w:cs="Calibri"/>
          <w:sz w:val="24"/>
          <w:szCs w:val="24"/>
          <w:lang w:eastAsia="ar-SA"/>
        </w:rPr>
      </w:pPr>
      <w:r w:rsidRPr="00E04D1A">
        <w:rPr>
          <w:rFonts w:ascii="Times New Roman" w:eastAsia="Calibri" w:hAnsi="Times New Roman" w:cs="Calibri"/>
          <w:sz w:val="24"/>
          <w:szCs w:val="24"/>
          <w:lang w:eastAsia="ar-SA"/>
        </w:rPr>
        <w:t>перерабатывать полученную информацию, делать выводы;</w:t>
      </w:r>
    </w:p>
    <w:p w:rsidR="0033257A" w:rsidRPr="00E04D1A" w:rsidRDefault="0033257A" w:rsidP="0033257A">
      <w:pPr>
        <w:numPr>
          <w:ilvl w:val="0"/>
          <w:numId w:val="6"/>
        </w:numPr>
        <w:suppressAutoHyphens/>
        <w:spacing w:after="0" w:line="240" w:lineRule="auto"/>
        <w:ind w:left="0" w:firstLine="709"/>
        <w:jc w:val="both"/>
        <w:rPr>
          <w:rFonts w:ascii="Times New Roman" w:eastAsia="Calibri" w:hAnsi="Times New Roman" w:cs="Times New Roman"/>
          <w:sz w:val="24"/>
          <w:szCs w:val="24"/>
          <w:lang w:eastAsia="ar-SA"/>
        </w:rPr>
      </w:pPr>
      <w:r w:rsidRPr="00E04D1A">
        <w:rPr>
          <w:rFonts w:ascii="Times New Roman" w:eastAsia="Calibri" w:hAnsi="Times New Roman" w:cs="Calibri"/>
          <w:sz w:val="24"/>
          <w:szCs w:val="24"/>
          <w:lang w:eastAsia="ar-SA"/>
        </w:rPr>
        <w:t xml:space="preserve">преобразовывать информацию из одной формы в другую: предлагать свои правила игры на основе знакомых игр; </w:t>
      </w:r>
    </w:p>
    <w:p w:rsidR="0033257A" w:rsidRPr="00E04D1A" w:rsidRDefault="0033257A" w:rsidP="0033257A">
      <w:pPr>
        <w:numPr>
          <w:ilvl w:val="0"/>
          <w:numId w:val="6"/>
        </w:numPr>
        <w:suppressAutoHyphens/>
        <w:spacing w:after="0" w:line="240" w:lineRule="auto"/>
        <w:ind w:left="0" w:firstLine="709"/>
        <w:jc w:val="both"/>
        <w:rPr>
          <w:rFonts w:ascii="Times New Roman" w:eastAsia="Calibri" w:hAnsi="Times New Roman" w:cs="Times New Roman"/>
          <w:sz w:val="24"/>
          <w:szCs w:val="24"/>
          <w:lang w:eastAsia="ar-SA"/>
        </w:rPr>
      </w:pPr>
      <w:r w:rsidRPr="00E04D1A">
        <w:rPr>
          <w:rFonts w:ascii="Times New Roman" w:eastAsia="Calibri" w:hAnsi="Times New Roman" w:cs="Times New Roman"/>
          <w:sz w:val="24"/>
          <w:szCs w:val="24"/>
          <w:shd w:val="clear" w:color="auto" w:fill="FFFFFF"/>
          <w:lang w:eastAsia="ar-SA"/>
        </w:rPr>
        <w:t xml:space="preserve">устанавливать причинно-следственные связи. </w:t>
      </w:r>
      <w:r w:rsidRPr="00E04D1A">
        <w:rPr>
          <w:rFonts w:ascii="Times New Roman" w:eastAsia="Calibri" w:hAnsi="Times New Roman" w:cs="Times New Roman"/>
          <w:sz w:val="24"/>
          <w:szCs w:val="24"/>
          <w:lang w:eastAsia="ar-SA"/>
        </w:rPr>
        <w:br/>
      </w:r>
    </w:p>
    <w:p w:rsidR="0033257A" w:rsidRPr="00E04D1A" w:rsidRDefault="0033257A" w:rsidP="0033257A">
      <w:pPr>
        <w:suppressAutoHyphens/>
        <w:spacing w:after="0" w:line="240" w:lineRule="auto"/>
        <w:ind w:firstLine="708"/>
        <w:jc w:val="both"/>
        <w:rPr>
          <w:rFonts w:ascii="Times New Roman" w:eastAsia="Calibri" w:hAnsi="Times New Roman" w:cs="Calibri"/>
          <w:i/>
          <w:sz w:val="24"/>
          <w:szCs w:val="24"/>
          <w:lang w:eastAsia="ar-SA"/>
        </w:rPr>
      </w:pPr>
      <w:r w:rsidRPr="00E04D1A">
        <w:rPr>
          <w:rFonts w:ascii="Times New Roman" w:eastAsia="Calibri" w:hAnsi="Times New Roman" w:cs="Calibri"/>
          <w:b/>
          <w:i/>
          <w:sz w:val="24"/>
          <w:szCs w:val="24"/>
          <w:lang w:eastAsia="ar-SA"/>
        </w:rPr>
        <w:t>3. Коммуникативные УУД</w:t>
      </w:r>
      <w:r w:rsidRPr="00E04D1A">
        <w:rPr>
          <w:rFonts w:ascii="Times New Roman" w:eastAsia="Calibri" w:hAnsi="Times New Roman" w:cs="Calibri"/>
          <w:i/>
          <w:sz w:val="24"/>
          <w:szCs w:val="24"/>
          <w:lang w:eastAsia="ar-SA"/>
        </w:rPr>
        <w:t>:</w:t>
      </w:r>
    </w:p>
    <w:p w:rsidR="0033257A" w:rsidRPr="00E04D1A" w:rsidRDefault="0033257A" w:rsidP="0033257A">
      <w:pPr>
        <w:numPr>
          <w:ilvl w:val="0"/>
          <w:numId w:val="8"/>
        </w:numPr>
        <w:suppressAutoHyphens/>
        <w:spacing w:after="0" w:line="240" w:lineRule="auto"/>
        <w:ind w:left="0" w:firstLine="709"/>
        <w:jc w:val="both"/>
        <w:rPr>
          <w:rFonts w:ascii="Times New Roman" w:eastAsia="Calibri" w:hAnsi="Times New Roman" w:cs="Calibri"/>
          <w:i/>
          <w:sz w:val="24"/>
          <w:szCs w:val="24"/>
          <w:lang w:eastAsia="ar-SA"/>
        </w:rPr>
      </w:pPr>
      <w:r w:rsidRPr="00E04D1A">
        <w:rPr>
          <w:rFonts w:ascii="Times New Roman" w:eastAsia="Calibri" w:hAnsi="Times New Roman" w:cs="Times New Roman"/>
          <w:sz w:val="24"/>
          <w:szCs w:val="24"/>
          <w:shd w:val="clear" w:color="auto" w:fill="FFFFFF"/>
          <w:lang w:eastAsia="ar-SA"/>
        </w:rPr>
        <w:t>взаимодействие, ориентация на партнёра, сотрудничество и кооперация (в командных видах игры);</w:t>
      </w:r>
    </w:p>
    <w:p w:rsidR="0033257A" w:rsidRPr="00E04D1A" w:rsidRDefault="0033257A" w:rsidP="0033257A">
      <w:pPr>
        <w:numPr>
          <w:ilvl w:val="0"/>
          <w:numId w:val="8"/>
        </w:numPr>
        <w:suppressAutoHyphens/>
        <w:spacing w:after="0" w:line="240" w:lineRule="auto"/>
        <w:ind w:left="0" w:firstLine="709"/>
        <w:jc w:val="both"/>
        <w:rPr>
          <w:rFonts w:ascii="Times New Roman" w:eastAsia="Calibri" w:hAnsi="Times New Roman" w:cs="Calibri"/>
          <w:sz w:val="24"/>
          <w:szCs w:val="24"/>
          <w:lang w:eastAsia="ar-SA"/>
        </w:rPr>
      </w:pPr>
      <w:r w:rsidRPr="00E04D1A">
        <w:rPr>
          <w:rFonts w:ascii="Times New Roman" w:eastAsia="Calibri" w:hAnsi="Times New Roman" w:cs="Times New Roman"/>
          <w:sz w:val="24"/>
          <w:szCs w:val="24"/>
          <w:shd w:val="clear" w:color="auto" w:fill="FFFFFF"/>
          <w:lang w:eastAsia="ar-SA"/>
        </w:rPr>
        <w:t xml:space="preserve">адекватно использовать коммуникативные средства для решения различных коммуникативных задач; </w:t>
      </w:r>
    </w:p>
    <w:p w:rsidR="0033257A" w:rsidRPr="00E04D1A" w:rsidRDefault="0033257A" w:rsidP="0033257A">
      <w:pPr>
        <w:numPr>
          <w:ilvl w:val="0"/>
          <w:numId w:val="8"/>
        </w:numPr>
        <w:suppressAutoHyphens/>
        <w:spacing w:after="0" w:line="240" w:lineRule="auto"/>
        <w:ind w:left="0" w:firstLine="709"/>
        <w:jc w:val="both"/>
        <w:rPr>
          <w:rFonts w:ascii="Times New Roman" w:eastAsia="Calibri" w:hAnsi="Times New Roman" w:cs="Calibri"/>
          <w:sz w:val="24"/>
          <w:szCs w:val="24"/>
          <w:lang w:eastAsia="ar-SA"/>
        </w:rPr>
      </w:pPr>
      <w:r w:rsidRPr="00E04D1A">
        <w:rPr>
          <w:rFonts w:ascii="Times New Roman" w:eastAsia="Calibri" w:hAnsi="Times New Roman" w:cs="Times New Roman"/>
          <w:sz w:val="24"/>
          <w:szCs w:val="24"/>
          <w:shd w:val="clear" w:color="auto" w:fill="FFFFFF"/>
          <w:lang w:eastAsia="ar-SA"/>
        </w:rPr>
        <w:t xml:space="preserve">допускать возможность существования у людей различных точек зрения, в том числе не совпадающих с его </w:t>
      </w:r>
      <w:proofErr w:type="gramStart"/>
      <w:r w:rsidRPr="00E04D1A">
        <w:rPr>
          <w:rFonts w:ascii="Times New Roman" w:eastAsia="Calibri" w:hAnsi="Times New Roman" w:cs="Times New Roman"/>
          <w:sz w:val="24"/>
          <w:szCs w:val="24"/>
          <w:shd w:val="clear" w:color="auto" w:fill="FFFFFF"/>
          <w:lang w:eastAsia="ar-SA"/>
        </w:rPr>
        <w:t>собственной</w:t>
      </w:r>
      <w:proofErr w:type="gramEnd"/>
      <w:r w:rsidRPr="00E04D1A">
        <w:rPr>
          <w:rFonts w:ascii="Times New Roman" w:eastAsia="Calibri" w:hAnsi="Times New Roman" w:cs="Times New Roman"/>
          <w:sz w:val="24"/>
          <w:szCs w:val="24"/>
          <w:shd w:val="clear" w:color="auto" w:fill="FFFFFF"/>
          <w:lang w:eastAsia="ar-SA"/>
        </w:rPr>
        <w:t>, и ориентироваться на позицию партнёра в общении и взаимодействии;</w:t>
      </w:r>
    </w:p>
    <w:p w:rsidR="0033257A" w:rsidRPr="00E04D1A" w:rsidRDefault="0033257A" w:rsidP="0033257A">
      <w:pPr>
        <w:numPr>
          <w:ilvl w:val="0"/>
          <w:numId w:val="8"/>
        </w:numPr>
        <w:suppressAutoHyphens/>
        <w:spacing w:after="0" w:line="240" w:lineRule="auto"/>
        <w:ind w:left="0" w:firstLine="709"/>
        <w:jc w:val="both"/>
        <w:rPr>
          <w:rFonts w:ascii="Times New Roman" w:eastAsia="Calibri" w:hAnsi="Times New Roman" w:cs="Calibri"/>
          <w:sz w:val="24"/>
          <w:szCs w:val="24"/>
          <w:lang w:eastAsia="ar-SA"/>
        </w:rPr>
      </w:pPr>
      <w:r w:rsidRPr="00E04D1A">
        <w:rPr>
          <w:rFonts w:ascii="Times New Roman" w:eastAsia="Calibri" w:hAnsi="Times New Roman" w:cs="Times New Roman"/>
          <w:sz w:val="24"/>
          <w:szCs w:val="24"/>
          <w:shd w:val="clear" w:color="auto" w:fill="FFFFFF"/>
          <w:lang w:eastAsia="ar-SA"/>
        </w:rPr>
        <w:t>учитывать разные мнения и стремиться к координации различных позиций в сотрудничестве;</w:t>
      </w:r>
    </w:p>
    <w:p w:rsidR="0033257A" w:rsidRPr="00E04D1A" w:rsidRDefault="0033257A" w:rsidP="0033257A">
      <w:pPr>
        <w:numPr>
          <w:ilvl w:val="0"/>
          <w:numId w:val="8"/>
        </w:numPr>
        <w:suppressAutoHyphens/>
        <w:spacing w:after="0" w:line="240" w:lineRule="auto"/>
        <w:ind w:left="0" w:firstLine="709"/>
        <w:jc w:val="both"/>
        <w:rPr>
          <w:rFonts w:ascii="Times New Roman" w:eastAsia="Calibri" w:hAnsi="Times New Roman" w:cs="Calibri"/>
          <w:sz w:val="24"/>
          <w:szCs w:val="24"/>
          <w:lang w:eastAsia="ar-SA"/>
        </w:rPr>
      </w:pPr>
      <w:r w:rsidRPr="00E04D1A">
        <w:rPr>
          <w:rFonts w:ascii="Times New Roman" w:eastAsia="Calibri" w:hAnsi="Times New Roman" w:cs="Times New Roman"/>
          <w:sz w:val="24"/>
          <w:szCs w:val="24"/>
          <w:shd w:val="clear" w:color="auto" w:fill="FFFFFF"/>
          <w:lang w:eastAsia="ar-SA"/>
        </w:rPr>
        <w:t>формулировать собственное мнение и позицию;</w:t>
      </w:r>
    </w:p>
    <w:p w:rsidR="0033257A" w:rsidRPr="00E04D1A" w:rsidRDefault="0033257A" w:rsidP="0033257A">
      <w:pPr>
        <w:numPr>
          <w:ilvl w:val="0"/>
          <w:numId w:val="8"/>
        </w:numPr>
        <w:suppressAutoHyphens/>
        <w:spacing w:after="0" w:line="240" w:lineRule="auto"/>
        <w:ind w:left="0" w:firstLine="709"/>
        <w:jc w:val="both"/>
        <w:rPr>
          <w:rFonts w:ascii="Times New Roman" w:eastAsia="Calibri" w:hAnsi="Times New Roman" w:cs="Calibri"/>
          <w:sz w:val="24"/>
          <w:szCs w:val="24"/>
          <w:lang w:eastAsia="ar-SA"/>
        </w:rPr>
      </w:pPr>
      <w:r w:rsidRPr="00E04D1A">
        <w:rPr>
          <w:rFonts w:ascii="Times New Roman" w:eastAsia="Calibri" w:hAnsi="Times New Roman" w:cs="Times New Roman"/>
          <w:sz w:val="24"/>
          <w:szCs w:val="24"/>
          <w:shd w:val="clear" w:color="auto" w:fill="FFFFFF"/>
          <w:lang w:eastAsia="ar-SA"/>
        </w:rPr>
        <w:t>договариваться и приходить к общему решению в совместной</w:t>
      </w:r>
      <w:r w:rsidRPr="00E04D1A">
        <w:rPr>
          <w:rFonts w:ascii="Times New Roman" w:eastAsia="Calibri" w:hAnsi="Times New Roman" w:cs="Calibri"/>
          <w:sz w:val="24"/>
          <w:szCs w:val="24"/>
          <w:lang w:eastAsia="ar-SA"/>
        </w:rPr>
        <w:t xml:space="preserve"> </w:t>
      </w:r>
      <w:r w:rsidRPr="00E04D1A">
        <w:rPr>
          <w:rFonts w:ascii="Times New Roman" w:eastAsia="Calibri" w:hAnsi="Times New Roman" w:cs="Times New Roman"/>
          <w:sz w:val="24"/>
          <w:szCs w:val="24"/>
          <w:shd w:val="clear" w:color="auto" w:fill="FFFFFF"/>
          <w:lang w:eastAsia="ar-SA"/>
        </w:rPr>
        <w:t>деятельности, в том числе в ситуации столкновения интересов;</w:t>
      </w:r>
    </w:p>
    <w:p w:rsidR="0033257A" w:rsidRPr="00E04D1A" w:rsidRDefault="0033257A" w:rsidP="0033257A">
      <w:pPr>
        <w:numPr>
          <w:ilvl w:val="0"/>
          <w:numId w:val="8"/>
        </w:numPr>
        <w:suppressAutoHyphens/>
        <w:spacing w:after="0" w:line="240" w:lineRule="auto"/>
        <w:ind w:left="0" w:firstLine="709"/>
        <w:jc w:val="both"/>
        <w:rPr>
          <w:rFonts w:ascii="Times New Roman" w:eastAsia="Calibri" w:hAnsi="Times New Roman" w:cs="Calibri"/>
          <w:sz w:val="24"/>
          <w:szCs w:val="24"/>
          <w:lang w:eastAsia="ar-SA"/>
        </w:rPr>
      </w:pPr>
      <w:r w:rsidRPr="00E04D1A">
        <w:rPr>
          <w:rFonts w:ascii="Times New Roman" w:eastAsia="Calibri" w:hAnsi="Times New Roman" w:cs="Calibri"/>
          <w:sz w:val="24"/>
          <w:szCs w:val="24"/>
          <w:lang w:eastAsia="ar-SA"/>
        </w:rPr>
        <w:t>совместно договариваться о правилах общения и поведения и следовать им;</w:t>
      </w:r>
    </w:p>
    <w:p w:rsidR="0033257A" w:rsidRPr="00E04D1A" w:rsidRDefault="0033257A" w:rsidP="0033257A">
      <w:pPr>
        <w:numPr>
          <w:ilvl w:val="0"/>
          <w:numId w:val="8"/>
        </w:numPr>
        <w:suppressAutoHyphens/>
        <w:spacing w:after="0" w:line="240" w:lineRule="auto"/>
        <w:ind w:left="0" w:firstLine="709"/>
        <w:jc w:val="both"/>
        <w:rPr>
          <w:rFonts w:ascii="Times New Roman" w:eastAsia="Calibri" w:hAnsi="Times New Roman" w:cs="Calibri"/>
          <w:sz w:val="24"/>
          <w:szCs w:val="24"/>
          <w:lang w:eastAsia="ar-SA"/>
        </w:rPr>
      </w:pPr>
      <w:r w:rsidRPr="00E04D1A">
        <w:rPr>
          <w:rFonts w:ascii="Times New Roman" w:eastAsia="Calibri" w:hAnsi="Times New Roman" w:cs="Calibri"/>
          <w:sz w:val="24"/>
          <w:szCs w:val="24"/>
          <w:lang w:eastAsia="ar-SA"/>
        </w:rPr>
        <w:t>учиться выполнять различные роли в группе.</w:t>
      </w:r>
    </w:p>
    <w:p w:rsidR="0033257A" w:rsidRPr="00E04D1A" w:rsidRDefault="0033257A" w:rsidP="0033257A">
      <w:pPr>
        <w:suppressAutoHyphens/>
        <w:spacing w:after="0" w:line="240" w:lineRule="auto"/>
        <w:ind w:firstLine="709"/>
        <w:jc w:val="both"/>
        <w:rPr>
          <w:rFonts w:ascii="Times New Roman" w:eastAsia="Calibri" w:hAnsi="Times New Roman" w:cs="Calibri"/>
          <w:sz w:val="24"/>
          <w:szCs w:val="24"/>
          <w:lang w:eastAsia="ar-SA"/>
        </w:rPr>
      </w:pPr>
    </w:p>
    <w:p w:rsidR="0033257A" w:rsidRPr="00E04D1A" w:rsidRDefault="0033257A" w:rsidP="0033257A">
      <w:pPr>
        <w:suppressAutoHyphens/>
        <w:spacing w:after="0" w:line="240" w:lineRule="auto"/>
        <w:ind w:firstLine="709"/>
        <w:jc w:val="both"/>
        <w:rPr>
          <w:rFonts w:ascii="Times New Roman" w:eastAsia="Calibri" w:hAnsi="Times New Roman" w:cs="Calibri"/>
          <w:b/>
          <w:i/>
          <w:sz w:val="24"/>
          <w:szCs w:val="24"/>
          <w:lang w:eastAsia="ar-SA"/>
        </w:rPr>
      </w:pPr>
      <w:r w:rsidRPr="00E04D1A">
        <w:rPr>
          <w:rFonts w:ascii="Times New Roman" w:eastAsia="Calibri" w:hAnsi="Times New Roman" w:cs="Calibri"/>
          <w:b/>
          <w:i/>
          <w:sz w:val="24"/>
          <w:szCs w:val="24"/>
          <w:lang w:eastAsia="ar-SA"/>
        </w:rPr>
        <w:t>Оздоровительные результаты программы внеурочной деятельности:</w:t>
      </w:r>
    </w:p>
    <w:p w:rsidR="0033257A" w:rsidRPr="00E04D1A" w:rsidRDefault="0033257A" w:rsidP="0033257A">
      <w:pPr>
        <w:spacing w:after="0" w:line="240" w:lineRule="auto"/>
        <w:ind w:firstLine="709"/>
        <w:jc w:val="both"/>
        <w:rPr>
          <w:rFonts w:ascii="Times New Roman" w:eastAsia="Calibri" w:hAnsi="Times New Roman" w:cs="Times New Roman"/>
          <w:sz w:val="24"/>
          <w:szCs w:val="24"/>
          <w:lang w:eastAsia="ar-SA"/>
        </w:rPr>
      </w:pPr>
      <w:r w:rsidRPr="00E04D1A">
        <w:rPr>
          <w:rFonts w:ascii="Times New Roman" w:eastAsia="Calibri" w:hAnsi="Times New Roman" w:cs="Times New Roman"/>
          <w:sz w:val="24"/>
          <w:szCs w:val="24"/>
          <w:lang w:eastAsia="ar-SA"/>
        </w:rPr>
        <w:t>Первостепенным результатом реализации программы внеурочной деятельности является физическая подготовленность и степень совершенства двигательных умений, высокий уровень развития жизненных сил, нравственное, эстетическое, интеллектуальное развитие.</w:t>
      </w:r>
    </w:p>
    <w:p w:rsidR="0033257A" w:rsidRPr="00E04D1A" w:rsidRDefault="0033257A" w:rsidP="0033257A">
      <w:pPr>
        <w:spacing w:after="0" w:line="240" w:lineRule="auto"/>
        <w:ind w:firstLine="709"/>
        <w:jc w:val="both"/>
        <w:rPr>
          <w:rFonts w:ascii="Times New Roman" w:eastAsia="Calibri" w:hAnsi="Times New Roman" w:cs="Calibri"/>
          <w:sz w:val="24"/>
          <w:szCs w:val="24"/>
          <w:lang w:eastAsia="ar-SA"/>
        </w:rPr>
      </w:pPr>
    </w:p>
    <w:p w:rsidR="0033257A" w:rsidRPr="00E04D1A" w:rsidRDefault="0033257A" w:rsidP="0033257A">
      <w:pPr>
        <w:numPr>
          <w:ilvl w:val="0"/>
          <w:numId w:val="9"/>
        </w:numPr>
        <w:spacing w:after="0" w:line="240" w:lineRule="auto"/>
        <w:ind w:left="0" w:firstLine="709"/>
        <w:jc w:val="both"/>
        <w:rPr>
          <w:rFonts w:ascii="Times New Roman" w:eastAsia="Calibri" w:hAnsi="Times New Roman" w:cs="Times New Roman"/>
          <w:sz w:val="24"/>
          <w:szCs w:val="24"/>
          <w:lang w:eastAsia="ar-SA"/>
        </w:rPr>
      </w:pPr>
      <w:r w:rsidRPr="00E04D1A">
        <w:rPr>
          <w:rFonts w:ascii="Times New Roman" w:eastAsia="Calibri" w:hAnsi="Times New Roman" w:cs="Times New Roman"/>
          <w:sz w:val="24"/>
          <w:szCs w:val="24"/>
          <w:shd w:val="clear" w:color="auto" w:fill="FFFFFF"/>
          <w:lang w:eastAsia="ar-SA"/>
        </w:rPr>
        <w:t>двигательная подготовленность как важный компонент здоровья учащихся;</w:t>
      </w:r>
    </w:p>
    <w:p w:rsidR="0033257A" w:rsidRPr="00E04D1A" w:rsidRDefault="0033257A" w:rsidP="0033257A">
      <w:pPr>
        <w:numPr>
          <w:ilvl w:val="0"/>
          <w:numId w:val="9"/>
        </w:numPr>
        <w:spacing w:after="0" w:line="240" w:lineRule="auto"/>
        <w:ind w:left="0" w:firstLine="709"/>
        <w:jc w:val="both"/>
        <w:rPr>
          <w:rFonts w:ascii="Times New Roman" w:eastAsia="Calibri" w:hAnsi="Times New Roman" w:cs="Times New Roman"/>
          <w:sz w:val="24"/>
          <w:szCs w:val="24"/>
          <w:lang w:eastAsia="ar-SA"/>
        </w:rPr>
      </w:pPr>
      <w:r w:rsidRPr="00E04D1A">
        <w:rPr>
          <w:rFonts w:ascii="Times New Roman" w:eastAsia="Calibri" w:hAnsi="Times New Roman" w:cs="Times New Roman"/>
          <w:sz w:val="24"/>
          <w:szCs w:val="24"/>
          <w:shd w:val="clear" w:color="auto" w:fill="FFFFFF"/>
          <w:lang w:eastAsia="ar-SA"/>
        </w:rPr>
        <w:t>развитие физических способностей;</w:t>
      </w:r>
    </w:p>
    <w:p w:rsidR="0033257A" w:rsidRPr="00E04D1A" w:rsidRDefault="0033257A" w:rsidP="0033257A">
      <w:pPr>
        <w:numPr>
          <w:ilvl w:val="0"/>
          <w:numId w:val="9"/>
        </w:numPr>
        <w:spacing w:after="0" w:line="240" w:lineRule="auto"/>
        <w:ind w:left="0" w:firstLine="709"/>
        <w:jc w:val="both"/>
        <w:rPr>
          <w:rFonts w:ascii="Times New Roman" w:eastAsia="Calibri" w:hAnsi="Times New Roman" w:cs="Times New Roman"/>
          <w:sz w:val="24"/>
          <w:szCs w:val="24"/>
          <w:lang w:eastAsia="ar-SA"/>
        </w:rPr>
      </w:pPr>
      <w:r w:rsidRPr="00E04D1A">
        <w:rPr>
          <w:rFonts w:ascii="Times New Roman" w:eastAsia="Calibri" w:hAnsi="Times New Roman" w:cs="Times New Roman"/>
          <w:sz w:val="24"/>
          <w:szCs w:val="24"/>
          <w:lang w:eastAsia="ru-RU"/>
        </w:rPr>
        <w:t>освоение правил здорового и безопасного образа жизни;</w:t>
      </w:r>
    </w:p>
    <w:p w:rsidR="0033257A" w:rsidRPr="00E04D1A" w:rsidRDefault="0033257A" w:rsidP="0033257A">
      <w:pPr>
        <w:numPr>
          <w:ilvl w:val="0"/>
          <w:numId w:val="9"/>
        </w:numPr>
        <w:spacing w:after="0" w:line="240" w:lineRule="auto"/>
        <w:ind w:left="0" w:firstLine="709"/>
        <w:jc w:val="both"/>
        <w:rPr>
          <w:rFonts w:ascii="Times New Roman" w:eastAsia="Calibri" w:hAnsi="Times New Roman" w:cs="Times New Roman"/>
          <w:sz w:val="24"/>
          <w:szCs w:val="24"/>
          <w:lang w:eastAsia="ar-SA"/>
        </w:rPr>
      </w:pPr>
      <w:r w:rsidRPr="00E04D1A">
        <w:rPr>
          <w:rFonts w:ascii="Times New Roman" w:eastAsia="Calibri" w:hAnsi="Times New Roman" w:cs="Times New Roman"/>
          <w:sz w:val="24"/>
          <w:szCs w:val="24"/>
          <w:shd w:val="clear" w:color="auto" w:fill="FFFFFF"/>
          <w:lang w:eastAsia="ar-SA"/>
        </w:rPr>
        <w:t>развитие  психических и нравственных качеств;</w:t>
      </w:r>
    </w:p>
    <w:p w:rsidR="0033257A" w:rsidRPr="00E04D1A" w:rsidRDefault="0033257A" w:rsidP="0033257A">
      <w:pPr>
        <w:numPr>
          <w:ilvl w:val="0"/>
          <w:numId w:val="9"/>
        </w:numPr>
        <w:spacing w:after="0" w:line="240" w:lineRule="auto"/>
        <w:ind w:left="0" w:firstLine="709"/>
        <w:jc w:val="both"/>
        <w:rPr>
          <w:rFonts w:ascii="Times New Roman" w:eastAsia="Calibri" w:hAnsi="Times New Roman" w:cs="Times New Roman"/>
          <w:sz w:val="24"/>
          <w:szCs w:val="24"/>
          <w:lang w:eastAsia="ar-SA"/>
        </w:rPr>
      </w:pPr>
      <w:r w:rsidRPr="00E04D1A">
        <w:rPr>
          <w:rFonts w:ascii="Times New Roman" w:eastAsia="Calibri" w:hAnsi="Times New Roman" w:cs="Times New Roman"/>
          <w:sz w:val="24"/>
          <w:szCs w:val="24"/>
          <w:shd w:val="clear" w:color="auto" w:fill="FFFFFF"/>
          <w:lang w:eastAsia="ar-SA"/>
        </w:rPr>
        <w:t xml:space="preserve">повышение социальной и трудовой </w:t>
      </w:r>
      <w:proofErr w:type="spellStart"/>
      <w:r w:rsidRPr="00E04D1A">
        <w:rPr>
          <w:rFonts w:ascii="Times New Roman" w:eastAsia="Calibri" w:hAnsi="Times New Roman" w:cs="Times New Roman"/>
          <w:sz w:val="24"/>
          <w:szCs w:val="24"/>
          <w:shd w:val="clear" w:color="auto" w:fill="FFFFFF"/>
          <w:lang w:eastAsia="ar-SA"/>
        </w:rPr>
        <w:t>активности</w:t>
      </w:r>
      <w:proofErr w:type="gramStart"/>
      <w:r w:rsidRPr="00E04D1A">
        <w:rPr>
          <w:rFonts w:ascii="Times New Roman" w:eastAsia="Calibri" w:hAnsi="Times New Roman" w:cs="Times New Roman"/>
          <w:sz w:val="24"/>
          <w:szCs w:val="24"/>
          <w:shd w:val="clear" w:color="auto" w:fill="FFFFFF"/>
          <w:lang w:eastAsia="ar-SA"/>
        </w:rPr>
        <w:t>;</w:t>
      </w:r>
      <w:r w:rsidRPr="00E04D1A">
        <w:rPr>
          <w:rFonts w:ascii="Times New Roman" w:eastAsia="Calibri" w:hAnsi="Times New Roman" w:cs="Times New Roman"/>
          <w:sz w:val="24"/>
          <w:szCs w:val="24"/>
          <w:lang w:eastAsia="ar-SA"/>
        </w:rPr>
        <w:t>п</w:t>
      </w:r>
      <w:proofErr w:type="gramEnd"/>
      <w:r w:rsidRPr="00E04D1A">
        <w:rPr>
          <w:rFonts w:ascii="Times New Roman" w:eastAsia="Calibri" w:hAnsi="Times New Roman" w:cs="Times New Roman"/>
          <w:sz w:val="24"/>
          <w:szCs w:val="24"/>
          <w:lang w:eastAsia="ar-SA"/>
        </w:rPr>
        <w:t>ланировать</w:t>
      </w:r>
      <w:proofErr w:type="spellEnd"/>
      <w:r w:rsidRPr="00E04D1A">
        <w:rPr>
          <w:rFonts w:ascii="Times New Roman" w:eastAsia="Calibri" w:hAnsi="Times New Roman" w:cs="Times New Roman"/>
          <w:sz w:val="24"/>
          <w:szCs w:val="24"/>
          <w:lang w:eastAsia="ar-SA"/>
        </w:rPr>
        <w:t xml:space="preserve"> занятия физическими упражнениями в режиме дня, организовывать отдых и досуг с использованием средств физической активности;</w:t>
      </w:r>
    </w:p>
    <w:p w:rsidR="0033257A" w:rsidRPr="00E04D1A" w:rsidRDefault="0033257A" w:rsidP="0033257A">
      <w:pPr>
        <w:numPr>
          <w:ilvl w:val="0"/>
          <w:numId w:val="9"/>
        </w:numPr>
        <w:spacing w:after="0" w:line="240" w:lineRule="auto"/>
        <w:ind w:left="0" w:firstLine="709"/>
        <w:jc w:val="both"/>
        <w:rPr>
          <w:rFonts w:ascii="Times New Roman" w:eastAsia="Calibri" w:hAnsi="Times New Roman" w:cs="Times New Roman"/>
          <w:sz w:val="24"/>
          <w:szCs w:val="24"/>
          <w:lang w:eastAsia="ar-SA"/>
        </w:rPr>
      </w:pPr>
      <w:r w:rsidRPr="00E04D1A">
        <w:rPr>
          <w:rFonts w:ascii="Times New Roman" w:eastAsia="Calibri" w:hAnsi="Times New Roman" w:cs="Times New Roman"/>
          <w:sz w:val="24"/>
          <w:szCs w:val="24"/>
          <w:lang w:eastAsia="ar-SA"/>
        </w:rPr>
        <w:t xml:space="preserve">организовывать и проводить со сверстниками подвижные игры; </w:t>
      </w:r>
    </w:p>
    <w:p w:rsidR="0033257A" w:rsidRPr="00E04D1A" w:rsidRDefault="0033257A" w:rsidP="0033257A">
      <w:pPr>
        <w:numPr>
          <w:ilvl w:val="0"/>
          <w:numId w:val="9"/>
        </w:numPr>
        <w:spacing w:after="0" w:line="240" w:lineRule="auto"/>
        <w:ind w:left="0" w:firstLine="709"/>
        <w:jc w:val="both"/>
        <w:rPr>
          <w:rFonts w:ascii="Times New Roman" w:eastAsia="Calibri" w:hAnsi="Times New Roman" w:cs="Times New Roman"/>
          <w:sz w:val="24"/>
          <w:szCs w:val="24"/>
          <w:lang w:eastAsia="ar-SA"/>
        </w:rPr>
      </w:pPr>
      <w:r w:rsidRPr="00E04D1A">
        <w:rPr>
          <w:rFonts w:ascii="Times New Roman" w:eastAsia="Calibri" w:hAnsi="Times New Roman" w:cs="Times New Roman"/>
          <w:sz w:val="24"/>
          <w:szCs w:val="24"/>
          <w:lang w:eastAsia="ar-SA"/>
        </w:rPr>
        <w:t xml:space="preserve">взаимодействовать со сверстниками по правилам проведения подвижных игр и соревнований; </w:t>
      </w:r>
    </w:p>
    <w:p w:rsidR="0033257A" w:rsidRDefault="0033257A" w:rsidP="0033257A">
      <w:pPr>
        <w:numPr>
          <w:ilvl w:val="0"/>
          <w:numId w:val="9"/>
        </w:numPr>
        <w:spacing w:after="0" w:line="240" w:lineRule="auto"/>
        <w:ind w:left="0" w:firstLine="709"/>
        <w:jc w:val="both"/>
        <w:rPr>
          <w:rFonts w:ascii="Times New Roman" w:eastAsia="Calibri" w:hAnsi="Times New Roman" w:cs="Times New Roman"/>
          <w:sz w:val="24"/>
          <w:szCs w:val="24"/>
          <w:lang w:eastAsia="ar-SA"/>
        </w:rPr>
      </w:pPr>
      <w:r w:rsidRPr="00E04D1A">
        <w:rPr>
          <w:rFonts w:ascii="Times New Roman" w:eastAsia="Calibri" w:hAnsi="Times New Roman" w:cs="Times New Roman"/>
          <w:sz w:val="24"/>
          <w:szCs w:val="24"/>
          <w:lang w:eastAsia="ar-SA"/>
        </w:rPr>
        <w:t xml:space="preserve">применять жизненно важные двигательные навыки и умения различными способами, в различных изменяющихся, вариативных условиях. </w:t>
      </w:r>
    </w:p>
    <w:p w:rsidR="00767D33" w:rsidRPr="00E04D1A" w:rsidRDefault="00767D33" w:rsidP="0033257A">
      <w:pPr>
        <w:numPr>
          <w:ilvl w:val="0"/>
          <w:numId w:val="9"/>
        </w:numPr>
        <w:spacing w:after="0" w:line="240" w:lineRule="auto"/>
        <w:ind w:left="0" w:firstLine="709"/>
        <w:jc w:val="both"/>
        <w:rPr>
          <w:rFonts w:ascii="Times New Roman" w:eastAsia="Calibri" w:hAnsi="Times New Roman" w:cs="Times New Roman"/>
          <w:sz w:val="24"/>
          <w:szCs w:val="24"/>
          <w:lang w:eastAsia="ar-SA"/>
        </w:rPr>
      </w:pPr>
    </w:p>
    <w:p w:rsidR="00767D33" w:rsidRPr="004E471F" w:rsidRDefault="0033257A" w:rsidP="00767D33">
      <w:pPr>
        <w:pStyle w:val="a6"/>
        <w:jc w:val="both"/>
        <w:rPr>
          <w:b/>
        </w:rPr>
      </w:pPr>
      <w:r w:rsidRPr="00E04D1A">
        <w:rPr>
          <w:rFonts w:eastAsia="Calibri"/>
          <w:b/>
          <w:i/>
          <w:lang w:eastAsia="ar-SA"/>
        </w:rPr>
        <w:t xml:space="preserve">                        </w:t>
      </w:r>
      <w:r w:rsidR="00767D33" w:rsidRPr="004E471F">
        <w:rPr>
          <w:b/>
        </w:rPr>
        <w:t>Роль игры в традиционной системе воспитания у чеченцев</w:t>
      </w:r>
    </w:p>
    <w:p w:rsidR="00767D33" w:rsidRPr="004E471F" w:rsidRDefault="00767D33" w:rsidP="00767D33">
      <w:pPr>
        <w:pStyle w:val="a6"/>
        <w:jc w:val="both"/>
      </w:pPr>
      <w:r w:rsidRPr="004E471F">
        <w:t xml:space="preserve">Народная педагогика северокавказских народов содержит в себе огромный </w:t>
      </w:r>
      <w:proofErr w:type="spellStart"/>
      <w:r w:rsidRPr="004E471F">
        <w:t>воспитательно</w:t>
      </w:r>
      <w:proofErr w:type="spellEnd"/>
      <w:r w:rsidRPr="004E471F">
        <w:t>-образовательный потенциал, который можно успешно реализовать сегодня в процессе воспитания подрастающего поколения. Обращение к педагогическому опыту прошлого, где нравственное и физическое воспитание играло главенствующую роль при формировании личности ребенка, является важнейшей из потребностей, которые испытывает система национального образования сегодня.</w:t>
      </w:r>
    </w:p>
    <w:p w:rsidR="00767D33" w:rsidRPr="004E471F" w:rsidRDefault="00767D33" w:rsidP="00767D33">
      <w:pPr>
        <w:pStyle w:val="a6"/>
        <w:jc w:val="both"/>
      </w:pPr>
      <w:r w:rsidRPr="004E471F">
        <w:t>Чеченцы делали все возможное для того, чтобы дети росли физически здоровыми и выносливыми – этого требовали условия жизни горцев, где не только взрослые, но и дети были вовлечены в непрерывный трудовой процесс. Существовали разнообразные формы физического воспитания: игры, танцы, состязания, физическая тренировка, закаливание и др.</w:t>
      </w:r>
    </w:p>
    <w:p w:rsidR="00767D33" w:rsidRPr="004E471F" w:rsidRDefault="00767D33" w:rsidP="00767D33">
      <w:pPr>
        <w:pStyle w:val="a6"/>
        <w:jc w:val="both"/>
      </w:pPr>
      <w:r w:rsidRPr="004E471F">
        <w:t>Особое место уделялось игре. Так как игра не только способствует физическому развитию ребенка, но и готовит его к будущей взрослой жизни. Известный мыслитель античности Аристотель считал, что игры детей должны подражать тому, чем они будут заниматься впоследствии.</w:t>
      </w:r>
    </w:p>
    <w:p w:rsidR="00767D33" w:rsidRPr="004E471F" w:rsidRDefault="00767D33" w:rsidP="00767D33">
      <w:pPr>
        <w:pStyle w:val="a6"/>
        <w:jc w:val="both"/>
      </w:pPr>
      <w:r w:rsidRPr="004E471F">
        <w:t>Игра («</w:t>
      </w:r>
      <w:proofErr w:type="spellStart"/>
      <w:r w:rsidRPr="004E471F">
        <w:t>ловзар</w:t>
      </w:r>
      <w:proofErr w:type="spellEnd"/>
      <w:r w:rsidRPr="004E471F">
        <w:t>») является достаточно эффективным средством формирования ребенка, его морально-волевых качеств, более того, в игре реализуется потребность воздействия на мир. Известный педагог В.А. Сухомлинский отмечал, что «игра – это огромное светлое окно, через которое в духовный мир ребенка вливается живительный поток представлений, понятий об окружающем мире. Игра – это искра, зажигающая огонек пытливости и любознательности».</w:t>
      </w:r>
    </w:p>
    <w:p w:rsidR="00767D33" w:rsidRPr="004E471F" w:rsidRDefault="00767D33" w:rsidP="00767D33">
      <w:pPr>
        <w:pStyle w:val="a6"/>
        <w:jc w:val="both"/>
      </w:pPr>
      <w:r w:rsidRPr="004E471F">
        <w:t>Детские игры воспитывали в малышах жизнелюбие, любознательность, образное мышление и чувство юмора. В играх детей среднего и старшего возраста воспитательное значение сводилось главным образом к развитию интеллектуальных способностей. Часть детских игр имела важное познавательное значение. С их помощью маленькие дети узнавали об окружающей их природе, повадках животных и птиц, об их хозяйственном значении. В целом игровой материал сообщал детям элементарные сведения о быте, хозяйственных занятиях и социальном устройстве общества, о взаимоотношениях людей и т.д.</w:t>
      </w:r>
    </w:p>
    <w:p w:rsidR="00767D33" w:rsidRPr="004E471F" w:rsidRDefault="00767D33" w:rsidP="00767D33">
      <w:pPr>
        <w:pStyle w:val="a6"/>
        <w:jc w:val="both"/>
      </w:pPr>
      <w:r w:rsidRPr="004E471F">
        <w:t>Были игры, целью которых являлось (и является) воспитание таких необходимых каче</w:t>
      </w:r>
      <w:proofErr w:type="gramStart"/>
      <w:r w:rsidRPr="004E471F">
        <w:t>ств пр</w:t>
      </w:r>
      <w:proofErr w:type="gramEnd"/>
      <w:r w:rsidRPr="004E471F">
        <w:t>едстоящей жизни человека, как наблюдательность, внимание, сообразительность, умение ориентироваться в неопределенной обстановке, быстрота реакций, находчивость (интеллектуальный аспект). Наши материалы показывают, что детские игры и развлечения, безусловно, в той или иной степени играли роль в воспитании нравственных черт: чувства товарищества, справедливости, честности, принципиальности, умения постоять за честь своей семьи, рода и т.д. (нравственный аспект). Практически почти все детские игры были важным средством физического воспитания подрастающего поколения.</w:t>
      </w:r>
    </w:p>
    <w:p w:rsidR="00767D33" w:rsidRPr="004E471F" w:rsidRDefault="00767D33" w:rsidP="00767D33">
      <w:pPr>
        <w:pStyle w:val="a6"/>
        <w:jc w:val="both"/>
      </w:pPr>
      <w:r w:rsidRPr="004E471F">
        <w:t>Перечислим некоторые подвижные игры чеченских мальчиков. Так, игра «</w:t>
      </w:r>
      <w:proofErr w:type="spellStart"/>
      <w:r w:rsidRPr="004E471F">
        <w:t>хьостамах</w:t>
      </w:r>
      <w:proofErr w:type="spellEnd"/>
      <w:r w:rsidRPr="004E471F">
        <w:t xml:space="preserve"> </w:t>
      </w:r>
      <w:proofErr w:type="spellStart"/>
      <w:r w:rsidRPr="004E471F">
        <w:t>ловзар</w:t>
      </w:r>
      <w:proofErr w:type="spellEnd"/>
      <w:r w:rsidRPr="004E471F">
        <w:t xml:space="preserve">». В нее играли весной, после таяния снегов или после дождя. Эта игра считалась сезонной. Игра заключалась в том, что один по жребию вбивал с размаху колышек в землю, причем колышек должен был встать, заняв вертикальное положение. Остальные старались сбить колышек. Если верхний конец колышка опускался к поверхности земли на расстояние подставленного кулака, то колышек считался выигрышным и поступал в пользу того, кто его сбил. </w:t>
      </w:r>
      <w:proofErr w:type="gramStart"/>
      <w:r w:rsidRPr="004E471F">
        <w:t>Играющие</w:t>
      </w:r>
      <w:proofErr w:type="gramEnd"/>
      <w:r w:rsidRPr="004E471F">
        <w:t xml:space="preserve"> пользовались отдельными приемами и ухищрениями, чтобы самому выиграть и в то же время не дать сбить свой.</w:t>
      </w:r>
    </w:p>
    <w:p w:rsidR="00767D33" w:rsidRPr="004E471F" w:rsidRDefault="00767D33" w:rsidP="00767D33">
      <w:pPr>
        <w:pStyle w:val="a6"/>
        <w:jc w:val="both"/>
      </w:pPr>
      <w:r w:rsidRPr="004E471F">
        <w:t xml:space="preserve">Были и другие игры: игра в чижик («к1уьлланан </w:t>
      </w:r>
      <w:proofErr w:type="spellStart"/>
      <w:r w:rsidRPr="004E471F">
        <w:t>ловзар</w:t>
      </w:r>
      <w:proofErr w:type="spellEnd"/>
      <w:r w:rsidRPr="004E471F">
        <w:t>»); игра в мячик («</w:t>
      </w:r>
      <w:proofErr w:type="spellStart"/>
      <w:r w:rsidRPr="004E471F">
        <w:t>туьппелгех</w:t>
      </w:r>
      <w:proofErr w:type="spellEnd"/>
      <w:r w:rsidRPr="004E471F">
        <w:t xml:space="preserve"> </w:t>
      </w:r>
      <w:proofErr w:type="spellStart"/>
      <w:r w:rsidRPr="004E471F">
        <w:t>ловзар</w:t>
      </w:r>
      <w:proofErr w:type="spellEnd"/>
      <w:r w:rsidRPr="004E471F">
        <w:t>»); игра в прятки («</w:t>
      </w:r>
      <w:proofErr w:type="spellStart"/>
      <w:r w:rsidRPr="004E471F">
        <w:t>хьаббанех</w:t>
      </w:r>
      <w:proofErr w:type="spellEnd"/>
      <w:r w:rsidRPr="004E471F">
        <w:t xml:space="preserve"> </w:t>
      </w:r>
      <w:proofErr w:type="spellStart"/>
      <w:r w:rsidRPr="004E471F">
        <w:t>ловзар</w:t>
      </w:r>
      <w:proofErr w:type="spellEnd"/>
      <w:r w:rsidRPr="004E471F">
        <w:t>»); зимой дети катались на детских коньках («</w:t>
      </w:r>
      <w:proofErr w:type="spellStart"/>
      <w:r w:rsidRPr="004E471F">
        <w:t>кога</w:t>
      </w:r>
      <w:proofErr w:type="spellEnd"/>
      <w:r w:rsidRPr="004E471F">
        <w:t xml:space="preserve"> </w:t>
      </w:r>
      <w:proofErr w:type="spellStart"/>
      <w:r w:rsidRPr="004E471F">
        <w:t>салазаш</w:t>
      </w:r>
      <w:proofErr w:type="spellEnd"/>
      <w:r w:rsidRPr="004E471F">
        <w:t xml:space="preserve">» – кожаные сани, которые делали взрослые). В зимнюю пору на льду крутили юлу «д1аьндарг», делали ее из предварительно отполированного молодого </w:t>
      </w:r>
      <w:r w:rsidRPr="004E471F">
        <w:lastRenderedPageBreak/>
        <w:t>бычьего рога. Юлу бросали вперед с оттяжкой назад. Если сила броска была достаточно сильной и броски совершали мастерски, то, вращаясь, юла останавливалась на месте – «</w:t>
      </w:r>
      <w:proofErr w:type="spellStart"/>
      <w:r w:rsidRPr="004E471F">
        <w:t>мотт-лаца</w:t>
      </w:r>
      <w:proofErr w:type="spellEnd"/>
      <w:r w:rsidRPr="004E471F">
        <w:t>», что считалось своеобразным достижением.</w:t>
      </w:r>
    </w:p>
    <w:p w:rsidR="00767D33" w:rsidRPr="004E471F" w:rsidRDefault="00767D33" w:rsidP="00767D33">
      <w:pPr>
        <w:pStyle w:val="a6"/>
        <w:jc w:val="both"/>
      </w:pPr>
      <w:r w:rsidRPr="004E471F">
        <w:t xml:space="preserve">Любимой игрой чеченских детей была игра в </w:t>
      </w:r>
      <w:proofErr w:type="spellStart"/>
      <w:r w:rsidRPr="004E471F">
        <w:t>альчики</w:t>
      </w:r>
      <w:proofErr w:type="spellEnd"/>
      <w:r w:rsidRPr="004E471F">
        <w:t xml:space="preserve"> («г1улгаш»). Каждое из положений </w:t>
      </w:r>
      <w:proofErr w:type="spellStart"/>
      <w:r w:rsidRPr="004E471F">
        <w:t>альчика</w:t>
      </w:r>
      <w:proofErr w:type="spellEnd"/>
      <w:r w:rsidRPr="004E471F">
        <w:t xml:space="preserve"> имело свое название. Выигрывал тот, у кого </w:t>
      </w:r>
      <w:proofErr w:type="spellStart"/>
      <w:r w:rsidRPr="004E471F">
        <w:t>альчик</w:t>
      </w:r>
      <w:proofErr w:type="spellEnd"/>
      <w:r w:rsidRPr="004E471F">
        <w:t xml:space="preserve"> чаще становился при броске в положении «</w:t>
      </w:r>
      <w:proofErr w:type="spellStart"/>
      <w:r w:rsidRPr="004E471F">
        <w:t>сах</w:t>
      </w:r>
      <w:proofErr w:type="spellEnd"/>
      <w:r w:rsidRPr="004E471F">
        <w:t xml:space="preserve">». Выигранные </w:t>
      </w:r>
      <w:proofErr w:type="spellStart"/>
      <w:r w:rsidRPr="004E471F">
        <w:t>альчики</w:t>
      </w:r>
      <w:proofErr w:type="spellEnd"/>
      <w:r w:rsidRPr="004E471F">
        <w:t xml:space="preserve"> составляли предмет гордости мальчиков.</w:t>
      </w:r>
    </w:p>
    <w:p w:rsidR="00767D33" w:rsidRPr="004E471F" w:rsidRDefault="00767D33" w:rsidP="00767D33">
      <w:pPr>
        <w:pStyle w:val="a6"/>
        <w:jc w:val="both"/>
      </w:pPr>
      <w:r w:rsidRPr="004E471F">
        <w:t>В конце XIX в. в Чечне получили распространение шахматы и шашки. Думается, что игра в шахматы и шашки бытовала у чеченцев и до прихода русских, скорее, игра в шашки и шахматы, на наш взгляд, относится к далекому прошлому. У чеченцев эта игра называлась «</w:t>
      </w:r>
      <w:proofErr w:type="spellStart"/>
      <w:r w:rsidRPr="004E471F">
        <w:t>дечиг</w:t>
      </w:r>
      <w:proofErr w:type="spellEnd"/>
      <w:r w:rsidRPr="004E471F">
        <w:t xml:space="preserve"> г1улгаш» – </w:t>
      </w:r>
      <w:proofErr w:type="gramStart"/>
      <w:r w:rsidRPr="004E471F">
        <w:t>деревянные</w:t>
      </w:r>
      <w:proofErr w:type="gramEnd"/>
      <w:r w:rsidRPr="004E471F">
        <w:t xml:space="preserve"> </w:t>
      </w:r>
      <w:proofErr w:type="spellStart"/>
      <w:r w:rsidRPr="004E471F">
        <w:t>альчики</w:t>
      </w:r>
      <w:proofErr w:type="spellEnd"/>
      <w:r w:rsidRPr="004E471F">
        <w:t xml:space="preserve">. Игра требовала от игрока сообразительности, наблюдательности, большого терпения, и определенной доли фантазии. Игра в шахматы («ж1аккех </w:t>
      </w:r>
      <w:proofErr w:type="spellStart"/>
      <w:r w:rsidRPr="004E471F">
        <w:t>ловзар</w:t>
      </w:r>
      <w:proofErr w:type="spellEnd"/>
      <w:r w:rsidRPr="004E471F">
        <w:t>») являлась одним из средств умственного воспитания детей.</w:t>
      </w:r>
    </w:p>
    <w:p w:rsidR="00767D33" w:rsidRPr="004E471F" w:rsidRDefault="00767D33" w:rsidP="00767D33">
      <w:pPr>
        <w:pStyle w:val="a6"/>
        <w:jc w:val="both"/>
      </w:pPr>
      <w:r w:rsidRPr="004E471F">
        <w:t xml:space="preserve">Игры в мяч так же были распространены среди чеченских детей. Мячи-гантели (так мы называем их условно) представляли собой прошитые со всех сторон прямоугольные пары, соединенные круглой палкой. По сведениям нашего информатора </w:t>
      </w:r>
      <w:proofErr w:type="spellStart"/>
      <w:r w:rsidRPr="004E471F">
        <w:t>М.Газихановой</w:t>
      </w:r>
      <w:proofErr w:type="spellEnd"/>
      <w:r w:rsidRPr="004E471F">
        <w:t xml:space="preserve">, такие гантели до нашего времени имелись у ее дяди </w:t>
      </w:r>
      <w:proofErr w:type="spellStart"/>
      <w:r w:rsidRPr="004E471F">
        <w:t>Яскова</w:t>
      </w:r>
      <w:proofErr w:type="spellEnd"/>
      <w:r w:rsidRPr="004E471F">
        <w:t xml:space="preserve"> Хусейна 1903 г.р., родом из </w:t>
      </w:r>
      <w:proofErr w:type="spellStart"/>
      <w:r w:rsidRPr="004E471F">
        <w:t>Харачоя</w:t>
      </w:r>
      <w:proofErr w:type="spellEnd"/>
      <w:r w:rsidRPr="004E471F">
        <w:t xml:space="preserve">, проживающего в станице </w:t>
      </w:r>
      <w:proofErr w:type="spellStart"/>
      <w:r w:rsidRPr="004E471F">
        <w:t>Серноводская</w:t>
      </w:r>
      <w:proofErr w:type="spellEnd"/>
      <w:r w:rsidRPr="004E471F">
        <w:t xml:space="preserve">. Он показывал их своим друзьям, пользовался ими. «Помню только, что эти мячи-гантели были из кожи, желтые, лоснились и блестели», – вспоминала </w:t>
      </w:r>
      <w:proofErr w:type="spellStart"/>
      <w:r w:rsidRPr="004E471F">
        <w:t>М.Газиханова</w:t>
      </w:r>
      <w:proofErr w:type="spellEnd"/>
      <w:r w:rsidRPr="004E471F">
        <w:t>.</w:t>
      </w:r>
    </w:p>
    <w:p w:rsidR="00767D33" w:rsidRPr="004E471F" w:rsidRDefault="00767D33" w:rsidP="00767D33">
      <w:pPr>
        <w:pStyle w:val="a6"/>
        <w:jc w:val="both"/>
      </w:pPr>
      <w:r w:rsidRPr="004E471F">
        <w:t>Мячи, прошитые «маши тайца» (нитками из сукна), использовались для бросания в лунку; для бросания в подвешенную цель; для поражения бегущей цели. Эти мячи шились, как правило, из бараньей шкурки ворсом вовнутрь. Техника обработки шкур была чеченцам известна издавна: замоченная в сыворотке, очищенная от жира, шкурка становилась мягкой и податливой. Для нас загадка, как мастера и мастерицы учились задерживать воздух и обшивать его кожей. Но мячи, по сведению наших информаторов, получались мягкие, легко отскакивали от преграды. Самые маленькие из них были в 15 см в диаметре.</w:t>
      </w:r>
    </w:p>
    <w:p w:rsidR="00767D33" w:rsidRPr="004E471F" w:rsidRDefault="00767D33" w:rsidP="00767D33">
      <w:pPr>
        <w:pStyle w:val="a6"/>
        <w:jc w:val="both"/>
      </w:pPr>
      <w:r w:rsidRPr="004E471F">
        <w:rPr>
          <w:b/>
        </w:rPr>
        <w:t>«</w:t>
      </w:r>
      <w:proofErr w:type="spellStart"/>
      <w:r w:rsidRPr="004E471F">
        <w:rPr>
          <w:b/>
        </w:rPr>
        <w:t>Ч</w:t>
      </w:r>
      <w:proofErr w:type="gramStart"/>
      <w:r w:rsidRPr="004E471F">
        <w:rPr>
          <w:b/>
        </w:rPr>
        <w:t>I</w:t>
      </w:r>
      <w:proofErr w:type="gramEnd"/>
      <w:r w:rsidRPr="004E471F">
        <w:rPr>
          <w:b/>
        </w:rPr>
        <w:t>уьрг</w:t>
      </w:r>
      <w:proofErr w:type="spellEnd"/>
      <w:r w:rsidRPr="004E471F">
        <w:rPr>
          <w:b/>
        </w:rPr>
        <w:t xml:space="preserve"> </w:t>
      </w:r>
      <w:proofErr w:type="spellStart"/>
      <w:r w:rsidRPr="004E471F">
        <w:rPr>
          <w:b/>
        </w:rPr>
        <w:t>хахкар</w:t>
      </w:r>
      <w:proofErr w:type="spellEnd"/>
      <w:r w:rsidRPr="004E471F">
        <w:rPr>
          <w:b/>
        </w:rPr>
        <w:t>»</w:t>
      </w:r>
      <w:r w:rsidRPr="004E471F">
        <w:t xml:space="preserve"> — катание колеса, игра с колесом. Не было, пожалуй, ни одного мальчика, который в детстве не имел «</w:t>
      </w:r>
      <w:proofErr w:type="spellStart"/>
      <w:r w:rsidRPr="004E471F">
        <w:t>ч</w:t>
      </w:r>
      <w:proofErr w:type="gramStart"/>
      <w:r w:rsidRPr="004E471F">
        <w:t>I</w:t>
      </w:r>
      <w:proofErr w:type="gramEnd"/>
      <w:r w:rsidRPr="004E471F">
        <w:t>уьрг</w:t>
      </w:r>
      <w:proofErr w:type="spellEnd"/>
      <w:r w:rsidRPr="004E471F">
        <w:t>». Он обычно вытачивался из песочного камня. Отверстие в центре камня давало возможность закрепить палку – стержень вождения. После дождя, когда на дорогах остаются выраженные следы, мальчики любили соревноваться на первенство, выставив круг и управляя им. Подобные соревнования происходили и на берегу реки, на песчаном берегу дети выделывали виражи и оставляли красочные узоры.</w:t>
      </w:r>
    </w:p>
    <w:p w:rsidR="00767D33" w:rsidRPr="004E471F" w:rsidRDefault="00767D33" w:rsidP="00767D33">
      <w:pPr>
        <w:pStyle w:val="a6"/>
        <w:jc w:val="both"/>
      </w:pPr>
      <w:r w:rsidRPr="004E471F">
        <w:t>Чеченцам была известна и такая игра – «</w:t>
      </w:r>
      <w:r w:rsidRPr="004E471F">
        <w:rPr>
          <w:b/>
        </w:rPr>
        <w:t xml:space="preserve">х1урре </w:t>
      </w:r>
      <w:proofErr w:type="spellStart"/>
      <w:r w:rsidRPr="004E471F">
        <w:rPr>
          <w:b/>
        </w:rPr>
        <w:t>молла</w:t>
      </w:r>
      <w:proofErr w:type="spellEnd"/>
      <w:r w:rsidRPr="004E471F">
        <w:rPr>
          <w:b/>
        </w:rPr>
        <w:t>».</w:t>
      </w:r>
      <w:r w:rsidRPr="004E471F">
        <w:t xml:space="preserve"> В нее играли в сумерках. Она способствовала развитию моральных качеств. Ребята делились на две партии: по жребию, одна оставалась на месте в «</w:t>
      </w:r>
      <w:proofErr w:type="spellStart"/>
      <w:r w:rsidRPr="004E471F">
        <w:t>засидках</w:t>
      </w:r>
      <w:proofErr w:type="spellEnd"/>
      <w:r w:rsidRPr="004E471F">
        <w:t xml:space="preserve">», а другая уходила прятаться. </w:t>
      </w:r>
      <w:proofErr w:type="gramStart"/>
      <w:r w:rsidRPr="004E471F">
        <w:t>Оставшиеся в «</w:t>
      </w:r>
      <w:proofErr w:type="spellStart"/>
      <w:r w:rsidRPr="004E471F">
        <w:t>засидках</w:t>
      </w:r>
      <w:proofErr w:type="spellEnd"/>
      <w:r w:rsidRPr="004E471F">
        <w:t>» приставляли к уходящей партии своего человека, он, как правило, был самым младшим из них и выступал в роли испытуемого.</w:t>
      </w:r>
      <w:proofErr w:type="gramEnd"/>
    </w:p>
    <w:p w:rsidR="00767D33" w:rsidRPr="004E471F" w:rsidRDefault="00767D33" w:rsidP="00767D33">
      <w:pPr>
        <w:pStyle w:val="a6"/>
        <w:jc w:val="both"/>
      </w:pPr>
      <w:r w:rsidRPr="004E471F">
        <w:t>Распространенной была и игра «</w:t>
      </w:r>
      <w:r w:rsidRPr="004E471F">
        <w:rPr>
          <w:b/>
        </w:rPr>
        <w:t xml:space="preserve">куй </w:t>
      </w:r>
      <w:proofErr w:type="spellStart"/>
      <w:r w:rsidRPr="004E471F">
        <w:rPr>
          <w:b/>
        </w:rPr>
        <w:t>биллар</w:t>
      </w:r>
      <w:proofErr w:type="spellEnd"/>
      <w:r w:rsidRPr="004E471F">
        <w:rPr>
          <w:b/>
        </w:rPr>
        <w:t>»,</w:t>
      </w:r>
      <w:r w:rsidRPr="004E471F">
        <w:t xml:space="preserve"> основное назначение для игроков которой было осилить страх и определить, кто самый смелый («</w:t>
      </w:r>
      <w:proofErr w:type="spellStart"/>
      <w:r w:rsidRPr="004E471F">
        <w:t>майраниг</w:t>
      </w:r>
      <w:proofErr w:type="spellEnd"/>
      <w:r w:rsidRPr="004E471F">
        <w:t xml:space="preserve"> </w:t>
      </w:r>
      <w:proofErr w:type="spellStart"/>
      <w:r w:rsidRPr="004E471F">
        <w:t>къастор</w:t>
      </w:r>
      <w:proofErr w:type="spellEnd"/>
      <w:r w:rsidRPr="004E471F">
        <w:t>»). Воспитанию такого качества, как преодоление страха, чеченцы придавали большое значение, поскольку, по их воззрениям, не было людей, кто не преодолел бы страх. Мужество состояло именно в том, чтобы преодолеть этот страх, психологическое испытание.</w:t>
      </w:r>
    </w:p>
    <w:p w:rsidR="00767D33" w:rsidRPr="004E471F" w:rsidRDefault="00767D33" w:rsidP="00767D33">
      <w:pPr>
        <w:pStyle w:val="a6"/>
        <w:jc w:val="both"/>
      </w:pPr>
      <w:r w:rsidRPr="004E471F">
        <w:t xml:space="preserve">Подобные игры для детей бытовали и у других народов Кавказа. Например, у народов Дагестана. По этому поводу М. </w:t>
      </w:r>
      <w:proofErr w:type="spellStart"/>
      <w:r w:rsidRPr="004E471F">
        <w:t>Агларов</w:t>
      </w:r>
      <w:proofErr w:type="spellEnd"/>
      <w:r w:rsidRPr="004E471F">
        <w:t xml:space="preserve"> пишет: «Устраивались игры и с такими психологическими испытаниями для детей: один должен был отнести папаху другого на кладбище к могиле умершего. Хозяин папахи должен был взять ее оттуда. Не каждый </w:t>
      </w:r>
      <w:proofErr w:type="gramStart"/>
      <w:r w:rsidRPr="004E471F">
        <w:t>отваживался</w:t>
      </w:r>
      <w:proofErr w:type="gramEnd"/>
      <w:r w:rsidRPr="004E471F">
        <w:t xml:space="preserve"> на эту игру».</w:t>
      </w:r>
    </w:p>
    <w:p w:rsidR="00767D33" w:rsidRPr="004E471F" w:rsidRDefault="00767D33" w:rsidP="00767D33">
      <w:pPr>
        <w:pStyle w:val="a6"/>
        <w:jc w:val="both"/>
      </w:pPr>
      <w:r w:rsidRPr="004E471F">
        <w:t>Военные игры чеченцев, как и у всех народов Кавказа, да и всех народов земного шара – порождение инстинкта самозащиты, обороны, а не нападения. Такие игры вырабатывали боевой опыт, делали детей сильными, ловкими и волевыми.</w:t>
      </w:r>
    </w:p>
    <w:p w:rsidR="00767D33" w:rsidRPr="004E471F" w:rsidRDefault="00767D33" w:rsidP="00767D33">
      <w:pPr>
        <w:pStyle w:val="a6"/>
        <w:jc w:val="both"/>
      </w:pPr>
      <w:r w:rsidRPr="004E471F">
        <w:lastRenderedPageBreak/>
        <w:t>Популярны были «скачки с обрыва», которые вырабатывали решительность, смелость и умение в совершенстве управлять конем, а также игры-состязания, требовавшие ловкости, гибкости и находчивости.</w:t>
      </w:r>
    </w:p>
    <w:p w:rsidR="00767D33" w:rsidRPr="004E471F" w:rsidRDefault="00767D33" w:rsidP="00767D33">
      <w:pPr>
        <w:pStyle w:val="a6"/>
        <w:jc w:val="both"/>
      </w:pPr>
      <w:r w:rsidRPr="004E471F">
        <w:t xml:space="preserve">Игры чеченских детей были разнообразными, они «воспроизводили каждодневную жизнь людей». Дети в разных сценах (семейных, праздничных) умело импровизировали, как бы проверяли свои роли землепашца, скотовода, главы семьи и т.д., </w:t>
      </w:r>
      <w:proofErr w:type="spellStart"/>
      <w:r w:rsidRPr="004E471F">
        <w:t>т</w:t>
      </w:r>
      <w:proofErr w:type="gramStart"/>
      <w:r w:rsidRPr="004E471F">
        <w:t>.е</w:t>
      </w:r>
      <w:proofErr w:type="spellEnd"/>
      <w:proofErr w:type="gramEnd"/>
      <w:r w:rsidRPr="004E471F">
        <w:t xml:space="preserve"> в некоторой степени воспроизводили те или иные сюжеты, которые ждут их во взрослой жизни. Сюда примыкают и игры с куклами, где девочки имитировали жизнь семьи – играли в «свадьбу», «</w:t>
      </w:r>
      <w:proofErr w:type="spellStart"/>
      <w:r w:rsidRPr="004E471F">
        <w:t>белхи</w:t>
      </w:r>
      <w:proofErr w:type="spellEnd"/>
      <w:r w:rsidRPr="004E471F">
        <w:t>» и др.</w:t>
      </w:r>
    </w:p>
    <w:p w:rsidR="00767D33" w:rsidRPr="004E471F" w:rsidRDefault="00767D33" w:rsidP="00767D33">
      <w:pPr>
        <w:pStyle w:val="a6"/>
        <w:jc w:val="both"/>
      </w:pPr>
      <w:r w:rsidRPr="004E471F">
        <w:t xml:space="preserve">Судя по нашим полевым материалам, говоря о куклах и играх с куклами, можно сделать такой вывод: игра в куклы </w:t>
      </w:r>
      <w:r w:rsidRPr="004E471F">
        <w:rPr>
          <w:b/>
        </w:rPr>
        <w:t>(«</w:t>
      </w:r>
      <w:proofErr w:type="spellStart"/>
      <w:r w:rsidRPr="004E471F">
        <w:rPr>
          <w:b/>
        </w:rPr>
        <w:t>тайнагах</w:t>
      </w:r>
      <w:proofErr w:type="spellEnd"/>
      <w:r w:rsidRPr="004E471F">
        <w:rPr>
          <w:b/>
        </w:rPr>
        <w:t xml:space="preserve"> </w:t>
      </w:r>
      <w:proofErr w:type="spellStart"/>
      <w:r w:rsidRPr="004E471F">
        <w:rPr>
          <w:b/>
        </w:rPr>
        <w:t>ловзар</w:t>
      </w:r>
      <w:proofErr w:type="spellEnd"/>
      <w:r w:rsidRPr="004E471F">
        <w:rPr>
          <w:b/>
        </w:rPr>
        <w:t>»),</w:t>
      </w:r>
      <w:r w:rsidRPr="004E471F">
        <w:t xml:space="preserve"> была наиболее популярной игрой чеченских девочек. Девочки постарше сами себе делали куклы. Дети в играх становились учителями, которые обучали кукол нормам поведения в различных жизненных ситуациях.</w:t>
      </w:r>
    </w:p>
    <w:p w:rsidR="00767D33" w:rsidRPr="004E471F" w:rsidRDefault="00767D33" w:rsidP="00767D33">
      <w:pPr>
        <w:pStyle w:val="a6"/>
        <w:jc w:val="both"/>
      </w:pPr>
      <w:r w:rsidRPr="004E471F">
        <w:t xml:space="preserve">Кроме изготовления и игр в куклы, чеченские девочки играли в камешки («т1улгех </w:t>
      </w:r>
      <w:proofErr w:type="spellStart"/>
      <w:r w:rsidRPr="004E471F">
        <w:t>ловзар</w:t>
      </w:r>
      <w:proofErr w:type="spellEnd"/>
      <w:r w:rsidRPr="004E471F">
        <w:t>»). Суть игры заключалась в том, что сначала пять камушек разбрасывали по ровной поверхности, а затем поочередно остальные.</w:t>
      </w:r>
    </w:p>
    <w:p w:rsidR="00767D33" w:rsidRPr="004E471F" w:rsidRDefault="00767D33" w:rsidP="00767D33">
      <w:pPr>
        <w:pStyle w:val="a6"/>
        <w:jc w:val="both"/>
      </w:pPr>
      <w:r w:rsidRPr="004E471F">
        <w:t>Эти игры способствовали становлению у детей первоначальных навыков трудовой деятельности: учиться шить, готовить домашнюю утварь для кукольного домика («</w:t>
      </w:r>
      <w:proofErr w:type="spellStart"/>
      <w:r w:rsidRPr="004E471F">
        <w:t>тайнагин</w:t>
      </w:r>
      <w:proofErr w:type="spellEnd"/>
      <w:r w:rsidRPr="004E471F">
        <w:t xml:space="preserve"> ц1а») и многое другое. Как мы отмечали выше, играя в куклы, девочки проходили как бы школу хозяйственной и семейной жизни и относительно твердо запоминали, что следует делать и о чем говорить с куклами в тех или иных случаях. Игра приучала детей не только трудовым навыкам, физическим нагрузкам, которые необходимы для человека в его жизненной деятельности, но умению прислушиваться к другим. В ходе игр, как показывают наши полевые материалы, формировались в определенной степени и личные качества будущего человека.</w:t>
      </w:r>
    </w:p>
    <w:p w:rsidR="00767D33" w:rsidRPr="004E471F" w:rsidRDefault="00767D33" w:rsidP="00767D33">
      <w:pPr>
        <w:pStyle w:val="a6"/>
        <w:jc w:val="both"/>
      </w:pPr>
      <w:r w:rsidRPr="004E471F">
        <w:t>Наши материалы подтверждают, что кукольные игры, как правило, продолжались короткий период времени, когда комплекс благоприятных условий для активной, творческой игры создавал игровой контекст. В условиях традиционного быта чеченцев дети в относительно раннем возрасте должны были помогать в каждодневных трудовых заботах своим родителям.</w:t>
      </w:r>
    </w:p>
    <w:p w:rsidR="00767D33" w:rsidRPr="004E471F" w:rsidRDefault="00767D33" w:rsidP="00767D33">
      <w:pPr>
        <w:pStyle w:val="a6"/>
        <w:jc w:val="both"/>
      </w:pPr>
      <w:r w:rsidRPr="004E471F">
        <w:t>Традиционные физические упражнения, игры и спорт были настолько популярны, что являлись неотъемлемой частью народных и религиозных праздников, всевозможных торжеств и сходов сельского населения.</w:t>
      </w:r>
    </w:p>
    <w:p w:rsidR="00767D33" w:rsidRPr="004E471F" w:rsidRDefault="00767D33" w:rsidP="00767D33">
      <w:pPr>
        <w:pStyle w:val="a6"/>
        <w:jc w:val="both"/>
      </w:pPr>
      <w:r w:rsidRPr="004E471F">
        <w:t>Празднование «рождения» солнца в прошлом у чеченцев сопровождалось интересной обрядовой игрой, которая аналогично названию месяца именовалась «</w:t>
      </w:r>
      <w:proofErr w:type="spellStart"/>
      <w:r w:rsidRPr="004E471F">
        <w:t>наджиконской</w:t>
      </w:r>
      <w:proofErr w:type="spellEnd"/>
      <w:r w:rsidRPr="004E471F">
        <w:t>». В игре принимали участие подростки и молодые люди. Торжественно вносился обрубок дубового ствола «</w:t>
      </w:r>
      <w:proofErr w:type="spellStart"/>
      <w:r w:rsidRPr="004E471F">
        <w:t>наж</w:t>
      </w:r>
      <w:proofErr w:type="spellEnd"/>
      <w:r w:rsidRPr="004E471F">
        <w:t xml:space="preserve">», на котором обязательно должно было быть несколько веток с дарами старого года: сочными яблоками, орехами, колосками злаковых и др. На верхнюю часть обрубка ставили 3 зажженные свечи. Главными персонажами, к кому обращались люди, были «г1ура </w:t>
      </w:r>
      <w:proofErr w:type="spellStart"/>
      <w:r w:rsidRPr="004E471F">
        <w:t>нана</w:t>
      </w:r>
      <w:proofErr w:type="spellEnd"/>
      <w:r w:rsidRPr="004E471F">
        <w:t xml:space="preserve">» – мать мерзлоты и «1ьана </w:t>
      </w:r>
      <w:proofErr w:type="spellStart"/>
      <w:r w:rsidRPr="004E471F">
        <w:t>дада</w:t>
      </w:r>
      <w:proofErr w:type="spellEnd"/>
      <w:r w:rsidRPr="004E471F">
        <w:t xml:space="preserve">» – отец зимы. Кто-либо из старших произносил молитву, обращенную к матери мерзлоты, а поскольку она считалась злым началом, то ее просили не сердиться и не посылать на людей бедствие: лютой зимы, падения скота, болезней детям, гибели урожая и т.д. По окончании молитвы дети бросались к обрубку и расхватывали висячие дары, при этом свечи падали на сухие листья ветви лиственницы, положенные под обрубок, отчего он загорался. Когда дубовый обрубок догорал, в огонь выливали немного </w:t>
      </w:r>
      <w:proofErr w:type="gramStart"/>
      <w:r w:rsidRPr="004E471F">
        <w:t>топленного</w:t>
      </w:r>
      <w:proofErr w:type="gramEnd"/>
      <w:r w:rsidRPr="004E471F">
        <w:t xml:space="preserve"> масла, бросали зерна злаков и др. Старшие опять молились, призывая теперь отца зимы, считавшегося добрым началом, вступить в свои обязанности и спасти их от всевозможных бед. Зажженный таким образом огонь считался священным, от него зажигали новые огни, что олицетворяло собой обновление, а сам огонь символизировал рождение нового солнца.</w:t>
      </w:r>
    </w:p>
    <w:p w:rsidR="00767D33" w:rsidRPr="00574B52" w:rsidRDefault="00767D33" w:rsidP="00767D33">
      <w:pPr>
        <w:pStyle w:val="a6"/>
        <w:jc w:val="both"/>
      </w:pPr>
      <w:r w:rsidRPr="004E471F">
        <w:t xml:space="preserve">Мировой опыт показывает, что именно национальные игры являются катализатором пробуждения этнического самосознания и консолидации народа и происходит это на </w:t>
      </w:r>
      <w:r w:rsidRPr="004E471F">
        <w:lastRenderedPageBreak/>
        <w:t>генетическом уровне. Было бы целесообразно возродить народные игры и использовать их потенциал для воспитания подрастающего поколения.</w:t>
      </w:r>
    </w:p>
    <w:p w:rsidR="0033257A" w:rsidRPr="00E04D1A" w:rsidRDefault="0033257A" w:rsidP="00903AF9">
      <w:pPr>
        <w:spacing w:after="0" w:line="240" w:lineRule="auto"/>
        <w:ind w:firstLine="709"/>
        <w:jc w:val="both"/>
        <w:rPr>
          <w:rFonts w:ascii="Times New Roman" w:eastAsia="Calibri" w:hAnsi="Times New Roman" w:cs="Times New Roman"/>
          <w:b/>
          <w:sz w:val="24"/>
          <w:szCs w:val="24"/>
          <w:lang w:eastAsia="ar-SA"/>
        </w:rPr>
      </w:pPr>
      <w:r w:rsidRPr="00E04D1A">
        <w:rPr>
          <w:rFonts w:ascii="Times New Roman" w:eastAsia="Calibri" w:hAnsi="Times New Roman" w:cs="Times New Roman"/>
          <w:b/>
          <w:i/>
          <w:sz w:val="24"/>
          <w:szCs w:val="24"/>
          <w:lang w:eastAsia="ar-SA"/>
        </w:rPr>
        <w:t xml:space="preserve">                                 </w:t>
      </w:r>
      <w:r w:rsidRPr="00E04D1A">
        <w:rPr>
          <w:rFonts w:ascii="Times New Roman" w:eastAsia="Calibri" w:hAnsi="Times New Roman" w:cs="Times New Roman"/>
          <w:b/>
          <w:sz w:val="24"/>
          <w:szCs w:val="24"/>
          <w:lang w:eastAsia="ar-SA"/>
        </w:rPr>
        <w:t xml:space="preserve"> </w:t>
      </w:r>
    </w:p>
    <w:p w:rsidR="0033257A" w:rsidRPr="005A2788" w:rsidRDefault="0033257A" w:rsidP="0033257A">
      <w:pPr>
        <w:spacing w:after="0" w:line="240" w:lineRule="auto"/>
        <w:rPr>
          <w:rFonts w:ascii="Times New Roman" w:eastAsia="Calibri" w:hAnsi="Times New Roman" w:cs="Calibri"/>
          <w:b/>
          <w:sz w:val="24"/>
          <w:szCs w:val="24"/>
          <w:lang w:eastAsia="ar-SA"/>
        </w:rPr>
      </w:pPr>
      <w:r w:rsidRPr="005A2788">
        <w:rPr>
          <w:rFonts w:ascii="Times New Roman" w:eastAsia="Calibri" w:hAnsi="Times New Roman" w:cs="Times New Roman"/>
          <w:b/>
          <w:sz w:val="28"/>
          <w:szCs w:val="28"/>
          <w:lang w:eastAsia="ar-SA"/>
        </w:rPr>
        <w:t xml:space="preserve">                                              </w:t>
      </w:r>
      <w:r w:rsidRPr="005A2788">
        <w:rPr>
          <w:rFonts w:ascii="Times New Roman" w:eastAsia="Calibri" w:hAnsi="Times New Roman" w:cs="Times New Roman"/>
          <w:b/>
          <w:sz w:val="24"/>
          <w:szCs w:val="24"/>
          <w:lang w:eastAsia="ar-SA"/>
        </w:rPr>
        <w:t>УЧЕБНЫЙ ПЛАН</w:t>
      </w:r>
    </w:p>
    <w:p w:rsidR="0033257A" w:rsidRPr="005A2788" w:rsidRDefault="0033257A" w:rsidP="0033257A">
      <w:pPr>
        <w:suppressAutoHyphens/>
        <w:spacing w:after="0" w:line="240" w:lineRule="auto"/>
        <w:rPr>
          <w:rFonts w:ascii="Times New Roman" w:eastAsia="Calibri" w:hAnsi="Times New Roman" w:cs="Times New Roman"/>
          <w:b/>
          <w:bCs/>
          <w:i/>
          <w:sz w:val="24"/>
          <w:szCs w:val="24"/>
          <w:lang w:eastAsia="ar-SA"/>
        </w:rPr>
      </w:pPr>
      <w:r w:rsidRPr="005A2788">
        <w:rPr>
          <w:rFonts w:ascii="Times New Roman" w:eastAsia="Calibri" w:hAnsi="Times New Roman" w:cs="Times New Roman"/>
          <w:b/>
          <w:bCs/>
          <w:i/>
          <w:sz w:val="24"/>
          <w:szCs w:val="24"/>
          <w:lang w:eastAsia="ar-SA"/>
        </w:rPr>
        <w:t xml:space="preserve">                                                      «Подвижные игры»</w:t>
      </w:r>
    </w:p>
    <w:p w:rsidR="0033257A" w:rsidRPr="005A2788" w:rsidRDefault="0033257A" w:rsidP="0033257A">
      <w:pPr>
        <w:suppressAutoHyphens/>
        <w:spacing w:after="0" w:line="240" w:lineRule="auto"/>
        <w:jc w:val="center"/>
        <w:rPr>
          <w:rFonts w:ascii="Times New Roman" w:eastAsia="Calibri" w:hAnsi="Times New Roman" w:cs="Times New Roman"/>
          <w:b/>
          <w:bCs/>
          <w:i/>
          <w:sz w:val="24"/>
          <w:szCs w:val="24"/>
          <w:lang w:eastAsia="ar-SA"/>
        </w:rPr>
      </w:pPr>
    </w:p>
    <w:p w:rsidR="0033257A" w:rsidRPr="005A2788" w:rsidRDefault="0033257A" w:rsidP="0033257A">
      <w:pPr>
        <w:widowControl w:val="0"/>
        <w:suppressAutoHyphens/>
        <w:spacing w:after="0" w:line="240" w:lineRule="auto"/>
        <w:ind w:firstLine="708"/>
        <w:jc w:val="both"/>
        <w:rPr>
          <w:rFonts w:ascii="Times New Roman" w:eastAsia="Times New Roman" w:hAnsi="Times New Roman" w:cs="Times New Roman"/>
          <w:iCs/>
          <w:sz w:val="24"/>
          <w:szCs w:val="24"/>
          <w:lang w:eastAsia="ar-SA"/>
        </w:rPr>
      </w:pPr>
      <w:r w:rsidRPr="005A2788">
        <w:rPr>
          <w:rFonts w:ascii="Times New Roman" w:eastAsia="Times New Roman" w:hAnsi="Times New Roman" w:cs="Times New Roman"/>
          <w:iCs/>
          <w:sz w:val="24"/>
          <w:szCs w:val="24"/>
          <w:lang w:eastAsia="ar-SA"/>
        </w:rPr>
        <w:t xml:space="preserve">                   Программа  включает четыре основных раздела:</w:t>
      </w:r>
    </w:p>
    <w:p w:rsidR="0033257A" w:rsidRPr="005A2788" w:rsidRDefault="0033257A" w:rsidP="0033257A">
      <w:pPr>
        <w:suppressAutoHyphens/>
        <w:spacing w:after="0" w:line="240" w:lineRule="auto"/>
        <w:ind w:left="360"/>
        <w:jc w:val="both"/>
        <w:rPr>
          <w:rFonts w:ascii="Times New Roman" w:eastAsia="Calibri" w:hAnsi="Times New Roman" w:cs="Calibri"/>
          <w:sz w:val="28"/>
          <w:szCs w:val="28"/>
          <w:lang w:eastAsia="ar-SA"/>
        </w:rPr>
      </w:pPr>
    </w:p>
    <w:p w:rsidR="0033257A" w:rsidRPr="005A2788" w:rsidRDefault="0033257A" w:rsidP="0033257A">
      <w:pPr>
        <w:suppressAutoHyphens/>
        <w:spacing w:after="0" w:line="240" w:lineRule="auto"/>
        <w:ind w:left="360"/>
        <w:jc w:val="both"/>
        <w:rPr>
          <w:rFonts w:ascii="Times New Roman" w:eastAsia="Calibri" w:hAnsi="Times New Roman" w:cs="Calibri"/>
          <w:sz w:val="24"/>
          <w:szCs w:val="24"/>
          <w:lang w:eastAsia="ar-SA"/>
        </w:rPr>
      </w:pPr>
      <w:r w:rsidRPr="005A2788">
        <w:rPr>
          <w:rFonts w:ascii="Times New Roman" w:eastAsia="Calibri" w:hAnsi="Times New Roman" w:cs="Calibri"/>
          <w:sz w:val="24"/>
          <w:szCs w:val="24"/>
          <w:lang w:eastAsia="ar-SA"/>
        </w:rPr>
        <w:t xml:space="preserve">.                    </w:t>
      </w:r>
      <w:r w:rsidRPr="005A2788">
        <w:rPr>
          <w:rFonts w:ascii="Times New Roman" w:eastAsia="Calibri" w:hAnsi="Times New Roman" w:cs="Times New Roman"/>
          <w:b/>
          <w:sz w:val="24"/>
          <w:szCs w:val="24"/>
          <w:lang w:eastAsia="ar-SA"/>
        </w:rPr>
        <w:t xml:space="preserve">Раздел 1 </w:t>
      </w:r>
      <w:r w:rsidRPr="005A2788">
        <w:rPr>
          <w:rFonts w:ascii="Times New Roman" w:eastAsia="Calibri" w:hAnsi="Times New Roman" w:cs="Calibri"/>
          <w:sz w:val="24"/>
          <w:szCs w:val="24"/>
          <w:lang w:eastAsia="ar-SA"/>
        </w:rPr>
        <w:t>Современные подвижные игры</w:t>
      </w:r>
      <w:r w:rsidRPr="005A2788">
        <w:rPr>
          <w:rFonts w:ascii="Times New Roman" w:eastAsia="Calibri" w:hAnsi="Times New Roman" w:cs="Times New Roman"/>
          <w:b/>
          <w:sz w:val="24"/>
          <w:szCs w:val="24"/>
          <w:lang w:eastAsia="ar-SA"/>
        </w:rPr>
        <w:t xml:space="preserve"> </w:t>
      </w:r>
      <w:r w:rsidRPr="005A2788">
        <w:rPr>
          <w:rFonts w:ascii="Times New Roman" w:eastAsia="Calibri" w:hAnsi="Times New Roman" w:cs="Times New Roman"/>
          <w:b/>
          <w:bCs/>
          <w:sz w:val="24"/>
          <w:szCs w:val="24"/>
          <w:lang w:eastAsia="ar-SA"/>
        </w:rPr>
        <w:t>(33 ч.)</w:t>
      </w:r>
    </w:p>
    <w:p w:rsidR="0033257A" w:rsidRPr="005A2788" w:rsidRDefault="0033257A" w:rsidP="0033257A">
      <w:pPr>
        <w:suppressAutoHyphens/>
        <w:spacing w:after="0" w:line="240" w:lineRule="auto"/>
        <w:rPr>
          <w:rFonts w:ascii="Times New Roman" w:eastAsia="Calibri" w:hAnsi="Times New Roman" w:cs="Times New Roman"/>
          <w:b/>
          <w:sz w:val="24"/>
          <w:szCs w:val="24"/>
          <w:u w:val="single"/>
          <w:lang w:eastAsia="ar-SA"/>
        </w:rPr>
      </w:pPr>
      <w:r w:rsidRPr="005A2788">
        <w:rPr>
          <w:rFonts w:ascii="Times New Roman" w:eastAsia="Calibri" w:hAnsi="Times New Roman" w:cs="Times New Roman"/>
          <w:b/>
          <w:sz w:val="24"/>
          <w:szCs w:val="24"/>
          <w:u w:val="single"/>
          <w:lang w:eastAsia="ar-SA"/>
        </w:rPr>
        <w:t xml:space="preserve">1 класс         </w:t>
      </w:r>
    </w:p>
    <w:p w:rsidR="0033257A" w:rsidRPr="005A2788" w:rsidRDefault="0033257A" w:rsidP="0033257A">
      <w:pPr>
        <w:suppressAutoHyphens/>
        <w:spacing w:after="0" w:line="240" w:lineRule="auto"/>
        <w:rPr>
          <w:rFonts w:ascii="Times New Roman" w:eastAsia="Calibri" w:hAnsi="Times New Roman" w:cs="Times New Roman"/>
          <w:sz w:val="24"/>
          <w:szCs w:val="24"/>
          <w:lang w:eastAsia="ar-SA"/>
        </w:rPr>
      </w:pPr>
      <w:r w:rsidRPr="005A2788">
        <w:rPr>
          <w:rFonts w:ascii="Times New Roman" w:eastAsia="Calibri" w:hAnsi="Times New Roman" w:cs="Times New Roman"/>
          <w:i/>
          <w:sz w:val="24"/>
          <w:szCs w:val="24"/>
          <w:lang w:eastAsia="ar-SA"/>
        </w:rPr>
        <w:t>Тема 1</w:t>
      </w:r>
      <w:r w:rsidRPr="005A2788">
        <w:rPr>
          <w:rFonts w:ascii="Times New Roman" w:eastAsia="Calibri" w:hAnsi="Times New Roman" w:cs="Times New Roman"/>
          <w:sz w:val="24"/>
          <w:szCs w:val="24"/>
          <w:lang w:eastAsia="ar-SA"/>
        </w:rPr>
        <w:t xml:space="preserve">    Здоровый образ жизни (1ч)</w:t>
      </w:r>
    </w:p>
    <w:p w:rsidR="0033257A" w:rsidRPr="005A2788" w:rsidRDefault="0033257A" w:rsidP="0033257A">
      <w:pPr>
        <w:suppressAutoHyphens/>
        <w:spacing w:after="0" w:line="240" w:lineRule="auto"/>
        <w:rPr>
          <w:rFonts w:ascii="Times New Roman" w:eastAsia="Calibri" w:hAnsi="Times New Roman" w:cs="Times New Roman"/>
          <w:sz w:val="24"/>
          <w:szCs w:val="24"/>
          <w:lang w:eastAsia="ar-SA"/>
        </w:rPr>
      </w:pPr>
      <w:r w:rsidRPr="005A2788">
        <w:rPr>
          <w:rFonts w:ascii="Times New Roman" w:eastAsia="Calibri" w:hAnsi="Times New Roman" w:cs="Times New Roman"/>
          <w:i/>
          <w:sz w:val="24"/>
          <w:szCs w:val="24"/>
          <w:lang w:eastAsia="ar-SA"/>
        </w:rPr>
        <w:t xml:space="preserve">Тема 2    </w:t>
      </w:r>
      <w:r w:rsidRPr="005A2788">
        <w:rPr>
          <w:rFonts w:ascii="Times New Roman" w:eastAsia="Calibri" w:hAnsi="Times New Roman" w:cs="Times New Roman"/>
          <w:sz w:val="24"/>
          <w:szCs w:val="24"/>
          <w:lang w:eastAsia="ar-SA"/>
        </w:rPr>
        <w:t>Здоровье в порядк</w:t>
      </w:r>
      <w:proofErr w:type="gramStart"/>
      <w:r w:rsidRPr="005A2788">
        <w:rPr>
          <w:rFonts w:ascii="Times New Roman" w:eastAsia="Calibri" w:hAnsi="Times New Roman" w:cs="Times New Roman"/>
          <w:sz w:val="24"/>
          <w:szCs w:val="24"/>
          <w:lang w:eastAsia="ar-SA"/>
        </w:rPr>
        <w:t>е-</w:t>
      </w:r>
      <w:proofErr w:type="gramEnd"/>
      <w:r w:rsidRPr="005A2788">
        <w:rPr>
          <w:rFonts w:ascii="Times New Roman" w:eastAsia="Calibri" w:hAnsi="Times New Roman" w:cs="Times New Roman"/>
          <w:sz w:val="24"/>
          <w:szCs w:val="24"/>
          <w:lang w:eastAsia="ar-SA"/>
        </w:rPr>
        <w:t xml:space="preserve"> спасибо зарядке! (1ч)</w:t>
      </w:r>
    </w:p>
    <w:p w:rsidR="0033257A" w:rsidRPr="005A2788" w:rsidRDefault="0033257A" w:rsidP="0033257A">
      <w:pPr>
        <w:suppressAutoHyphens/>
        <w:spacing w:after="0" w:line="240" w:lineRule="auto"/>
        <w:rPr>
          <w:rFonts w:ascii="Times New Roman" w:eastAsia="Calibri" w:hAnsi="Times New Roman" w:cs="Times New Roman"/>
          <w:sz w:val="24"/>
          <w:szCs w:val="24"/>
          <w:lang w:eastAsia="ar-SA"/>
        </w:rPr>
      </w:pPr>
      <w:r w:rsidRPr="005A2788">
        <w:rPr>
          <w:rFonts w:ascii="Times New Roman" w:eastAsia="Calibri" w:hAnsi="Times New Roman" w:cs="Times New Roman"/>
          <w:i/>
          <w:sz w:val="24"/>
          <w:szCs w:val="24"/>
          <w:lang w:eastAsia="ar-SA"/>
        </w:rPr>
        <w:t>Тема 3</w:t>
      </w:r>
      <w:r w:rsidRPr="005A2788">
        <w:rPr>
          <w:rFonts w:ascii="Times New Roman" w:eastAsia="Calibri" w:hAnsi="Times New Roman" w:cs="Times New Roman"/>
          <w:sz w:val="24"/>
          <w:szCs w:val="24"/>
          <w:lang w:eastAsia="ar-SA"/>
        </w:rPr>
        <w:t xml:space="preserve">    Личная гигиена (1ч)</w:t>
      </w:r>
    </w:p>
    <w:p w:rsidR="0033257A" w:rsidRPr="005A2788" w:rsidRDefault="0033257A" w:rsidP="0033257A">
      <w:pPr>
        <w:suppressAutoHyphens/>
        <w:spacing w:after="0" w:line="240" w:lineRule="auto"/>
        <w:rPr>
          <w:rFonts w:ascii="Times New Roman" w:eastAsia="Calibri" w:hAnsi="Times New Roman" w:cs="Times New Roman"/>
          <w:sz w:val="24"/>
          <w:szCs w:val="24"/>
          <w:lang w:eastAsia="ar-SA"/>
        </w:rPr>
      </w:pPr>
      <w:r w:rsidRPr="005A2788">
        <w:rPr>
          <w:rFonts w:ascii="Times New Roman" w:eastAsia="Calibri" w:hAnsi="Times New Roman" w:cs="Times New Roman"/>
          <w:i/>
          <w:sz w:val="24"/>
          <w:szCs w:val="24"/>
          <w:lang w:eastAsia="ar-SA"/>
        </w:rPr>
        <w:t>Тема 4</w:t>
      </w:r>
      <w:r w:rsidRPr="005A2788">
        <w:rPr>
          <w:rFonts w:ascii="Times New Roman" w:eastAsia="Calibri" w:hAnsi="Times New Roman" w:cs="Times New Roman"/>
          <w:sz w:val="24"/>
          <w:szCs w:val="24"/>
          <w:lang w:eastAsia="ar-SA"/>
        </w:rPr>
        <w:t xml:space="preserve">    Профилактика травматизма (4ч)</w:t>
      </w:r>
    </w:p>
    <w:p w:rsidR="0033257A" w:rsidRPr="005A2788" w:rsidRDefault="0033257A" w:rsidP="0033257A">
      <w:pPr>
        <w:suppressAutoHyphens/>
        <w:spacing w:after="0" w:line="240" w:lineRule="auto"/>
        <w:rPr>
          <w:rFonts w:ascii="Times New Roman" w:eastAsia="Calibri" w:hAnsi="Times New Roman" w:cs="Times New Roman"/>
          <w:sz w:val="24"/>
          <w:szCs w:val="24"/>
          <w:lang w:eastAsia="ar-SA"/>
        </w:rPr>
      </w:pPr>
      <w:r w:rsidRPr="005A2788">
        <w:rPr>
          <w:rFonts w:ascii="Times New Roman" w:eastAsia="Calibri" w:hAnsi="Times New Roman" w:cs="Times New Roman"/>
          <w:sz w:val="24"/>
          <w:szCs w:val="24"/>
          <w:lang w:eastAsia="ar-SA"/>
        </w:rPr>
        <w:t>Тема 5     Нарушение осанки (2ч)</w:t>
      </w:r>
    </w:p>
    <w:p w:rsidR="0033257A" w:rsidRDefault="0033257A" w:rsidP="0033257A">
      <w:pPr>
        <w:suppressAutoHyphens/>
        <w:spacing w:after="0" w:line="240" w:lineRule="auto"/>
        <w:rPr>
          <w:rFonts w:ascii="Times New Roman" w:eastAsia="Calibri" w:hAnsi="Times New Roman" w:cs="Times New Roman"/>
          <w:sz w:val="24"/>
          <w:szCs w:val="24"/>
          <w:lang w:eastAsia="ar-SA"/>
        </w:rPr>
      </w:pPr>
      <w:r w:rsidRPr="005A2788">
        <w:rPr>
          <w:rFonts w:ascii="Times New Roman" w:eastAsia="Calibri" w:hAnsi="Times New Roman" w:cs="Times New Roman"/>
          <w:sz w:val="24"/>
          <w:szCs w:val="24"/>
          <w:lang w:eastAsia="ar-SA"/>
        </w:rPr>
        <w:t xml:space="preserve">Тема 6  </w:t>
      </w:r>
      <w:r w:rsidR="00767D33">
        <w:rPr>
          <w:rFonts w:ascii="Times New Roman" w:eastAsia="Calibri" w:hAnsi="Times New Roman" w:cs="Times New Roman"/>
          <w:sz w:val="24"/>
          <w:szCs w:val="24"/>
          <w:lang w:eastAsia="ar-SA"/>
        </w:rPr>
        <w:t xml:space="preserve">   Современные подвижные игры (1</w:t>
      </w:r>
      <w:r w:rsidRPr="005A2788">
        <w:rPr>
          <w:rFonts w:ascii="Times New Roman" w:eastAsia="Calibri" w:hAnsi="Times New Roman" w:cs="Times New Roman"/>
          <w:sz w:val="24"/>
          <w:szCs w:val="24"/>
          <w:lang w:eastAsia="ar-SA"/>
        </w:rPr>
        <w:t>4ч)</w:t>
      </w:r>
    </w:p>
    <w:p w:rsidR="00767D33" w:rsidRPr="005A2788" w:rsidRDefault="00767D33" w:rsidP="0033257A">
      <w:pPr>
        <w:suppressAutoHyphens/>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Тема 7      Чеченские игры.</w:t>
      </w:r>
      <w:proofErr w:type="gramStart"/>
      <w:r>
        <w:rPr>
          <w:rFonts w:ascii="Times New Roman" w:eastAsia="Calibri" w:hAnsi="Times New Roman" w:cs="Times New Roman"/>
          <w:sz w:val="24"/>
          <w:szCs w:val="24"/>
          <w:lang w:eastAsia="ar-SA"/>
        </w:rPr>
        <w:t xml:space="preserve">( </w:t>
      </w:r>
      <w:proofErr w:type="gramEnd"/>
      <w:r>
        <w:rPr>
          <w:rFonts w:ascii="Times New Roman" w:eastAsia="Calibri" w:hAnsi="Times New Roman" w:cs="Times New Roman"/>
          <w:sz w:val="24"/>
          <w:szCs w:val="24"/>
          <w:lang w:eastAsia="ar-SA"/>
        </w:rPr>
        <w:t>10ч)</w:t>
      </w:r>
    </w:p>
    <w:p w:rsidR="0033257A" w:rsidRPr="005A2788" w:rsidRDefault="0033257A" w:rsidP="0033257A">
      <w:pPr>
        <w:suppressAutoHyphens/>
        <w:spacing w:after="0" w:line="240" w:lineRule="auto"/>
        <w:rPr>
          <w:rFonts w:ascii="Times New Roman" w:eastAsia="Calibri" w:hAnsi="Times New Roman" w:cs="Times New Roman"/>
          <w:sz w:val="24"/>
          <w:szCs w:val="24"/>
          <w:lang w:eastAsia="ar-SA"/>
        </w:rPr>
      </w:pPr>
    </w:p>
    <w:p w:rsidR="0033257A" w:rsidRPr="005A2788" w:rsidRDefault="0033257A" w:rsidP="0033257A">
      <w:pPr>
        <w:suppressAutoHyphens/>
        <w:spacing w:after="0" w:line="240" w:lineRule="auto"/>
        <w:jc w:val="center"/>
        <w:rPr>
          <w:rFonts w:ascii="Times New Roman" w:eastAsia="Calibri" w:hAnsi="Times New Roman" w:cs="Times New Roman"/>
          <w:b/>
          <w:sz w:val="24"/>
          <w:szCs w:val="24"/>
          <w:lang w:eastAsia="ar-SA"/>
        </w:rPr>
      </w:pPr>
    </w:p>
    <w:p w:rsidR="0033257A" w:rsidRPr="005A2788" w:rsidRDefault="0033257A" w:rsidP="0033257A">
      <w:pPr>
        <w:suppressAutoHyphens/>
        <w:spacing w:after="0" w:line="240" w:lineRule="auto"/>
        <w:rPr>
          <w:rFonts w:ascii="Times New Roman" w:eastAsia="Calibri" w:hAnsi="Times New Roman" w:cs="Times New Roman"/>
          <w:b/>
          <w:bCs/>
          <w:sz w:val="24"/>
          <w:szCs w:val="24"/>
          <w:lang w:eastAsia="ar-SA"/>
        </w:rPr>
      </w:pPr>
      <w:r w:rsidRPr="005A2788">
        <w:rPr>
          <w:rFonts w:ascii="Times New Roman" w:eastAsia="Calibri" w:hAnsi="Times New Roman" w:cs="Times New Roman"/>
          <w:b/>
          <w:sz w:val="24"/>
          <w:szCs w:val="24"/>
          <w:lang w:eastAsia="ar-SA"/>
        </w:rPr>
        <w:t xml:space="preserve">                          Раздел 2  </w:t>
      </w:r>
      <w:r w:rsidRPr="005A2788">
        <w:rPr>
          <w:rFonts w:ascii="Times New Roman" w:eastAsia="Calibri" w:hAnsi="Times New Roman" w:cs="Calibri"/>
          <w:sz w:val="24"/>
          <w:szCs w:val="24"/>
          <w:lang w:eastAsia="ar-SA"/>
        </w:rPr>
        <w:t>Старинные подвижные игры</w:t>
      </w:r>
      <w:r w:rsidRPr="005A2788">
        <w:rPr>
          <w:rFonts w:ascii="Times New Roman" w:eastAsia="Calibri" w:hAnsi="Times New Roman" w:cs="Times New Roman"/>
          <w:b/>
          <w:sz w:val="24"/>
          <w:szCs w:val="24"/>
          <w:lang w:eastAsia="ar-SA"/>
        </w:rPr>
        <w:t xml:space="preserve"> </w:t>
      </w:r>
      <w:r w:rsidRPr="005A2788">
        <w:rPr>
          <w:rFonts w:ascii="Times New Roman" w:eastAsia="Calibri" w:hAnsi="Times New Roman" w:cs="Times New Roman"/>
          <w:b/>
          <w:bCs/>
          <w:sz w:val="24"/>
          <w:szCs w:val="24"/>
          <w:lang w:eastAsia="ar-SA"/>
        </w:rPr>
        <w:t>(34 ч.)</w:t>
      </w:r>
    </w:p>
    <w:p w:rsidR="0033257A" w:rsidRPr="005A2788" w:rsidRDefault="0033257A" w:rsidP="0033257A">
      <w:pPr>
        <w:suppressAutoHyphens/>
        <w:spacing w:after="0" w:line="240" w:lineRule="auto"/>
        <w:rPr>
          <w:rFonts w:ascii="Times New Roman" w:eastAsia="Calibri" w:hAnsi="Times New Roman" w:cs="Times New Roman"/>
          <w:b/>
          <w:sz w:val="24"/>
          <w:szCs w:val="24"/>
          <w:u w:val="single"/>
          <w:lang w:eastAsia="ar-SA"/>
        </w:rPr>
      </w:pPr>
      <w:r w:rsidRPr="005A2788">
        <w:rPr>
          <w:rFonts w:ascii="Times New Roman" w:eastAsia="Calibri" w:hAnsi="Times New Roman" w:cs="Times New Roman"/>
          <w:b/>
          <w:sz w:val="24"/>
          <w:szCs w:val="24"/>
          <w:u w:val="single"/>
          <w:lang w:eastAsia="ar-SA"/>
        </w:rPr>
        <w:t xml:space="preserve">2 класс         </w:t>
      </w:r>
    </w:p>
    <w:p w:rsidR="0033257A" w:rsidRPr="005A2788" w:rsidRDefault="0033257A" w:rsidP="0033257A">
      <w:pPr>
        <w:suppressAutoHyphens/>
        <w:spacing w:after="0" w:line="240" w:lineRule="auto"/>
        <w:rPr>
          <w:rFonts w:ascii="Times New Roman" w:eastAsia="Calibri" w:hAnsi="Times New Roman" w:cs="Times New Roman"/>
          <w:sz w:val="24"/>
          <w:szCs w:val="24"/>
          <w:lang w:eastAsia="ar-SA"/>
        </w:rPr>
      </w:pPr>
      <w:r w:rsidRPr="005A2788">
        <w:rPr>
          <w:rFonts w:ascii="Times New Roman" w:eastAsia="Calibri" w:hAnsi="Times New Roman" w:cs="Times New Roman"/>
          <w:i/>
          <w:sz w:val="24"/>
          <w:szCs w:val="24"/>
          <w:lang w:eastAsia="ar-SA"/>
        </w:rPr>
        <w:t>Тема 1</w:t>
      </w:r>
      <w:r w:rsidRPr="005A2788">
        <w:rPr>
          <w:rFonts w:ascii="Times New Roman" w:eastAsia="Calibri" w:hAnsi="Times New Roman" w:cs="Times New Roman"/>
          <w:sz w:val="24"/>
          <w:szCs w:val="24"/>
          <w:lang w:eastAsia="ar-SA"/>
        </w:rPr>
        <w:t xml:space="preserve">    Здоровый образ жизни (1ч)</w:t>
      </w:r>
    </w:p>
    <w:p w:rsidR="0033257A" w:rsidRPr="005A2788" w:rsidRDefault="0033257A" w:rsidP="0033257A">
      <w:pPr>
        <w:suppressAutoHyphens/>
        <w:spacing w:after="0" w:line="240" w:lineRule="auto"/>
        <w:rPr>
          <w:rFonts w:ascii="Times New Roman" w:eastAsia="Calibri" w:hAnsi="Times New Roman" w:cs="Times New Roman"/>
          <w:sz w:val="24"/>
          <w:szCs w:val="24"/>
          <w:lang w:eastAsia="ar-SA"/>
        </w:rPr>
      </w:pPr>
      <w:r w:rsidRPr="005A2788">
        <w:rPr>
          <w:rFonts w:ascii="Times New Roman" w:eastAsia="Calibri" w:hAnsi="Times New Roman" w:cs="Times New Roman"/>
          <w:i/>
          <w:sz w:val="24"/>
          <w:szCs w:val="24"/>
          <w:lang w:eastAsia="ar-SA"/>
        </w:rPr>
        <w:t xml:space="preserve">Тема 2    </w:t>
      </w:r>
      <w:r w:rsidRPr="005A2788">
        <w:rPr>
          <w:rFonts w:ascii="Times New Roman" w:eastAsia="Calibri" w:hAnsi="Times New Roman" w:cs="Times New Roman"/>
          <w:sz w:val="24"/>
          <w:szCs w:val="24"/>
          <w:lang w:eastAsia="ar-SA"/>
        </w:rPr>
        <w:t>Здоровье в порядк</w:t>
      </w:r>
      <w:proofErr w:type="gramStart"/>
      <w:r w:rsidRPr="005A2788">
        <w:rPr>
          <w:rFonts w:ascii="Times New Roman" w:eastAsia="Calibri" w:hAnsi="Times New Roman" w:cs="Times New Roman"/>
          <w:sz w:val="24"/>
          <w:szCs w:val="24"/>
          <w:lang w:eastAsia="ar-SA"/>
        </w:rPr>
        <w:t>е-</w:t>
      </w:r>
      <w:proofErr w:type="gramEnd"/>
      <w:r w:rsidRPr="005A2788">
        <w:rPr>
          <w:rFonts w:ascii="Times New Roman" w:eastAsia="Calibri" w:hAnsi="Times New Roman" w:cs="Times New Roman"/>
          <w:sz w:val="24"/>
          <w:szCs w:val="24"/>
          <w:lang w:eastAsia="ar-SA"/>
        </w:rPr>
        <w:t xml:space="preserve"> спасибо зарядке! (1ч)</w:t>
      </w:r>
    </w:p>
    <w:p w:rsidR="0033257A" w:rsidRPr="005A2788" w:rsidRDefault="0033257A" w:rsidP="0033257A">
      <w:pPr>
        <w:suppressAutoHyphens/>
        <w:spacing w:after="0" w:line="240" w:lineRule="auto"/>
        <w:rPr>
          <w:rFonts w:ascii="Times New Roman" w:eastAsia="Calibri" w:hAnsi="Times New Roman" w:cs="Times New Roman"/>
          <w:sz w:val="24"/>
          <w:szCs w:val="24"/>
          <w:lang w:eastAsia="ar-SA"/>
        </w:rPr>
      </w:pPr>
      <w:r w:rsidRPr="005A2788">
        <w:rPr>
          <w:rFonts w:ascii="Times New Roman" w:eastAsia="Calibri" w:hAnsi="Times New Roman" w:cs="Times New Roman"/>
          <w:i/>
          <w:sz w:val="24"/>
          <w:szCs w:val="24"/>
          <w:lang w:eastAsia="ar-SA"/>
        </w:rPr>
        <w:t>Тема 3</w:t>
      </w:r>
      <w:r w:rsidRPr="005A2788">
        <w:rPr>
          <w:rFonts w:ascii="Times New Roman" w:eastAsia="Calibri" w:hAnsi="Times New Roman" w:cs="Times New Roman"/>
          <w:sz w:val="24"/>
          <w:szCs w:val="24"/>
          <w:lang w:eastAsia="ar-SA"/>
        </w:rPr>
        <w:t xml:space="preserve">    Личная гигиена (1ч)</w:t>
      </w:r>
    </w:p>
    <w:p w:rsidR="0033257A" w:rsidRPr="005A2788" w:rsidRDefault="0033257A" w:rsidP="0033257A">
      <w:pPr>
        <w:suppressAutoHyphens/>
        <w:spacing w:after="0" w:line="240" w:lineRule="auto"/>
        <w:rPr>
          <w:rFonts w:ascii="Times New Roman" w:eastAsia="Calibri" w:hAnsi="Times New Roman" w:cs="Times New Roman"/>
          <w:sz w:val="24"/>
          <w:szCs w:val="24"/>
          <w:lang w:eastAsia="ar-SA"/>
        </w:rPr>
      </w:pPr>
      <w:r w:rsidRPr="005A2788">
        <w:rPr>
          <w:rFonts w:ascii="Times New Roman" w:eastAsia="Calibri" w:hAnsi="Times New Roman" w:cs="Times New Roman"/>
          <w:i/>
          <w:sz w:val="24"/>
          <w:szCs w:val="24"/>
          <w:lang w:eastAsia="ar-SA"/>
        </w:rPr>
        <w:t>Тема 4</w:t>
      </w:r>
      <w:r w:rsidRPr="005A2788">
        <w:rPr>
          <w:rFonts w:ascii="Times New Roman" w:eastAsia="Calibri" w:hAnsi="Times New Roman" w:cs="Times New Roman"/>
          <w:sz w:val="24"/>
          <w:szCs w:val="24"/>
          <w:lang w:eastAsia="ar-SA"/>
        </w:rPr>
        <w:t xml:space="preserve">    Профилактика травматизма (3ч)</w:t>
      </w:r>
    </w:p>
    <w:p w:rsidR="0033257A" w:rsidRPr="005A2788" w:rsidRDefault="0033257A" w:rsidP="0033257A">
      <w:pPr>
        <w:suppressAutoHyphens/>
        <w:spacing w:after="0" w:line="240" w:lineRule="auto"/>
        <w:rPr>
          <w:rFonts w:ascii="Times New Roman" w:eastAsia="Calibri" w:hAnsi="Times New Roman" w:cs="Times New Roman"/>
          <w:sz w:val="24"/>
          <w:szCs w:val="24"/>
          <w:lang w:eastAsia="ar-SA"/>
        </w:rPr>
      </w:pPr>
      <w:r w:rsidRPr="005A2788">
        <w:rPr>
          <w:rFonts w:ascii="Times New Roman" w:eastAsia="Calibri" w:hAnsi="Times New Roman" w:cs="Times New Roman"/>
          <w:sz w:val="24"/>
          <w:szCs w:val="24"/>
          <w:lang w:eastAsia="ar-SA"/>
        </w:rPr>
        <w:t>Тема 5     Нарушение осанки (2ч)</w:t>
      </w:r>
    </w:p>
    <w:p w:rsidR="0033257A" w:rsidRPr="005A2788" w:rsidRDefault="0033257A" w:rsidP="0033257A">
      <w:pPr>
        <w:suppressAutoHyphens/>
        <w:spacing w:after="0" w:line="240" w:lineRule="auto"/>
        <w:rPr>
          <w:rFonts w:ascii="Times New Roman" w:eastAsia="Calibri" w:hAnsi="Times New Roman" w:cs="Times New Roman"/>
          <w:sz w:val="24"/>
          <w:szCs w:val="24"/>
          <w:lang w:eastAsia="ar-SA"/>
        </w:rPr>
      </w:pPr>
      <w:r w:rsidRPr="005A2788">
        <w:rPr>
          <w:rFonts w:ascii="Times New Roman" w:eastAsia="Calibri" w:hAnsi="Times New Roman" w:cs="Times New Roman"/>
          <w:sz w:val="24"/>
          <w:szCs w:val="24"/>
          <w:lang w:eastAsia="ar-SA"/>
        </w:rPr>
        <w:t xml:space="preserve">Тема 6     Старинные подвижные </w:t>
      </w:r>
      <w:r w:rsidR="00767D33">
        <w:rPr>
          <w:rFonts w:ascii="Times New Roman" w:eastAsia="Calibri" w:hAnsi="Times New Roman" w:cs="Times New Roman"/>
          <w:sz w:val="24"/>
          <w:szCs w:val="24"/>
          <w:lang w:eastAsia="ar-SA"/>
        </w:rPr>
        <w:t>игры. Культура и этикет (1</w:t>
      </w:r>
      <w:r w:rsidRPr="005A2788">
        <w:rPr>
          <w:rFonts w:ascii="Times New Roman" w:eastAsia="Calibri" w:hAnsi="Times New Roman" w:cs="Times New Roman"/>
          <w:sz w:val="24"/>
          <w:szCs w:val="24"/>
          <w:lang w:eastAsia="ar-SA"/>
        </w:rPr>
        <w:t>6ч)</w:t>
      </w:r>
    </w:p>
    <w:p w:rsidR="00767D33" w:rsidRPr="005A2788" w:rsidRDefault="00767D33" w:rsidP="00767D33">
      <w:pPr>
        <w:suppressAutoHyphens/>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Тема 7      Чеченские игры.</w:t>
      </w:r>
      <w:proofErr w:type="gramStart"/>
      <w:r>
        <w:rPr>
          <w:rFonts w:ascii="Times New Roman" w:eastAsia="Calibri" w:hAnsi="Times New Roman" w:cs="Times New Roman"/>
          <w:sz w:val="24"/>
          <w:szCs w:val="24"/>
          <w:lang w:eastAsia="ar-SA"/>
        </w:rPr>
        <w:t xml:space="preserve">( </w:t>
      </w:r>
      <w:proofErr w:type="gramEnd"/>
      <w:r>
        <w:rPr>
          <w:rFonts w:ascii="Times New Roman" w:eastAsia="Calibri" w:hAnsi="Times New Roman" w:cs="Times New Roman"/>
          <w:sz w:val="24"/>
          <w:szCs w:val="24"/>
          <w:lang w:eastAsia="ar-SA"/>
        </w:rPr>
        <w:t>10ч)</w:t>
      </w:r>
    </w:p>
    <w:p w:rsidR="0033257A" w:rsidRPr="005A2788" w:rsidRDefault="0033257A" w:rsidP="0033257A">
      <w:pPr>
        <w:suppressAutoHyphens/>
        <w:spacing w:after="0" w:line="240" w:lineRule="auto"/>
        <w:rPr>
          <w:rFonts w:ascii="Times New Roman" w:eastAsia="Calibri" w:hAnsi="Times New Roman" w:cs="Times New Roman"/>
          <w:sz w:val="24"/>
          <w:szCs w:val="24"/>
          <w:lang w:eastAsia="ar-SA"/>
        </w:rPr>
      </w:pPr>
    </w:p>
    <w:p w:rsidR="0033257A" w:rsidRPr="005A2788" w:rsidRDefault="0033257A" w:rsidP="0033257A">
      <w:pPr>
        <w:suppressAutoHyphens/>
        <w:spacing w:after="0" w:line="240" w:lineRule="auto"/>
        <w:rPr>
          <w:rFonts w:ascii="Times New Roman" w:eastAsia="Calibri" w:hAnsi="Times New Roman" w:cs="Times New Roman"/>
          <w:sz w:val="24"/>
          <w:szCs w:val="24"/>
          <w:lang w:eastAsia="ar-SA"/>
        </w:rPr>
      </w:pPr>
    </w:p>
    <w:p w:rsidR="0033257A" w:rsidRPr="005A2788" w:rsidRDefault="0033257A" w:rsidP="0033257A">
      <w:pPr>
        <w:suppressAutoHyphens/>
        <w:spacing w:after="0" w:line="240" w:lineRule="auto"/>
        <w:rPr>
          <w:rFonts w:ascii="Times New Roman" w:eastAsia="Calibri" w:hAnsi="Times New Roman" w:cs="Times New Roman"/>
          <w:b/>
          <w:bCs/>
          <w:sz w:val="24"/>
          <w:szCs w:val="24"/>
          <w:lang w:eastAsia="ar-SA"/>
        </w:rPr>
      </w:pPr>
      <w:r w:rsidRPr="005A2788">
        <w:rPr>
          <w:rFonts w:ascii="Times New Roman" w:eastAsia="Calibri" w:hAnsi="Times New Roman" w:cs="Times New Roman"/>
          <w:i/>
          <w:sz w:val="24"/>
          <w:szCs w:val="24"/>
          <w:lang w:eastAsia="ar-SA"/>
        </w:rPr>
        <w:t xml:space="preserve">                              </w:t>
      </w:r>
      <w:r w:rsidRPr="005A2788">
        <w:rPr>
          <w:rFonts w:ascii="Times New Roman" w:eastAsia="Calibri" w:hAnsi="Times New Roman" w:cs="Times New Roman"/>
          <w:b/>
          <w:sz w:val="24"/>
          <w:szCs w:val="24"/>
          <w:lang w:eastAsia="ar-SA"/>
        </w:rPr>
        <w:t xml:space="preserve">Раздел 3  </w:t>
      </w:r>
      <w:r w:rsidRPr="005A2788">
        <w:rPr>
          <w:rFonts w:ascii="Times New Roman" w:eastAsia="Calibri" w:hAnsi="Times New Roman" w:cs="Calibri"/>
          <w:sz w:val="24"/>
          <w:szCs w:val="24"/>
          <w:lang w:eastAsia="ar-SA"/>
        </w:rPr>
        <w:t>Русские народные игры и забавы</w:t>
      </w:r>
      <w:r w:rsidRPr="005A2788">
        <w:rPr>
          <w:rFonts w:ascii="Times New Roman" w:eastAsia="Calibri" w:hAnsi="Times New Roman" w:cs="Times New Roman"/>
          <w:b/>
          <w:bCs/>
          <w:sz w:val="24"/>
          <w:szCs w:val="24"/>
          <w:lang w:eastAsia="ar-SA"/>
        </w:rPr>
        <w:t xml:space="preserve"> (34 ч.)</w:t>
      </w:r>
    </w:p>
    <w:p w:rsidR="0033257A" w:rsidRPr="005A2788" w:rsidRDefault="0033257A" w:rsidP="0033257A">
      <w:pPr>
        <w:suppressAutoHyphens/>
        <w:spacing w:after="0" w:line="240" w:lineRule="auto"/>
        <w:jc w:val="center"/>
        <w:rPr>
          <w:rFonts w:ascii="Times New Roman" w:eastAsia="Calibri" w:hAnsi="Times New Roman" w:cs="Times New Roman"/>
          <w:b/>
          <w:bCs/>
          <w:i/>
          <w:sz w:val="24"/>
          <w:szCs w:val="24"/>
          <w:lang w:eastAsia="ar-SA"/>
        </w:rPr>
      </w:pPr>
    </w:p>
    <w:p w:rsidR="0033257A" w:rsidRPr="005A2788" w:rsidRDefault="0033257A" w:rsidP="0033257A">
      <w:pPr>
        <w:suppressAutoHyphens/>
        <w:spacing w:after="0" w:line="240" w:lineRule="auto"/>
        <w:rPr>
          <w:rFonts w:ascii="Times New Roman" w:eastAsia="Calibri" w:hAnsi="Times New Roman" w:cs="Times New Roman"/>
          <w:b/>
          <w:sz w:val="24"/>
          <w:szCs w:val="24"/>
          <w:u w:val="single"/>
          <w:lang w:eastAsia="ar-SA"/>
        </w:rPr>
      </w:pPr>
      <w:r w:rsidRPr="005A2788">
        <w:rPr>
          <w:rFonts w:ascii="Times New Roman" w:eastAsia="Calibri" w:hAnsi="Times New Roman" w:cs="Times New Roman"/>
          <w:b/>
          <w:sz w:val="24"/>
          <w:szCs w:val="24"/>
          <w:u w:val="single"/>
          <w:lang w:eastAsia="ar-SA"/>
        </w:rPr>
        <w:t xml:space="preserve">3 класс         </w:t>
      </w:r>
    </w:p>
    <w:p w:rsidR="0033257A" w:rsidRPr="005A2788" w:rsidRDefault="0033257A" w:rsidP="0033257A">
      <w:pPr>
        <w:suppressAutoHyphens/>
        <w:spacing w:after="0" w:line="240" w:lineRule="auto"/>
        <w:rPr>
          <w:rFonts w:ascii="Times New Roman" w:eastAsia="Calibri" w:hAnsi="Times New Roman" w:cs="Times New Roman"/>
          <w:sz w:val="24"/>
          <w:szCs w:val="24"/>
          <w:lang w:eastAsia="ar-SA"/>
        </w:rPr>
      </w:pPr>
      <w:r w:rsidRPr="005A2788">
        <w:rPr>
          <w:rFonts w:ascii="Times New Roman" w:eastAsia="Calibri" w:hAnsi="Times New Roman" w:cs="Times New Roman"/>
          <w:i/>
          <w:sz w:val="24"/>
          <w:szCs w:val="24"/>
          <w:lang w:eastAsia="ar-SA"/>
        </w:rPr>
        <w:t>Тема 1</w:t>
      </w:r>
      <w:r w:rsidRPr="005A2788">
        <w:rPr>
          <w:rFonts w:ascii="Times New Roman" w:eastAsia="Calibri" w:hAnsi="Times New Roman" w:cs="Times New Roman"/>
          <w:sz w:val="24"/>
          <w:szCs w:val="24"/>
          <w:lang w:eastAsia="ar-SA"/>
        </w:rPr>
        <w:t xml:space="preserve">    Здоровый образ жизни (1ч)</w:t>
      </w:r>
    </w:p>
    <w:p w:rsidR="0033257A" w:rsidRPr="005A2788" w:rsidRDefault="0033257A" w:rsidP="0033257A">
      <w:pPr>
        <w:suppressAutoHyphens/>
        <w:spacing w:after="0" w:line="240" w:lineRule="auto"/>
        <w:rPr>
          <w:rFonts w:ascii="Times New Roman" w:eastAsia="Calibri" w:hAnsi="Times New Roman" w:cs="Times New Roman"/>
          <w:sz w:val="24"/>
          <w:szCs w:val="24"/>
          <w:lang w:eastAsia="ar-SA"/>
        </w:rPr>
      </w:pPr>
      <w:r w:rsidRPr="005A2788">
        <w:rPr>
          <w:rFonts w:ascii="Times New Roman" w:eastAsia="Calibri" w:hAnsi="Times New Roman" w:cs="Times New Roman"/>
          <w:i/>
          <w:sz w:val="24"/>
          <w:szCs w:val="24"/>
          <w:lang w:eastAsia="ar-SA"/>
        </w:rPr>
        <w:t xml:space="preserve">Тема 2    </w:t>
      </w:r>
      <w:r w:rsidRPr="005A2788">
        <w:rPr>
          <w:rFonts w:ascii="Times New Roman" w:eastAsia="Calibri" w:hAnsi="Times New Roman" w:cs="Times New Roman"/>
          <w:sz w:val="24"/>
          <w:szCs w:val="24"/>
          <w:lang w:eastAsia="ar-SA"/>
        </w:rPr>
        <w:t>Здоровье в порядк</w:t>
      </w:r>
      <w:proofErr w:type="gramStart"/>
      <w:r w:rsidRPr="005A2788">
        <w:rPr>
          <w:rFonts w:ascii="Times New Roman" w:eastAsia="Calibri" w:hAnsi="Times New Roman" w:cs="Times New Roman"/>
          <w:sz w:val="24"/>
          <w:szCs w:val="24"/>
          <w:lang w:eastAsia="ar-SA"/>
        </w:rPr>
        <w:t>е-</w:t>
      </w:r>
      <w:proofErr w:type="gramEnd"/>
      <w:r w:rsidRPr="005A2788">
        <w:rPr>
          <w:rFonts w:ascii="Times New Roman" w:eastAsia="Calibri" w:hAnsi="Times New Roman" w:cs="Times New Roman"/>
          <w:sz w:val="24"/>
          <w:szCs w:val="24"/>
          <w:lang w:eastAsia="ar-SA"/>
        </w:rPr>
        <w:t xml:space="preserve"> спасибо зарядке! (1ч)</w:t>
      </w:r>
    </w:p>
    <w:p w:rsidR="0033257A" w:rsidRPr="005A2788" w:rsidRDefault="0033257A" w:rsidP="0033257A">
      <w:pPr>
        <w:suppressAutoHyphens/>
        <w:spacing w:after="0" w:line="240" w:lineRule="auto"/>
        <w:rPr>
          <w:rFonts w:ascii="Times New Roman" w:eastAsia="Calibri" w:hAnsi="Times New Roman" w:cs="Times New Roman"/>
          <w:sz w:val="24"/>
          <w:szCs w:val="24"/>
          <w:lang w:eastAsia="ar-SA"/>
        </w:rPr>
      </w:pPr>
      <w:r w:rsidRPr="005A2788">
        <w:rPr>
          <w:rFonts w:ascii="Times New Roman" w:eastAsia="Calibri" w:hAnsi="Times New Roman" w:cs="Times New Roman"/>
          <w:i/>
          <w:sz w:val="24"/>
          <w:szCs w:val="24"/>
          <w:lang w:eastAsia="ar-SA"/>
        </w:rPr>
        <w:t>Тема 3</w:t>
      </w:r>
      <w:r w:rsidRPr="005A2788">
        <w:rPr>
          <w:rFonts w:ascii="Times New Roman" w:eastAsia="Calibri" w:hAnsi="Times New Roman" w:cs="Times New Roman"/>
          <w:sz w:val="24"/>
          <w:szCs w:val="24"/>
          <w:lang w:eastAsia="ar-SA"/>
        </w:rPr>
        <w:t xml:space="preserve">    Личная гигиена (1ч)</w:t>
      </w:r>
    </w:p>
    <w:p w:rsidR="0033257A" w:rsidRPr="005A2788" w:rsidRDefault="0033257A" w:rsidP="0033257A">
      <w:pPr>
        <w:suppressAutoHyphens/>
        <w:spacing w:after="0" w:line="240" w:lineRule="auto"/>
        <w:rPr>
          <w:rFonts w:ascii="Times New Roman" w:eastAsia="Calibri" w:hAnsi="Times New Roman" w:cs="Times New Roman"/>
          <w:sz w:val="24"/>
          <w:szCs w:val="24"/>
          <w:lang w:eastAsia="ar-SA"/>
        </w:rPr>
      </w:pPr>
      <w:r w:rsidRPr="005A2788">
        <w:rPr>
          <w:rFonts w:ascii="Times New Roman" w:eastAsia="Calibri" w:hAnsi="Times New Roman" w:cs="Times New Roman"/>
          <w:i/>
          <w:sz w:val="24"/>
          <w:szCs w:val="24"/>
          <w:lang w:eastAsia="ar-SA"/>
        </w:rPr>
        <w:t>Тема 4</w:t>
      </w:r>
      <w:r w:rsidRPr="005A2788">
        <w:rPr>
          <w:rFonts w:ascii="Times New Roman" w:eastAsia="Calibri" w:hAnsi="Times New Roman" w:cs="Times New Roman"/>
          <w:sz w:val="24"/>
          <w:szCs w:val="24"/>
          <w:lang w:eastAsia="ar-SA"/>
        </w:rPr>
        <w:t xml:space="preserve">    Профилактика травматизма (3ч)</w:t>
      </w:r>
    </w:p>
    <w:p w:rsidR="0033257A" w:rsidRPr="005A2788" w:rsidRDefault="0033257A" w:rsidP="0033257A">
      <w:pPr>
        <w:suppressAutoHyphens/>
        <w:spacing w:after="0" w:line="240" w:lineRule="auto"/>
        <w:rPr>
          <w:rFonts w:ascii="Times New Roman" w:eastAsia="Calibri" w:hAnsi="Times New Roman" w:cs="Times New Roman"/>
          <w:sz w:val="24"/>
          <w:szCs w:val="24"/>
          <w:lang w:eastAsia="ar-SA"/>
        </w:rPr>
      </w:pPr>
      <w:r w:rsidRPr="005A2788">
        <w:rPr>
          <w:rFonts w:ascii="Times New Roman" w:eastAsia="Calibri" w:hAnsi="Times New Roman" w:cs="Times New Roman"/>
          <w:sz w:val="24"/>
          <w:szCs w:val="24"/>
          <w:lang w:eastAsia="ar-SA"/>
        </w:rPr>
        <w:t>Тема 5     Нарушение осанки (1ч)</w:t>
      </w:r>
    </w:p>
    <w:p w:rsidR="0033257A" w:rsidRPr="005A2788" w:rsidRDefault="0033257A" w:rsidP="0033257A">
      <w:pPr>
        <w:suppressAutoHyphens/>
        <w:spacing w:after="0" w:line="240" w:lineRule="auto"/>
        <w:rPr>
          <w:rFonts w:ascii="Times New Roman" w:eastAsia="Calibri" w:hAnsi="Times New Roman" w:cs="Times New Roman"/>
          <w:sz w:val="24"/>
          <w:szCs w:val="24"/>
          <w:lang w:eastAsia="ar-SA"/>
        </w:rPr>
      </w:pPr>
      <w:r w:rsidRPr="005A2788">
        <w:rPr>
          <w:rFonts w:ascii="Times New Roman" w:eastAsia="Calibri" w:hAnsi="Times New Roman" w:cs="Times New Roman"/>
          <w:sz w:val="24"/>
          <w:szCs w:val="24"/>
          <w:lang w:eastAsia="ar-SA"/>
        </w:rPr>
        <w:t xml:space="preserve">Тема 6     </w:t>
      </w:r>
      <w:r w:rsidRPr="005A2788">
        <w:rPr>
          <w:rFonts w:ascii="Times New Roman" w:eastAsia="Calibri" w:hAnsi="Times New Roman" w:cs="Calibri"/>
          <w:sz w:val="24"/>
          <w:szCs w:val="24"/>
          <w:lang w:eastAsia="ar-SA"/>
        </w:rPr>
        <w:t>Русские народные игры и забавы</w:t>
      </w:r>
      <w:r w:rsidRPr="005A2788">
        <w:rPr>
          <w:rFonts w:ascii="Times New Roman" w:eastAsia="Calibri" w:hAnsi="Times New Roman" w:cs="Times New Roman"/>
          <w:sz w:val="24"/>
          <w:szCs w:val="24"/>
          <w:lang w:eastAsia="ar-SA"/>
        </w:rPr>
        <w:t xml:space="preserve"> (</w:t>
      </w:r>
      <w:r w:rsidR="00767D33">
        <w:rPr>
          <w:rFonts w:ascii="Times New Roman" w:eastAsia="Calibri" w:hAnsi="Times New Roman" w:cs="Times New Roman"/>
          <w:sz w:val="24"/>
          <w:szCs w:val="24"/>
          <w:lang w:eastAsia="ar-SA"/>
        </w:rPr>
        <w:t>1</w:t>
      </w:r>
      <w:r w:rsidRPr="005A2788">
        <w:rPr>
          <w:rFonts w:ascii="Times New Roman" w:eastAsia="Calibri" w:hAnsi="Times New Roman" w:cs="Times New Roman"/>
          <w:sz w:val="24"/>
          <w:szCs w:val="24"/>
          <w:lang w:eastAsia="ar-SA"/>
        </w:rPr>
        <w:t>7ч)</w:t>
      </w:r>
    </w:p>
    <w:p w:rsidR="00767D33" w:rsidRPr="005A2788" w:rsidRDefault="00767D33" w:rsidP="00767D33">
      <w:pPr>
        <w:suppressAutoHyphens/>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Тема 7      Чеченские игры.</w:t>
      </w:r>
      <w:proofErr w:type="gramStart"/>
      <w:r>
        <w:rPr>
          <w:rFonts w:ascii="Times New Roman" w:eastAsia="Calibri" w:hAnsi="Times New Roman" w:cs="Times New Roman"/>
          <w:sz w:val="24"/>
          <w:szCs w:val="24"/>
          <w:lang w:eastAsia="ar-SA"/>
        </w:rPr>
        <w:t xml:space="preserve">( </w:t>
      </w:r>
      <w:proofErr w:type="gramEnd"/>
      <w:r>
        <w:rPr>
          <w:rFonts w:ascii="Times New Roman" w:eastAsia="Calibri" w:hAnsi="Times New Roman" w:cs="Times New Roman"/>
          <w:sz w:val="24"/>
          <w:szCs w:val="24"/>
          <w:lang w:eastAsia="ar-SA"/>
        </w:rPr>
        <w:t>10ч)</w:t>
      </w:r>
    </w:p>
    <w:p w:rsidR="0033257A" w:rsidRPr="005A2788" w:rsidRDefault="0033257A" w:rsidP="0033257A">
      <w:pPr>
        <w:suppressAutoHyphens/>
        <w:spacing w:after="0" w:line="240" w:lineRule="auto"/>
        <w:rPr>
          <w:rFonts w:ascii="Times New Roman" w:eastAsia="Calibri" w:hAnsi="Times New Roman" w:cs="Times New Roman"/>
          <w:sz w:val="24"/>
          <w:szCs w:val="24"/>
          <w:lang w:eastAsia="ar-SA"/>
        </w:rPr>
      </w:pPr>
    </w:p>
    <w:p w:rsidR="0033257A" w:rsidRPr="005A2788" w:rsidRDefault="0033257A" w:rsidP="0033257A">
      <w:pPr>
        <w:suppressAutoHyphens/>
        <w:spacing w:after="0" w:line="240" w:lineRule="auto"/>
        <w:rPr>
          <w:rFonts w:ascii="Times New Roman" w:eastAsia="Calibri" w:hAnsi="Times New Roman" w:cs="Times New Roman"/>
          <w:sz w:val="24"/>
          <w:szCs w:val="24"/>
          <w:lang w:eastAsia="ar-SA"/>
        </w:rPr>
      </w:pPr>
    </w:p>
    <w:p w:rsidR="0033257A" w:rsidRPr="005A2788" w:rsidRDefault="0033257A" w:rsidP="0033257A">
      <w:pPr>
        <w:suppressAutoHyphens/>
        <w:spacing w:after="0" w:line="240" w:lineRule="auto"/>
        <w:rPr>
          <w:rFonts w:ascii="Times New Roman" w:eastAsia="Calibri" w:hAnsi="Times New Roman" w:cs="Times New Roman"/>
          <w:b/>
          <w:bCs/>
          <w:sz w:val="24"/>
          <w:szCs w:val="24"/>
          <w:lang w:eastAsia="ar-SA"/>
        </w:rPr>
      </w:pPr>
      <w:r w:rsidRPr="005A2788">
        <w:rPr>
          <w:rFonts w:ascii="Times New Roman" w:eastAsia="Calibri" w:hAnsi="Times New Roman" w:cs="Times New Roman"/>
          <w:b/>
          <w:bCs/>
          <w:i/>
          <w:sz w:val="24"/>
          <w:szCs w:val="24"/>
          <w:lang w:eastAsia="ar-SA"/>
        </w:rPr>
        <w:t xml:space="preserve">                             </w:t>
      </w:r>
      <w:r w:rsidRPr="005A2788">
        <w:rPr>
          <w:rFonts w:ascii="Times New Roman" w:eastAsia="Calibri" w:hAnsi="Times New Roman" w:cs="Times New Roman"/>
          <w:b/>
          <w:sz w:val="24"/>
          <w:szCs w:val="24"/>
          <w:lang w:eastAsia="ar-SA"/>
        </w:rPr>
        <w:t>Раздел 4</w:t>
      </w:r>
      <w:r w:rsidRPr="005A2788">
        <w:rPr>
          <w:rFonts w:ascii="Times New Roman" w:eastAsia="Calibri" w:hAnsi="Times New Roman" w:cs="Calibri"/>
          <w:sz w:val="24"/>
          <w:szCs w:val="24"/>
          <w:lang w:eastAsia="ar-SA"/>
        </w:rPr>
        <w:t xml:space="preserve">  Русские игровые традиции</w:t>
      </w:r>
      <w:r w:rsidRPr="005A2788">
        <w:rPr>
          <w:rFonts w:ascii="Times New Roman" w:eastAsia="Calibri" w:hAnsi="Times New Roman" w:cs="Times New Roman"/>
          <w:b/>
          <w:bCs/>
          <w:sz w:val="24"/>
          <w:szCs w:val="24"/>
          <w:lang w:eastAsia="ar-SA"/>
        </w:rPr>
        <w:t xml:space="preserve"> (34 ч.)</w:t>
      </w:r>
    </w:p>
    <w:p w:rsidR="0033257A" w:rsidRPr="005A2788" w:rsidRDefault="0033257A" w:rsidP="0033257A">
      <w:pPr>
        <w:suppressAutoHyphens/>
        <w:spacing w:after="0" w:line="240" w:lineRule="auto"/>
        <w:rPr>
          <w:rFonts w:ascii="Times New Roman" w:eastAsia="Calibri" w:hAnsi="Times New Roman" w:cs="Times New Roman"/>
          <w:b/>
          <w:sz w:val="24"/>
          <w:szCs w:val="24"/>
          <w:u w:val="single"/>
          <w:lang w:eastAsia="ar-SA"/>
        </w:rPr>
      </w:pPr>
      <w:r w:rsidRPr="005A2788">
        <w:rPr>
          <w:rFonts w:ascii="Times New Roman" w:eastAsia="Calibri" w:hAnsi="Times New Roman" w:cs="Times New Roman"/>
          <w:b/>
          <w:sz w:val="24"/>
          <w:szCs w:val="24"/>
          <w:u w:val="single"/>
          <w:lang w:eastAsia="ar-SA"/>
        </w:rPr>
        <w:t xml:space="preserve">4 класс         </w:t>
      </w:r>
    </w:p>
    <w:p w:rsidR="0033257A" w:rsidRPr="005A2788" w:rsidRDefault="0033257A" w:rsidP="0033257A">
      <w:pPr>
        <w:suppressAutoHyphens/>
        <w:spacing w:after="0" w:line="240" w:lineRule="auto"/>
        <w:rPr>
          <w:rFonts w:ascii="Times New Roman" w:eastAsia="Calibri" w:hAnsi="Times New Roman" w:cs="Times New Roman"/>
          <w:sz w:val="24"/>
          <w:szCs w:val="24"/>
          <w:lang w:eastAsia="ar-SA"/>
        </w:rPr>
      </w:pPr>
      <w:r w:rsidRPr="005A2788">
        <w:rPr>
          <w:rFonts w:ascii="Times New Roman" w:eastAsia="Calibri" w:hAnsi="Times New Roman" w:cs="Times New Roman"/>
          <w:i/>
          <w:sz w:val="24"/>
          <w:szCs w:val="24"/>
          <w:lang w:eastAsia="ar-SA"/>
        </w:rPr>
        <w:t>Тема 1</w:t>
      </w:r>
      <w:r w:rsidRPr="005A2788">
        <w:rPr>
          <w:rFonts w:ascii="Times New Roman" w:eastAsia="Calibri" w:hAnsi="Times New Roman" w:cs="Times New Roman"/>
          <w:sz w:val="24"/>
          <w:szCs w:val="24"/>
          <w:lang w:eastAsia="ar-SA"/>
        </w:rPr>
        <w:t xml:space="preserve">    Здоровый образ жизни (1ч)</w:t>
      </w:r>
    </w:p>
    <w:p w:rsidR="0033257A" w:rsidRPr="005A2788" w:rsidRDefault="0033257A" w:rsidP="0033257A">
      <w:pPr>
        <w:suppressAutoHyphens/>
        <w:spacing w:after="0" w:line="240" w:lineRule="auto"/>
        <w:rPr>
          <w:rFonts w:ascii="Times New Roman" w:eastAsia="Calibri" w:hAnsi="Times New Roman" w:cs="Times New Roman"/>
          <w:sz w:val="24"/>
          <w:szCs w:val="24"/>
          <w:lang w:eastAsia="ar-SA"/>
        </w:rPr>
      </w:pPr>
      <w:r w:rsidRPr="005A2788">
        <w:rPr>
          <w:rFonts w:ascii="Times New Roman" w:eastAsia="Calibri" w:hAnsi="Times New Roman" w:cs="Times New Roman"/>
          <w:i/>
          <w:sz w:val="24"/>
          <w:szCs w:val="24"/>
          <w:lang w:eastAsia="ar-SA"/>
        </w:rPr>
        <w:t xml:space="preserve">Тема 2    </w:t>
      </w:r>
      <w:r w:rsidRPr="005A2788">
        <w:rPr>
          <w:rFonts w:ascii="Times New Roman" w:eastAsia="Calibri" w:hAnsi="Times New Roman" w:cs="Times New Roman"/>
          <w:sz w:val="24"/>
          <w:szCs w:val="24"/>
          <w:lang w:eastAsia="ar-SA"/>
        </w:rPr>
        <w:t>Здоровье в порядк</w:t>
      </w:r>
      <w:proofErr w:type="gramStart"/>
      <w:r w:rsidRPr="005A2788">
        <w:rPr>
          <w:rFonts w:ascii="Times New Roman" w:eastAsia="Calibri" w:hAnsi="Times New Roman" w:cs="Times New Roman"/>
          <w:sz w:val="24"/>
          <w:szCs w:val="24"/>
          <w:lang w:eastAsia="ar-SA"/>
        </w:rPr>
        <w:t>е-</w:t>
      </w:r>
      <w:proofErr w:type="gramEnd"/>
      <w:r w:rsidRPr="005A2788">
        <w:rPr>
          <w:rFonts w:ascii="Times New Roman" w:eastAsia="Calibri" w:hAnsi="Times New Roman" w:cs="Times New Roman"/>
          <w:sz w:val="24"/>
          <w:szCs w:val="24"/>
          <w:lang w:eastAsia="ar-SA"/>
        </w:rPr>
        <w:t xml:space="preserve"> спасибо зарядке! (1ч)</w:t>
      </w:r>
    </w:p>
    <w:p w:rsidR="0033257A" w:rsidRPr="005A2788" w:rsidRDefault="0033257A" w:rsidP="0033257A">
      <w:pPr>
        <w:suppressAutoHyphens/>
        <w:spacing w:after="0" w:line="240" w:lineRule="auto"/>
        <w:rPr>
          <w:rFonts w:ascii="Times New Roman" w:eastAsia="Calibri" w:hAnsi="Times New Roman" w:cs="Times New Roman"/>
          <w:sz w:val="24"/>
          <w:szCs w:val="24"/>
          <w:lang w:eastAsia="ar-SA"/>
        </w:rPr>
      </w:pPr>
      <w:r w:rsidRPr="005A2788">
        <w:rPr>
          <w:rFonts w:ascii="Times New Roman" w:eastAsia="Calibri" w:hAnsi="Times New Roman" w:cs="Times New Roman"/>
          <w:i/>
          <w:sz w:val="24"/>
          <w:szCs w:val="24"/>
          <w:lang w:eastAsia="ar-SA"/>
        </w:rPr>
        <w:t>Тема 3</w:t>
      </w:r>
      <w:r w:rsidRPr="005A2788">
        <w:rPr>
          <w:rFonts w:ascii="Times New Roman" w:eastAsia="Calibri" w:hAnsi="Times New Roman" w:cs="Times New Roman"/>
          <w:sz w:val="24"/>
          <w:szCs w:val="24"/>
          <w:lang w:eastAsia="ar-SA"/>
        </w:rPr>
        <w:t xml:space="preserve">    Личная гигиена (1ч)</w:t>
      </w:r>
    </w:p>
    <w:p w:rsidR="0033257A" w:rsidRPr="005A2788" w:rsidRDefault="0033257A" w:rsidP="0033257A">
      <w:pPr>
        <w:suppressAutoHyphens/>
        <w:spacing w:after="0" w:line="240" w:lineRule="auto"/>
        <w:rPr>
          <w:rFonts w:ascii="Times New Roman" w:eastAsia="Calibri" w:hAnsi="Times New Roman" w:cs="Times New Roman"/>
          <w:sz w:val="24"/>
          <w:szCs w:val="24"/>
          <w:lang w:eastAsia="ar-SA"/>
        </w:rPr>
      </w:pPr>
      <w:r w:rsidRPr="005A2788">
        <w:rPr>
          <w:rFonts w:ascii="Times New Roman" w:eastAsia="Calibri" w:hAnsi="Times New Roman" w:cs="Times New Roman"/>
          <w:i/>
          <w:sz w:val="24"/>
          <w:szCs w:val="24"/>
          <w:lang w:eastAsia="ar-SA"/>
        </w:rPr>
        <w:t>Тема 4</w:t>
      </w:r>
      <w:r w:rsidRPr="005A2788">
        <w:rPr>
          <w:rFonts w:ascii="Times New Roman" w:eastAsia="Calibri" w:hAnsi="Times New Roman" w:cs="Times New Roman"/>
          <w:sz w:val="24"/>
          <w:szCs w:val="24"/>
          <w:lang w:eastAsia="ar-SA"/>
        </w:rPr>
        <w:t xml:space="preserve">    Профилактика травматизма (2ч)</w:t>
      </w:r>
    </w:p>
    <w:p w:rsidR="0033257A" w:rsidRPr="005A2788" w:rsidRDefault="0033257A" w:rsidP="0033257A">
      <w:pPr>
        <w:suppressAutoHyphens/>
        <w:spacing w:after="0" w:line="240" w:lineRule="auto"/>
        <w:rPr>
          <w:rFonts w:ascii="Times New Roman" w:eastAsia="Calibri" w:hAnsi="Times New Roman" w:cs="Times New Roman"/>
          <w:sz w:val="24"/>
          <w:szCs w:val="24"/>
          <w:lang w:eastAsia="ar-SA"/>
        </w:rPr>
      </w:pPr>
      <w:r w:rsidRPr="005A2788">
        <w:rPr>
          <w:rFonts w:ascii="Times New Roman" w:eastAsia="Calibri" w:hAnsi="Times New Roman" w:cs="Times New Roman"/>
          <w:sz w:val="24"/>
          <w:szCs w:val="24"/>
          <w:lang w:eastAsia="ar-SA"/>
        </w:rPr>
        <w:t>Тема 5     Нарушение осанки (1ч)</w:t>
      </w:r>
    </w:p>
    <w:p w:rsidR="0033257A" w:rsidRPr="005A2788" w:rsidRDefault="0033257A" w:rsidP="0033257A">
      <w:pPr>
        <w:suppressAutoHyphens/>
        <w:spacing w:after="0" w:line="240" w:lineRule="auto"/>
        <w:rPr>
          <w:rFonts w:ascii="Times New Roman" w:eastAsia="Calibri" w:hAnsi="Times New Roman" w:cs="Times New Roman"/>
          <w:sz w:val="24"/>
          <w:szCs w:val="24"/>
          <w:lang w:eastAsia="ar-SA"/>
        </w:rPr>
      </w:pPr>
      <w:r w:rsidRPr="005A2788">
        <w:rPr>
          <w:rFonts w:ascii="Times New Roman" w:eastAsia="Calibri" w:hAnsi="Times New Roman" w:cs="Times New Roman"/>
          <w:sz w:val="24"/>
          <w:szCs w:val="24"/>
          <w:lang w:eastAsia="ar-SA"/>
        </w:rPr>
        <w:t xml:space="preserve">Тема 6  </w:t>
      </w:r>
      <w:r w:rsidRPr="005A2788">
        <w:rPr>
          <w:rFonts w:ascii="Times New Roman" w:eastAsia="Calibri" w:hAnsi="Times New Roman" w:cs="Calibri"/>
          <w:sz w:val="24"/>
          <w:szCs w:val="24"/>
          <w:lang w:eastAsia="ar-SA"/>
        </w:rPr>
        <w:t xml:space="preserve">  Русские игровые традиции</w:t>
      </w:r>
      <w:r w:rsidRPr="005A2788">
        <w:rPr>
          <w:rFonts w:ascii="Times New Roman" w:eastAsia="Calibri" w:hAnsi="Times New Roman" w:cs="Times New Roman"/>
          <w:sz w:val="24"/>
          <w:szCs w:val="24"/>
          <w:lang w:eastAsia="ar-SA"/>
        </w:rPr>
        <w:t xml:space="preserve">  (</w:t>
      </w:r>
      <w:r w:rsidR="00767D33">
        <w:rPr>
          <w:rFonts w:ascii="Times New Roman" w:eastAsia="Calibri" w:hAnsi="Times New Roman" w:cs="Times New Roman"/>
          <w:sz w:val="24"/>
          <w:szCs w:val="24"/>
          <w:lang w:eastAsia="ar-SA"/>
        </w:rPr>
        <w:t>1</w:t>
      </w:r>
      <w:r w:rsidRPr="005A2788">
        <w:rPr>
          <w:rFonts w:ascii="Times New Roman" w:eastAsia="Calibri" w:hAnsi="Times New Roman" w:cs="Times New Roman"/>
          <w:sz w:val="24"/>
          <w:szCs w:val="24"/>
          <w:lang w:eastAsia="ar-SA"/>
        </w:rPr>
        <w:t>6ч</w:t>
      </w:r>
      <w:r w:rsidR="00767D33">
        <w:rPr>
          <w:rFonts w:ascii="Times New Roman" w:eastAsia="Calibri" w:hAnsi="Times New Roman" w:cs="Times New Roman"/>
          <w:sz w:val="24"/>
          <w:szCs w:val="24"/>
          <w:lang w:eastAsia="ar-SA"/>
        </w:rPr>
        <w:t>)</w:t>
      </w:r>
    </w:p>
    <w:p w:rsidR="00767D33" w:rsidRPr="005A2788" w:rsidRDefault="00767D33" w:rsidP="00767D33">
      <w:pPr>
        <w:suppressAutoHyphens/>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Тема 7      Чеченские игры.</w:t>
      </w:r>
      <w:proofErr w:type="gramStart"/>
      <w:r>
        <w:rPr>
          <w:rFonts w:ascii="Times New Roman" w:eastAsia="Calibri" w:hAnsi="Times New Roman" w:cs="Times New Roman"/>
          <w:sz w:val="24"/>
          <w:szCs w:val="24"/>
          <w:lang w:eastAsia="ar-SA"/>
        </w:rPr>
        <w:t xml:space="preserve">( </w:t>
      </w:r>
      <w:proofErr w:type="gramEnd"/>
      <w:r>
        <w:rPr>
          <w:rFonts w:ascii="Times New Roman" w:eastAsia="Calibri" w:hAnsi="Times New Roman" w:cs="Times New Roman"/>
          <w:sz w:val="24"/>
          <w:szCs w:val="24"/>
          <w:lang w:eastAsia="ar-SA"/>
        </w:rPr>
        <w:t>10ч)</w:t>
      </w:r>
    </w:p>
    <w:p w:rsidR="0033257A" w:rsidRPr="005A2788" w:rsidRDefault="0033257A" w:rsidP="0033257A">
      <w:pPr>
        <w:suppressAutoHyphens/>
        <w:spacing w:after="0" w:line="240" w:lineRule="auto"/>
        <w:rPr>
          <w:rFonts w:ascii="Times New Roman" w:eastAsia="Calibri" w:hAnsi="Times New Roman" w:cs="Times New Roman"/>
          <w:sz w:val="24"/>
          <w:szCs w:val="24"/>
          <w:lang w:eastAsia="ar-SA"/>
        </w:rPr>
      </w:pPr>
    </w:p>
    <w:p w:rsidR="0033257A" w:rsidRPr="005A2788" w:rsidRDefault="0033257A" w:rsidP="0033257A">
      <w:pPr>
        <w:suppressAutoHyphens/>
        <w:spacing w:after="0" w:line="240" w:lineRule="auto"/>
        <w:rPr>
          <w:rFonts w:ascii="Times New Roman" w:eastAsia="Calibri" w:hAnsi="Times New Roman" w:cs="Times New Roman"/>
          <w:sz w:val="24"/>
          <w:szCs w:val="24"/>
          <w:lang w:eastAsia="ar-SA"/>
        </w:rPr>
      </w:pPr>
      <w:r w:rsidRPr="005A2788">
        <w:rPr>
          <w:rFonts w:ascii="Times New Roman" w:eastAsia="Calibri" w:hAnsi="Times New Roman" w:cs="Times New Roman"/>
          <w:b/>
          <w:bCs/>
          <w:sz w:val="24"/>
          <w:szCs w:val="24"/>
          <w:lang w:eastAsia="ar-SA"/>
        </w:rPr>
        <w:lastRenderedPageBreak/>
        <w:t xml:space="preserve">                                    </w:t>
      </w:r>
      <w:r w:rsidRPr="005A2788">
        <w:rPr>
          <w:rFonts w:ascii="Times New Roman" w:eastAsia="Calibri" w:hAnsi="Times New Roman" w:cs="Times New Roman"/>
          <w:b/>
          <w:sz w:val="24"/>
          <w:szCs w:val="24"/>
          <w:lang w:eastAsia="ar-SA"/>
        </w:rPr>
        <w:t>УЧЕБНО – ТЕМАТИЧЕСКИЙ  ПЛАН</w:t>
      </w:r>
    </w:p>
    <w:p w:rsidR="0033257A" w:rsidRPr="005A2788" w:rsidRDefault="0033257A" w:rsidP="0033257A">
      <w:pPr>
        <w:suppressAutoHyphens/>
        <w:spacing w:after="0" w:line="240" w:lineRule="auto"/>
        <w:rPr>
          <w:rFonts w:ascii="Times New Roman" w:eastAsia="Calibri" w:hAnsi="Times New Roman" w:cs="Times New Roman"/>
          <w:b/>
          <w:sz w:val="24"/>
          <w:szCs w:val="24"/>
          <w:lang w:eastAsia="ar-SA"/>
        </w:rPr>
      </w:pPr>
    </w:p>
    <w:p w:rsidR="0033257A" w:rsidRPr="00E04D1A" w:rsidRDefault="0033257A" w:rsidP="0033257A">
      <w:pPr>
        <w:suppressAutoHyphens/>
        <w:spacing w:after="0" w:line="240" w:lineRule="auto"/>
        <w:jc w:val="center"/>
        <w:rPr>
          <w:rFonts w:ascii="Times New Roman" w:eastAsia="Calibri" w:hAnsi="Times New Roman" w:cs="Times New Roman"/>
          <w:b/>
          <w:bCs/>
          <w:sz w:val="24"/>
          <w:szCs w:val="24"/>
          <w:lang w:eastAsia="ar-SA"/>
        </w:rPr>
      </w:pPr>
      <w:r w:rsidRPr="00E04D1A">
        <w:rPr>
          <w:rFonts w:ascii="Times New Roman" w:eastAsia="Calibri" w:hAnsi="Times New Roman" w:cs="Times New Roman"/>
          <w:b/>
          <w:bCs/>
          <w:sz w:val="24"/>
          <w:szCs w:val="24"/>
          <w:lang w:eastAsia="ar-SA"/>
        </w:rPr>
        <w:t>1 класс</w:t>
      </w:r>
    </w:p>
    <w:p w:rsidR="0033257A" w:rsidRPr="00E04D1A" w:rsidRDefault="0033257A" w:rsidP="0033257A">
      <w:pPr>
        <w:suppressAutoHyphens/>
        <w:spacing w:after="0" w:line="240" w:lineRule="auto"/>
        <w:jc w:val="center"/>
        <w:rPr>
          <w:rFonts w:ascii="Times New Roman" w:eastAsia="Calibri" w:hAnsi="Times New Roman" w:cs="Times New Roman"/>
          <w:b/>
          <w:sz w:val="24"/>
          <w:szCs w:val="24"/>
          <w:lang w:eastAsia="ar-SA"/>
        </w:rPr>
      </w:pPr>
      <w:r w:rsidRPr="00E04D1A">
        <w:rPr>
          <w:rFonts w:ascii="Times New Roman" w:eastAsia="Calibri" w:hAnsi="Times New Roman" w:cs="Times New Roman"/>
          <w:b/>
          <w:sz w:val="24"/>
          <w:szCs w:val="24"/>
          <w:lang w:eastAsia="ar-SA"/>
        </w:rPr>
        <w:t>«</w:t>
      </w:r>
      <w:r w:rsidRPr="00E04D1A">
        <w:rPr>
          <w:rFonts w:ascii="Times New Roman" w:eastAsia="Calibri" w:hAnsi="Times New Roman" w:cs="Calibri"/>
          <w:b/>
          <w:sz w:val="24"/>
          <w:szCs w:val="24"/>
          <w:lang w:eastAsia="ar-SA"/>
        </w:rPr>
        <w:t>Современные подвижные игры</w:t>
      </w:r>
      <w:r w:rsidRPr="00E04D1A">
        <w:rPr>
          <w:rFonts w:ascii="Times New Roman" w:eastAsia="Calibri" w:hAnsi="Times New Roman" w:cs="Times New Roman"/>
          <w:b/>
          <w:sz w:val="24"/>
          <w:szCs w:val="24"/>
          <w:lang w:eastAsia="ar-SA"/>
        </w:rPr>
        <w:t>»</w:t>
      </w:r>
    </w:p>
    <w:tbl>
      <w:tblPr>
        <w:tblW w:w="911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6264"/>
        <w:gridCol w:w="2127"/>
      </w:tblGrid>
      <w:tr w:rsidR="0033257A" w:rsidRPr="005A2788" w:rsidTr="00767D33">
        <w:trPr>
          <w:cantSplit/>
        </w:trPr>
        <w:tc>
          <w:tcPr>
            <w:tcW w:w="720" w:type="dxa"/>
            <w:tcBorders>
              <w:top w:val="single" w:sz="4" w:space="0" w:color="auto"/>
              <w:left w:val="single" w:sz="4" w:space="0" w:color="auto"/>
              <w:bottom w:val="single" w:sz="4" w:space="0" w:color="auto"/>
              <w:right w:val="single" w:sz="4" w:space="0" w:color="auto"/>
            </w:tcBorders>
            <w:vAlign w:val="center"/>
          </w:tcPr>
          <w:p w:rsidR="0033257A" w:rsidRPr="005A2788" w:rsidRDefault="0033257A" w:rsidP="00767D33">
            <w:pPr>
              <w:suppressAutoHyphens/>
              <w:spacing w:after="0" w:line="240" w:lineRule="auto"/>
              <w:rPr>
                <w:rFonts w:ascii="Times New Roman" w:eastAsia="Calibri" w:hAnsi="Times New Roman" w:cs="Times New Roman"/>
                <w:sz w:val="24"/>
                <w:szCs w:val="24"/>
                <w:lang w:eastAsia="ar-SA"/>
              </w:rPr>
            </w:pPr>
            <w:r w:rsidRPr="005A2788">
              <w:rPr>
                <w:rFonts w:ascii="Times New Roman" w:eastAsia="Calibri" w:hAnsi="Times New Roman" w:cs="Times New Roman"/>
                <w:sz w:val="24"/>
                <w:szCs w:val="24"/>
                <w:lang w:eastAsia="ar-SA"/>
              </w:rPr>
              <w:t>№</w:t>
            </w:r>
          </w:p>
        </w:tc>
        <w:tc>
          <w:tcPr>
            <w:tcW w:w="6264" w:type="dxa"/>
            <w:tcBorders>
              <w:top w:val="single" w:sz="4" w:space="0" w:color="auto"/>
              <w:left w:val="single" w:sz="4" w:space="0" w:color="auto"/>
              <w:bottom w:val="single" w:sz="4" w:space="0" w:color="auto"/>
              <w:right w:val="single" w:sz="4" w:space="0" w:color="auto"/>
            </w:tcBorders>
            <w:vAlign w:val="center"/>
          </w:tcPr>
          <w:p w:rsidR="0033257A" w:rsidRPr="005A2788" w:rsidRDefault="0033257A" w:rsidP="00767D33">
            <w:pPr>
              <w:suppressAutoHyphens/>
              <w:spacing w:after="0" w:line="240" w:lineRule="auto"/>
              <w:rPr>
                <w:rFonts w:ascii="Times New Roman" w:eastAsia="Calibri" w:hAnsi="Times New Roman" w:cs="Times New Roman"/>
                <w:sz w:val="24"/>
                <w:szCs w:val="24"/>
                <w:lang w:eastAsia="ar-SA"/>
              </w:rPr>
            </w:pPr>
            <w:r w:rsidRPr="005A2788">
              <w:rPr>
                <w:rFonts w:ascii="Times New Roman" w:eastAsia="Calibri" w:hAnsi="Times New Roman" w:cs="Times New Roman"/>
                <w:sz w:val="24"/>
                <w:szCs w:val="24"/>
                <w:lang w:eastAsia="ar-SA"/>
              </w:rPr>
              <w:t xml:space="preserve">                             Тема</w:t>
            </w:r>
          </w:p>
        </w:tc>
        <w:tc>
          <w:tcPr>
            <w:tcW w:w="2127" w:type="dxa"/>
            <w:tcBorders>
              <w:top w:val="single" w:sz="4" w:space="0" w:color="auto"/>
              <w:left w:val="single" w:sz="4" w:space="0" w:color="auto"/>
              <w:bottom w:val="single" w:sz="4" w:space="0" w:color="auto"/>
              <w:right w:val="single" w:sz="4" w:space="0" w:color="auto"/>
            </w:tcBorders>
            <w:vAlign w:val="center"/>
          </w:tcPr>
          <w:p w:rsidR="0033257A" w:rsidRPr="005A2788" w:rsidRDefault="0033257A" w:rsidP="00767D33">
            <w:pPr>
              <w:suppressAutoHyphens/>
              <w:spacing w:after="0" w:line="240" w:lineRule="auto"/>
              <w:rPr>
                <w:rFonts w:ascii="Times New Roman" w:eastAsia="Calibri" w:hAnsi="Times New Roman" w:cs="Times New Roman"/>
                <w:sz w:val="24"/>
                <w:szCs w:val="24"/>
                <w:lang w:eastAsia="ar-SA"/>
              </w:rPr>
            </w:pPr>
            <w:r w:rsidRPr="005A2788">
              <w:rPr>
                <w:rFonts w:ascii="Times New Roman" w:eastAsia="Calibri" w:hAnsi="Times New Roman" w:cs="Times New Roman"/>
                <w:sz w:val="24"/>
                <w:szCs w:val="24"/>
                <w:lang w:eastAsia="ar-SA"/>
              </w:rPr>
              <w:t>Кол</w:t>
            </w:r>
            <w:proofErr w:type="gramStart"/>
            <w:r w:rsidRPr="005A2788">
              <w:rPr>
                <w:rFonts w:ascii="Times New Roman" w:eastAsia="Calibri" w:hAnsi="Times New Roman" w:cs="Times New Roman"/>
                <w:sz w:val="24"/>
                <w:szCs w:val="24"/>
                <w:lang w:eastAsia="ar-SA"/>
              </w:rPr>
              <w:t>.</w:t>
            </w:r>
            <w:proofErr w:type="gramEnd"/>
            <w:r w:rsidRPr="005A2788">
              <w:rPr>
                <w:rFonts w:ascii="Times New Roman" w:eastAsia="Calibri" w:hAnsi="Times New Roman" w:cs="Times New Roman"/>
                <w:sz w:val="24"/>
                <w:szCs w:val="24"/>
                <w:lang w:eastAsia="ar-SA"/>
              </w:rPr>
              <w:t xml:space="preserve"> </w:t>
            </w:r>
            <w:proofErr w:type="gramStart"/>
            <w:r w:rsidRPr="005A2788">
              <w:rPr>
                <w:rFonts w:ascii="Times New Roman" w:eastAsia="Calibri" w:hAnsi="Times New Roman" w:cs="Times New Roman"/>
                <w:sz w:val="24"/>
                <w:szCs w:val="24"/>
                <w:lang w:eastAsia="ar-SA"/>
              </w:rPr>
              <w:t>ч</w:t>
            </w:r>
            <w:proofErr w:type="gramEnd"/>
            <w:r w:rsidRPr="005A2788">
              <w:rPr>
                <w:rFonts w:ascii="Times New Roman" w:eastAsia="Calibri" w:hAnsi="Times New Roman" w:cs="Times New Roman"/>
                <w:sz w:val="24"/>
                <w:szCs w:val="24"/>
                <w:lang w:eastAsia="ar-SA"/>
              </w:rPr>
              <w:t>асов</w:t>
            </w:r>
          </w:p>
        </w:tc>
      </w:tr>
      <w:tr w:rsidR="0033257A" w:rsidRPr="005A2788" w:rsidTr="00767D33">
        <w:trPr>
          <w:trHeight w:val="401"/>
        </w:trPr>
        <w:tc>
          <w:tcPr>
            <w:tcW w:w="720"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sz w:val="24"/>
                <w:szCs w:val="24"/>
                <w:lang w:eastAsia="ar-SA"/>
              </w:rPr>
            </w:pPr>
            <w:r w:rsidRPr="005A2788">
              <w:rPr>
                <w:rFonts w:ascii="Times New Roman" w:eastAsia="Calibri" w:hAnsi="Times New Roman" w:cs="Times New Roman"/>
                <w:bCs/>
                <w:sz w:val="24"/>
                <w:szCs w:val="24"/>
                <w:lang w:eastAsia="ar-SA"/>
              </w:rPr>
              <w:t>1</w:t>
            </w:r>
          </w:p>
        </w:tc>
        <w:tc>
          <w:tcPr>
            <w:tcW w:w="6264"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
                <w:bCs/>
                <w:i/>
                <w:sz w:val="24"/>
                <w:szCs w:val="24"/>
                <w:lang w:eastAsia="ar-SA"/>
              </w:rPr>
            </w:pPr>
            <w:r w:rsidRPr="005A2788">
              <w:rPr>
                <w:rFonts w:ascii="Times New Roman" w:eastAsia="Calibri" w:hAnsi="Times New Roman" w:cs="Times New Roman"/>
                <w:sz w:val="24"/>
                <w:szCs w:val="24"/>
                <w:lang w:eastAsia="ar-SA"/>
              </w:rPr>
              <w:t>Здоровый образ жизни</w:t>
            </w:r>
          </w:p>
        </w:tc>
        <w:tc>
          <w:tcPr>
            <w:tcW w:w="2127"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w:t>
            </w:r>
          </w:p>
        </w:tc>
      </w:tr>
      <w:tr w:rsidR="0033257A" w:rsidRPr="005A2788" w:rsidTr="00767D33">
        <w:trPr>
          <w:trHeight w:val="427"/>
        </w:trPr>
        <w:tc>
          <w:tcPr>
            <w:tcW w:w="720"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2</w:t>
            </w:r>
          </w:p>
        </w:tc>
        <w:tc>
          <w:tcPr>
            <w:tcW w:w="6264"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iCs/>
                <w:sz w:val="24"/>
                <w:szCs w:val="24"/>
                <w:lang w:eastAsia="ar-SA"/>
              </w:rPr>
            </w:pPr>
            <w:r w:rsidRPr="005A2788">
              <w:rPr>
                <w:rFonts w:ascii="Times New Roman" w:eastAsia="Calibri" w:hAnsi="Times New Roman" w:cs="Times New Roman"/>
                <w:sz w:val="24"/>
                <w:szCs w:val="24"/>
                <w:lang w:eastAsia="ar-SA"/>
              </w:rPr>
              <w:t>Здоровье в порядк</w:t>
            </w:r>
            <w:proofErr w:type="gramStart"/>
            <w:r w:rsidRPr="005A2788">
              <w:rPr>
                <w:rFonts w:ascii="Times New Roman" w:eastAsia="Calibri" w:hAnsi="Times New Roman" w:cs="Times New Roman"/>
                <w:sz w:val="24"/>
                <w:szCs w:val="24"/>
                <w:lang w:eastAsia="ar-SA"/>
              </w:rPr>
              <w:t>е-</w:t>
            </w:r>
            <w:proofErr w:type="gramEnd"/>
            <w:r w:rsidRPr="005A2788">
              <w:rPr>
                <w:rFonts w:ascii="Times New Roman" w:eastAsia="Calibri" w:hAnsi="Times New Roman" w:cs="Times New Roman"/>
                <w:sz w:val="24"/>
                <w:szCs w:val="24"/>
                <w:lang w:eastAsia="ar-SA"/>
              </w:rPr>
              <w:t xml:space="preserve"> спасибо зарядке!</w:t>
            </w:r>
          </w:p>
        </w:tc>
        <w:tc>
          <w:tcPr>
            <w:tcW w:w="2127"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w:t>
            </w:r>
          </w:p>
        </w:tc>
      </w:tr>
      <w:tr w:rsidR="0033257A" w:rsidRPr="005A2788" w:rsidTr="00767D33">
        <w:trPr>
          <w:trHeight w:val="493"/>
        </w:trPr>
        <w:tc>
          <w:tcPr>
            <w:tcW w:w="720"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3</w:t>
            </w:r>
          </w:p>
        </w:tc>
        <w:tc>
          <w:tcPr>
            <w:tcW w:w="6264"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iCs/>
                <w:sz w:val="24"/>
                <w:szCs w:val="24"/>
                <w:lang w:eastAsia="ar-SA"/>
              </w:rPr>
            </w:pPr>
            <w:r w:rsidRPr="005A2788">
              <w:rPr>
                <w:rFonts w:ascii="Times New Roman" w:eastAsia="Calibri" w:hAnsi="Times New Roman" w:cs="Times New Roman"/>
                <w:sz w:val="24"/>
                <w:szCs w:val="24"/>
                <w:lang w:eastAsia="ar-SA"/>
              </w:rPr>
              <w:t>Личная гигиена</w:t>
            </w:r>
          </w:p>
        </w:tc>
        <w:tc>
          <w:tcPr>
            <w:tcW w:w="2127"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w:t>
            </w:r>
          </w:p>
        </w:tc>
      </w:tr>
      <w:tr w:rsidR="0033257A" w:rsidRPr="005A2788" w:rsidTr="00767D33">
        <w:trPr>
          <w:trHeight w:val="617"/>
        </w:trPr>
        <w:tc>
          <w:tcPr>
            <w:tcW w:w="720"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4</w:t>
            </w:r>
          </w:p>
        </w:tc>
        <w:tc>
          <w:tcPr>
            <w:tcW w:w="6264"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sz w:val="24"/>
                <w:szCs w:val="24"/>
                <w:lang w:eastAsia="ar-SA"/>
              </w:rPr>
            </w:pPr>
            <w:r w:rsidRPr="005A2788">
              <w:rPr>
                <w:rFonts w:ascii="Times New Roman" w:eastAsia="Calibri" w:hAnsi="Times New Roman" w:cs="Times New Roman"/>
                <w:sz w:val="24"/>
                <w:szCs w:val="24"/>
                <w:lang w:eastAsia="ar-SA"/>
              </w:rPr>
              <w:t>Профилактика травматизма</w:t>
            </w:r>
          </w:p>
        </w:tc>
        <w:tc>
          <w:tcPr>
            <w:tcW w:w="2127"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w:t>
            </w:r>
          </w:p>
        </w:tc>
      </w:tr>
      <w:tr w:rsidR="0033257A" w:rsidRPr="005A2788" w:rsidTr="00767D33">
        <w:trPr>
          <w:trHeight w:val="617"/>
        </w:trPr>
        <w:tc>
          <w:tcPr>
            <w:tcW w:w="720"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5</w:t>
            </w:r>
          </w:p>
        </w:tc>
        <w:tc>
          <w:tcPr>
            <w:tcW w:w="6264"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sz w:val="24"/>
                <w:szCs w:val="24"/>
              </w:rPr>
            </w:pPr>
            <w:r w:rsidRPr="005A2788">
              <w:rPr>
                <w:rFonts w:ascii="Times New Roman" w:eastAsia="Calibri" w:hAnsi="Times New Roman" w:cs="Times New Roman"/>
                <w:sz w:val="24"/>
                <w:szCs w:val="24"/>
                <w:lang w:eastAsia="ar-SA"/>
              </w:rPr>
              <w:t xml:space="preserve"> Нарушение осанки</w:t>
            </w:r>
          </w:p>
        </w:tc>
        <w:tc>
          <w:tcPr>
            <w:tcW w:w="2127"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w:t>
            </w:r>
          </w:p>
        </w:tc>
      </w:tr>
      <w:tr w:rsidR="0033257A" w:rsidRPr="005A2788" w:rsidTr="00767D33">
        <w:trPr>
          <w:trHeight w:val="617"/>
        </w:trPr>
        <w:tc>
          <w:tcPr>
            <w:tcW w:w="720"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6</w:t>
            </w:r>
          </w:p>
        </w:tc>
        <w:tc>
          <w:tcPr>
            <w:tcW w:w="6264"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sz w:val="24"/>
                <w:szCs w:val="24"/>
                <w:lang w:eastAsia="ar-SA"/>
              </w:rPr>
            </w:pPr>
            <w:r w:rsidRPr="005A2788">
              <w:rPr>
                <w:rFonts w:ascii="Times New Roman" w:eastAsia="Calibri" w:hAnsi="Times New Roman" w:cs="Times New Roman"/>
                <w:sz w:val="24"/>
                <w:szCs w:val="24"/>
                <w:lang w:eastAsia="ar-SA"/>
              </w:rPr>
              <w:t xml:space="preserve">Современные подвижные игры: </w:t>
            </w:r>
          </w:p>
          <w:p w:rsidR="0033257A" w:rsidRPr="005A2788" w:rsidRDefault="0033257A" w:rsidP="00767D33">
            <w:pPr>
              <w:suppressAutoHyphens/>
              <w:spacing w:after="0" w:line="240" w:lineRule="auto"/>
              <w:rPr>
                <w:rFonts w:ascii="Times New Roman" w:eastAsia="Calibri" w:hAnsi="Times New Roman" w:cs="Times New Roman"/>
                <w:sz w:val="24"/>
                <w:szCs w:val="24"/>
                <w:lang w:eastAsia="ar-SA"/>
              </w:rPr>
            </w:pPr>
            <w:r w:rsidRPr="005A2788">
              <w:rPr>
                <w:rFonts w:ascii="Times New Roman" w:eastAsia="Calibri" w:hAnsi="Times New Roman" w:cs="Times New Roman"/>
                <w:sz w:val="24"/>
                <w:szCs w:val="24"/>
                <w:lang w:eastAsia="ar-SA"/>
              </w:rPr>
              <w:t>«Мяч по кругу»</w:t>
            </w:r>
          </w:p>
        </w:tc>
        <w:tc>
          <w:tcPr>
            <w:tcW w:w="2127"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w:t>
            </w:r>
          </w:p>
        </w:tc>
      </w:tr>
      <w:tr w:rsidR="0033257A" w:rsidRPr="005A2788" w:rsidTr="00767D33">
        <w:trPr>
          <w:trHeight w:val="617"/>
        </w:trPr>
        <w:tc>
          <w:tcPr>
            <w:tcW w:w="720"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7</w:t>
            </w:r>
          </w:p>
        </w:tc>
        <w:tc>
          <w:tcPr>
            <w:tcW w:w="6264"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pacing w:after="0"/>
              <w:rPr>
                <w:rFonts w:ascii="Times New Roman" w:eastAsia="Calibri" w:hAnsi="Times New Roman" w:cs="Times New Roman"/>
                <w:sz w:val="24"/>
                <w:szCs w:val="24"/>
                <w:lang w:eastAsia="ar-SA"/>
              </w:rPr>
            </w:pPr>
            <w:r w:rsidRPr="005A2788">
              <w:rPr>
                <w:rFonts w:ascii="Times New Roman" w:eastAsia="Calibri" w:hAnsi="Times New Roman" w:cs="Times New Roman"/>
                <w:sz w:val="24"/>
                <w:szCs w:val="24"/>
                <w:lang w:eastAsia="ar-SA"/>
              </w:rPr>
              <w:t>«Поймай рыбку»</w:t>
            </w:r>
          </w:p>
        </w:tc>
        <w:tc>
          <w:tcPr>
            <w:tcW w:w="2127"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w:t>
            </w:r>
          </w:p>
        </w:tc>
      </w:tr>
      <w:tr w:rsidR="0033257A" w:rsidRPr="005A2788" w:rsidTr="00767D33">
        <w:trPr>
          <w:trHeight w:val="617"/>
        </w:trPr>
        <w:tc>
          <w:tcPr>
            <w:tcW w:w="720"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8</w:t>
            </w:r>
          </w:p>
        </w:tc>
        <w:tc>
          <w:tcPr>
            <w:tcW w:w="6264"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pacing w:after="0"/>
              <w:rPr>
                <w:rFonts w:ascii="Times New Roman" w:eastAsia="Calibri" w:hAnsi="Times New Roman" w:cs="Times New Roman"/>
                <w:sz w:val="24"/>
                <w:szCs w:val="24"/>
                <w:lang w:eastAsia="ar-SA"/>
              </w:rPr>
            </w:pPr>
            <w:r w:rsidRPr="005A2788">
              <w:rPr>
                <w:rFonts w:ascii="Times New Roman" w:eastAsia="Calibri" w:hAnsi="Times New Roman" w:cs="Times New Roman"/>
                <w:sz w:val="24"/>
                <w:szCs w:val="24"/>
                <w:lang w:eastAsia="ar-SA"/>
              </w:rPr>
              <w:t>«Цепи кованы»</w:t>
            </w:r>
          </w:p>
        </w:tc>
        <w:tc>
          <w:tcPr>
            <w:tcW w:w="2127"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w:t>
            </w:r>
          </w:p>
        </w:tc>
      </w:tr>
      <w:tr w:rsidR="0033257A" w:rsidRPr="005A2788" w:rsidTr="00767D33">
        <w:trPr>
          <w:trHeight w:val="617"/>
        </w:trPr>
        <w:tc>
          <w:tcPr>
            <w:tcW w:w="720"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9</w:t>
            </w:r>
          </w:p>
        </w:tc>
        <w:tc>
          <w:tcPr>
            <w:tcW w:w="6264"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sz w:val="24"/>
                <w:szCs w:val="24"/>
                <w:lang w:eastAsia="ar-SA"/>
              </w:rPr>
            </w:pPr>
            <w:r w:rsidRPr="005A2788">
              <w:rPr>
                <w:rFonts w:ascii="Times New Roman" w:eastAsia="Calibri" w:hAnsi="Times New Roman" w:cs="Times New Roman"/>
                <w:sz w:val="24"/>
                <w:szCs w:val="24"/>
                <w:lang w:eastAsia="ar-SA"/>
              </w:rPr>
              <w:t xml:space="preserve"> Профилактика травматизма</w:t>
            </w:r>
          </w:p>
        </w:tc>
        <w:tc>
          <w:tcPr>
            <w:tcW w:w="2127"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w:t>
            </w:r>
          </w:p>
        </w:tc>
      </w:tr>
      <w:tr w:rsidR="0033257A" w:rsidRPr="005A2788" w:rsidTr="00767D33">
        <w:trPr>
          <w:trHeight w:val="617"/>
        </w:trPr>
        <w:tc>
          <w:tcPr>
            <w:tcW w:w="720"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10</w:t>
            </w:r>
          </w:p>
        </w:tc>
        <w:tc>
          <w:tcPr>
            <w:tcW w:w="6264"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sz w:val="24"/>
                <w:szCs w:val="24"/>
                <w:lang w:eastAsia="ar-SA"/>
              </w:rPr>
            </w:pPr>
            <w:r w:rsidRPr="005A2788">
              <w:rPr>
                <w:rFonts w:ascii="Times New Roman" w:eastAsia="Calibri" w:hAnsi="Times New Roman" w:cs="Times New Roman"/>
                <w:sz w:val="24"/>
                <w:szCs w:val="24"/>
                <w:lang w:eastAsia="ar-SA"/>
              </w:rPr>
              <w:t>«Змейка на асфальте»</w:t>
            </w:r>
          </w:p>
        </w:tc>
        <w:tc>
          <w:tcPr>
            <w:tcW w:w="2127"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w:t>
            </w:r>
          </w:p>
        </w:tc>
      </w:tr>
      <w:tr w:rsidR="0033257A" w:rsidRPr="005A2788" w:rsidTr="00767D33">
        <w:trPr>
          <w:trHeight w:val="617"/>
        </w:trPr>
        <w:tc>
          <w:tcPr>
            <w:tcW w:w="720"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11</w:t>
            </w:r>
          </w:p>
        </w:tc>
        <w:tc>
          <w:tcPr>
            <w:tcW w:w="6264"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pacing w:after="0" w:line="240" w:lineRule="auto"/>
              <w:rPr>
                <w:rFonts w:ascii="Times New Roman" w:eastAsia="Calibri" w:hAnsi="Times New Roman" w:cs="Times New Roman"/>
                <w:sz w:val="24"/>
                <w:szCs w:val="24"/>
                <w:lang w:eastAsia="ar-SA"/>
              </w:rPr>
            </w:pPr>
            <w:r w:rsidRPr="005A2788">
              <w:rPr>
                <w:rFonts w:ascii="Times New Roman" w:eastAsia="Calibri" w:hAnsi="Times New Roman" w:cs="Times New Roman"/>
                <w:sz w:val="24"/>
                <w:szCs w:val="24"/>
                <w:lang w:eastAsia="ar-SA"/>
              </w:rPr>
              <w:t>«Бег с шариком»</w:t>
            </w:r>
          </w:p>
          <w:p w:rsidR="0033257A" w:rsidRPr="005A2788" w:rsidRDefault="0033257A" w:rsidP="00767D33">
            <w:pPr>
              <w:suppressAutoHyphens/>
              <w:spacing w:after="0" w:line="240" w:lineRule="auto"/>
              <w:rPr>
                <w:rFonts w:ascii="Times New Roman" w:eastAsia="Calibri" w:hAnsi="Times New Roman" w:cs="Times New Roman"/>
                <w:sz w:val="24"/>
                <w:szCs w:val="24"/>
                <w:lang w:eastAsia="ar-SA"/>
              </w:rPr>
            </w:pPr>
          </w:p>
        </w:tc>
        <w:tc>
          <w:tcPr>
            <w:tcW w:w="2127"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w:t>
            </w:r>
          </w:p>
        </w:tc>
      </w:tr>
      <w:tr w:rsidR="0033257A" w:rsidRPr="005A2788" w:rsidTr="00767D33">
        <w:trPr>
          <w:trHeight w:val="617"/>
        </w:trPr>
        <w:tc>
          <w:tcPr>
            <w:tcW w:w="720"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12</w:t>
            </w:r>
          </w:p>
        </w:tc>
        <w:tc>
          <w:tcPr>
            <w:tcW w:w="6264"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pacing w:after="0" w:line="240" w:lineRule="auto"/>
              <w:rPr>
                <w:rFonts w:ascii="Times New Roman" w:eastAsia="Calibri" w:hAnsi="Times New Roman" w:cs="Times New Roman"/>
                <w:sz w:val="24"/>
                <w:szCs w:val="24"/>
                <w:lang w:eastAsia="ar-SA"/>
              </w:rPr>
            </w:pPr>
            <w:r w:rsidRPr="005A2788">
              <w:rPr>
                <w:rFonts w:ascii="Times New Roman" w:eastAsia="Calibri" w:hAnsi="Times New Roman" w:cs="Times New Roman"/>
                <w:sz w:val="24"/>
                <w:szCs w:val="24"/>
                <w:lang w:eastAsia="ar-SA"/>
              </w:rPr>
              <w:t>«Нас не слышно и не видно»</w:t>
            </w:r>
          </w:p>
          <w:p w:rsidR="0033257A" w:rsidRPr="005A2788" w:rsidRDefault="0033257A" w:rsidP="00767D33">
            <w:pPr>
              <w:suppressAutoHyphens/>
              <w:spacing w:after="0" w:line="240" w:lineRule="auto"/>
              <w:rPr>
                <w:rFonts w:ascii="Times New Roman" w:eastAsia="Calibri" w:hAnsi="Times New Roman" w:cs="Times New Roman"/>
                <w:sz w:val="24"/>
                <w:szCs w:val="24"/>
                <w:lang w:eastAsia="ar-SA"/>
              </w:rPr>
            </w:pPr>
          </w:p>
        </w:tc>
        <w:tc>
          <w:tcPr>
            <w:tcW w:w="2127"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w:t>
            </w:r>
          </w:p>
        </w:tc>
      </w:tr>
      <w:tr w:rsidR="0033257A" w:rsidRPr="005A2788" w:rsidTr="00767D33">
        <w:trPr>
          <w:trHeight w:val="617"/>
        </w:trPr>
        <w:tc>
          <w:tcPr>
            <w:tcW w:w="720"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13</w:t>
            </w:r>
          </w:p>
        </w:tc>
        <w:tc>
          <w:tcPr>
            <w:tcW w:w="6264"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sz w:val="24"/>
                <w:szCs w:val="24"/>
                <w:lang w:eastAsia="ar-SA"/>
              </w:rPr>
            </w:pPr>
            <w:r w:rsidRPr="005A2788">
              <w:rPr>
                <w:rFonts w:ascii="Times New Roman" w:eastAsia="Calibri" w:hAnsi="Times New Roman" w:cs="Times New Roman"/>
                <w:sz w:val="24"/>
                <w:szCs w:val="24"/>
                <w:lang w:eastAsia="ar-SA"/>
              </w:rPr>
              <w:t>«Третий лишний»</w:t>
            </w:r>
          </w:p>
        </w:tc>
        <w:tc>
          <w:tcPr>
            <w:tcW w:w="2127"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w:t>
            </w:r>
          </w:p>
        </w:tc>
      </w:tr>
      <w:tr w:rsidR="0033257A" w:rsidRPr="005A2788" w:rsidTr="00767D33">
        <w:trPr>
          <w:trHeight w:val="617"/>
        </w:trPr>
        <w:tc>
          <w:tcPr>
            <w:tcW w:w="720"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14</w:t>
            </w:r>
          </w:p>
        </w:tc>
        <w:tc>
          <w:tcPr>
            <w:tcW w:w="6264"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pacing w:after="0"/>
              <w:rPr>
                <w:rFonts w:ascii="Times New Roman" w:eastAsia="Calibri" w:hAnsi="Times New Roman" w:cs="Times New Roman"/>
                <w:sz w:val="24"/>
                <w:szCs w:val="24"/>
                <w:lang w:eastAsia="ar-SA"/>
              </w:rPr>
            </w:pPr>
            <w:r w:rsidRPr="005A2788">
              <w:rPr>
                <w:rFonts w:ascii="Times New Roman" w:eastAsia="Calibri" w:hAnsi="Times New Roman" w:cs="Times New Roman"/>
                <w:sz w:val="24"/>
                <w:szCs w:val="24"/>
                <w:lang w:eastAsia="ar-SA"/>
              </w:rPr>
              <w:t>«Ворота»</w:t>
            </w:r>
          </w:p>
        </w:tc>
        <w:tc>
          <w:tcPr>
            <w:tcW w:w="2127"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w:t>
            </w:r>
          </w:p>
        </w:tc>
      </w:tr>
      <w:tr w:rsidR="0033257A" w:rsidRPr="005A2788" w:rsidTr="00767D33">
        <w:trPr>
          <w:trHeight w:val="617"/>
        </w:trPr>
        <w:tc>
          <w:tcPr>
            <w:tcW w:w="720"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15</w:t>
            </w:r>
          </w:p>
        </w:tc>
        <w:tc>
          <w:tcPr>
            <w:tcW w:w="6264"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sz w:val="24"/>
                <w:szCs w:val="24"/>
                <w:lang w:eastAsia="ar-SA"/>
              </w:rPr>
            </w:pPr>
            <w:r w:rsidRPr="005A2788">
              <w:rPr>
                <w:rFonts w:ascii="Times New Roman" w:eastAsia="Calibri" w:hAnsi="Times New Roman" w:cs="Times New Roman"/>
                <w:sz w:val="24"/>
                <w:szCs w:val="24"/>
                <w:lang w:eastAsia="ar-SA"/>
              </w:rPr>
              <w:t>«Чужая палочка»</w:t>
            </w:r>
          </w:p>
        </w:tc>
        <w:tc>
          <w:tcPr>
            <w:tcW w:w="2127"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w:t>
            </w:r>
          </w:p>
        </w:tc>
      </w:tr>
      <w:tr w:rsidR="0033257A" w:rsidRPr="005A2788" w:rsidTr="00767D33">
        <w:trPr>
          <w:trHeight w:val="617"/>
        </w:trPr>
        <w:tc>
          <w:tcPr>
            <w:tcW w:w="720"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16</w:t>
            </w:r>
          </w:p>
        </w:tc>
        <w:tc>
          <w:tcPr>
            <w:tcW w:w="6264"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sz w:val="24"/>
                <w:szCs w:val="24"/>
                <w:lang w:eastAsia="ar-SA"/>
              </w:rPr>
            </w:pPr>
            <w:r w:rsidRPr="005A2788">
              <w:rPr>
                <w:rFonts w:ascii="Times New Roman" w:eastAsia="Calibri" w:hAnsi="Times New Roman" w:cs="Times New Roman"/>
                <w:sz w:val="24"/>
                <w:szCs w:val="24"/>
                <w:lang w:eastAsia="ar-SA"/>
              </w:rPr>
              <w:t>«Белки,  шишки и орехи»</w:t>
            </w:r>
          </w:p>
        </w:tc>
        <w:tc>
          <w:tcPr>
            <w:tcW w:w="2127"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w:t>
            </w:r>
          </w:p>
        </w:tc>
      </w:tr>
      <w:tr w:rsidR="0033257A" w:rsidRPr="005A2788" w:rsidTr="00767D33">
        <w:trPr>
          <w:trHeight w:val="617"/>
        </w:trPr>
        <w:tc>
          <w:tcPr>
            <w:tcW w:w="720"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17</w:t>
            </w:r>
          </w:p>
        </w:tc>
        <w:tc>
          <w:tcPr>
            <w:tcW w:w="6264"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sz w:val="24"/>
                <w:szCs w:val="24"/>
                <w:lang w:eastAsia="ar-SA"/>
              </w:rPr>
            </w:pPr>
            <w:r w:rsidRPr="005A2788">
              <w:rPr>
                <w:rFonts w:ascii="Times New Roman" w:eastAsia="Calibri" w:hAnsi="Times New Roman" w:cs="Times New Roman"/>
                <w:sz w:val="24"/>
                <w:szCs w:val="24"/>
                <w:lang w:eastAsia="ar-SA"/>
              </w:rPr>
              <w:t>Профилактика травматизма</w:t>
            </w:r>
          </w:p>
        </w:tc>
        <w:tc>
          <w:tcPr>
            <w:tcW w:w="2127"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w:t>
            </w:r>
          </w:p>
        </w:tc>
      </w:tr>
      <w:tr w:rsidR="0033257A" w:rsidRPr="005A2788" w:rsidTr="00767D33">
        <w:trPr>
          <w:trHeight w:val="617"/>
        </w:trPr>
        <w:tc>
          <w:tcPr>
            <w:tcW w:w="720"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18</w:t>
            </w:r>
          </w:p>
        </w:tc>
        <w:tc>
          <w:tcPr>
            <w:tcW w:w="6264"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sz w:val="24"/>
                <w:szCs w:val="24"/>
                <w:lang w:eastAsia="ar-SA"/>
              </w:rPr>
            </w:pPr>
            <w:r w:rsidRPr="005A2788">
              <w:rPr>
                <w:rFonts w:ascii="Times New Roman" w:eastAsia="Calibri" w:hAnsi="Times New Roman" w:cs="Times New Roman"/>
                <w:sz w:val="24"/>
                <w:szCs w:val="24"/>
                <w:lang w:eastAsia="ar-SA"/>
              </w:rPr>
              <w:t>Нарушение осанки</w:t>
            </w:r>
          </w:p>
        </w:tc>
        <w:tc>
          <w:tcPr>
            <w:tcW w:w="2127"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w:t>
            </w:r>
          </w:p>
        </w:tc>
      </w:tr>
      <w:tr w:rsidR="0033257A" w:rsidRPr="005A2788" w:rsidTr="00767D33">
        <w:trPr>
          <w:trHeight w:val="617"/>
        </w:trPr>
        <w:tc>
          <w:tcPr>
            <w:tcW w:w="720"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19</w:t>
            </w:r>
          </w:p>
        </w:tc>
        <w:tc>
          <w:tcPr>
            <w:tcW w:w="6264"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pacing w:after="0" w:line="240" w:lineRule="auto"/>
              <w:rPr>
                <w:rFonts w:ascii="Times New Roman" w:eastAsia="Times New Roman" w:hAnsi="Times New Roman" w:cs="Times New Roman"/>
                <w:sz w:val="24"/>
                <w:szCs w:val="24"/>
                <w:lang w:eastAsia="ar-SA"/>
              </w:rPr>
            </w:pPr>
            <w:r w:rsidRPr="005A2788">
              <w:rPr>
                <w:rFonts w:ascii="Times New Roman" w:eastAsia="Times New Roman" w:hAnsi="Times New Roman" w:cs="Times New Roman"/>
                <w:sz w:val="24"/>
                <w:szCs w:val="24"/>
                <w:lang w:eastAsia="ar-SA"/>
              </w:rPr>
              <w:t>«След в след»</w:t>
            </w:r>
          </w:p>
        </w:tc>
        <w:tc>
          <w:tcPr>
            <w:tcW w:w="2127"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w:t>
            </w:r>
          </w:p>
        </w:tc>
      </w:tr>
      <w:tr w:rsidR="0033257A" w:rsidRPr="005A2788" w:rsidTr="00767D33">
        <w:trPr>
          <w:trHeight w:val="617"/>
        </w:trPr>
        <w:tc>
          <w:tcPr>
            <w:tcW w:w="720"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20</w:t>
            </w:r>
          </w:p>
        </w:tc>
        <w:tc>
          <w:tcPr>
            <w:tcW w:w="6264"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sz w:val="24"/>
                <w:szCs w:val="24"/>
                <w:lang w:eastAsia="ar-SA"/>
              </w:rPr>
            </w:pPr>
            <w:r w:rsidRPr="005A2788">
              <w:rPr>
                <w:rFonts w:ascii="Times New Roman" w:eastAsia="Calibri" w:hAnsi="Times New Roman" w:cs="Times New Roman"/>
                <w:sz w:val="24"/>
                <w:szCs w:val="24"/>
                <w:lang w:eastAsia="ar-SA"/>
              </w:rPr>
              <w:t xml:space="preserve">Эстафета   </w:t>
            </w:r>
          </w:p>
        </w:tc>
        <w:tc>
          <w:tcPr>
            <w:tcW w:w="2127"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w:t>
            </w:r>
          </w:p>
        </w:tc>
      </w:tr>
      <w:tr w:rsidR="0033257A" w:rsidRPr="005A2788" w:rsidTr="00767D33">
        <w:trPr>
          <w:trHeight w:val="617"/>
        </w:trPr>
        <w:tc>
          <w:tcPr>
            <w:tcW w:w="720"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21</w:t>
            </w:r>
          </w:p>
        </w:tc>
        <w:tc>
          <w:tcPr>
            <w:tcW w:w="6264"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sz w:val="24"/>
                <w:szCs w:val="24"/>
                <w:lang w:eastAsia="ar-SA"/>
              </w:rPr>
            </w:pPr>
            <w:r w:rsidRPr="005A2788">
              <w:rPr>
                <w:rFonts w:ascii="Times New Roman" w:eastAsia="Calibri" w:hAnsi="Times New Roman" w:cs="Times New Roman"/>
                <w:sz w:val="24"/>
                <w:szCs w:val="24"/>
                <w:lang w:eastAsia="ar-SA"/>
              </w:rPr>
              <w:t>« Мишень»</w:t>
            </w:r>
          </w:p>
        </w:tc>
        <w:tc>
          <w:tcPr>
            <w:tcW w:w="2127"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w:t>
            </w:r>
          </w:p>
        </w:tc>
      </w:tr>
      <w:tr w:rsidR="0033257A" w:rsidRPr="005A2788" w:rsidTr="00767D33">
        <w:trPr>
          <w:trHeight w:val="617"/>
        </w:trPr>
        <w:tc>
          <w:tcPr>
            <w:tcW w:w="720"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lastRenderedPageBreak/>
              <w:t>22</w:t>
            </w:r>
          </w:p>
        </w:tc>
        <w:tc>
          <w:tcPr>
            <w:tcW w:w="6264"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pacing w:after="0" w:line="240" w:lineRule="auto"/>
              <w:rPr>
                <w:rFonts w:ascii="Times New Roman" w:eastAsia="Times New Roman" w:hAnsi="Times New Roman" w:cs="Times New Roman"/>
                <w:bCs/>
                <w:sz w:val="24"/>
                <w:szCs w:val="24"/>
                <w:lang w:eastAsia="ar-SA"/>
              </w:rPr>
            </w:pPr>
            <w:r w:rsidRPr="005A2788">
              <w:rPr>
                <w:rFonts w:ascii="Times New Roman" w:eastAsia="Times New Roman" w:hAnsi="Times New Roman" w:cs="Times New Roman"/>
                <w:sz w:val="24"/>
                <w:szCs w:val="24"/>
                <w:lang w:eastAsia="ar-SA"/>
              </w:rPr>
              <w:t>«С кочки на кочку»</w:t>
            </w:r>
          </w:p>
        </w:tc>
        <w:tc>
          <w:tcPr>
            <w:tcW w:w="2127"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w:t>
            </w:r>
          </w:p>
        </w:tc>
      </w:tr>
      <w:tr w:rsidR="0033257A" w:rsidRPr="005A2788" w:rsidTr="00767D33">
        <w:trPr>
          <w:trHeight w:val="617"/>
        </w:trPr>
        <w:tc>
          <w:tcPr>
            <w:tcW w:w="720"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23</w:t>
            </w:r>
          </w:p>
        </w:tc>
        <w:tc>
          <w:tcPr>
            <w:tcW w:w="6264"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pacing w:after="0"/>
              <w:rPr>
                <w:rFonts w:ascii="Times New Roman" w:eastAsia="Calibri" w:hAnsi="Times New Roman" w:cs="Times New Roman"/>
                <w:sz w:val="24"/>
                <w:szCs w:val="24"/>
                <w:lang w:eastAsia="ar-SA"/>
              </w:rPr>
            </w:pPr>
            <w:r w:rsidRPr="005A2788">
              <w:rPr>
                <w:rFonts w:ascii="Times New Roman" w:eastAsia="Calibri" w:hAnsi="Times New Roman" w:cs="Times New Roman"/>
                <w:sz w:val="24"/>
                <w:szCs w:val="24"/>
                <w:lang w:eastAsia="ar-SA"/>
              </w:rPr>
              <w:t>«Без пары»</w:t>
            </w:r>
          </w:p>
        </w:tc>
        <w:tc>
          <w:tcPr>
            <w:tcW w:w="2127"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w:t>
            </w:r>
          </w:p>
        </w:tc>
      </w:tr>
      <w:tr w:rsidR="0033257A" w:rsidRPr="005A2788" w:rsidTr="00767D33">
        <w:trPr>
          <w:trHeight w:val="617"/>
        </w:trPr>
        <w:tc>
          <w:tcPr>
            <w:tcW w:w="720"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24</w:t>
            </w:r>
          </w:p>
        </w:tc>
        <w:tc>
          <w:tcPr>
            <w:tcW w:w="6264" w:type="dxa"/>
            <w:tcBorders>
              <w:top w:val="single" w:sz="4" w:space="0" w:color="auto"/>
              <w:left w:val="single" w:sz="4" w:space="0" w:color="auto"/>
              <w:bottom w:val="single" w:sz="4" w:space="0" w:color="auto"/>
              <w:right w:val="single" w:sz="4" w:space="0" w:color="auto"/>
            </w:tcBorders>
          </w:tcPr>
          <w:p w:rsidR="00767D33" w:rsidRPr="00574B52" w:rsidRDefault="00767D33" w:rsidP="00767D33">
            <w:pPr>
              <w:pStyle w:val="a6"/>
            </w:pPr>
            <w:r w:rsidRPr="00574B52">
              <w:rPr>
                <w:bCs/>
              </w:rPr>
              <w:t>ПАСТУХ И ТЕЛЯТА (</w:t>
            </w:r>
            <w:proofErr w:type="gramStart"/>
            <w:r w:rsidRPr="00574B52">
              <w:rPr>
                <w:bCs/>
              </w:rPr>
              <w:t>I</w:t>
            </w:r>
            <w:proofErr w:type="gramEnd"/>
            <w:r w:rsidRPr="00574B52">
              <w:rPr>
                <w:bCs/>
              </w:rPr>
              <w:t xml:space="preserve">УЙ, ЭСИЙ) </w:t>
            </w:r>
          </w:p>
          <w:p w:rsidR="0033257A" w:rsidRPr="005A2788" w:rsidRDefault="0033257A" w:rsidP="00767D33">
            <w:pPr>
              <w:spacing w:after="0"/>
              <w:rPr>
                <w:rFonts w:ascii="Times New Roman" w:eastAsia="Calibri" w:hAnsi="Times New Roman" w:cs="Times New Roman"/>
                <w:sz w:val="24"/>
                <w:szCs w:val="24"/>
                <w:lang w:eastAsia="ar-SA"/>
              </w:rPr>
            </w:pPr>
          </w:p>
        </w:tc>
        <w:tc>
          <w:tcPr>
            <w:tcW w:w="2127"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w:t>
            </w:r>
          </w:p>
        </w:tc>
      </w:tr>
      <w:tr w:rsidR="0033257A" w:rsidRPr="005A2788" w:rsidTr="00767D33">
        <w:trPr>
          <w:trHeight w:val="617"/>
        </w:trPr>
        <w:tc>
          <w:tcPr>
            <w:tcW w:w="720"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25</w:t>
            </w:r>
          </w:p>
        </w:tc>
        <w:tc>
          <w:tcPr>
            <w:tcW w:w="6264" w:type="dxa"/>
            <w:tcBorders>
              <w:top w:val="single" w:sz="4" w:space="0" w:color="auto"/>
              <w:left w:val="single" w:sz="4" w:space="0" w:color="auto"/>
              <w:bottom w:val="single" w:sz="4" w:space="0" w:color="auto"/>
              <w:right w:val="single" w:sz="4" w:space="0" w:color="auto"/>
            </w:tcBorders>
          </w:tcPr>
          <w:p w:rsidR="00767D33" w:rsidRPr="00574B52" w:rsidRDefault="00767D33" w:rsidP="00767D33">
            <w:pPr>
              <w:pStyle w:val="a6"/>
            </w:pPr>
            <w:r w:rsidRPr="00574B52">
              <w:rPr>
                <w:bCs/>
              </w:rPr>
              <w:t>ПАСТУХ И ТЕЛЯТА (</w:t>
            </w:r>
            <w:proofErr w:type="gramStart"/>
            <w:r w:rsidRPr="00574B52">
              <w:rPr>
                <w:bCs/>
              </w:rPr>
              <w:t>I</w:t>
            </w:r>
            <w:proofErr w:type="gramEnd"/>
            <w:r w:rsidRPr="00574B52">
              <w:rPr>
                <w:bCs/>
              </w:rPr>
              <w:t xml:space="preserve">УЙ, ЭСИЙ) </w:t>
            </w:r>
          </w:p>
          <w:p w:rsidR="0033257A" w:rsidRPr="005A2788" w:rsidRDefault="0033257A" w:rsidP="00767D33">
            <w:pPr>
              <w:spacing w:after="0"/>
              <w:rPr>
                <w:rFonts w:ascii="Times New Roman" w:eastAsia="Calibri" w:hAnsi="Times New Roman" w:cs="Times New Roman"/>
                <w:sz w:val="24"/>
                <w:szCs w:val="24"/>
                <w:lang w:eastAsia="ar-SA"/>
              </w:rPr>
            </w:pPr>
          </w:p>
        </w:tc>
        <w:tc>
          <w:tcPr>
            <w:tcW w:w="2127"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w:t>
            </w:r>
          </w:p>
        </w:tc>
      </w:tr>
      <w:tr w:rsidR="0033257A" w:rsidRPr="005A2788" w:rsidTr="00767D33">
        <w:trPr>
          <w:trHeight w:val="617"/>
        </w:trPr>
        <w:tc>
          <w:tcPr>
            <w:tcW w:w="720"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26</w:t>
            </w:r>
          </w:p>
        </w:tc>
        <w:tc>
          <w:tcPr>
            <w:tcW w:w="6264" w:type="dxa"/>
            <w:tcBorders>
              <w:top w:val="single" w:sz="4" w:space="0" w:color="auto"/>
              <w:left w:val="single" w:sz="4" w:space="0" w:color="auto"/>
              <w:bottom w:val="single" w:sz="4" w:space="0" w:color="auto"/>
              <w:right w:val="single" w:sz="4" w:space="0" w:color="auto"/>
            </w:tcBorders>
          </w:tcPr>
          <w:p w:rsidR="00767D33" w:rsidRPr="00574B52" w:rsidRDefault="00767D33" w:rsidP="00767D33">
            <w:pPr>
              <w:pStyle w:val="a6"/>
            </w:pPr>
            <w:r w:rsidRPr="00574B52">
              <w:rPr>
                <w:bCs/>
              </w:rPr>
              <w:t xml:space="preserve">ОХОТНИК (ТАЛЛАРХО) </w:t>
            </w:r>
          </w:p>
          <w:p w:rsidR="0033257A" w:rsidRPr="005A2788" w:rsidRDefault="0033257A" w:rsidP="00767D33">
            <w:pPr>
              <w:suppressAutoHyphens/>
              <w:spacing w:after="0" w:line="240" w:lineRule="auto"/>
              <w:rPr>
                <w:rFonts w:ascii="Times New Roman" w:eastAsia="Calibri" w:hAnsi="Times New Roman" w:cs="Times New Roman"/>
                <w:sz w:val="24"/>
                <w:szCs w:val="24"/>
                <w:lang w:eastAsia="ar-SA"/>
              </w:rPr>
            </w:pPr>
          </w:p>
        </w:tc>
        <w:tc>
          <w:tcPr>
            <w:tcW w:w="2127"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w:t>
            </w:r>
          </w:p>
        </w:tc>
      </w:tr>
      <w:tr w:rsidR="0033257A" w:rsidRPr="005A2788" w:rsidTr="00767D33">
        <w:trPr>
          <w:trHeight w:val="617"/>
        </w:trPr>
        <w:tc>
          <w:tcPr>
            <w:tcW w:w="720"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27</w:t>
            </w:r>
          </w:p>
        </w:tc>
        <w:tc>
          <w:tcPr>
            <w:tcW w:w="6264" w:type="dxa"/>
            <w:tcBorders>
              <w:top w:val="single" w:sz="4" w:space="0" w:color="auto"/>
              <w:left w:val="single" w:sz="4" w:space="0" w:color="auto"/>
              <w:bottom w:val="single" w:sz="4" w:space="0" w:color="auto"/>
              <w:right w:val="single" w:sz="4" w:space="0" w:color="auto"/>
            </w:tcBorders>
          </w:tcPr>
          <w:p w:rsidR="00767D33" w:rsidRPr="00574B52" w:rsidRDefault="00767D33" w:rsidP="00767D33">
            <w:pPr>
              <w:pStyle w:val="a6"/>
            </w:pPr>
            <w:r w:rsidRPr="00574B52">
              <w:rPr>
                <w:bCs/>
              </w:rPr>
              <w:t xml:space="preserve">ОХОТНИК (ТАЛЛАРХО) </w:t>
            </w:r>
          </w:p>
          <w:p w:rsidR="0033257A" w:rsidRPr="005A2788" w:rsidRDefault="0033257A" w:rsidP="00767D33">
            <w:pPr>
              <w:suppressAutoHyphens/>
              <w:spacing w:after="0" w:line="240" w:lineRule="auto"/>
              <w:rPr>
                <w:rFonts w:ascii="Times New Roman" w:eastAsia="Calibri" w:hAnsi="Times New Roman" w:cs="Times New Roman"/>
                <w:sz w:val="24"/>
                <w:szCs w:val="24"/>
                <w:lang w:eastAsia="ar-SA"/>
              </w:rPr>
            </w:pPr>
          </w:p>
        </w:tc>
        <w:tc>
          <w:tcPr>
            <w:tcW w:w="2127"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w:t>
            </w:r>
          </w:p>
        </w:tc>
      </w:tr>
      <w:tr w:rsidR="0033257A" w:rsidRPr="005A2788" w:rsidTr="00767D33">
        <w:trPr>
          <w:trHeight w:val="617"/>
        </w:trPr>
        <w:tc>
          <w:tcPr>
            <w:tcW w:w="720"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28</w:t>
            </w:r>
          </w:p>
        </w:tc>
        <w:tc>
          <w:tcPr>
            <w:tcW w:w="6264" w:type="dxa"/>
            <w:tcBorders>
              <w:top w:val="single" w:sz="4" w:space="0" w:color="auto"/>
              <w:left w:val="single" w:sz="4" w:space="0" w:color="auto"/>
              <w:bottom w:val="single" w:sz="4" w:space="0" w:color="auto"/>
              <w:right w:val="single" w:sz="4" w:space="0" w:color="auto"/>
            </w:tcBorders>
          </w:tcPr>
          <w:p w:rsidR="0033257A" w:rsidRPr="00767D33" w:rsidRDefault="00767D33" w:rsidP="00767D33">
            <w:pPr>
              <w:suppressAutoHyphens/>
              <w:spacing w:after="0" w:line="240" w:lineRule="auto"/>
              <w:rPr>
                <w:rFonts w:ascii="Times New Roman" w:eastAsia="Calibri" w:hAnsi="Times New Roman" w:cs="Times New Roman"/>
                <w:sz w:val="24"/>
                <w:szCs w:val="24"/>
                <w:lang w:eastAsia="ar-SA"/>
              </w:rPr>
            </w:pPr>
            <w:r w:rsidRPr="00767D33">
              <w:rPr>
                <w:rFonts w:ascii="Times New Roman" w:hAnsi="Times New Roman" w:cs="Times New Roman"/>
                <w:sz w:val="24"/>
                <w:szCs w:val="24"/>
              </w:rPr>
              <w:t>«</w:t>
            </w:r>
            <w:proofErr w:type="spellStart"/>
            <w:r w:rsidRPr="00767D33">
              <w:rPr>
                <w:rFonts w:ascii="Times New Roman" w:hAnsi="Times New Roman" w:cs="Times New Roman"/>
                <w:sz w:val="24"/>
                <w:szCs w:val="24"/>
              </w:rPr>
              <w:t>Ч</w:t>
            </w:r>
            <w:proofErr w:type="gramStart"/>
            <w:r w:rsidRPr="00767D33">
              <w:rPr>
                <w:rFonts w:ascii="Times New Roman" w:hAnsi="Times New Roman" w:cs="Times New Roman"/>
                <w:sz w:val="24"/>
                <w:szCs w:val="24"/>
              </w:rPr>
              <w:t>I</w:t>
            </w:r>
            <w:proofErr w:type="gramEnd"/>
            <w:r w:rsidRPr="00767D33">
              <w:rPr>
                <w:rFonts w:ascii="Times New Roman" w:hAnsi="Times New Roman" w:cs="Times New Roman"/>
                <w:sz w:val="24"/>
                <w:szCs w:val="24"/>
              </w:rPr>
              <w:t>уьрг</w:t>
            </w:r>
            <w:proofErr w:type="spellEnd"/>
            <w:r w:rsidRPr="00767D33">
              <w:rPr>
                <w:rFonts w:ascii="Times New Roman" w:hAnsi="Times New Roman" w:cs="Times New Roman"/>
                <w:sz w:val="24"/>
                <w:szCs w:val="24"/>
              </w:rPr>
              <w:t xml:space="preserve"> </w:t>
            </w:r>
            <w:proofErr w:type="spellStart"/>
            <w:r w:rsidRPr="00767D33">
              <w:rPr>
                <w:rFonts w:ascii="Times New Roman" w:hAnsi="Times New Roman" w:cs="Times New Roman"/>
                <w:sz w:val="24"/>
                <w:szCs w:val="24"/>
              </w:rPr>
              <w:t>хахкар</w:t>
            </w:r>
            <w:proofErr w:type="spellEnd"/>
            <w:r w:rsidRPr="00767D33">
              <w:rPr>
                <w:rFonts w:ascii="Times New Roman" w:hAnsi="Times New Roman" w:cs="Times New Roman"/>
                <w:sz w:val="24"/>
                <w:szCs w:val="24"/>
              </w:rPr>
              <w:t>»</w:t>
            </w:r>
          </w:p>
        </w:tc>
        <w:tc>
          <w:tcPr>
            <w:tcW w:w="2127"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w:t>
            </w:r>
          </w:p>
        </w:tc>
      </w:tr>
      <w:tr w:rsidR="0033257A" w:rsidRPr="005A2788" w:rsidTr="00767D33">
        <w:trPr>
          <w:trHeight w:val="617"/>
        </w:trPr>
        <w:tc>
          <w:tcPr>
            <w:tcW w:w="720"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29</w:t>
            </w:r>
          </w:p>
        </w:tc>
        <w:tc>
          <w:tcPr>
            <w:tcW w:w="6264" w:type="dxa"/>
            <w:tcBorders>
              <w:top w:val="single" w:sz="4" w:space="0" w:color="auto"/>
              <w:left w:val="single" w:sz="4" w:space="0" w:color="auto"/>
              <w:bottom w:val="single" w:sz="4" w:space="0" w:color="auto"/>
              <w:right w:val="single" w:sz="4" w:space="0" w:color="auto"/>
            </w:tcBorders>
          </w:tcPr>
          <w:p w:rsidR="0033257A" w:rsidRPr="00767D33" w:rsidRDefault="00767D33" w:rsidP="00767D33">
            <w:pPr>
              <w:suppressAutoHyphens/>
              <w:spacing w:after="0" w:line="240" w:lineRule="auto"/>
              <w:rPr>
                <w:rFonts w:ascii="Times New Roman" w:eastAsia="Calibri" w:hAnsi="Times New Roman" w:cs="Times New Roman"/>
                <w:sz w:val="24"/>
                <w:szCs w:val="24"/>
                <w:lang w:eastAsia="ar-SA"/>
              </w:rPr>
            </w:pPr>
            <w:r w:rsidRPr="00767D33">
              <w:rPr>
                <w:rFonts w:ascii="Times New Roman" w:hAnsi="Times New Roman" w:cs="Times New Roman"/>
                <w:sz w:val="24"/>
                <w:szCs w:val="24"/>
              </w:rPr>
              <w:t>«</w:t>
            </w:r>
            <w:proofErr w:type="spellStart"/>
            <w:r w:rsidRPr="00767D33">
              <w:rPr>
                <w:rFonts w:ascii="Times New Roman" w:hAnsi="Times New Roman" w:cs="Times New Roman"/>
                <w:sz w:val="24"/>
                <w:szCs w:val="24"/>
              </w:rPr>
              <w:t>Ч</w:t>
            </w:r>
            <w:proofErr w:type="gramStart"/>
            <w:r w:rsidRPr="00767D33">
              <w:rPr>
                <w:rFonts w:ascii="Times New Roman" w:hAnsi="Times New Roman" w:cs="Times New Roman"/>
                <w:sz w:val="24"/>
                <w:szCs w:val="24"/>
              </w:rPr>
              <w:t>I</w:t>
            </w:r>
            <w:proofErr w:type="gramEnd"/>
            <w:r w:rsidRPr="00767D33">
              <w:rPr>
                <w:rFonts w:ascii="Times New Roman" w:hAnsi="Times New Roman" w:cs="Times New Roman"/>
                <w:sz w:val="24"/>
                <w:szCs w:val="24"/>
              </w:rPr>
              <w:t>уьрг</w:t>
            </w:r>
            <w:proofErr w:type="spellEnd"/>
            <w:r w:rsidRPr="00767D33">
              <w:rPr>
                <w:rFonts w:ascii="Times New Roman" w:hAnsi="Times New Roman" w:cs="Times New Roman"/>
                <w:sz w:val="24"/>
                <w:szCs w:val="24"/>
              </w:rPr>
              <w:t xml:space="preserve"> </w:t>
            </w:r>
            <w:proofErr w:type="spellStart"/>
            <w:r w:rsidRPr="00767D33">
              <w:rPr>
                <w:rFonts w:ascii="Times New Roman" w:hAnsi="Times New Roman" w:cs="Times New Roman"/>
                <w:sz w:val="24"/>
                <w:szCs w:val="24"/>
              </w:rPr>
              <w:t>хахкар</w:t>
            </w:r>
            <w:proofErr w:type="spellEnd"/>
            <w:r w:rsidRPr="00767D33">
              <w:rPr>
                <w:rFonts w:ascii="Times New Roman" w:hAnsi="Times New Roman" w:cs="Times New Roman"/>
                <w:sz w:val="24"/>
                <w:szCs w:val="24"/>
              </w:rPr>
              <w:t>»</w:t>
            </w:r>
          </w:p>
        </w:tc>
        <w:tc>
          <w:tcPr>
            <w:tcW w:w="2127"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w:t>
            </w:r>
          </w:p>
        </w:tc>
      </w:tr>
      <w:tr w:rsidR="0033257A" w:rsidRPr="005A2788" w:rsidTr="00767D33">
        <w:trPr>
          <w:trHeight w:val="617"/>
        </w:trPr>
        <w:tc>
          <w:tcPr>
            <w:tcW w:w="720"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30</w:t>
            </w:r>
          </w:p>
        </w:tc>
        <w:tc>
          <w:tcPr>
            <w:tcW w:w="6264" w:type="dxa"/>
            <w:tcBorders>
              <w:top w:val="single" w:sz="4" w:space="0" w:color="auto"/>
              <w:left w:val="single" w:sz="4" w:space="0" w:color="auto"/>
              <w:bottom w:val="single" w:sz="4" w:space="0" w:color="auto"/>
              <w:right w:val="single" w:sz="4" w:space="0" w:color="auto"/>
            </w:tcBorders>
          </w:tcPr>
          <w:p w:rsidR="0033257A" w:rsidRPr="00767D33" w:rsidRDefault="00767D33" w:rsidP="00767D33">
            <w:pPr>
              <w:suppressAutoHyphens/>
              <w:spacing w:after="0" w:line="240" w:lineRule="auto"/>
              <w:rPr>
                <w:rFonts w:ascii="Times New Roman" w:eastAsia="Calibri" w:hAnsi="Times New Roman" w:cs="Times New Roman"/>
                <w:sz w:val="24"/>
                <w:szCs w:val="24"/>
                <w:lang w:eastAsia="ar-SA"/>
              </w:rPr>
            </w:pPr>
            <w:r w:rsidRPr="00767D33">
              <w:rPr>
                <w:rFonts w:ascii="Times New Roman" w:hAnsi="Times New Roman" w:cs="Times New Roman"/>
                <w:sz w:val="24"/>
                <w:szCs w:val="24"/>
              </w:rPr>
              <w:t xml:space="preserve">«Куй </w:t>
            </w:r>
            <w:proofErr w:type="spellStart"/>
            <w:r w:rsidRPr="00767D33">
              <w:rPr>
                <w:rFonts w:ascii="Times New Roman" w:hAnsi="Times New Roman" w:cs="Times New Roman"/>
                <w:sz w:val="24"/>
                <w:szCs w:val="24"/>
              </w:rPr>
              <w:t>биллар</w:t>
            </w:r>
            <w:proofErr w:type="spellEnd"/>
            <w:r w:rsidRPr="00767D33">
              <w:rPr>
                <w:rFonts w:ascii="Times New Roman" w:hAnsi="Times New Roman" w:cs="Times New Roman"/>
                <w:sz w:val="24"/>
                <w:szCs w:val="24"/>
              </w:rPr>
              <w:t>»</w:t>
            </w:r>
          </w:p>
        </w:tc>
        <w:tc>
          <w:tcPr>
            <w:tcW w:w="2127"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w:t>
            </w:r>
          </w:p>
        </w:tc>
      </w:tr>
      <w:tr w:rsidR="0033257A" w:rsidRPr="005A2788" w:rsidTr="00767D33">
        <w:trPr>
          <w:trHeight w:val="617"/>
        </w:trPr>
        <w:tc>
          <w:tcPr>
            <w:tcW w:w="720"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31</w:t>
            </w:r>
          </w:p>
        </w:tc>
        <w:tc>
          <w:tcPr>
            <w:tcW w:w="6264" w:type="dxa"/>
            <w:tcBorders>
              <w:top w:val="single" w:sz="4" w:space="0" w:color="auto"/>
              <w:left w:val="single" w:sz="4" w:space="0" w:color="auto"/>
              <w:bottom w:val="single" w:sz="4" w:space="0" w:color="auto"/>
              <w:right w:val="single" w:sz="4" w:space="0" w:color="auto"/>
            </w:tcBorders>
          </w:tcPr>
          <w:p w:rsidR="0033257A" w:rsidRPr="00767D33" w:rsidRDefault="00767D33" w:rsidP="00767D33">
            <w:pPr>
              <w:suppressAutoHyphens/>
              <w:spacing w:after="0" w:line="240" w:lineRule="auto"/>
              <w:rPr>
                <w:rFonts w:ascii="Times New Roman" w:eastAsia="Calibri" w:hAnsi="Times New Roman" w:cs="Times New Roman"/>
                <w:sz w:val="24"/>
                <w:szCs w:val="24"/>
                <w:lang w:eastAsia="ar-SA"/>
              </w:rPr>
            </w:pPr>
            <w:r w:rsidRPr="00767D33">
              <w:rPr>
                <w:rFonts w:ascii="Times New Roman" w:hAnsi="Times New Roman" w:cs="Times New Roman"/>
                <w:sz w:val="24"/>
                <w:szCs w:val="24"/>
              </w:rPr>
              <w:t xml:space="preserve">«Куй </w:t>
            </w:r>
            <w:proofErr w:type="spellStart"/>
            <w:r w:rsidRPr="00767D33">
              <w:rPr>
                <w:rFonts w:ascii="Times New Roman" w:hAnsi="Times New Roman" w:cs="Times New Roman"/>
                <w:sz w:val="24"/>
                <w:szCs w:val="24"/>
              </w:rPr>
              <w:t>биллар</w:t>
            </w:r>
            <w:proofErr w:type="spellEnd"/>
            <w:r w:rsidRPr="00767D33">
              <w:rPr>
                <w:rFonts w:ascii="Times New Roman" w:hAnsi="Times New Roman" w:cs="Times New Roman"/>
                <w:sz w:val="24"/>
                <w:szCs w:val="24"/>
              </w:rPr>
              <w:t>»</w:t>
            </w:r>
          </w:p>
        </w:tc>
        <w:tc>
          <w:tcPr>
            <w:tcW w:w="2127"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w:t>
            </w:r>
          </w:p>
        </w:tc>
      </w:tr>
      <w:tr w:rsidR="0033257A" w:rsidRPr="005A2788" w:rsidTr="00767D33">
        <w:trPr>
          <w:trHeight w:val="617"/>
        </w:trPr>
        <w:tc>
          <w:tcPr>
            <w:tcW w:w="720"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32</w:t>
            </w:r>
          </w:p>
        </w:tc>
        <w:tc>
          <w:tcPr>
            <w:tcW w:w="6264" w:type="dxa"/>
            <w:tcBorders>
              <w:top w:val="single" w:sz="4" w:space="0" w:color="auto"/>
              <w:left w:val="single" w:sz="4" w:space="0" w:color="auto"/>
              <w:bottom w:val="single" w:sz="4" w:space="0" w:color="auto"/>
              <w:right w:val="single" w:sz="4" w:space="0" w:color="auto"/>
            </w:tcBorders>
          </w:tcPr>
          <w:p w:rsidR="0033257A" w:rsidRPr="00767D33" w:rsidRDefault="00767D33" w:rsidP="00767D33">
            <w:pPr>
              <w:suppressAutoHyphens/>
              <w:spacing w:after="0" w:line="240" w:lineRule="auto"/>
              <w:rPr>
                <w:rFonts w:ascii="Times New Roman" w:eastAsia="Calibri" w:hAnsi="Times New Roman" w:cs="Times New Roman"/>
                <w:sz w:val="24"/>
                <w:szCs w:val="24"/>
                <w:lang w:eastAsia="ar-SA"/>
              </w:rPr>
            </w:pPr>
            <w:r w:rsidRPr="00767D33">
              <w:rPr>
                <w:rFonts w:ascii="Times New Roman" w:hAnsi="Times New Roman" w:cs="Times New Roman"/>
                <w:sz w:val="24"/>
                <w:szCs w:val="24"/>
              </w:rPr>
              <w:t>«</w:t>
            </w:r>
            <w:proofErr w:type="spellStart"/>
            <w:r w:rsidRPr="00767D33">
              <w:rPr>
                <w:rFonts w:ascii="Times New Roman" w:hAnsi="Times New Roman" w:cs="Times New Roman"/>
                <w:sz w:val="24"/>
                <w:szCs w:val="24"/>
              </w:rPr>
              <w:t>Тайнагах</w:t>
            </w:r>
            <w:proofErr w:type="spellEnd"/>
            <w:r w:rsidRPr="00767D33">
              <w:rPr>
                <w:rFonts w:ascii="Times New Roman" w:hAnsi="Times New Roman" w:cs="Times New Roman"/>
                <w:sz w:val="24"/>
                <w:szCs w:val="24"/>
              </w:rPr>
              <w:t xml:space="preserve"> </w:t>
            </w:r>
            <w:proofErr w:type="spellStart"/>
            <w:r w:rsidRPr="00767D33">
              <w:rPr>
                <w:rFonts w:ascii="Times New Roman" w:hAnsi="Times New Roman" w:cs="Times New Roman"/>
                <w:sz w:val="24"/>
                <w:szCs w:val="24"/>
              </w:rPr>
              <w:t>ловзар</w:t>
            </w:r>
            <w:proofErr w:type="spellEnd"/>
            <w:r w:rsidRPr="00767D33">
              <w:rPr>
                <w:rFonts w:ascii="Times New Roman" w:hAnsi="Times New Roman" w:cs="Times New Roman"/>
                <w:sz w:val="24"/>
                <w:szCs w:val="24"/>
              </w:rPr>
              <w:t>»</w:t>
            </w:r>
          </w:p>
        </w:tc>
        <w:tc>
          <w:tcPr>
            <w:tcW w:w="2127"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w:t>
            </w:r>
          </w:p>
        </w:tc>
      </w:tr>
      <w:tr w:rsidR="00767D33" w:rsidRPr="005A2788" w:rsidTr="00767D33">
        <w:trPr>
          <w:trHeight w:val="617"/>
        </w:trPr>
        <w:tc>
          <w:tcPr>
            <w:tcW w:w="720" w:type="dxa"/>
            <w:tcBorders>
              <w:top w:val="single" w:sz="4" w:space="0" w:color="auto"/>
              <w:left w:val="single" w:sz="4" w:space="0" w:color="auto"/>
              <w:bottom w:val="single" w:sz="4" w:space="0" w:color="auto"/>
              <w:right w:val="single" w:sz="4" w:space="0" w:color="auto"/>
            </w:tcBorders>
          </w:tcPr>
          <w:p w:rsidR="00767D33" w:rsidRPr="005A2788" w:rsidRDefault="00767D33"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33</w:t>
            </w:r>
          </w:p>
        </w:tc>
        <w:tc>
          <w:tcPr>
            <w:tcW w:w="6264" w:type="dxa"/>
            <w:tcBorders>
              <w:top w:val="single" w:sz="4" w:space="0" w:color="auto"/>
              <w:left w:val="single" w:sz="4" w:space="0" w:color="auto"/>
              <w:bottom w:val="single" w:sz="4" w:space="0" w:color="auto"/>
              <w:right w:val="single" w:sz="4" w:space="0" w:color="auto"/>
            </w:tcBorders>
          </w:tcPr>
          <w:p w:rsidR="00767D33" w:rsidRPr="00767D33" w:rsidRDefault="00767D33" w:rsidP="00767D33">
            <w:pPr>
              <w:suppressAutoHyphens/>
              <w:spacing w:after="0" w:line="240" w:lineRule="auto"/>
              <w:rPr>
                <w:rFonts w:ascii="Times New Roman" w:eastAsia="Calibri" w:hAnsi="Times New Roman" w:cs="Times New Roman"/>
                <w:sz w:val="24"/>
                <w:szCs w:val="24"/>
                <w:lang w:eastAsia="ar-SA"/>
              </w:rPr>
            </w:pPr>
            <w:r w:rsidRPr="00767D33">
              <w:rPr>
                <w:rFonts w:ascii="Times New Roman" w:hAnsi="Times New Roman" w:cs="Times New Roman"/>
                <w:sz w:val="24"/>
                <w:szCs w:val="24"/>
              </w:rPr>
              <w:t>«</w:t>
            </w:r>
            <w:proofErr w:type="spellStart"/>
            <w:r w:rsidRPr="00767D33">
              <w:rPr>
                <w:rFonts w:ascii="Times New Roman" w:hAnsi="Times New Roman" w:cs="Times New Roman"/>
                <w:sz w:val="24"/>
                <w:szCs w:val="24"/>
              </w:rPr>
              <w:t>Тайнагах</w:t>
            </w:r>
            <w:proofErr w:type="spellEnd"/>
            <w:r w:rsidRPr="00767D33">
              <w:rPr>
                <w:rFonts w:ascii="Times New Roman" w:hAnsi="Times New Roman" w:cs="Times New Roman"/>
                <w:sz w:val="24"/>
                <w:szCs w:val="24"/>
              </w:rPr>
              <w:t xml:space="preserve"> </w:t>
            </w:r>
            <w:proofErr w:type="spellStart"/>
            <w:r w:rsidRPr="00767D33">
              <w:rPr>
                <w:rFonts w:ascii="Times New Roman" w:hAnsi="Times New Roman" w:cs="Times New Roman"/>
                <w:sz w:val="24"/>
                <w:szCs w:val="24"/>
              </w:rPr>
              <w:t>ловзар</w:t>
            </w:r>
            <w:proofErr w:type="spellEnd"/>
            <w:r w:rsidRPr="00767D33">
              <w:rPr>
                <w:rFonts w:ascii="Times New Roman" w:hAnsi="Times New Roman" w:cs="Times New Roman"/>
                <w:sz w:val="24"/>
                <w:szCs w:val="24"/>
              </w:rPr>
              <w:t>»</w:t>
            </w:r>
          </w:p>
        </w:tc>
        <w:tc>
          <w:tcPr>
            <w:tcW w:w="2127" w:type="dxa"/>
            <w:tcBorders>
              <w:top w:val="single" w:sz="4" w:space="0" w:color="auto"/>
              <w:left w:val="single" w:sz="4" w:space="0" w:color="auto"/>
              <w:bottom w:val="single" w:sz="4" w:space="0" w:color="auto"/>
              <w:right w:val="single" w:sz="4" w:space="0" w:color="auto"/>
            </w:tcBorders>
          </w:tcPr>
          <w:p w:rsidR="00767D33" w:rsidRPr="005A2788" w:rsidRDefault="00767D33"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w:t>
            </w:r>
          </w:p>
        </w:tc>
      </w:tr>
    </w:tbl>
    <w:p w:rsidR="0033257A" w:rsidRPr="005A2788" w:rsidRDefault="0033257A" w:rsidP="0033257A">
      <w:pPr>
        <w:suppressAutoHyphens/>
        <w:spacing w:after="0" w:line="240" w:lineRule="auto"/>
        <w:jc w:val="center"/>
        <w:rPr>
          <w:rFonts w:ascii="Times New Roman" w:eastAsia="Calibri" w:hAnsi="Times New Roman" w:cs="Times New Roman"/>
          <w:b/>
          <w:sz w:val="24"/>
          <w:szCs w:val="24"/>
          <w:lang w:eastAsia="ar-SA"/>
        </w:rPr>
      </w:pPr>
    </w:p>
    <w:p w:rsidR="0033257A" w:rsidRPr="005A2788" w:rsidRDefault="0033257A" w:rsidP="0033257A">
      <w:pPr>
        <w:suppressAutoHyphens/>
        <w:spacing w:after="0" w:line="240" w:lineRule="auto"/>
        <w:jc w:val="center"/>
        <w:rPr>
          <w:rFonts w:ascii="Times New Roman" w:eastAsia="Calibri" w:hAnsi="Times New Roman" w:cs="Times New Roman"/>
          <w:b/>
          <w:sz w:val="24"/>
          <w:szCs w:val="24"/>
          <w:lang w:eastAsia="ar-SA"/>
        </w:rPr>
      </w:pPr>
    </w:p>
    <w:p w:rsidR="0033257A" w:rsidRPr="00E04D1A" w:rsidRDefault="0033257A" w:rsidP="0033257A">
      <w:pPr>
        <w:suppressAutoHyphens/>
        <w:spacing w:after="0" w:line="240" w:lineRule="auto"/>
        <w:rPr>
          <w:rFonts w:ascii="Times New Roman" w:eastAsia="Calibri" w:hAnsi="Times New Roman" w:cs="Times New Roman"/>
          <w:b/>
          <w:bCs/>
          <w:sz w:val="24"/>
          <w:szCs w:val="24"/>
          <w:lang w:eastAsia="ar-SA"/>
        </w:rPr>
      </w:pPr>
      <w:r w:rsidRPr="00E04D1A">
        <w:rPr>
          <w:rFonts w:ascii="Times New Roman" w:eastAsia="Calibri" w:hAnsi="Times New Roman" w:cs="Times New Roman"/>
          <w:b/>
          <w:bCs/>
          <w:sz w:val="24"/>
          <w:szCs w:val="24"/>
          <w:lang w:eastAsia="ar-SA"/>
        </w:rPr>
        <w:t xml:space="preserve">                                                                           2  класс</w:t>
      </w:r>
    </w:p>
    <w:p w:rsidR="0033257A" w:rsidRPr="00E04D1A" w:rsidRDefault="0033257A" w:rsidP="0033257A">
      <w:pPr>
        <w:suppressAutoHyphens/>
        <w:spacing w:after="0" w:line="240" w:lineRule="auto"/>
        <w:jc w:val="center"/>
        <w:rPr>
          <w:rFonts w:ascii="Times New Roman" w:eastAsia="Calibri" w:hAnsi="Times New Roman" w:cs="Times New Roman"/>
          <w:b/>
          <w:sz w:val="24"/>
          <w:szCs w:val="24"/>
          <w:lang w:eastAsia="ar-SA"/>
        </w:rPr>
      </w:pPr>
      <w:r w:rsidRPr="00E04D1A">
        <w:rPr>
          <w:rFonts w:ascii="Times New Roman" w:eastAsia="Calibri" w:hAnsi="Times New Roman" w:cs="Times New Roman"/>
          <w:b/>
          <w:sz w:val="24"/>
          <w:szCs w:val="24"/>
          <w:lang w:eastAsia="ar-SA"/>
        </w:rPr>
        <w:t>«</w:t>
      </w:r>
      <w:r w:rsidRPr="00E04D1A">
        <w:rPr>
          <w:rFonts w:ascii="Times New Roman" w:eastAsia="Calibri" w:hAnsi="Times New Roman" w:cs="Calibri"/>
          <w:b/>
          <w:sz w:val="24"/>
          <w:szCs w:val="24"/>
          <w:lang w:eastAsia="ar-SA"/>
        </w:rPr>
        <w:t>Старинные подвижные игры</w:t>
      </w:r>
      <w:r w:rsidRPr="00E04D1A">
        <w:rPr>
          <w:rFonts w:ascii="Times New Roman" w:eastAsia="Calibri" w:hAnsi="Times New Roman" w:cs="Times New Roman"/>
          <w:b/>
          <w:sz w:val="24"/>
          <w:szCs w:val="24"/>
          <w:lang w:eastAsia="ar-SA"/>
        </w:rPr>
        <w:t>»</w:t>
      </w:r>
    </w:p>
    <w:tbl>
      <w:tblPr>
        <w:tblW w:w="911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6264"/>
        <w:gridCol w:w="2127"/>
      </w:tblGrid>
      <w:tr w:rsidR="0033257A" w:rsidRPr="005A2788" w:rsidTr="00767D33">
        <w:trPr>
          <w:cantSplit/>
        </w:trPr>
        <w:tc>
          <w:tcPr>
            <w:tcW w:w="720" w:type="dxa"/>
            <w:tcBorders>
              <w:top w:val="single" w:sz="4" w:space="0" w:color="auto"/>
              <w:left w:val="single" w:sz="4" w:space="0" w:color="auto"/>
              <w:bottom w:val="single" w:sz="4" w:space="0" w:color="auto"/>
              <w:right w:val="single" w:sz="4" w:space="0" w:color="auto"/>
            </w:tcBorders>
            <w:vAlign w:val="center"/>
          </w:tcPr>
          <w:p w:rsidR="0033257A" w:rsidRPr="005A2788" w:rsidRDefault="0033257A" w:rsidP="00767D33">
            <w:pPr>
              <w:suppressAutoHyphens/>
              <w:spacing w:after="0" w:line="240" w:lineRule="auto"/>
              <w:rPr>
                <w:rFonts w:ascii="Times New Roman" w:eastAsia="Calibri" w:hAnsi="Times New Roman" w:cs="Times New Roman"/>
                <w:sz w:val="24"/>
                <w:szCs w:val="24"/>
                <w:lang w:eastAsia="ar-SA"/>
              </w:rPr>
            </w:pPr>
            <w:r w:rsidRPr="005A2788">
              <w:rPr>
                <w:rFonts w:ascii="Times New Roman" w:eastAsia="Calibri" w:hAnsi="Times New Roman" w:cs="Times New Roman"/>
                <w:sz w:val="24"/>
                <w:szCs w:val="24"/>
                <w:lang w:eastAsia="ar-SA"/>
              </w:rPr>
              <w:t>№</w:t>
            </w:r>
          </w:p>
        </w:tc>
        <w:tc>
          <w:tcPr>
            <w:tcW w:w="6264" w:type="dxa"/>
            <w:tcBorders>
              <w:top w:val="single" w:sz="4" w:space="0" w:color="auto"/>
              <w:left w:val="single" w:sz="4" w:space="0" w:color="auto"/>
              <w:bottom w:val="single" w:sz="4" w:space="0" w:color="auto"/>
              <w:right w:val="single" w:sz="4" w:space="0" w:color="auto"/>
            </w:tcBorders>
            <w:vAlign w:val="center"/>
          </w:tcPr>
          <w:p w:rsidR="0033257A" w:rsidRPr="005A2788" w:rsidRDefault="0033257A" w:rsidP="00767D33">
            <w:pPr>
              <w:suppressAutoHyphens/>
              <w:spacing w:after="0" w:line="240" w:lineRule="auto"/>
              <w:rPr>
                <w:rFonts w:ascii="Times New Roman" w:eastAsia="Calibri" w:hAnsi="Times New Roman" w:cs="Times New Roman"/>
                <w:sz w:val="24"/>
                <w:szCs w:val="24"/>
                <w:lang w:eastAsia="ar-SA"/>
              </w:rPr>
            </w:pPr>
            <w:r w:rsidRPr="005A2788">
              <w:rPr>
                <w:rFonts w:ascii="Times New Roman" w:eastAsia="Calibri" w:hAnsi="Times New Roman" w:cs="Times New Roman"/>
                <w:sz w:val="24"/>
                <w:szCs w:val="24"/>
                <w:lang w:eastAsia="ar-SA"/>
              </w:rPr>
              <w:t xml:space="preserve">                             Тема</w:t>
            </w:r>
          </w:p>
        </w:tc>
        <w:tc>
          <w:tcPr>
            <w:tcW w:w="2127" w:type="dxa"/>
            <w:tcBorders>
              <w:top w:val="single" w:sz="4" w:space="0" w:color="auto"/>
              <w:left w:val="single" w:sz="4" w:space="0" w:color="auto"/>
              <w:bottom w:val="single" w:sz="4" w:space="0" w:color="auto"/>
              <w:right w:val="single" w:sz="4" w:space="0" w:color="auto"/>
            </w:tcBorders>
            <w:vAlign w:val="center"/>
          </w:tcPr>
          <w:p w:rsidR="0033257A" w:rsidRPr="005A2788" w:rsidRDefault="0033257A" w:rsidP="00767D33">
            <w:pPr>
              <w:suppressAutoHyphens/>
              <w:spacing w:after="0" w:line="240" w:lineRule="auto"/>
              <w:rPr>
                <w:rFonts w:ascii="Times New Roman" w:eastAsia="Calibri" w:hAnsi="Times New Roman" w:cs="Times New Roman"/>
                <w:sz w:val="24"/>
                <w:szCs w:val="24"/>
                <w:lang w:eastAsia="ar-SA"/>
              </w:rPr>
            </w:pPr>
            <w:r w:rsidRPr="005A2788">
              <w:rPr>
                <w:rFonts w:ascii="Times New Roman" w:eastAsia="Calibri" w:hAnsi="Times New Roman" w:cs="Times New Roman"/>
                <w:sz w:val="24"/>
                <w:szCs w:val="24"/>
                <w:lang w:eastAsia="ar-SA"/>
              </w:rPr>
              <w:t>Кол</w:t>
            </w:r>
            <w:proofErr w:type="gramStart"/>
            <w:r w:rsidRPr="005A2788">
              <w:rPr>
                <w:rFonts w:ascii="Times New Roman" w:eastAsia="Calibri" w:hAnsi="Times New Roman" w:cs="Times New Roman"/>
                <w:sz w:val="24"/>
                <w:szCs w:val="24"/>
                <w:lang w:eastAsia="ar-SA"/>
              </w:rPr>
              <w:t>.</w:t>
            </w:r>
            <w:proofErr w:type="gramEnd"/>
            <w:r w:rsidRPr="005A2788">
              <w:rPr>
                <w:rFonts w:ascii="Times New Roman" w:eastAsia="Calibri" w:hAnsi="Times New Roman" w:cs="Times New Roman"/>
                <w:sz w:val="24"/>
                <w:szCs w:val="24"/>
                <w:lang w:eastAsia="ar-SA"/>
              </w:rPr>
              <w:t xml:space="preserve"> </w:t>
            </w:r>
            <w:proofErr w:type="gramStart"/>
            <w:r w:rsidRPr="005A2788">
              <w:rPr>
                <w:rFonts w:ascii="Times New Roman" w:eastAsia="Calibri" w:hAnsi="Times New Roman" w:cs="Times New Roman"/>
                <w:sz w:val="24"/>
                <w:szCs w:val="24"/>
                <w:lang w:eastAsia="ar-SA"/>
              </w:rPr>
              <w:t>ч</w:t>
            </w:r>
            <w:proofErr w:type="gramEnd"/>
            <w:r w:rsidRPr="005A2788">
              <w:rPr>
                <w:rFonts w:ascii="Times New Roman" w:eastAsia="Calibri" w:hAnsi="Times New Roman" w:cs="Times New Roman"/>
                <w:sz w:val="24"/>
                <w:szCs w:val="24"/>
                <w:lang w:eastAsia="ar-SA"/>
              </w:rPr>
              <w:t>асов</w:t>
            </w:r>
          </w:p>
        </w:tc>
      </w:tr>
      <w:tr w:rsidR="0033257A" w:rsidRPr="005A2788" w:rsidTr="00767D33">
        <w:trPr>
          <w:trHeight w:val="401"/>
        </w:trPr>
        <w:tc>
          <w:tcPr>
            <w:tcW w:w="720"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sz w:val="24"/>
                <w:szCs w:val="24"/>
                <w:lang w:eastAsia="ar-SA"/>
              </w:rPr>
            </w:pPr>
            <w:r w:rsidRPr="005A2788">
              <w:rPr>
                <w:rFonts w:ascii="Times New Roman" w:eastAsia="Calibri" w:hAnsi="Times New Roman" w:cs="Times New Roman"/>
                <w:bCs/>
                <w:sz w:val="24"/>
                <w:szCs w:val="24"/>
                <w:lang w:eastAsia="ar-SA"/>
              </w:rPr>
              <w:t>1</w:t>
            </w:r>
          </w:p>
        </w:tc>
        <w:tc>
          <w:tcPr>
            <w:tcW w:w="6264"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
                <w:bCs/>
                <w:i/>
                <w:sz w:val="24"/>
                <w:szCs w:val="24"/>
                <w:lang w:eastAsia="ar-SA"/>
              </w:rPr>
            </w:pPr>
            <w:r w:rsidRPr="005A2788">
              <w:rPr>
                <w:rFonts w:ascii="Times New Roman" w:eastAsia="Calibri" w:hAnsi="Times New Roman" w:cs="Times New Roman"/>
                <w:sz w:val="24"/>
                <w:szCs w:val="24"/>
                <w:lang w:eastAsia="ar-SA"/>
              </w:rPr>
              <w:t xml:space="preserve"> Здоровый образ жизни</w:t>
            </w:r>
          </w:p>
        </w:tc>
        <w:tc>
          <w:tcPr>
            <w:tcW w:w="2127"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w:t>
            </w:r>
          </w:p>
        </w:tc>
      </w:tr>
      <w:tr w:rsidR="0033257A" w:rsidRPr="005A2788" w:rsidTr="00767D33">
        <w:trPr>
          <w:trHeight w:val="427"/>
        </w:trPr>
        <w:tc>
          <w:tcPr>
            <w:tcW w:w="720"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2</w:t>
            </w:r>
          </w:p>
        </w:tc>
        <w:tc>
          <w:tcPr>
            <w:tcW w:w="6264"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iCs/>
                <w:sz w:val="24"/>
                <w:szCs w:val="24"/>
                <w:lang w:eastAsia="ar-SA"/>
              </w:rPr>
            </w:pPr>
            <w:r w:rsidRPr="005A2788">
              <w:rPr>
                <w:rFonts w:ascii="Times New Roman" w:eastAsia="Calibri" w:hAnsi="Times New Roman" w:cs="Times New Roman"/>
                <w:i/>
                <w:sz w:val="24"/>
                <w:szCs w:val="24"/>
                <w:lang w:eastAsia="ar-SA"/>
              </w:rPr>
              <w:t xml:space="preserve"> </w:t>
            </w:r>
            <w:r w:rsidRPr="005A2788">
              <w:rPr>
                <w:rFonts w:ascii="Times New Roman" w:eastAsia="Calibri" w:hAnsi="Times New Roman" w:cs="Times New Roman"/>
                <w:sz w:val="24"/>
                <w:szCs w:val="24"/>
                <w:lang w:eastAsia="ar-SA"/>
              </w:rPr>
              <w:t>Здоровье в порядк</w:t>
            </w:r>
            <w:proofErr w:type="gramStart"/>
            <w:r w:rsidRPr="005A2788">
              <w:rPr>
                <w:rFonts w:ascii="Times New Roman" w:eastAsia="Calibri" w:hAnsi="Times New Roman" w:cs="Times New Roman"/>
                <w:sz w:val="24"/>
                <w:szCs w:val="24"/>
                <w:lang w:eastAsia="ar-SA"/>
              </w:rPr>
              <w:t>е-</w:t>
            </w:r>
            <w:proofErr w:type="gramEnd"/>
            <w:r w:rsidRPr="005A2788">
              <w:rPr>
                <w:rFonts w:ascii="Times New Roman" w:eastAsia="Calibri" w:hAnsi="Times New Roman" w:cs="Times New Roman"/>
                <w:sz w:val="24"/>
                <w:szCs w:val="24"/>
                <w:lang w:eastAsia="ar-SA"/>
              </w:rPr>
              <w:t xml:space="preserve"> спасибо зарядке!</w:t>
            </w:r>
          </w:p>
        </w:tc>
        <w:tc>
          <w:tcPr>
            <w:tcW w:w="2127"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w:t>
            </w:r>
          </w:p>
        </w:tc>
      </w:tr>
      <w:tr w:rsidR="0033257A" w:rsidRPr="005A2788" w:rsidTr="00767D33">
        <w:trPr>
          <w:trHeight w:val="493"/>
        </w:trPr>
        <w:tc>
          <w:tcPr>
            <w:tcW w:w="720"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3</w:t>
            </w:r>
          </w:p>
        </w:tc>
        <w:tc>
          <w:tcPr>
            <w:tcW w:w="6264"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iCs/>
                <w:sz w:val="24"/>
                <w:szCs w:val="24"/>
                <w:lang w:eastAsia="ar-SA"/>
              </w:rPr>
            </w:pPr>
            <w:r w:rsidRPr="005A2788">
              <w:rPr>
                <w:rFonts w:ascii="Times New Roman" w:eastAsia="Calibri" w:hAnsi="Times New Roman" w:cs="Times New Roman"/>
                <w:sz w:val="24"/>
                <w:szCs w:val="24"/>
                <w:lang w:eastAsia="ar-SA"/>
              </w:rPr>
              <w:t xml:space="preserve"> Личная гигиена</w:t>
            </w:r>
          </w:p>
        </w:tc>
        <w:tc>
          <w:tcPr>
            <w:tcW w:w="2127"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w:t>
            </w:r>
          </w:p>
        </w:tc>
      </w:tr>
      <w:tr w:rsidR="0033257A" w:rsidRPr="005A2788" w:rsidTr="00767D33">
        <w:trPr>
          <w:trHeight w:val="617"/>
        </w:trPr>
        <w:tc>
          <w:tcPr>
            <w:tcW w:w="720"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4</w:t>
            </w:r>
          </w:p>
        </w:tc>
        <w:tc>
          <w:tcPr>
            <w:tcW w:w="6264"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sz w:val="24"/>
                <w:szCs w:val="24"/>
                <w:lang w:eastAsia="ar-SA"/>
              </w:rPr>
            </w:pPr>
            <w:r w:rsidRPr="005A2788">
              <w:rPr>
                <w:rFonts w:ascii="Times New Roman" w:eastAsia="Calibri" w:hAnsi="Times New Roman" w:cs="Times New Roman"/>
                <w:sz w:val="24"/>
                <w:szCs w:val="24"/>
                <w:lang w:eastAsia="ar-SA"/>
              </w:rPr>
              <w:t xml:space="preserve"> Профилактика травматизма</w:t>
            </w:r>
          </w:p>
        </w:tc>
        <w:tc>
          <w:tcPr>
            <w:tcW w:w="2127"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w:t>
            </w:r>
          </w:p>
        </w:tc>
      </w:tr>
      <w:tr w:rsidR="0033257A" w:rsidRPr="005A2788" w:rsidTr="00767D33">
        <w:trPr>
          <w:trHeight w:val="617"/>
        </w:trPr>
        <w:tc>
          <w:tcPr>
            <w:tcW w:w="720"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5</w:t>
            </w:r>
          </w:p>
        </w:tc>
        <w:tc>
          <w:tcPr>
            <w:tcW w:w="6264"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sz w:val="24"/>
                <w:szCs w:val="24"/>
              </w:rPr>
            </w:pPr>
            <w:r w:rsidRPr="005A2788">
              <w:rPr>
                <w:rFonts w:ascii="Times New Roman" w:eastAsia="Calibri" w:hAnsi="Times New Roman" w:cs="Times New Roman"/>
                <w:sz w:val="24"/>
                <w:szCs w:val="24"/>
                <w:lang w:eastAsia="ar-SA"/>
              </w:rPr>
              <w:t xml:space="preserve"> Нарушение осанки</w:t>
            </w:r>
          </w:p>
        </w:tc>
        <w:tc>
          <w:tcPr>
            <w:tcW w:w="2127"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w:t>
            </w:r>
          </w:p>
        </w:tc>
      </w:tr>
      <w:tr w:rsidR="0033257A" w:rsidRPr="005A2788" w:rsidTr="00767D33">
        <w:trPr>
          <w:trHeight w:val="617"/>
        </w:trPr>
        <w:tc>
          <w:tcPr>
            <w:tcW w:w="720"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6</w:t>
            </w:r>
          </w:p>
        </w:tc>
        <w:tc>
          <w:tcPr>
            <w:tcW w:w="6264"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Calibri"/>
                <w:b/>
                <w:sz w:val="24"/>
                <w:szCs w:val="24"/>
                <w:lang w:eastAsia="ar-SA"/>
              </w:rPr>
            </w:pPr>
            <w:r w:rsidRPr="005A2788">
              <w:rPr>
                <w:rFonts w:ascii="Times New Roman" w:eastAsia="Calibri" w:hAnsi="Times New Roman" w:cs="Times New Roman"/>
                <w:sz w:val="24"/>
                <w:szCs w:val="24"/>
                <w:lang w:eastAsia="ar-SA"/>
              </w:rPr>
              <w:t xml:space="preserve"> </w:t>
            </w:r>
            <w:r w:rsidRPr="005A2788">
              <w:rPr>
                <w:rFonts w:ascii="Times New Roman" w:eastAsia="Calibri" w:hAnsi="Times New Roman" w:cs="Times New Roman"/>
                <w:b/>
                <w:sz w:val="28"/>
                <w:szCs w:val="28"/>
                <w:lang w:eastAsia="ar-SA"/>
              </w:rPr>
              <w:t xml:space="preserve"> </w:t>
            </w:r>
            <w:r w:rsidRPr="005A2788">
              <w:rPr>
                <w:rFonts w:ascii="Times New Roman" w:eastAsia="Calibri" w:hAnsi="Times New Roman" w:cs="Calibri"/>
                <w:b/>
                <w:sz w:val="24"/>
                <w:szCs w:val="24"/>
                <w:lang w:eastAsia="ar-SA"/>
              </w:rPr>
              <w:t>Старинные подвижные игры</w:t>
            </w:r>
          </w:p>
          <w:p w:rsidR="0033257A" w:rsidRPr="005A2788" w:rsidRDefault="0033257A" w:rsidP="00767D33">
            <w:pPr>
              <w:shd w:val="clear" w:color="auto" w:fill="FFFFFF"/>
              <w:spacing w:after="0" w:line="338" w:lineRule="atLeast"/>
              <w:jc w:val="both"/>
              <w:rPr>
                <w:rFonts w:ascii="Times New Roman" w:eastAsia="Times New Roman" w:hAnsi="Times New Roman" w:cs="Times New Roman"/>
                <w:sz w:val="24"/>
                <w:szCs w:val="24"/>
                <w:lang w:eastAsia="ar-SA"/>
              </w:rPr>
            </w:pPr>
            <w:r w:rsidRPr="005A2788">
              <w:rPr>
                <w:rFonts w:ascii="Times New Roman" w:eastAsia="Times New Roman" w:hAnsi="Times New Roman" w:cs="Times New Roman"/>
                <w:bCs/>
                <w:sz w:val="24"/>
                <w:szCs w:val="24"/>
                <w:lang w:eastAsia="ar-SA"/>
              </w:rPr>
              <w:t>«Двенадцать палочек»</w:t>
            </w:r>
          </w:p>
        </w:tc>
        <w:tc>
          <w:tcPr>
            <w:tcW w:w="2127"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w:t>
            </w:r>
          </w:p>
        </w:tc>
      </w:tr>
      <w:tr w:rsidR="0033257A" w:rsidRPr="005A2788" w:rsidTr="00767D33">
        <w:trPr>
          <w:trHeight w:val="617"/>
        </w:trPr>
        <w:tc>
          <w:tcPr>
            <w:tcW w:w="720"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7</w:t>
            </w:r>
          </w:p>
        </w:tc>
        <w:tc>
          <w:tcPr>
            <w:tcW w:w="6264"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hd w:val="clear" w:color="auto" w:fill="FFFFFF"/>
              <w:spacing w:after="0" w:line="338" w:lineRule="atLeast"/>
              <w:jc w:val="both"/>
              <w:rPr>
                <w:rFonts w:ascii="Times New Roman" w:eastAsia="Times New Roman" w:hAnsi="Times New Roman" w:cs="Times New Roman"/>
                <w:sz w:val="24"/>
                <w:szCs w:val="24"/>
                <w:lang w:eastAsia="ar-SA"/>
              </w:rPr>
            </w:pPr>
            <w:r w:rsidRPr="005A2788">
              <w:rPr>
                <w:rFonts w:ascii="Times New Roman" w:eastAsia="Times New Roman" w:hAnsi="Times New Roman" w:cs="Times New Roman"/>
                <w:bCs/>
                <w:sz w:val="24"/>
                <w:szCs w:val="24"/>
                <w:lang w:eastAsia="ar-SA"/>
              </w:rPr>
              <w:t>«Катание яиц»</w:t>
            </w:r>
          </w:p>
        </w:tc>
        <w:tc>
          <w:tcPr>
            <w:tcW w:w="2127"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w:t>
            </w:r>
          </w:p>
        </w:tc>
      </w:tr>
      <w:tr w:rsidR="0033257A" w:rsidRPr="005A2788" w:rsidTr="00767D33">
        <w:trPr>
          <w:trHeight w:val="617"/>
        </w:trPr>
        <w:tc>
          <w:tcPr>
            <w:tcW w:w="720"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8</w:t>
            </w:r>
          </w:p>
        </w:tc>
        <w:tc>
          <w:tcPr>
            <w:tcW w:w="6264"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hd w:val="clear" w:color="auto" w:fill="FFFFFF"/>
              <w:spacing w:after="0" w:line="338" w:lineRule="atLeast"/>
              <w:jc w:val="both"/>
              <w:rPr>
                <w:rFonts w:ascii="Times New Roman" w:eastAsia="Times New Roman" w:hAnsi="Times New Roman" w:cs="Times New Roman"/>
                <w:sz w:val="24"/>
                <w:szCs w:val="24"/>
                <w:lang w:eastAsia="ar-SA"/>
              </w:rPr>
            </w:pPr>
            <w:r w:rsidRPr="005A2788">
              <w:rPr>
                <w:rFonts w:ascii="Times New Roman" w:eastAsia="Times New Roman" w:hAnsi="Times New Roman" w:cs="Times New Roman"/>
                <w:bCs/>
                <w:sz w:val="24"/>
                <w:szCs w:val="24"/>
                <w:lang w:eastAsia="ar-SA"/>
              </w:rPr>
              <w:t>«Чижик»</w:t>
            </w:r>
          </w:p>
        </w:tc>
        <w:tc>
          <w:tcPr>
            <w:tcW w:w="2127"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w:t>
            </w:r>
          </w:p>
        </w:tc>
      </w:tr>
      <w:tr w:rsidR="0033257A" w:rsidRPr="005A2788" w:rsidTr="00767D33">
        <w:trPr>
          <w:trHeight w:val="617"/>
        </w:trPr>
        <w:tc>
          <w:tcPr>
            <w:tcW w:w="720"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9</w:t>
            </w:r>
          </w:p>
        </w:tc>
        <w:tc>
          <w:tcPr>
            <w:tcW w:w="6264"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sz w:val="24"/>
                <w:szCs w:val="24"/>
                <w:lang w:eastAsia="ar-SA"/>
              </w:rPr>
            </w:pPr>
            <w:r w:rsidRPr="005A2788">
              <w:rPr>
                <w:rFonts w:ascii="Times New Roman" w:eastAsia="Calibri" w:hAnsi="Times New Roman" w:cs="Times New Roman"/>
                <w:sz w:val="24"/>
                <w:szCs w:val="24"/>
                <w:lang w:eastAsia="ar-SA"/>
              </w:rPr>
              <w:t xml:space="preserve"> Профилактика травматизма</w:t>
            </w:r>
          </w:p>
        </w:tc>
        <w:tc>
          <w:tcPr>
            <w:tcW w:w="2127"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w:t>
            </w:r>
          </w:p>
        </w:tc>
      </w:tr>
      <w:tr w:rsidR="0033257A" w:rsidRPr="005A2788" w:rsidTr="00767D33">
        <w:trPr>
          <w:trHeight w:val="617"/>
        </w:trPr>
        <w:tc>
          <w:tcPr>
            <w:tcW w:w="720"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lastRenderedPageBreak/>
              <w:t>10</w:t>
            </w:r>
          </w:p>
        </w:tc>
        <w:tc>
          <w:tcPr>
            <w:tcW w:w="6264"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hd w:val="clear" w:color="auto" w:fill="FFFFFF"/>
              <w:spacing w:after="0" w:line="338" w:lineRule="atLeast"/>
              <w:jc w:val="both"/>
              <w:rPr>
                <w:rFonts w:ascii="Times New Roman" w:eastAsia="Times New Roman" w:hAnsi="Times New Roman" w:cs="Times New Roman"/>
                <w:sz w:val="24"/>
                <w:szCs w:val="24"/>
                <w:lang w:eastAsia="ar-SA"/>
              </w:rPr>
            </w:pPr>
            <w:r w:rsidRPr="005A2788">
              <w:rPr>
                <w:rFonts w:ascii="Times New Roman" w:eastAsia="Times New Roman" w:hAnsi="Times New Roman" w:cs="Times New Roman"/>
                <w:bCs/>
                <w:sz w:val="24"/>
                <w:szCs w:val="24"/>
                <w:lang w:eastAsia="ar-SA"/>
              </w:rPr>
              <w:t>«Пустое место»</w:t>
            </w:r>
          </w:p>
        </w:tc>
        <w:tc>
          <w:tcPr>
            <w:tcW w:w="2127"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w:t>
            </w:r>
          </w:p>
        </w:tc>
      </w:tr>
      <w:tr w:rsidR="0033257A" w:rsidRPr="005A2788" w:rsidTr="00767D33">
        <w:trPr>
          <w:trHeight w:val="617"/>
        </w:trPr>
        <w:tc>
          <w:tcPr>
            <w:tcW w:w="720"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11</w:t>
            </w:r>
          </w:p>
        </w:tc>
        <w:tc>
          <w:tcPr>
            <w:tcW w:w="6264"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hd w:val="clear" w:color="auto" w:fill="FFFFFF"/>
              <w:spacing w:after="0" w:line="338" w:lineRule="atLeast"/>
              <w:jc w:val="both"/>
              <w:rPr>
                <w:rFonts w:ascii="Times New Roman" w:eastAsia="Times New Roman" w:hAnsi="Times New Roman" w:cs="Times New Roman"/>
                <w:sz w:val="24"/>
                <w:szCs w:val="24"/>
                <w:lang w:eastAsia="ar-SA"/>
              </w:rPr>
            </w:pPr>
            <w:r w:rsidRPr="005A2788">
              <w:rPr>
                <w:rFonts w:ascii="Times New Roman" w:eastAsia="Times New Roman" w:hAnsi="Times New Roman" w:cs="Times New Roman"/>
                <w:bCs/>
                <w:sz w:val="24"/>
                <w:szCs w:val="24"/>
                <w:lang w:eastAsia="ar-SA"/>
              </w:rPr>
              <w:t>«Городки»</w:t>
            </w:r>
          </w:p>
        </w:tc>
        <w:tc>
          <w:tcPr>
            <w:tcW w:w="2127"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w:t>
            </w:r>
          </w:p>
        </w:tc>
      </w:tr>
      <w:tr w:rsidR="0033257A" w:rsidRPr="005A2788" w:rsidTr="00767D33">
        <w:trPr>
          <w:trHeight w:val="617"/>
        </w:trPr>
        <w:tc>
          <w:tcPr>
            <w:tcW w:w="720"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12</w:t>
            </w:r>
          </w:p>
        </w:tc>
        <w:tc>
          <w:tcPr>
            <w:tcW w:w="6264"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hd w:val="clear" w:color="auto" w:fill="FFFFFF"/>
              <w:spacing w:after="0" w:line="338" w:lineRule="atLeast"/>
              <w:jc w:val="both"/>
              <w:rPr>
                <w:rFonts w:ascii="Times New Roman" w:eastAsia="Times New Roman" w:hAnsi="Times New Roman" w:cs="Times New Roman"/>
                <w:sz w:val="24"/>
                <w:szCs w:val="24"/>
                <w:lang w:eastAsia="ar-SA"/>
              </w:rPr>
            </w:pPr>
            <w:r w:rsidRPr="005A2788">
              <w:rPr>
                <w:rFonts w:ascii="Times New Roman" w:eastAsia="Times New Roman" w:hAnsi="Times New Roman" w:cs="Times New Roman"/>
                <w:bCs/>
                <w:sz w:val="24"/>
                <w:szCs w:val="24"/>
                <w:lang w:eastAsia="ar-SA"/>
              </w:rPr>
              <w:t>«Пятнашки»</w:t>
            </w:r>
          </w:p>
        </w:tc>
        <w:tc>
          <w:tcPr>
            <w:tcW w:w="2127"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w:t>
            </w:r>
          </w:p>
        </w:tc>
      </w:tr>
      <w:tr w:rsidR="0033257A" w:rsidRPr="005A2788" w:rsidTr="00767D33">
        <w:trPr>
          <w:trHeight w:val="617"/>
        </w:trPr>
        <w:tc>
          <w:tcPr>
            <w:tcW w:w="720"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13</w:t>
            </w:r>
          </w:p>
        </w:tc>
        <w:tc>
          <w:tcPr>
            <w:tcW w:w="6264"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hd w:val="clear" w:color="auto" w:fill="FFFFFF"/>
              <w:spacing w:after="0" w:line="338" w:lineRule="atLeast"/>
              <w:jc w:val="both"/>
              <w:rPr>
                <w:rFonts w:ascii="Times New Roman" w:eastAsia="Times New Roman" w:hAnsi="Times New Roman" w:cs="Times New Roman"/>
                <w:sz w:val="24"/>
                <w:szCs w:val="24"/>
                <w:lang w:eastAsia="ar-SA"/>
              </w:rPr>
            </w:pPr>
            <w:r w:rsidRPr="005A2788">
              <w:rPr>
                <w:rFonts w:ascii="Times New Roman" w:eastAsia="Times New Roman" w:hAnsi="Times New Roman" w:cs="Times New Roman"/>
                <w:bCs/>
                <w:smallCaps/>
                <w:sz w:val="24"/>
                <w:szCs w:val="24"/>
                <w:lang w:eastAsia="ar-SA"/>
              </w:rPr>
              <w:t>«Волки и овцы»</w:t>
            </w:r>
          </w:p>
        </w:tc>
        <w:tc>
          <w:tcPr>
            <w:tcW w:w="2127"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w:t>
            </w:r>
          </w:p>
        </w:tc>
      </w:tr>
      <w:tr w:rsidR="0033257A" w:rsidRPr="005A2788" w:rsidTr="00767D33">
        <w:trPr>
          <w:trHeight w:val="617"/>
        </w:trPr>
        <w:tc>
          <w:tcPr>
            <w:tcW w:w="720"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14</w:t>
            </w:r>
          </w:p>
        </w:tc>
        <w:tc>
          <w:tcPr>
            <w:tcW w:w="6264"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hd w:val="clear" w:color="auto" w:fill="FFFFFF"/>
              <w:spacing w:after="0" w:line="338" w:lineRule="atLeast"/>
              <w:jc w:val="both"/>
              <w:rPr>
                <w:rFonts w:ascii="Times New Roman" w:eastAsia="Times New Roman" w:hAnsi="Times New Roman" w:cs="Times New Roman"/>
                <w:sz w:val="24"/>
                <w:szCs w:val="24"/>
                <w:lang w:eastAsia="ar-SA"/>
              </w:rPr>
            </w:pPr>
            <w:r w:rsidRPr="005A2788">
              <w:rPr>
                <w:rFonts w:ascii="Times New Roman" w:eastAsia="Times New Roman" w:hAnsi="Times New Roman" w:cs="Times New Roman"/>
                <w:bCs/>
                <w:sz w:val="24"/>
                <w:szCs w:val="24"/>
                <w:lang w:eastAsia="ar-SA"/>
              </w:rPr>
              <w:t>«Намотай ленту»</w:t>
            </w:r>
          </w:p>
        </w:tc>
        <w:tc>
          <w:tcPr>
            <w:tcW w:w="2127"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w:t>
            </w:r>
          </w:p>
        </w:tc>
      </w:tr>
      <w:tr w:rsidR="0033257A" w:rsidRPr="005A2788" w:rsidTr="00767D33">
        <w:trPr>
          <w:trHeight w:val="617"/>
        </w:trPr>
        <w:tc>
          <w:tcPr>
            <w:tcW w:w="720"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15</w:t>
            </w:r>
          </w:p>
        </w:tc>
        <w:tc>
          <w:tcPr>
            <w:tcW w:w="6264"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hd w:val="clear" w:color="auto" w:fill="FFFFFF"/>
              <w:spacing w:after="0" w:line="338" w:lineRule="atLeast"/>
              <w:jc w:val="both"/>
              <w:rPr>
                <w:rFonts w:ascii="Times New Roman" w:eastAsia="Times New Roman" w:hAnsi="Times New Roman" w:cs="Times New Roman"/>
                <w:sz w:val="24"/>
                <w:szCs w:val="24"/>
                <w:lang w:eastAsia="ar-SA"/>
              </w:rPr>
            </w:pPr>
            <w:r w:rsidRPr="005A2788">
              <w:rPr>
                <w:rFonts w:ascii="Times New Roman" w:eastAsia="Times New Roman" w:hAnsi="Times New Roman" w:cs="Times New Roman"/>
                <w:bCs/>
                <w:sz w:val="24"/>
                <w:szCs w:val="24"/>
                <w:lang w:eastAsia="ar-SA"/>
              </w:rPr>
              <w:t>«Лапта»</w:t>
            </w:r>
          </w:p>
        </w:tc>
        <w:tc>
          <w:tcPr>
            <w:tcW w:w="2127"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w:t>
            </w:r>
          </w:p>
        </w:tc>
      </w:tr>
      <w:tr w:rsidR="0033257A" w:rsidRPr="005A2788" w:rsidTr="00767D33">
        <w:trPr>
          <w:trHeight w:val="617"/>
        </w:trPr>
        <w:tc>
          <w:tcPr>
            <w:tcW w:w="720"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16</w:t>
            </w:r>
          </w:p>
        </w:tc>
        <w:tc>
          <w:tcPr>
            <w:tcW w:w="6264"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hd w:val="clear" w:color="auto" w:fill="FFFFFF"/>
              <w:spacing w:after="0" w:line="338" w:lineRule="atLeast"/>
              <w:jc w:val="both"/>
              <w:rPr>
                <w:rFonts w:ascii="Times New Roman" w:eastAsia="Times New Roman" w:hAnsi="Times New Roman" w:cs="Times New Roman"/>
                <w:sz w:val="24"/>
                <w:szCs w:val="24"/>
                <w:lang w:eastAsia="ar-SA"/>
              </w:rPr>
            </w:pPr>
            <w:r w:rsidRPr="005A2788">
              <w:rPr>
                <w:rFonts w:ascii="Times New Roman" w:eastAsia="Times New Roman" w:hAnsi="Times New Roman" w:cs="Times New Roman"/>
                <w:bCs/>
                <w:sz w:val="24"/>
                <w:szCs w:val="24"/>
                <w:lang w:eastAsia="ar-SA"/>
              </w:rPr>
              <w:t>«Без соли соль»</w:t>
            </w:r>
          </w:p>
        </w:tc>
        <w:tc>
          <w:tcPr>
            <w:tcW w:w="2127"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w:t>
            </w:r>
          </w:p>
        </w:tc>
      </w:tr>
      <w:tr w:rsidR="0033257A" w:rsidRPr="005A2788" w:rsidTr="00767D33">
        <w:trPr>
          <w:trHeight w:val="617"/>
        </w:trPr>
        <w:tc>
          <w:tcPr>
            <w:tcW w:w="720"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17</w:t>
            </w:r>
          </w:p>
        </w:tc>
        <w:tc>
          <w:tcPr>
            <w:tcW w:w="6264"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hd w:val="clear" w:color="auto" w:fill="FFFFFF"/>
              <w:spacing w:after="0" w:line="338" w:lineRule="atLeast"/>
              <w:jc w:val="both"/>
              <w:rPr>
                <w:rFonts w:ascii="Times New Roman" w:eastAsia="Times New Roman" w:hAnsi="Times New Roman" w:cs="Times New Roman"/>
                <w:sz w:val="24"/>
                <w:szCs w:val="24"/>
                <w:lang w:eastAsia="ar-SA"/>
              </w:rPr>
            </w:pPr>
            <w:r w:rsidRPr="005A2788">
              <w:rPr>
                <w:rFonts w:ascii="Times New Roman" w:eastAsia="Times New Roman" w:hAnsi="Times New Roman" w:cs="Times New Roman"/>
                <w:bCs/>
                <w:sz w:val="24"/>
                <w:szCs w:val="24"/>
                <w:lang w:eastAsia="ar-SA"/>
              </w:rPr>
              <w:t>«Чет-нечет»</w:t>
            </w:r>
          </w:p>
        </w:tc>
        <w:tc>
          <w:tcPr>
            <w:tcW w:w="2127"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w:t>
            </w:r>
          </w:p>
        </w:tc>
      </w:tr>
      <w:tr w:rsidR="0033257A" w:rsidRPr="005A2788" w:rsidTr="00767D33">
        <w:trPr>
          <w:trHeight w:val="617"/>
        </w:trPr>
        <w:tc>
          <w:tcPr>
            <w:tcW w:w="720"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18</w:t>
            </w:r>
          </w:p>
        </w:tc>
        <w:tc>
          <w:tcPr>
            <w:tcW w:w="6264"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hd w:val="clear" w:color="auto" w:fill="FFFFFF"/>
              <w:spacing w:after="0" w:line="338" w:lineRule="atLeast"/>
              <w:jc w:val="both"/>
              <w:rPr>
                <w:rFonts w:ascii="Times New Roman" w:eastAsia="Times New Roman" w:hAnsi="Times New Roman" w:cs="Times New Roman"/>
                <w:sz w:val="24"/>
                <w:szCs w:val="24"/>
                <w:lang w:eastAsia="ar-SA"/>
              </w:rPr>
            </w:pPr>
            <w:r w:rsidRPr="005A2788">
              <w:rPr>
                <w:rFonts w:ascii="Times New Roman" w:eastAsia="Times New Roman" w:hAnsi="Times New Roman" w:cs="Times New Roman"/>
                <w:bCs/>
                <w:sz w:val="24"/>
                <w:szCs w:val="24"/>
                <w:lang w:eastAsia="ar-SA"/>
              </w:rPr>
              <w:t>«Серый волк»</w:t>
            </w:r>
          </w:p>
        </w:tc>
        <w:tc>
          <w:tcPr>
            <w:tcW w:w="2127"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w:t>
            </w:r>
          </w:p>
        </w:tc>
      </w:tr>
      <w:tr w:rsidR="0033257A" w:rsidRPr="005A2788" w:rsidTr="00767D33">
        <w:trPr>
          <w:trHeight w:val="617"/>
        </w:trPr>
        <w:tc>
          <w:tcPr>
            <w:tcW w:w="720"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19</w:t>
            </w:r>
          </w:p>
        </w:tc>
        <w:tc>
          <w:tcPr>
            <w:tcW w:w="6264"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hd w:val="clear" w:color="auto" w:fill="FFFFFF"/>
              <w:spacing w:after="0" w:line="338" w:lineRule="atLeast"/>
              <w:jc w:val="both"/>
              <w:rPr>
                <w:rFonts w:ascii="Times New Roman" w:eastAsia="Times New Roman" w:hAnsi="Times New Roman" w:cs="Times New Roman"/>
                <w:sz w:val="24"/>
                <w:szCs w:val="24"/>
                <w:lang w:eastAsia="ar-SA"/>
              </w:rPr>
            </w:pPr>
            <w:r w:rsidRPr="005A2788">
              <w:rPr>
                <w:rFonts w:ascii="Times New Roman" w:eastAsia="Times New Roman" w:hAnsi="Times New Roman" w:cs="Times New Roman"/>
                <w:bCs/>
                <w:sz w:val="24"/>
                <w:szCs w:val="24"/>
                <w:lang w:eastAsia="ar-SA"/>
              </w:rPr>
              <w:t>«</w:t>
            </w:r>
            <w:proofErr w:type="spellStart"/>
            <w:r w:rsidRPr="005A2788">
              <w:rPr>
                <w:rFonts w:ascii="Times New Roman" w:eastAsia="Times New Roman" w:hAnsi="Times New Roman" w:cs="Times New Roman"/>
                <w:bCs/>
                <w:sz w:val="24"/>
                <w:szCs w:val="24"/>
                <w:lang w:eastAsia="ar-SA"/>
              </w:rPr>
              <w:t>Ловись</w:t>
            </w:r>
            <w:proofErr w:type="spellEnd"/>
            <w:r w:rsidRPr="005A2788">
              <w:rPr>
                <w:rFonts w:ascii="Times New Roman" w:eastAsia="Times New Roman" w:hAnsi="Times New Roman" w:cs="Times New Roman"/>
                <w:bCs/>
                <w:sz w:val="24"/>
                <w:szCs w:val="24"/>
                <w:lang w:eastAsia="ar-SA"/>
              </w:rPr>
              <w:t>, рыбка, большая и маленькая»</w:t>
            </w:r>
          </w:p>
          <w:p w:rsidR="0033257A" w:rsidRPr="005A2788" w:rsidRDefault="0033257A" w:rsidP="00767D33">
            <w:pPr>
              <w:suppressAutoHyphens/>
              <w:spacing w:after="0" w:line="240" w:lineRule="auto"/>
              <w:rPr>
                <w:rFonts w:ascii="Times New Roman" w:eastAsia="Calibri" w:hAnsi="Times New Roman" w:cs="Times New Roman"/>
                <w:sz w:val="24"/>
                <w:szCs w:val="24"/>
                <w:lang w:eastAsia="ar-SA"/>
              </w:rPr>
            </w:pPr>
          </w:p>
        </w:tc>
        <w:tc>
          <w:tcPr>
            <w:tcW w:w="2127"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w:t>
            </w:r>
          </w:p>
        </w:tc>
      </w:tr>
      <w:tr w:rsidR="0033257A" w:rsidRPr="005A2788" w:rsidTr="00767D33">
        <w:trPr>
          <w:trHeight w:val="617"/>
        </w:trPr>
        <w:tc>
          <w:tcPr>
            <w:tcW w:w="720"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20</w:t>
            </w:r>
          </w:p>
        </w:tc>
        <w:tc>
          <w:tcPr>
            <w:tcW w:w="6264"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sz w:val="24"/>
                <w:szCs w:val="24"/>
                <w:lang w:eastAsia="ar-SA"/>
              </w:rPr>
            </w:pPr>
            <w:r w:rsidRPr="005A2788">
              <w:rPr>
                <w:rFonts w:ascii="Times New Roman" w:eastAsia="Calibri" w:hAnsi="Times New Roman" w:cs="Times New Roman"/>
                <w:sz w:val="24"/>
                <w:szCs w:val="24"/>
                <w:lang w:eastAsia="ar-SA"/>
              </w:rPr>
              <w:t>Профилактика травматизма</w:t>
            </w:r>
          </w:p>
        </w:tc>
        <w:tc>
          <w:tcPr>
            <w:tcW w:w="2127"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w:t>
            </w:r>
          </w:p>
        </w:tc>
      </w:tr>
      <w:tr w:rsidR="0033257A" w:rsidRPr="005A2788" w:rsidTr="00767D33">
        <w:trPr>
          <w:trHeight w:val="617"/>
        </w:trPr>
        <w:tc>
          <w:tcPr>
            <w:tcW w:w="720"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21</w:t>
            </w:r>
          </w:p>
        </w:tc>
        <w:tc>
          <w:tcPr>
            <w:tcW w:w="6264"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sz w:val="24"/>
                <w:szCs w:val="24"/>
                <w:lang w:eastAsia="ar-SA"/>
              </w:rPr>
            </w:pPr>
            <w:r w:rsidRPr="005A2788">
              <w:rPr>
                <w:rFonts w:ascii="Times New Roman" w:eastAsia="Calibri" w:hAnsi="Times New Roman" w:cs="Times New Roman"/>
                <w:sz w:val="24"/>
                <w:szCs w:val="24"/>
                <w:lang w:eastAsia="ar-SA"/>
              </w:rPr>
              <w:t>Нарушение осанки</w:t>
            </w:r>
          </w:p>
        </w:tc>
        <w:tc>
          <w:tcPr>
            <w:tcW w:w="2127"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w:t>
            </w:r>
          </w:p>
        </w:tc>
      </w:tr>
      <w:tr w:rsidR="0033257A" w:rsidRPr="005A2788" w:rsidTr="00767D33">
        <w:trPr>
          <w:trHeight w:val="617"/>
        </w:trPr>
        <w:tc>
          <w:tcPr>
            <w:tcW w:w="720"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22</w:t>
            </w:r>
          </w:p>
        </w:tc>
        <w:tc>
          <w:tcPr>
            <w:tcW w:w="6264"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hd w:val="clear" w:color="auto" w:fill="FFFFFF"/>
              <w:spacing w:after="0" w:line="338" w:lineRule="atLeast"/>
              <w:jc w:val="both"/>
              <w:rPr>
                <w:rFonts w:ascii="Times New Roman" w:eastAsia="Times New Roman" w:hAnsi="Times New Roman" w:cs="Times New Roman"/>
                <w:sz w:val="24"/>
                <w:szCs w:val="24"/>
                <w:lang w:eastAsia="ar-SA"/>
              </w:rPr>
            </w:pPr>
            <w:r w:rsidRPr="005A2788">
              <w:rPr>
                <w:rFonts w:ascii="Times New Roman" w:eastAsia="Times New Roman" w:hAnsi="Times New Roman" w:cs="Times New Roman"/>
                <w:bCs/>
                <w:sz w:val="24"/>
                <w:szCs w:val="24"/>
                <w:lang w:eastAsia="ar-SA"/>
              </w:rPr>
              <w:t>«Платок»</w:t>
            </w:r>
          </w:p>
        </w:tc>
        <w:tc>
          <w:tcPr>
            <w:tcW w:w="2127"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w:t>
            </w:r>
          </w:p>
        </w:tc>
      </w:tr>
      <w:tr w:rsidR="0033257A" w:rsidRPr="005A2788" w:rsidTr="00767D33">
        <w:trPr>
          <w:trHeight w:val="617"/>
        </w:trPr>
        <w:tc>
          <w:tcPr>
            <w:tcW w:w="720"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23</w:t>
            </w:r>
          </w:p>
        </w:tc>
        <w:tc>
          <w:tcPr>
            <w:tcW w:w="6264"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hd w:val="clear" w:color="auto" w:fill="FFFFFF"/>
              <w:spacing w:after="0" w:line="338" w:lineRule="atLeast"/>
              <w:jc w:val="both"/>
              <w:rPr>
                <w:rFonts w:ascii="Times New Roman" w:eastAsia="Times New Roman" w:hAnsi="Times New Roman" w:cs="Times New Roman"/>
                <w:sz w:val="24"/>
                <w:szCs w:val="24"/>
                <w:lang w:eastAsia="ar-SA"/>
              </w:rPr>
            </w:pPr>
            <w:r w:rsidRPr="005A2788">
              <w:rPr>
                <w:rFonts w:ascii="Times New Roman" w:eastAsia="Times New Roman" w:hAnsi="Times New Roman" w:cs="Times New Roman"/>
                <w:bCs/>
                <w:sz w:val="24"/>
                <w:szCs w:val="24"/>
                <w:lang w:eastAsia="ar-SA"/>
              </w:rPr>
              <w:t>«Кто боится колдуна?»</w:t>
            </w:r>
          </w:p>
        </w:tc>
        <w:tc>
          <w:tcPr>
            <w:tcW w:w="2127"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w:t>
            </w:r>
          </w:p>
        </w:tc>
      </w:tr>
      <w:tr w:rsidR="00022B4F" w:rsidRPr="005A2788" w:rsidTr="00767D33">
        <w:trPr>
          <w:trHeight w:val="617"/>
        </w:trPr>
        <w:tc>
          <w:tcPr>
            <w:tcW w:w="720" w:type="dxa"/>
            <w:tcBorders>
              <w:top w:val="single" w:sz="4" w:space="0" w:color="auto"/>
              <w:left w:val="single" w:sz="4" w:space="0" w:color="auto"/>
              <w:bottom w:val="single" w:sz="4" w:space="0" w:color="auto"/>
              <w:right w:val="single" w:sz="4" w:space="0" w:color="auto"/>
            </w:tcBorders>
          </w:tcPr>
          <w:p w:rsidR="00022B4F" w:rsidRPr="005A2788" w:rsidRDefault="00022B4F"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24</w:t>
            </w:r>
          </w:p>
        </w:tc>
        <w:tc>
          <w:tcPr>
            <w:tcW w:w="6264" w:type="dxa"/>
            <w:tcBorders>
              <w:top w:val="single" w:sz="4" w:space="0" w:color="auto"/>
              <w:left w:val="single" w:sz="4" w:space="0" w:color="auto"/>
              <w:bottom w:val="single" w:sz="4" w:space="0" w:color="auto"/>
              <w:right w:val="single" w:sz="4" w:space="0" w:color="auto"/>
            </w:tcBorders>
          </w:tcPr>
          <w:p w:rsidR="00022B4F" w:rsidRPr="00767D33" w:rsidRDefault="00022B4F" w:rsidP="00AB66CC">
            <w:pPr>
              <w:suppressAutoHyphens/>
              <w:spacing w:after="0" w:line="240" w:lineRule="auto"/>
              <w:rPr>
                <w:rFonts w:ascii="Times New Roman" w:eastAsia="Calibri" w:hAnsi="Times New Roman" w:cs="Times New Roman"/>
                <w:sz w:val="24"/>
                <w:szCs w:val="24"/>
                <w:lang w:eastAsia="ar-SA"/>
              </w:rPr>
            </w:pPr>
            <w:r w:rsidRPr="00767D33">
              <w:rPr>
                <w:rFonts w:ascii="Times New Roman" w:hAnsi="Times New Roman" w:cs="Times New Roman"/>
                <w:sz w:val="24"/>
                <w:szCs w:val="24"/>
              </w:rPr>
              <w:t>«</w:t>
            </w:r>
            <w:proofErr w:type="spellStart"/>
            <w:r w:rsidRPr="00767D33">
              <w:rPr>
                <w:rFonts w:ascii="Times New Roman" w:hAnsi="Times New Roman" w:cs="Times New Roman"/>
                <w:sz w:val="24"/>
                <w:szCs w:val="24"/>
              </w:rPr>
              <w:t>Ч</w:t>
            </w:r>
            <w:proofErr w:type="gramStart"/>
            <w:r w:rsidRPr="00767D33">
              <w:rPr>
                <w:rFonts w:ascii="Times New Roman" w:hAnsi="Times New Roman" w:cs="Times New Roman"/>
                <w:sz w:val="24"/>
                <w:szCs w:val="24"/>
              </w:rPr>
              <w:t>I</w:t>
            </w:r>
            <w:proofErr w:type="gramEnd"/>
            <w:r w:rsidRPr="00767D33">
              <w:rPr>
                <w:rFonts w:ascii="Times New Roman" w:hAnsi="Times New Roman" w:cs="Times New Roman"/>
                <w:sz w:val="24"/>
                <w:szCs w:val="24"/>
              </w:rPr>
              <w:t>уьрг</w:t>
            </w:r>
            <w:proofErr w:type="spellEnd"/>
            <w:r w:rsidRPr="00767D33">
              <w:rPr>
                <w:rFonts w:ascii="Times New Roman" w:hAnsi="Times New Roman" w:cs="Times New Roman"/>
                <w:sz w:val="24"/>
                <w:szCs w:val="24"/>
              </w:rPr>
              <w:t xml:space="preserve"> </w:t>
            </w:r>
            <w:proofErr w:type="spellStart"/>
            <w:r w:rsidRPr="00767D33">
              <w:rPr>
                <w:rFonts w:ascii="Times New Roman" w:hAnsi="Times New Roman" w:cs="Times New Roman"/>
                <w:sz w:val="24"/>
                <w:szCs w:val="24"/>
              </w:rPr>
              <w:t>хахкар</w:t>
            </w:r>
            <w:proofErr w:type="spellEnd"/>
            <w:r w:rsidRPr="00767D33">
              <w:rPr>
                <w:rFonts w:ascii="Times New Roman" w:hAnsi="Times New Roman" w:cs="Times New Roman"/>
                <w:sz w:val="24"/>
                <w:szCs w:val="24"/>
              </w:rPr>
              <w:t>»</w:t>
            </w:r>
          </w:p>
        </w:tc>
        <w:tc>
          <w:tcPr>
            <w:tcW w:w="2127" w:type="dxa"/>
            <w:tcBorders>
              <w:top w:val="single" w:sz="4" w:space="0" w:color="auto"/>
              <w:left w:val="single" w:sz="4" w:space="0" w:color="auto"/>
              <w:bottom w:val="single" w:sz="4" w:space="0" w:color="auto"/>
              <w:right w:val="single" w:sz="4" w:space="0" w:color="auto"/>
            </w:tcBorders>
          </w:tcPr>
          <w:p w:rsidR="00022B4F" w:rsidRPr="005A2788" w:rsidRDefault="00022B4F"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w:t>
            </w:r>
          </w:p>
        </w:tc>
      </w:tr>
      <w:tr w:rsidR="00022B4F" w:rsidRPr="005A2788" w:rsidTr="00767D33">
        <w:trPr>
          <w:trHeight w:val="617"/>
        </w:trPr>
        <w:tc>
          <w:tcPr>
            <w:tcW w:w="720" w:type="dxa"/>
            <w:tcBorders>
              <w:top w:val="single" w:sz="4" w:space="0" w:color="auto"/>
              <w:left w:val="single" w:sz="4" w:space="0" w:color="auto"/>
              <w:bottom w:val="single" w:sz="4" w:space="0" w:color="auto"/>
              <w:right w:val="single" w:sz="4" w:space="0" w:color="auto"/>
            </w:tcBorders>
          </w:tcPr>
          <w:p w:rsidR="00022B4F" w:rsidRPr="005A2788" w:rsidRDefault="00022B4F"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25</w:t>
            </w:r>
          </w:p>
        </w:tc>
        <w:tc>
          <w:tcPr>
            <w:tcW w:w="6264" w:type="dxa"/>
            <w:tcBorders>
              <w:top w:val="single" w:sz="4" w:space="0" w:color="auto"/>
              <w:left w:val="single" w:sz="4" w:space="0" w:color="auto"/>
              <w:bottom w:val="single" w:sz="4" w:space="0" w:color="auto"/>
              <w:right w:val="single" w:sz="4" w:space="0" w:color="auto"/>
            </w:tcBorders>
          </w:tcPr>
          <w:p w:rsidR="00022B4F" w:rsidRPr="00767D33" w:rsidRDefault="00022B4F" w:rsidP="00AB66CC">
            <w:pPr>
              <w:suppressAutoHyphens/>
              <w:spacing w:after="0" w:line="240" w:lineRule="auto"/>
              <w:rPr>
                <w:rFonts w:ascii="Times New Roman" w:eastAsia="Calibri" w:hAnsi="Times New Roman" w:cs="Times New Roman"/>
                <w:sz w:val="24"/>
                <w:szCs w:val="24"/>
                <w:lang w:eastAsia="ar-SA"/>
              </w:rPr>
            </w:pPr>
            <w:r w:rsidRPr="00767D33">
              <w:rPr>
                <w:rFonts w:ascii="Times New Roman" w:hAnsi="Times New Roman" w:cs="Times New Roman"/>
                <w:sz w:val="24"/>
                <w:szCs w:val="24"/>
              </w:rPr>
              <w:t xml:space="preserve">«Куй </w:t>
            </w:r>
            <w:proofErr w:type="spellStart"/>
            <w:r w:rsidRPr="00767D33">
              <w:rPr>
                <w:rFonts w:ascii="Times New Roman" w:hAnsi="Times New Roman" w:cs="Times New Roman"/>
                <w:sz w:val="24"/>
                <w:szCs w:val="24"/>
              </w:rPr>
              <w:t>биллар</w:t>
            </w:r>
            <w:proofErr w:type="spellEnd"/>
            <w:r w:rsidRPr="00767D33">
              <w:rPr>
                <w:rFonts w:ascii="Times New Roman" w:hAnsi="Times New Roman" w:cs="Times New Roman"/>
                <w:sz w:val="24"/>
                <w:szCs w:val="24"/>
              </w:rPr>
              <w:t>»</w:t>
            </w:r>
          </w:p>
        </w:tc>
        <w:tc>
          <w:tcPr>
            <w:tcW w:w="2127" w:type="dxa"/>
            <w:tcBorders>
              <w:top w:val="single" w:sz="4" w:space="0" w:color="auto"/>
              <w:left w:val="single" w:sz="4" w:space="0" w:color="auto"/>
              <w:bottom w:val="single" w:sz="4" w:space="0" w:color="auto"/>
              <w:right w:val="single" w:sz="4" w:space="0" w:color="auto"/>
            </w:tcBorders>
          </w:tcPr>
          <w:p w:rsidR="00022B4F" w:rsidRPr="005A2788" w:rsidRDefault="00022B4F"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w:t>
            </w:r>
          </w:p>
        </w:tc>
      </w:tr>
      <w:tr w:rsidR="00022B4F" w:rsidRPr="005A2788" w:rsidTr="00767D33">
        <w:trPr>
          <w:trHeight w:val="617"/>
        </w:trPr>
        <w:tc>
          <w:tcPr>
            <w:tcW w:w="720" w:type="dxa"/>
            <w:tcBorders>
              <w:top w:val="single" w:sz="4" w:space="0" w:color="auto"/>
              <w:left w:val="single" w:sz="4" w:space="0" w:color="auto"/>
              <w:bottom w:val="single" w:sz="4" w:space="0" w:color="auto"/>
              <w:right w:val="single" w:sz="4" w:space="0" w:color="auto"/>
            </w:tcBorders>
          </w:tcPr>
          <w:p w:rsidR="00022B4F" w:rsidRPr="005A2788" w:rsidRDefault="00022B4F"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26</w:t>
            </w:r>
          </w:p>
        </w:tc>
        <w:tc>
          <w:tcPr>
            <w:tcW w:w="6264" w:type="dxa"/>
            <w:tcBorders>
              <w:top w:val="single" w:sz="4" w:space="0" w:color="auto"/>
              <w:left w:val="single" w:sz="4" w:space="0" w:color="auto"/>
              <w:bottom w:val="single" w:sz="4" w:space="0" w:color="auto"/>
              <w:right w:val="single" w:sz="4" w:space="0" w:color="auto"/>
            </w:tcBorders>
          </w:tcPr>
          <w:p w:rsidR="00022B4F" w:rsidRPr="005A2788" w:rsidRDefault="00022B4F" w:rsidP="00767D33">
            <w:pPr>
              <w:shd w:val="clear" w:color="auto" w:fill="FFFFFF"/>
              <w:spacing w:after="0" w:line="338" w:lineRule="atLeast"/>
              <w:jc w:val="both"/>
              <w:rPr>
                <w:rFonts w:ascii="Times New Roman" w:eastAsia="Times New Roman" w:hAnsi="Times New Roman" w:cs="Times New Roman"/>
                <w:sz w:val="24"/>
                <w:szCs w:val="24"/>
                <w:lang w:eastAsia="ar-SA"/>
              </w:rPr>
            </w:pPr>
            <w:r w:rsidRPr="00767D33">
              <w:rPr>
                <w:rFonts w:ascii="Times New Roman" w:hAnsi="Times New Roman" w:cs="Times New Roman"/>
                <w:sz w:val="24"/>
                <w:szCs w:val="24"/>
              </w:rPr>
              <w:t>«</w:t>
            </w:r>
            <w:proofErr w:type="spellStart"/>
            <w:r w:rsidRPr="00767D33">
              <w:rPr>
                <w:rFonts w:ascii="Times New Roman" w:hAnsi="Times New Roman" w:cs="Times New Roman"/>
                <w:sz w:val="24"/>
                <w:szCs w:val="24"/>
              </w:rPr>
              <w:t>Тайнагах</w:t>
            </w:r>
            <w:proofErr w:type="spellEnd"/>
            <w:r w:rsidRPr="00767D33">
              <w:rPr>
                <w:rFonts w:ascii="Times New Roman" w:hAnsi="Times New Roman" w:cs="Times New Roman"/>
                <w:sz w:val="24"/>
                <w:szCs w:val="24"/>
              </w:rPr>
              <w:t xml:space="preserve"> </w:t>
            </w:r>
            <w:proofErr w:type="spellStart"/>
            <w:r w:rsidRPr="00767D33">
              <w:rPr>
                <w:rFonts w:ascii="Times New Roman" w:hAnsi="Times New Roman" w:cs="Times New Roman"/>
                <w:sz w:val="24"/>
                <w:szCs w:val="24"/>
              </w:rPr>
              <w:t>ловзар</w:t>
            </w:r>
            <w:proofErr w:type="spellEnd"/>
            <w:r w:rsidRPr="00767D33">
              <w:rPr>
                <w:rFonts w:ascii="Times New Roman" w:hAnsi="Times New Roman" w:cs="Times New Roman"/>
                <w:sz w:val="24"/>
                <w:szCs w:val="24"/>
              </w:rPr>
              <w:t>»</w:t>
            </w:r>
          </w:p>
        </w:tc>
        <w:tc>
          <w:tcPr>
            <w:tcW w:w="2127" w:type="dxa"/>
            <w:tcBorders>
              <w:top w:val="single" w:sz="4" w:space="0" w:color="auto"/>
              <w:left w:val="single" w:sz="4" w:space="0" w:color="auto"/>
              <w:bottom w:val="single" w:sz="4" w:space="0" w:color="auto"/>
              <w:right w:val="single" w:sz="4" w:space="0" w:color="auto"/>
            </w:tcBorders>
          </w:tcPr>
          <w:p w:rsidR="00022B4F" w:rsidRPr="005A2788" w:rsidRDefault="00022B4F"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w:t>
            </w:r>
          </w:p>
        </w:tc>
      </w:tr>
      <w:tr w:rsidR="00022B4F" w:rsidRPr="005A2788" w:rsidTr="00767D33">
        <w:trPr>
          <w:trHeight w:val="617"/>
        </w:trPr>
        <w:tc>
          <w:tcPr>
            <w:tcW w:w="720" w:type="dxa"/>
            <w:tcBorders>
              <w:top w:val="single" w:sz="4" w:space="0" w:color="auto"/>
              <w:left w:val="single" w:sz="4" w:space="0" w:color="auto"/>
              <w:bottom w:val="single" w:sz="4" w:space="0" w:color="auto"/>
              <w:right w:val="single" w:sz="4" w:space="0" w:color="auto"/>
            </w:tcBorders>
          </w:tcPr>
          <w:p w:rsidR="00022B4F" w:rsidRPr="005A2788" w:rsidRDefault="00022B4F"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27</w:t>
            </w:r>
          </w:p>
        </w:tc>
        <w:tc>
          <w:tcPr>
            <w:tcW w:w="6264" w:type="dxa"/>
            <w:tcBorders>
              <w:top w:val="single" w:sz="4" w:space="0" w:color="auto"/>
              <w:left w:val="single" w:sz="4" w:space="0" w:color="auto"/>
              <w:bottom w:val="single" w:sz="4" w:space="0" w:color="auto"/>
              <w:right w:val="single" w:sz="4" w:space="0" w:color="auto"/>
            </w:tcBorders>
          </w:tcPr>
          <w:p w:rsidR="00022B4F" w:rsidRPr="00574B52" w:rsidRDefault="00022B4F" w:rsidP="00AB66CC">
            <w:pPr>
              <w:pStyle w:val="a6"/>
            </w:pPr>
            <w:r w:rsidRPr="00574B52">
              <w:rPr>
                <w:bCs/>
              </w:rPr>
              <w:t xml:space="preserve">ОХОТНИК (ТАЛЛАРХО) </w:t>
            </w:r>
          </w:p>
          <w:p w:rsidR="00022B4F" w:rsidRPr="005A2788" w:rsidRDefault="00022B4F" w:rsidP="00AB66CC">
            <w:pPr>
              <w:suppressAutoHyphens/>
              <w:spacing w:after="0" w:line="240" w:lineRule="auto"/>
              <w:rPr>
                <w:rFonts w:ascii="Times New Roman" w:eastAsia="Calibri" w:hAnsi="Times New Roman" w:cs="Times New Roman"/>
                <w:sz w:val="24"/>
                <w:szCs w:val="24"/>
                <w:lang w:eastAsia="ar-SA"/>
              </w:rPr>
            </w:pPr>
          </w:p>
        </w:tc>
        <w:tc>
          <w:tcPr>
            <w:tcW w:w="2127" w:type="dxa"/>
            <w:tcBorders>
              <w:top w:val="single" w:sz="4" w:space="0" w:color="auto"/>
              <w:left w:val="single" w:sz="4" w:space="0" w:color="auto"/>
              <w:bottom w:val="single" w:sz="4" w:space="0" w:color="auto"/>
              <w:right w:val="single" w:sz="4" w:space="0" w:color="auto"/>
            </w:tcBorders>
          </w:tcPr>
          <w:p w:rsidR="00022B4F" w:rsidRPr="005A2788" w:rsidRDefault="00022B4F"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w:t>
            </w:r>
          </w:p>
        </w:tc>
      </w:tr>
      <w:tr w:rsidR="00022B4F" w:rsidRPr="005A2788" w:rsidTr="00767D33">
        <w:trPr>
          <w:trHeight w:val="617"/>
        </w:trPr>
        <w:tc>
          <w:tcPr>
            <w:tcW w:w="720" w:type="dxa"/>
            <w:tcBorders>
              <w:top w:val="single" w:sz="4" w:space="0" w:color="auto"/>
              <w:left w:val="single" w:sz="4" w:space="0" w:color="auto"/>
              <w:bottom w:val="single" w:sz="4" w:space="0" w:color="auto"/>
              <w:right w:val="single" w:sz="4" w:space="0" w:color="auto"/>
            </w:tcBorders>
          </w:tcPr>
          <w:p w:rsidR="00022B4F" w:rsidRPr="005A2788" w:rsidRDefault="00022B4F"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28</w:t>
            </w:r>
          </w:p>
        </w:tc>
        <w:tc>
          <w:tcPr>
            <w:tcW w:w="6264" w:type="dxa"/>
            <w:tcBorders>
              <w:top w:val="single" w:sz="4" w:space="0" w:color="auto"/>
              <w:left w:val="single" w:sz="4" w:space="0" w:color="auto"/>
              <w:bottom w:val="single" w:sz="4" w:space="0" w:color="auto"/>
              <w:right w:val="single" w:sz="4" w:space="0" w:color="auto"/>
            </w:tcBorders>
          </w:tcPr>
          <w:p w:rsidR="00022B4F" w:rsidRPr="00574B52" w:rsidRDefault="00022B4F" w:rsidP="00022B4F">
            <w:pPr>
              <w:pStyle w:val="a6"/>
            </w:pPr>
            <w:r w:rsidRPr="00574B52">
              <w:rPr>
                <w:bCs/>
              </w:rPr>
              <w:t>ПАСТУХ И ТЕЛЯТА (</w:t>
            </w:r>
            <w:proofErr w:type="gramStart"/>
            <w:r w:rsidRPr="00574B52">
              <w:rPr>
                <w:bCs/>
              </w:rPr>
              <w:t>I</w:t>
            </w:r>
            <w:proofErr w:type="gramEnd"/>
            <w:r w:rsidRPr="00574B52">
              <w:rPr>
                <w:bCs/>
              </w:rPr>
              <w:t xml:space="preserve">УЙ, ЭСИЙ) </w:t>
            </w:r>
          </w:p>
          <w:p w:rsidR="00022B4F" w:rsidRPr="005A2788" w:rsidRDefault="00022B4F" w:rsidP="00767D33">
            <w:pPr>
              <w:suppressAutoHyphens/>
              <w:spacing w:after="0" w:line="240" w:lineRule="auto"/>
              <w:rPr>
                <w:rFonts w:ascii="Times New Roman" w:eastAsia="Calibri" w:hAnsi="Times New Roman" w:cs="Times New Roman"/>
                <w:sz w:val="24"/>
                <w:szCs w:val="24"/>
                <w:lang w:eastAsia="ar-SA"/>
              </w:rPr>
            </w:pPr>
          </w:p>
        </w:tc>
        <w:tc>
          <w:tcPr>
            <w:tcW w:w="2127" w:type="dxa"/>
            <w:tcBorders>
              <w:top w:val="single" w:sz="4" w:space="0" w:color="auto"/>
              <w:left w:val="single" w:sz="4" w:space="0" w:color="auto"/>
              <w:bottom w:val="single" w:sz="4" w:space="0" w:color="auto"/>
              <w:right w:val="single" w:sz="4" w:space="0" w:color="auto"/>
            </w:tcBorders>
          </w:tcPr>
          <w:p w:rsidR="00022B4F" w:rsidRPr="005A2788" w:rsidRDefault="00022B4F"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w:t>
            </w:r>
          </w:p>
        </w:tc>
      </w:tr>
      <w:tr w:rsidR="00022B4F" w:rsidRPr="005A2788" w:rsidTr="00767D33">
        <w:trPr>
          <w:trHeight w:val="617"/>
        </w:trPr>
        <w:tc>
          <w:tcPr>
            <w:tcW w:w="720" w:type="dxa"/>
            <w:tcBorders>
              <w:top w:val="single" w:sz="4" w:space="0" w:color="auto"/>
              <w:left w:val="single" w:sz="4" w:space="0" w:color="auto"/>
              <w:bottom w:val="single" w:sz="4" w:space="0" w:color="auto"/>
              <w:right w:val="single" w:sz="4" w:space="0" w:color="auto"/>
            </w:tcBorders>
          </w:tcPr>
          <w:p w:rsidR="00022B4F" w:rsidRPr="005A2788" w:rsidRDefault="00022B4F"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29</w:t>
            </w:r>
          </w:p>
        </w:tc>
        <w:tc>
          <w:tcPr>
            <w:tcW w:w="6264" w:type="dxa"/>
            <w:tcBorders>
              <w:top w:val="single" w:sz="4" w:space="0" w:color="auto"/>
              <w:left w:val="single" w:sz="4" w:space="0" w:color="auto"/>
              <w:bottom w:val="single" w:sz="4" w:space="0" w:color="auto"/>
              <w:right w:val="single" w:sz="4" w:space="0" w:color="auto"/>
            </w:tcBorders>
          </w:tcPr>
          <w:p w:rsidR="00022B4F" w:rsidRPr="00022B4F" w:rsidRDefault="00022B4F" w:rsidP="00022B4F">
            <w:pPr>
              <w:pStyle w:val="a6"/>
              <w:rPr>
                <w:color w:val="000000"/>
              </w:rPr>
            </w:pPr>
            <w:r w:rsidRPr="00022B4F">
              <w:rPr>
                <w:bCs/>
                <w:color w:val="000000"/>
              </w:rPr>
              <w:t xml:space="preserve">ЧУРЕК (СИСКАЛ) </w:t>
            </w:r>
          </w:p>
          <w:p w:rsidR="00022B4F" w:rsidRPr="00022B4F" w:rsidRDefault="00022B4F" w:rsidP="00767D33">
            <w:pPr>
              <w:suppressAutoHyphens/>
              <w:spacing w:after="0" w:line="240" w:lineRule="auto"/>
              <w:rPr>
                <w:rFonts w:ascii="Times New Roman" w:eastAsia="Calibri" w:hAnsi="Times New Roman" w:cs="Times New Roman"/>
                <w:sz w:val="24"/>
                <w:szCs w:val="24"/>
                <w:lang w:eastAsia="ar-SA"/>
              </w:rPr>
            </w:pPr>
          </w:p>
        </w:tc>
        <w:tc>
          <w:tcPr>
            <w:tcW w:w="2127" w:type="dxa"/>
            <w:tcBorders>
              <w:top w:val="single" w:sz="4" w:space="0" w:color="auto"/>
              <w:left w:val="single" w:sz="4" w:space="0" w:color="auto"/>
              <w:bottom w:val="single" w:sz="4" w:space="0" w:color="auto"/>
              <w:right w:val="single" w:sz="4" w:space="0" w:color="auto"/>
            </w:tcBorders>
          </w:tcPr>
          <w:p w:rsidR="00022B4F" w:rsidRPr="005A2788" w:rsidRDefault="00022B4F"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w:t>
            </w:r>
          </w:p>
        </w:tc>
      </w:tr>
      <w:tr w:rsidR="00022B4F" w:rsidRPr="005A2788" w:rsidTr="00767D33">
        <w:trPr>
          <w:trHeight w:val="617"/>
        </w:trPr>
        <w:tc>
          <w:tcPr>
            <w:tcW w:w="720" w:type="dxa"/>
            <w:tcBorders>
              <w:top w:val="single" w:sz="4" w:space="0" w:color="auto"/>
              <w:left w:val="single" w:sz="4" w:space="0" w:color="auto"/>
              <w:bottom w:val="single" w:sz="4" w:space="0" w:color="auto"/>
              <w:right w:val="single" w:sz="4" w:space="0" w:color="auto"/>
            </w:tcBorders>
          </w:tcPr>
          <w:p w:rsidR="00022B4F" w:rsidRPr="005A2788" w:rsidRDefault="00022B4F"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30</w:t>
            </w:r>
          </w:p>
        </w:tc>
        <w:tc>
          <w:tcPr>
            <w:tcW w:w="6264" w:type="dxa"/>
            <w:tcBorders>
              <w:top w:val="single" w:sz="4" w:space="0" w:color="auto"/>
              <w:left w:val="single" w:sz="4" w:space="0" w:color="auto"/>
              <w:bottom w:val="single" w:sz="4" w:space="0" w:color="auto"/>
              <w:right w:val="single" w:sz="4" w:space="0" w:color="auto"/>
            </w:tcBorders>
          </w:tcPr>
          <w:p w:rsidR="00022B4F" w:rsidRPr="00022B4F" w:rsidRDefault="00022B4F" w:rsidP="00022B4F">
            <w:pPr>
              <w:pStyle w:val="a6"/>
              <w:rPr>
                <w:color w:val="000000"/>
              </w:rPr>
            </w:pPr>
            <w:r w:rsidRPr="00022B4F">
              <w:rPr>
                <w:bCs/>
                <w:color w:val="000000"/>
              </w:rPr>
              <w:t xml:space="preserve">ЖЕРЕБЯТА (БЕКЪИЙ) </w:t>
            </w:r>
          </w:p>
          <w:p w:rsidR="00022B4F" w:rsidRPr="005A2788" w:rsidRDefault="00022B4F" w:rsidP="00767D33">
            <w:pPr>
              <w:suppressAutoHyphens/>
              <w:spacing w:after="0" w:line="240" w:lineRule="auto"/>
              <w:rPr>
                <w:rFonts w:ascii="Times New Roman" w:eastAsia="Calibri" w:hAnsi="Times New Roman" w:cs="Times New Roman"/>
                <w:sz w:val="24"/>
                <w:szCs w:val="24"/>
                <w:lang w:eastAsia="ar-SA"/>
              </w:rPr>
            </w:pPr>
          </w:p>
        </w:tc>
        <w:tc>
          <w:tcPr>
            <w:tcW w:w="2127" w:type="dxa"/>
            <w:tcBorders>
              <w:top w:val="single" w:sz="4" w:space="0" w:color="auto"/>
              <w:left w:val="single" w:sz="4" w:space="0" w:color="auto"/>
              <w:bottom w:val="single" w:sz="4" w:space="0" w:color="auto"/>
              <w:right w:val="single" w:sz="4" w:space="0" w:color="auto"/>
            </w:tcBorders>
          </w:tcPr>
          <w:p w:rsidR="00022B4F" w:rsidRPr="005A2788" w:rsidRDefault="00022B4F"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w:t>
            </w:r>
          </w:p>
        </w:tc>
      </w:tr>
      <w:tr w:rsidR="00022B4F" w:rsidRPr="005A2788" w:rsidTr="00767D33">
        <w:trPr>
          <w:trHeight w:val="617"/>
        </w:trPr>
        <w:tc>
          <w:tcPr>
            <w:tcW w:w="720" w:type="dxa"/>
            <w:tcBorders>
              <w:top w:val="single" w:sz="4" w:space="0" w:color="auto"/>
              <w:left w:val="single" w:sz="4" w:space="0" w:color="auto"/>
              <w:bottom w:val="single" w:sz="4" w:space="0" w:color="auto"/>
              <w:right w:val="single" w:sz="4" w:space="0" w:color="auto"/>
            </w:tcBorders>
          </w:tcPr>
          <w:p w:rsidR="00022B4F" w:rsidRPr="005A2788" w:rsidRDefault="00022B4F"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31</w:t>
            </w:r>
          </w:p>
        </w:tc>
        <w:tc>
          <w:tcPr>
            <w:tcW w:w="6264" w:type="dxa"/>
            <w:tcBorders>
              <w:top w:val="single" w:sz="4" w:space="0" w:color="auto"/>
              <w:left w:val="single" w:sz="4" w:space="0" w:color="auto"/>
              <w:bottom w:val="single" w:sz="4" w:space="0" w:color="auto"/>
              <w:right w:val="single" w:sz="4" w:space="0" w:color="auto"/>
            </w:tcBorders>
          </w:tcPr>
          <w:p w:rsidR="00022B4F" w:rsidRPr="00022B4F" w:rsidRDefault="00022B4F" w:rsidP="00022B4F">
            <w:pPr>
              <w:pStyle w:val="a6"/>
              <w:rPr>
                <w:color w:val="000000"/>
              </w:rPr>
            </w:pPr>
            <w:r w:rsidRPr="00022B4F">
              <w:rPr>
                <w:bCs/>
                <w:color w:val="000000"/>
              </w:rPr>
              <w:t xml:space="preserve">ЖЕРЕБЯТА (БЕКЪИЙ) </w:t>
            </w:r>
          </w:p>
          <w:p w:rsidR="00022B4F" w:rsidRPr="005A2788" w:rsidRDefault="00022B4F" w:rsidP="00767D33">
            <w:pPr>
              <w:suppressAutoHyphens/>
              <w:spacing w:after="0" w:line="240" w:lineRule="auto"/>
              <w:rPr>
                <w:rFonts w:ascii="Times New Roman" w:eastAsia="Calibri" w:hAnsi="Times New Roman" w:cs="Times New Roman"/>
                <w:sz w:val="24"/>
                <w:szCs w:val="24"/>
                <w:lang w:eastAsia="ar-SA"/>
              </w:rPr>
            </w:pPr>
          </w:p>
        </w:tc>
        <w:tc>
          <w:tcPr>
            <w:tcW w:w="2127" w:type="dxa"/>
            <w:tcBorders>
              <w:top w:val="single" w:sz="4" w:space="0" w:color="auto"/>
              <w:left w:val="single" w:sz="4" w:space="0" w:color="auto"/>
              <w:bottom w:val="single" w:sz="4" w:space="0" w:color="auto"/>
              <w:right w:val="single" w:sz="4" w:space="0" w:color="auto"/>
            </w:tcBorders>
          </w:tcPr>
          <w:p w:rsidR="00022B4F" w:rsidRPr="005A2788" w:rsidRDefault="00022B4F"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w:t>
            </w:r>
          </w:p>
        </w:tc>
      </w:tr>
      <w:tr w:rsidR="00022B4F" w:rsidRPr="005A2788" w:rsidTr="00767D33">
        <w:trPr>
          <w:trHeight w:val="617"/>
        </w:trPr>
        <w:tc>
          <w:tcPr>
            <w:tcW w:w="720" w:type="dxa"/>
            <w:tcBorders>
              <w:top w:val="single" w:sz="4" w:space="0" w:color="auto"/>
              <w:left w:val="single" w:sz="4" w:space="0" w:color="auto"/>
              <w:bottom w:val="single" w:sz="4" w:space="0" w:color="auto"/>
              <w:right w:val="single" w:sz="4" w:space="0" w:color="auto"/>
            </w:tcBorders>
          </w:tcPr>
          <w:p w:rsidR="00022B4F" w:rsidRPr="005A2788" w:rsidRDefault="00022B4F"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32</w:t>
            </w:r>
          </w:p>
        </w:tc>
        <w:tc>
          <w:tcPr>
            <w:tcW w:w="6264" w:type="dxa"/>
            <w:tcBorders>
              <w:top w:val="single" w:sz="4" w:space="0" w:color="auto"/>
              <w:left w:val="single" w:sz="4" w:space="0" w:color="auto"/>
              <w:bottom w:val="single" w:sz="4" w:space="0" w:color="auto"/>
              <w:right w:val="single" w:sz="4" w:space="0" w:color="auto"/>
            </w:tcBorders>
          </w:tcPr>
          <w:p w:rsidR="00022B4F" w:rsidRPr="00022B4F" w:rsidRDefault="00022B4F" w:rsidP="00AB66CC">
            <w:pPr>
              <w:pStyle w:val="a6"/>
              <w:rPr>
                <w:color w:val="000000"/>
              </w:rPr>
            </w:pPr>
            <w:r w:rsidRPr="00022B4F">
              <w:rPr>
                <w:bCs/>
                <w:color w:val="000000"/>
              </w:rPr>
              <w:t xml:space="preserve">БАБУШКА И ВНУКИ (ЙОККХА СТАГ А, БЕРАШ А) </w:t>
            </w:r>
          </w:p>
          <w:p w:rsidR="00022B4F" w:rsidRPr="00022B4F" w:rsidRDefault="00022B4F" w:rsidP="00AB66CC">
            <w:pPr>
              <w:suppressAutoHyphens/>
              <w:spacing w:after="0" w:line="240" w:lineRule="auto"/>
              <w:rPr>
                <w:rFonts w:ascii="Times New Roman" w:eastAsia="Calibri" w:hAnsi="Times New Roman" w:cs="Times New Roman"/>
                <w:sz w:val="24"/>
                <w:szCs w:val="24"/>
                <w:lang w:eastAsia="ar-SA"/>
              </w:rPr>
            </w:pPr>
          </w:p>
        </w:tc>
        <w:tc>
          <w:tcPr>
            <w:tcW w:w="2127" w:type="dxa"/>
            <w:tcBorders>
              <w:top w:val="single" w:sz="4" w:space="0" w:color="auto"/>
              <w:left w:val="single" w:sz="4" w:space="0" w:color="auto"/>
              <w:bottom w:val="single" w:sz="4" w:space="0" w:color="auto"/>
              <w:right w:val="single" w:sz="4" w:space="0" w:color="auto"/>
            </w:tcBorders>
          </w:tcPr>
          <w:p w:rsidR="00022B4F" w:rsidRPr="005A2788" w:rsidRDefault="00022B4F"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w:t>
            </w:r>
          </w:p>
        </w:tc>
      </w:tr>
      <w:tr w:rsidR="00022B4F" w:rsidRPr="005A2788" w:rsidTr="00767D33">
        <w:trPr>
          <w:trHeight w:val="617"/>
        </w:trPr>
        <w:tc>
          <w:tcPr>
            <w:tcW w:w="720" w:type="dxa"/>
            <w:tcBorders>
              <w:top w:val="single" w:sz="4" w:space="0" w:color="auto"/>
              <w:left w:val="single" w:sz="4" w:space="0" w:color="auto"/>
              <w:bottom w:val="single" w:sz="4" w:space="0" w:color="auto"/>
              <w:right w:val="single" w:sz="4" w:space="0" w:color="auto"/>
            </w:tcBorders>
          </w:tcPr>
          <w:p w:rsidR="00022B4F" w:rsidRPr="005A2788" w:rsidRDefault="00022B4F"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lastRenderedPageBreak/>
              <w:t>33</w:t>
            </w:r>
          </w:p>
        </w:tc>
        <w:tc>
          <w:tcPr>
            <w:tcW w:w="6264" w:type="dxa"/>
            <w:tcBorders>
              <w:top w:val="single" w:sz="4" w:space="0" w:color="auto"/>
              <w:left w:val="single" w:sz="4" w:space="0" w:color="auto"/>
              <w:bottom w:val="single" w:sz="4" w:space="0" w:color="auto"/>
              <w:right w:val="single" w:sz="4" w:space="0" w:color="auto"/>
            </w:tcBorders>
          </w:tcPr>
          <w:p w:rsidR="00022B4F" w:rsidRPr="00022B4F" w:rsidRDefault="00022B4F" w:rsidP="00AB66CC">
            <w:pPr>
              <w:pStyle w:val="a6"/>
              <w:rPr>
                <w:color w:val="000000"/>
              </w:rPr>
            </w:pPr>
            <w:r w:rsidRPr="00022B4F">
              <w:rPr>
                <w:bCs/>
                <w:color w:val="000000"/>
              </w:rPr>
              <w:t xml:space="preserve">БАБУШКА И ВНУКИ (ЙОККХА СТАГ А, БЕРАШ А) </w:t>
            </w:r>
          </w:p>
          <w:p w:rsidR="00022B4F" w:rsidRPr="00022B4F" w:rsidRDefault="00022B4F" w:rsidP="00AB66CC">
            <w:pPr>
              <w:suppressAutoHyphens/>
              <w:spacing w:after="0" w:line="240" w:lineRule="auto"/>
              <w:rPr>
                <w:rFonts w:ascii="Times New Roman" w:eastAsia="Calibri" w:hAnsi="Times New Roman" w:cs="Times New Roman"/>
                <w:sz w:val="24"/>
                <w:szCs w:val="24"/>
                <w:lang w:eastAsia="ar-SA"/>
              </w:rPr>
            </w:pPr>
          </w:p>
        </w:tc>
        <w:tc>
          <w:tcPr>
            <w:tcW w:w="2127" w:type="dxa"/>
            <w:tcBorders>
              <w:top w:val="single" w:sz="4" w:space="0" w:color="auto"/>
              <w:left w:val="single" w:sz="4" w:space="0" w:color="auto"/>
              <w:bottom w:val="single" w:sz="4" w:space="0" w:color="auto"/>
              <w:right w:val="single" w:sz="4" w:space="0" w:color="auto"/>
            </w:tcBorders>
          </w:tcPr>
          <w:p w:rsidR="00022B4F" w:rsidRPr="005A2788" w:rsidRDefault="00022B4F"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w:t>
            </w:r>
          </w:p>
        </w:tc>
      </w:tr>
      <w:tr w:rsidR="00022B4F" w:rsidRPr="005A2788" w:rsidTr="00767D33">
        <w:trPr>
          <w:trHeight w:val="617"/>
        </w:trPr>
        <w:tc>
          <w:tcPr>
            <w:tcW w:w="720" w:type="dxa"/>
            <w:tcBorders>
              <w:top w:val="single" w:sz="4" w:space="0" w:color="auto"/>
              <w:left w:val="single" w:sz="4" w:space="0" w:color="auto"/>
              <w:bottom w:val="single" w:sz="4" w:space="0" w:color="auto"/>
              <w:right w:val="single" w:sz="4" w:space="0" w:color="auto"/>
            </w:tcBorders>
          </w:tcPr>
          <w:p w:rsidR="00022B4F" w:rsidRPr="005A2788" w:rsidRDefault="00022B4F"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34</w:t>
            </w:r>
          </w:p>
        </w:tc>
        <w:tc>
          <w:tcPr>
            <w:tcW w:w="6264" w:type="dxa"/>
            <w:tcBorders>
              <w:top w:val="single" w:sz="4" w:space="0" w:color="auto"/>
              <w:left w:val="single" w:sz="4" w:space="0" w:color="auto"/>
              <w:bottom w:val="single" w:sz="4" w:space="0" w:color="auto"/>
              <w:right w:val="single" w:sz="4" w:space="0" w:color="auto"/>
            </w:tcBorders>
          </w:tcPr>
          <w:p w:rsidR="00022B4F" w:rsidRPr="00022B4F" w:rsidRDefault="00022B4F" w:rsidP="00022B4F">
            <w:pPr>
              <w:pStyle w:val="a6"/>
              <w:rPr>
                <w:color w:val="000000"/>
              </w:rPr>
            </w:pPr>
            <w:r w:rsidRPr="00022B4F">
              <w:rPr>
                <w:bCs/>
                <w:color w:val="000000"/>
              </w:rPr>
              <w:t xml:space="preserve">ЛЕНИВЫЙ КОТ (ЦИЦИГ-МАЛОНЧА) </w:t>
            </w:r>
          </w:p>
          <w:p w:rsidR="00022B4F" w:rsidRPr="00022B4F" w:rsidRDefault="00022B4F" w:rsidP="00767D33">
            <w:pPr>
              <w:suppressAutoHyphens/>
              <w:spacing w:after="0" w:line="240" w:lineRule="auto"/>
              <w:rPr>
                <w:rFonts w:ascii="Times New Roman" w:eastAsia="Calibri" w:hAnsi="Times New Roman" w:cs="Times New Roman"/>
                <w:sz w:val="24"/>
                <w:szCs w:val="24"/>
                <w:lang w:eastAsia="ar-SA"/>
              </w:rPr>
            </w:pPr>
          </w:p>
        </w:tc>
        <w:tc>
          <w:tcPr>
            <w:tcW w:w="2127" w:type="dxa"/>
            <w:tcBorders>
              <w:top w:val="single" w:sz="4" w:space="0" w:color="auto"/>
              <w:left w:val="single" w:sz="4" w:space="0" w:color="auto"/>
              <w:bottom w:val="single" w:sz="4" w:space="0" w:color="auto"/>
              <w:right w:val="single" w:sz="4" w:space="0" w:color="auto"/>
            </w:tcBorders>
          </w:tcPr>
          <w:p w:rsidR="00022B4F" w:rsidRPr="005A2788" w:rsidRDefault="00022B4F"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w:t>
            </w:r>
          </w:p>
        </w:tc>
      </w:tr>
    </w:tbl>
    <w:p w:rsidR="0033257A" w:rsidRPr="005A2788" w:rsidRDefault="0033257A" w:rsidP="0033257A">
      <w:pPr>
        <w:suppressAutoHyphens/>
        <w:spacing w:after="0" w:line="240" w:lineRule="auto"/>
        <w:jc w:val="center"/>
        <w:rPr>
          <w:rFonts w:ascii="Times New Roman" w:eastAsia="Calibri" w:hAnsi="Times New Roman" w:cs="Times New Roman"/>
          <w:b/>
          <w:sz w:val="24"/>
          <w:szCs w:val="24"/>
          <w:lang w:eastAsia="ar-SA"/>
        </w:rPr>
      </w:pPr>
    </w:p>
    <w:p w:rsidR="0033257A" w:rsidRPr="005A2788" w:rsidRDefault="0033257A" w:rsidP="0033257A">
      <w:pPr>
        <w:suppressAutoHyphens/>
        <w:spacing w:after="0" w:line="240" w:lineRule="auto"/>
        <w:jc w:val="center"/>
        <w:rPr>
          <w:rFonts w:ascii="Times New Roman" w:eastAsia="Calibri" w:hAnsi="Times New Roman" w:cs="Times New Roman"/>
          <w:b/>
          <w:bCs/>
          <w:i/>
          <w:sz w:val="24"/>
          <w:szCs w:val="24"/>
          <w:lang w:eastAsia="ar-SA"/>
        </w:rPr>
      </w:pPr>
    </w:p>
    <w:p w:rsidR="0033257A" w:rsidRPr="00E04D1A" w:rsidRDefault="0033257A" w:rsidP="0033257A">
      <w:pPr>
        <w:suppressAutoHyphens/>
        <w:spacing w:after="0" w:line="240" w:lineRule="auto"/>
        <w:rPr>
          <w:rFonts w:ascii="Times New Roman" w:eastAsia="Calibri" w:hAnsi="Times New Roman" w:cs="Times New Roman"/>
          <w:b/>
          <w:bCs/>
          <w:sz w:val="24"/>
          <w:szCs w:val="24"/>
          <w:lang w:eastAsia="ar-SA"/>
        </w:rPr>
      </w:pPr>
      <w:r w:rsidRPr="00E04D1A">
        <w:rPr>
          <w:rFonts w:ascii="Times New Roman" w:eastAsia="Calibri" w:hAnsi="Times New Roman" w:cs="Times New Roman"/>
          <w:b/>
          <w:bCs/>
          <w:sz w:val="24"/>
          <w:szCs w:val="24"/>
          <w:lang w:eastAsia="ar-SA"/>
        </w:rPr>
        <w:t xml:space="preserve">                                                                           3  класс</w:t>
      </w:r>
    </w:p>
    <w:p w:rsidR="0033257A" w:rsidRPr="00E04D1A" w:rsidRDefault="0033257A" w:rsidP="0033257A">
      <w:pPr>
        <w:suppressAutoHyphens/>
        <w:spacing w:after="0" w:line="240" w:lineRule="auto"/>
        <w:jc w:val="center"/>
        <w:rPr>
          <w:rFonts w:ascii="Times New Roman" w:eastAsia="Calibri" w:hAnsi="Times New Roman" w:cs="Times New Roman"/>
          <w:b/>
          <w:sz w:val="24"/>
          <w:szCs w:val="24"/>
          <w:lang w:eastAsia="ar-SA"/>
        </w:rPr>
      </w:pPr>
      <w:r w:rsidRPr="00E04D1A">
        <w:rPr>
          <w:rFonts w:ascii="Times New Roman" w:eastAsia="Calibri" w:hAnsi="Times New Roman" w:cs="Times New Roman"/>
          <w:b/>
          <w:sz w:val="24"/>
          <w:szCs w:val="24"/>
          <w:lang w:eastAsia="ar-SA"/>
        </w:rPr>
        <w:t xml:space="preserve">« </w:t>
      </w:r>
      <w:r w:rsidRPr="00E04D1A">
        <w:rPr>
          <w:rFonts w:ascii="Times New Roman" w:eastAsia="Calibri" w:hAnsi="Times New Roman" w:cs="Calibri"/>
          <w:b/>
          <w:sz w:val="24"/>
          <w:szCs w:val="24"/>
          <w:lang w:eastAsia="ar-SA"/>
        </w:rPr>
        <w:t>Русские народные игры и забавы»</w:t>
      </w:r>
    </w:p>
    <w:tbl>
      <w:tblPr>
        <w:tblW w:w="911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6264"/>
        <w:gridCol w:w="2127"/>
      </w:tblGrid>
      <w:tr w:rsidR="0033257A" w:rsidRPr="005A2788" w:rsidTr="00767D33">
        <w:trPr>
          <w:cantSplit/>
        </w:trPr>
        <w:tc>
          <w:tcPr>
            <w:tcW w:w="720" w:type="dxa"/>
            <w:tcBorders>
              <w:top w:val="single" w:sz="4" w:space="0" w:color="auto"/>
              <w:left w:val="single" w:sz="4" w:space="0" w:color="auto"/>
              <w:bottom w:val="single" w:sz="4" w:space="0" w:color="auto"/>
              <w:right w:val="single" w:sz="4" w:space="0" w:color="auto"/>
            </w:tcBorders>
            <w:vAlign w:val="center"/>
          </w:tcPr>
          <w:p w:rsidR="0033257A" w:rsidRPr="005A2788" w:rsidRDefault="0033257A" w:rsidP="00767D33">
            <w:pPr>
              <w:suppressAutoHyphens/>
              <w:spacing w:after="0" w:line="240" w:lineRule="auto"/>
              <w:rPr>
                <w:rFonts w:ascii="Times New Roman" w:eastAsia="Calibri" w:hAnsi="Times New Roman" w:cs="Times New Roman"/>
                <w:sz w:val="24"/>
                <w:szCs w:val="24"/>
                <w:lang w:eastAsia="ar-SA"/>
              </w:rPr>
            </w:pPr>
            <w:r w:rsidRPr="005A2788">
              <w:rPr>
                <w:rFonts w:ascii="Times New Roman" w:eastAsia="Calibri" w:hAnsi="Times New Roman" w:cs="Times New Roman"/>
                <w:sz w:val="24"/>
                <w:szCs w:val="24"/>
                <w:lang w:eastAsia="ar-SA"/>
              </w:rPr>
              <w:t>№</w:t>
            </w:r>
          </w:p>
        </w:tc>
        <w:tc>
          <w:tcPr>
            <w:tcW w:w="6264" w:type="dxa"/>
            <w:tcBorders>
              <w:top w:val="single" w:sz="4" w:space="0" w:color="auto"/>
              <w:left w:val="single" w:sz="4" w:space="0" w:color="auto"/>
              <w:bottom w:val="single" w:sz="4" w:space="0" w:color="auto"/>
              <w:right w:val="single" w:sz="4" w:space="0" w:color="auto"/>
            </w:tcBorders>
            <w:vAlign w:val="center"/>
          </w:tcPr>
          <w:p w:rsidR="0033257A" w:rsidRPr="005A2788" w:rsidRDefault="0033257A" w:rsidP="00767D33">
            <w:pPr>
              <w:suppressAutoHyphens/>
              <w:spacing w:after="0" w:line="240" w:lineRule="auto"/>
              <w:rPr>
                <w:rFonts w:ascii="Times New Roman" w:eastAsia="Calibri" w:hAnsi="Times New Roman" w:cs="Times New Roman"/>
                <w:sz w:val="24"/>
                <w:szCs w:val="24"/>
                <w:lang w:eastAsia="ar-SA"/>
              </w:rPr>
            </w:pPr>
            <w:r w:rsidRPr="005A2788">
              <w:rPr>
                <w:rFonts w:ascii="Times New Roman" w:eastAsia="Calibri" w:hAnsi="Times New Roman" w:cs="Times New Roman"/>
                <w:sz w:val="24"/>
                <w:szCs w:val="24"/>
                <w:lang w:eastAsia="ar-SA"/>
              </w:rPr>
              <w:t xml:space="preserve">                             Тема</w:t>
            </w:r>
          </w:p>
        </w:tc>
        <w:tc>
          <w:tcPr>
            <w:tcW w:w="2127" w:type="dxa"/>
            <w:tcBorders>
              <w:top w:val="single" w:sz="4" w:space="0" w:color="auto"/>
              <w:left w:val="single" w:sz="4" w:space="0" w:color="auto"/>
              <w:bottom w:val="single" w:sz="4" w:space="0" w:color="auto"/>
              <w:right w:val="single" w:sz="4" w:space="0" w:color="auto"/>
            </w:tcBorders>
            <w:vAlign w:val="center"/>
          </w:tcPr>
          <w:p w:rsidR="0033257A" w:rsidRPr="005A2788" w:rsidRDefault="0033257A" w:rsidP="00767D33">
            <w:pPr>
              <w:suppressAutoHyphens/>
              <w:spacing w:after="0" w:line="240" w:lineRule="auto"/>
              <w:rPr>
                <w:rFonts w:ascii="Times New Roman" w:eastAsia="Calibri" w:hAnsi="Times New Roman" w:cs="Times New Roman"/>
                <w:sz w:val="24"/>
                <w:szCs w:val="24"/>
                <w:lang w:eastAsia="ar-SA"/>
              </w:rPr>
            </w:pPr>
            <w:r w:rsidRPr="005A2788">
              <w:rPr>
                <w:rFonts w:ascii="Times New Roman" w:eastAsia="Calibri" w:hAnsi="Times New Roman" w:cs="Times New Roman"/>
                <w:sz w:val="24"/>
                <w:szCs w:val="24"/>
                <w:lang w:eastAsia="ar-SA"/>
              </w:rPr>
              <w:t>Кол</w:t>
            </w:r>
            <w:proofErr w:type="gramStart"/>
            <w:r w:rsidRPr="005A2788">
              <w:rPr>
                <w:rFonts w:ascii="Times New Roman" w:eastAsia="Calibri" w:hAnsi="Times New Roman" w:cs="Times New Roman"/>
                <w:sz w:val="24"/>
                <w:szCs w:val="24"/>
                <w:lang w:eastAsia="ar-SA"/>
              </w:rPr>
              <w:t>.</w:t>
            </w:r>
            <w:proofErr w:type="gramEnd"/>
            <w:r w:rsidRPr="005A2788">
              <w:rPr>
                <w:rFonts w:ascii="Times New Roman" w:eastAsia="Calibri" w:hAnsi="Times New Roman" w:cs="Times New Roman"/>
                <w:sz w:val="24"/>
                <w:szCs w:val="24"/>
                <w:lang w:eastAsia="ar-SA"/>
              </w:rPr>
              <w:t xml:space="preserve"> </w:t>
            </w:r>
            <w:proofErr w:type="gramStart"/>
            <w:r w:rsidRPr="005A2788">
              <w:rPr>
                <w:rFonts w:ascii="Times New Roman" w:eastAsia="Calibri" w:hAnsi="Times New Roman" w:cs="Times New Roman"/>
                <w:sz w:val="24"/>
                <w:szCs w:val="24"/>
                <w:lang w:eastAsia="ar-SA"/>
              </w:rPr>
              <w:t>ч</w:t>
            </w:r>
            <w:proofErr w:type="gramEnd"/>
            <w:r w:rsidRPr="005A2788">
              <w:rPr>
                <w:rFonts w:ascii="Times New Roman" w:eastAsia="Calibri" w:hAnsi="Times New Roman" w:cs="Times New Roman"/>
                <w:sz w:val="24"/>
                <w:szCs w:val="24"/>
                <w:lang w:eastAsia="ar-SA"/>
              </w:rPr>
              <w:t>асов</w:t>
            </w:r>
          </w:p>
        </w:tc>
      </w:tr>
      <w:tr w:rsidR="0033257A" w:rsidRPr="005A2788" w:rsidTr="00767D33">
        <w:trPr>
          <w:trHeight w:val="401"/>
        </w:trPr>
        <w:tc>
          <w:tcPr>
            <w:tcW w:w="720"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sz w:val="24"/>
                <w:szCs w:val="24"/>
                <w:lang w:eastAsia="ar-SA"/>
              </w:rPr>
            </w:pPr>
            <w:r w:rsidRPr="005A2788">
              <w:rPr>
                <w:rFonts w:ascii="Times New Roman" w:eastAsia="Calibri" w:hAnsi="Times New Roman" w:cs="Times New Roman"/>
                <w:bCs/>
                <w:sz w:val="24"/>
                <w:szCs w:val="24"/>
                <w:lang w:eastAsia="ar-SA"/>
              </w:rPr>
              <w:t>1</w:t>
            </w:r>
          </w:p>
        </w:tc>
        <w:tc>
          <w:tcPr>
            <w:tcW w:w="6264"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jc w:val="both"/>
              <w:rPr>
                <w:rFonts w:ascii="Times New Roman" w:eastAsia="Calibri" w:hAnsi="Times New Roman" w:cs="Times New Roman"/>
                <w:b/>
                <w:bCs/>
                <w:i/>
                <w:sz w:val="24"/>
                <w:szCs w:val="24"/>
                <w:lang w:eastAsia="ar-SA"/>
              </w:rPr>
            </w:pPr>
            <w:r w:rsidRPr="005A2788">
              <w:rPr>
                <w:rFonts w:ascii="Times New Roman" w:eastAsia="Calibri" w:hAnsi="Times New Roman" w:cs="Times New Roman"/>
                <w:sz w:val="24"/>
                <w:szCs w:val="24"/>
                <w:lang w:eastAsia="ar-SA"/>
              </w:rPr>
              <w:t xml:space="preserve">   Здоровый образ жизни</w:t>
            </w:r>
          </w:p>
        </w:tc>
        <w:tc>
          <w:tcPr>
            <w:tcW w:w="2127"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w:t>
            </w:r>
          </w:p>
        </w:tc>
      </w:tr>
      <w:tr w:rsidR="0033257A" w:rsidRPr="005A2788" w:rsidTr="00767D33">
        <w:trPr>
          <w:trHeight w:val="427"/>
        </w:trPr>
        <w:tc>
          <w:tcPr>
            <w:tcW w:w="720"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2</w:t>
            </w:r>
          </w:p>
        </w:tc>
        <w:tc>
          <w:tcPr>
            <w:tcW w:w="6264"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jc w:val="both"/>
              <w:rPr>
                <w:rFonts w:ascii="Times New Roman" w:eastAsia="Calibri" w:hAnsi="Times New Roman" w:cs="Times New Roman"/>
                <w:iCs/>
                <w:sz w:val="24"/>
                <w:szCs w:val="24"/>
                <w:lang w:eastAsia="ar-SA"/>
              </w:rPr>
            </w:pPr>
            <w:r w:rsidRPr="005A2788">
              <w:rPr>
                <w:rFonts w:ascii="Times New Roman" w:eastAsia="Calibri" w:hAnsi="Times New Roman" w:cs="Times New Roman"/>
                <w:i/>
                <w:sz w:val="24"/>
                <w:szCs w:val="24"/>
                <w:lang w:eastAsia="ar-SA"/>
              </w:rPr>
              <w:t xml:space="preserve">   </w:t>
            </w:r>
            <w:r w:rsidRPr="005A2788">
              <w:rPr>
                <w:rFonts w:ascii="Times New Roman" w:eastAsia="Calibri" w:hAnsi="Times New Roman" w:cs="Times New Roman"/>
                <w:sz w:val="24"/>
                <w:szCs w:val="24"/>
                <w:lang w:eastAsia="ar-SA"/>
              </w:rPr>
              <w:t>Здоровье в порядк</w:t>
            </w:r>
            <w:proofErr w:type="gramStart"/>
            <w:r w:rsidRPr="005A2788">
              <w:rPr>
                <w:rFonts w:ascii="Times New Roman" w:eastAsia="Calibri" w:hAnsi="Times New Roman" w:cs="Times New Roman"/>
                <w:sz w:val="24"/>
                <w:szCs w:val="24"/>
                <w:lang w:eastAsia="ar-SA"/>
              </w:rPr>
              <w:t>е-</w:t>
            </w:r>
            <w:proofErr w:type="gramEnd"/>
            <w:r w:rsidRPr="005A2788">
              <w:rPr>
                <w:rFonts w:ascii="Times New Roman" w:eastAsia="Calibri" w:hAnsi="Times New Roman" w:cs="Times New Roman"/>
                <w:sz w:val="24"/>
                <w:szCs w:val="24"/>
                <w:lang w:eastAsia="ar-SA"/>
              </w:rPr>
              <w:t xml:space="preserve"> спасибо зарядке!</w:t>
            </w:r>
          </w:p>
        </w:tc>
        <w:tc>
          <w:tcPr>
            <w:tcW w:w="2127"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w:t>
            </w:r>
          </w:p>
        </w:tc>
      </w:tr>
      <w:tr w:rsidR="0033257A" w:rsidRPr="005A2788" w:rsidTr="00767D33">
        <w:trPr>
          <w:trHeight w:val="493"/>
        </w:trPr>
        <w:tc>
          <w:tcPr>
            <w:tcW w:w="720"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3</w:t>
            </w:r>
          </w:p>
        </w:tc>
        <w:tc>
          <w:tcPr>
            <w:tcW w:w="6264"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jc w:val="both"/>
              <w:rPr>
                <w:rFonts w:ascii="Times New Roman" w:eastAsia="Calibri" w:hAnsi="Times New Roman" w:cs="Times New Roman"/>
                <w:bCs/>
                <w:iCs/>
                <w:sz w:val="24"/>
                <w:szCs w:val="24"/>
                <w:lang w:eastAsia="ar-SA"/>
              </w:rPr>
            </w:pPr>
            <w:r w:rsidRPr="005A2788">
              <w:rPr>
                <w:rFonts w:ascii="Times New Roman" w:eastAsia="Calibri" w:hAnsi="Times New Roman" w:cs="Times New Roman"/>
                <w:sz w:val="24"/>
                <w:szCs w:val="24"/>
                <w:lang w:eastAsia="ar-SA"/>
              </w:rPr>
              <w:t xml:space="preserve">   Личная гигиена</w:t>
            </w:r>
          </w:p>
        </w:tc>
        <w:tc>
          <w:tcPr>
            <w:tcW w:w="2127"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w:t>
            </w:r>
          </w:p>
        </w:tc>
      </w:tr>
      <w:tr w:rsidR="0033257A" w:rsidRPr="005A2788" w:rsidTr="00767D33">
        <w:trPr>
          <w:trHeight w:val="617"/>
        </w:trPr>
        <w:tc>
          <w:tcPr>
            <w:tcW w:w="720"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4</w:t>
            </w:r>
          </w:p>
        </w:tc>
        <w:tc>
          <w:tcPr>
            <w:tcW w:w="6264"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jc w:val="both"/>
              <w:rPr>
                <w:rFonts w:ascii="Times New Roman" w:eastAsia="Calibri" w:hAnsi="Times New Roman" w:cs="Times New Roman"/>
                <w:sz w:val="24"/>
                <w:szCs w:val="24"/>
                <w:lang w:eastAsia="ar-SA"/>
              </w:rPr>
            </w:pPr>
            <w:r w:rsidRPr="005A2788">
              <w:rPr>
                <w:rFonts w:ascii="Times New Roman" w:eastAsia="Calibri" w:hAnsi="Times New Roman" w:cs="Times New Roman"/>
                <w:sz w:val="24"/>
                <w:szCs w:val="24"/>
                <w:lang w:eastAsia="ar-SA"/>
              </w:rPr>
              <w:t xml:space="preserve">    Профилактика травматизма</w:t>
            </w:r>
          </w:p>
        </w:tc>
        <w:tc>
          <w:tcPr>
            <w:tcW w:w="2127"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w:t>
            </w:r>
          </w:p>
        </w:tc>
      </w:tr>
      <w:tr w:rsidR="0033257A" w:rsidRPr="005A2788" w:rsidTr="00767D33">
        <w:trPr>
          <w:trHeight w:val="617"/>
        </w:trPr>
        <w:tc>
          <w:tcPr>
            <w:tcW w:w="720"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5</w:t>
            </w:r>
          </w:p>
        </w:tc>
        <w:tc>
          <w:tcPr>
            <w:tcW w:w="6264"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jc w:val="both"/>
              <w:rPr>
                <w:rFonts w:ascii="Times New Roman" w:eastAsia="Calibri" w:hAnsi="Times New Roman" w:cs="Times New Roman"/>
                <w:sz w:val="24"/>
                <w:szCs w:val="24"/>
              </w:rPr>
            </w:pPr>
            <w:r w:rsidRPr="005A2788">
              <w:rPr>
                <w:rFonts w:ascii="Times New Roman" w:eastAsia="Calibri" w:hAnsi="Times New Roman" w:cs="Times New Roman"/>
                <w:sz w:val="24"/>
                <w:szCs w:val="24"/>
                <w:lang w:eastAsia="ar-SA"/>
              </w:rPr>
              <w:t xml:space="preserve">    Нарушение осанки</w:t>
            </w:r>
          </w:p>
        </w:tc>
        <w:tc>
          <w:tcPr>
            <w:tcW w:w="2127"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w:t>
            </w:r>
          </w:p>
        </w:tc>
      </w:tr>
      <w:tr w:rsidR="0033257A" w:rsidRPr="005A2788" w:rsidTr="00767D33">
        <w:trPr>
          <w:trHeight w:val="617"/>
        </w:trPr>
        <w:tc>
          <w:tcPr>
            <w:tcW w:w="720"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6</w:t>
            </w:r>
          </w:p>
        </w:tc>
        <w:tc>
          <w:tcPr>
            <w:tcW w:w="6264"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
                <w:sz w:val="24"/>
                <w:szCs w:val="24"/>
                <w:lang w:eastAsia="ar-SA"/>
              </w:rPr>
            </w:pPr>
            <w:r w:rsidRPr="005A2788">
              <w:rPr>
                <w:rFonts w:ascii="Times New Roman" w:eastAsia="Calibri" w:hAnsi="Times New Roman" w:cs="Times New Roman"/>
                <w:b/>
                <w:sz w:val="24"/>
                <w:szCs w:val="24"/>
                <w:lang w:eastAsia="ar-SA"/>
              </w:rPr>
              <w:t xml:space="preserve">  Русские народные игры и забавы</w:t>
            </w:r>
          </w:p>
          <w:p w:rsidR="0033257A" w:rsidRPr="005A2788" w:rsidRDefault="0033257A" w:rsidP="00767D33">
            <w:pPr>
              <w:suppressAutoHyphens/>
              <w:spacing w:after="0" w:line="240" w:lineRule="auto"/>
              <w:rPr>
                <w:rFonts w:ascii="Times New Roman" w:eastAsia="Calibri" w:hAnsi="Times New Roman" w:cs="Times New Roman"/>
                <w:sz w:val="24"/>
                <w:szCs w:val="24"/>
                <w:lang w:eastAsia="ar-SA"/>
              </w:rPr>
            </w:pPr>
            <w:r w:rsidRPr="005A2788">
              <w:rPr>
                <w:rFonts w:ascii="Times New Roman" w:eastAsia="Calibri" w:hAnsi="Times New Roman" w:cs="Times New Roman"/>
                <w:bCs/>
                <w:sz w:val="24"/>
                <w:szCs w:val="24"/>
                <w:lang w:eastAsia="ar-SA"/>
              </w:rPr>
              <w:t>“Щука”</w:t>
            </w:r>
            <w:r w:rsidRPr="005A2788">
              <w:rPr>
                <w:rFonts w:ascii="Times New Roman" w:eastAsia="Calibri" w:hAnsi="Times New Roman" w:cs="Times New Roman"/>
                <w:sz w:val="24"/>
                <w:szCs w:val="24"/>
                <w:lang w:eastAsia="ar-SA"/>
              </w:rPr>
              <w:t> </w:t>
            </w:r>
          </w:p>
        </w:tc>
        <w:tc>
          <w:tcPr>
            <w:tcW w:w="2127"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w:t>
            </w:r>
          </w:p>
        </w:tc>
      </w:tr>
      <w:tr w:rsidR="0033257A" w:rsidRPr="005A2788" w:rsidTr="00767D33">
        <w:trPr>
          <w:trHeight w:val="617"/>
        </w:trPr>
        <w:tc>
          <w:tcPr>
            <w:tcW w:w="720"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7</w:t>
            </w:r>
          </w:p>
        </w:tc>
        <w:tc>
          <w:tcPr>
            <w:tcW w:w="6264"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pacing w:after="0" w:line="240" w:lineRule="auto"/>
              <w:rPr>
                <w:rFonts w:ascii="Times New Roman" w:eastAsia="Times New Roman" w:hAnsi="Times New Roman" w:cs="Times New Roman"/>
                <w:sz w:val="24"/>
                <w:szCs w:val="24"/>
                <w:lang w:eastAsia="ru-RU"/>
              </w:rPr>
            </w:pPr>
            <w:r w:rsidRPr="005A2788">
              <w:rPr>
                <w:rFonts w:ascii="Times New Roman" w:eastAsia="Times New Roman" w:hAnsi="Times New Roman" w:cs="Times New Roman"/>
                <w:bCs/>
                <w:sz w:val="24"/>
                <w:szCs w:val="24"/>
                <w:lang w:eastAsia="ru-RU"/>
              </w:rPr>
              <w:t>“Водяной”</w:t>
            </w:r>
          </w:p>
          <w:p w:rsidR="0033257A" w:rsidRPr="005A2788" w:rsidRDefault="0033257A" w:rsidP="00767D33">
            <w:pPr>
              <w:suppressAutoHyphens/>
              <w:spacing w:after="0" w:line="240" w:lineRule="auto"/>
              <w:rPr>
                <w:rFonts w:ascii="Times New Roman" w:eastAsia="Calibri" w:hAnsi="Times New Roman" w:cs="Times New Roman"/>
                <w:sz w:val="24"/>
                <w:szCs w:val="24"/>
                <w:lang w:eastAsia="ar-SA"/>
              </w:rPr>
            </w:pPr>
          </w:p>
        </w:tc>
        <w:tc>
          <w:tcPr>
            <w:tcW w:w="2127"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w:t>
            </w:r>
          </w:p>
        </w:tc>
      </w:tr>
      <w:tr w:rsidR="0033257A" w:rsidRPr="005A2788" w:rsidTr="00767D33">
        <w:trPr>
          <w:trHeight w:val="617"/>
        </w:trPr>
        <w:tc>
          <w:tcPr>
            <w:tcW w:w="720"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8</w:t>
            </w:r>
          </w:p>
        </w:tc>
        <w:tc>
          <w:tcPr>
            <w:tcW w:w="6264"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pacing w:after="0" w:line="240" w:lineRule="auto"/>
              <w:rPr>
                <w:rFonts w:ascii="Times New Roman" w:eastAsia="Times New Roman" w:hAnsi="Times New Roman" w:cs="Times New Roman"/>
                <w:sz w:val="24"/>
                <w:szCs w:val="24"/>
                <w:lang w:eastAsia="ru-RU"/>
              </w:rPr>
            </w:pPr>
            <w:r w:rsidRPr="005A2788">
              <w:rPr>
                <w:rFonts w:ascii="Times New Roman" w:eastAsia="Times New Roman" w:hAnsi="Times New Roman" w:cs="Times New Roman"/>
                <w:bCs/>
                <w:sz w:val="24"/>
                <w:szCs w:val="24"/>
                <w:lang w:eastAsia="ru-RU"/>
              </w:rPr>
              <w:t>“Третий лишний”</w:t>
            </w:r>
          </w:p>
          <w:p w:rsidR="0033257A" w:rsidRPr="005A2788" w:rsidRDefault="0033257A" w:rsidP="00767D33">
            <w:pPr>
              <w:suppressAutoHyphens/>
              <w:spacing w:after="0" w:line="240" w:lineRule="auto"/>
              <w:rPr>
                <w:rFonts w:ascii="Times New Roman" w:eastAsia="Calibri" w:hAnsi="Times New Roman" w:cs="Times New Roman"/>
                <w:sz w:val="24"/>
                <w:szCs w:val="24"/>
                <w:lang w:eastAsia="ar-SA"/>
              </w:rPr>
            </w:pPr>
          </w:p>
        </w:tc>
        <w:tc>
          <w:tcPr>
            <w:tcW w:w="2127"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w:t>
            </w:r>
          </w:p>
        </w:tc>
      </w:tr>
      <w:tr w:rsidR="0033257A" w:rsidRPr="005A2788" w:rsidTr="00767D33">
        <w:trPr>
          <w:trHeight w:val="617"/>
        </w:trPr>
        <w:tc>
          <w:tcPr>
            <w:tcW w:w="720"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9</w:t>
            </w:r>
          </w:p>
        </w:tc>
        <w:tc>
          <w:tcPr>
            <w:tcW w:w="6264"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pacing w:after="0" w:line="240" w:lineRule="auto"/>
              <w:rPr>
                <w:rFonts w:ascii="Times New Roman" w:eastAsia="Times New Roman" w:hAnsi="Times New Roman" w:cs="Times New Roman"/>
                <w:sz w:val="24"/>
                <w:szCs w:val="24"/>
                <w:lang w:eastAsia="ru-RU"/>
              </w:rPr>
            </w:pPr>
            <w:r w:rsidRPr="005A2788">
              <w:rPr>
                <w:rFonts w:ascii="Times New Roman" w:eastAsia="Times New Roman" w:hAnsi="Times New Roman" w:cs="Times New Roman"/>
                <w:bCs/>
                <w:sz w:val="24"/>
                <w:szCs w:val="24"/>
                <w:lang w:eastAsia="ru-RU"/>
              </w:rPr>
              <w:t>“</w:t>
            </w:r>
            <w:proofErr w:type="spellStart"/>
            <w:proofErr w:type="gramStart"/>
            <w:r w:rsidRPr="005A2788">
              <w:rPr>
                <w:rFonts w:ascii="Times New Roman" w:eastAsia="Times New Roman" w:hAnsi="Times New Roman" w:cs="Times New Roman"/>
                <w:bCs/>
                <w:sz w:val="24"/>
                <w:szCs w:val="24"/>
                <w:lang w:eastAsia="ru-RU"/>
              </w:rPr>
              <w:t>H</w:t>
            </w:r>
            <w:proofErr w:type="gramEnd"/>
            <w:r w:rsidRPr="005A2788">
              <w:rPr>
                <w:rFonts w:ascii="Times New Roman" w:eastAsia="Times New Roman" w:hAnsi="Times New Roman" w:cs="Times New Roman"/>
                <w:bCs/>
                <w:sz w:val="24"/>
                <w:szCs w:val="24"/>
                <w:lang w:eastAsia="ru-RU"/>
              </w:rPr>
              <w:t>а</w:t>
            </w:r>
            <w:proofErr w:type="spellEnd"/>
            <w:r w:rsidRPr="005A2788">
              <w:rPr>
                <w:rFonts w:ascii="Times New Roman" w:eastAsia="Times New Roman" w:hAnsi="Times New Roman" w:cs="Times New Roman"/>
                <w:bCs/>
                <w:sz w:val="24"/>
                <w:szCs w:val="24"/>
                <w:lang w:eastAsia="ru-RU"/>
              </w:rPr>
              <w:t xml:space="preserve"> золотом крыльце сидели…”</w:t>
            </w:r>
          </w:p>
          <w:p w:rsidR="0033257A" w:rsidRPr="005A2788" w:rsidRDefault="0033257A" w:rsidP="00767D33">
            <w:pPr>
              <w:suppressAutoHyphens/>
              <w:spacing w:after="0" w:line="240" w:lineRule="auto"/>
              <w:rPr>
                <w:rFonts w:ascii="Times New Roman" w:eastAsia="Calibri" w:hAnsi="Times New Roman" w:cs="Times New Roman"/>
                <w:sz w:val="24"/>
                <w:szCs w:val="24"/>
                <w:lang w:eastAsia="ar-SA"/>
              </w:rPr>
            </w:pPr>
          </w:p>
        </w:tc>
        <w:tc>
          <w:tcPr>
            <w:tcW w:w="2127"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w:t>
            </w:r>
          </w:p>
        </w:tc>
      </w:tr>
      <w:tr w:rsidR="0033257A" w:rsidRPr="005A2788" w:rsidTr="00767D33">
        <w:trPr>
          <w:trHeight w:val="617"/>
        </w:trPr>
        <w:tc>
          <w:tcPr>
            <w:tcW w:w="720"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10</w:t>
            </w:r>
          </w:p>
        </w:tc>
        <w:tc>
          <w:tcPr>
            <w:tcW w:w="6264"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pacing w:after="0" w:line="240" w:lineRule="auto"/>
              <w:rPr>
                <w:rFonts w:ascii="Times New Roman" w:eastAsia="Times New Roman" w:hAnsi="Times New Roman" w:cs="Times New Roman"/>
                <w:sz w:val="24"/>
                <w:szCs w:val="24"/>
                <w:lang w:eastAsia="ru-RU"/>
              </w:rPr>
            </w:pPr>
            <w:r w:rsidRPr="005A2788">
              <w:rPr>
                <w:rFonts w:ascii="Times New Roman" w:eastAsia="Times New Roman" w:hAnsi="Times New Roman" w:cs="Times New Roman"/>
                <w:bCs/>
                <w:sz w:val="24"/>
                <w:szCs w:val="24"/>
                <w:lang w:eastAsia="ru-RU"/>
              </w:rPr>
              <w:t>“Кандалы”</w:t>
            </w:r>
          </w:p>
          <w:p w:rsidR="0033257A" w:rsidRPr="005A2788" w:rsidRDefault="0033257A" w:rsidP="00767D33">
            <w:pPr>
              <w:suppressAutoHyphens/>
              <w:spacing w:after="0" w:line="240" w:lineRule="auto"/>
              <w:rPr>
                <w:rFonts w:ascii="Times New Roman" w:eastAsia="Calibri" w:hAnsi="Times New Roman" w:cs="Times New Roman"/>
                <w:sz w:val="24"/>
                <w:szCs w:val="24"/>
                <w:lang w:eastAsia="ar-SA"/>
              </w:rPr>
            </w:pPr>
          </w:p>
        </w:tc>
        <w:tc>
          <w:tcPr>
            <w:tcW w:w="2127"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w:t>
            </w:r>
          </w:p>
        </w:tc>
      </w:tr>
      <w:tr w:rsidR="0033257A" w:rsidRPr="005A2788" w:rsidTr="00767D33">
        <w:trPr>
          <w:trHeight w:val="617"/>
        </w:trPr>
        <w:tc>
          <w:tcPr>
            <w:tcW w:w="720"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11</w:t>
            </w:r>
          </w:p>
        </w:tc>
        <w:tc>
          <w:tcPr>
            <w:tcW w:w="6264"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pacing w:after="0" w:line="240" w:lineRule="auto"/>
              <w:rPr>
                <w:rFonts w:ascii="Times New Roman" w:eastAsia="Times New Roman" w:hAnsi="Times New Roman" w:cs="Times New Roman"/>
                <w:sz w:val="24"/>
                <w:szCs w:val="24"/>
                <w:lang w:eastAsia="ru-RU"/>
              </w:rPr>
            </w:pPr>
            <w:r w:rsidRPr="005A2788">
              <w:rPr>
                <w:rFonts w:ascii="Times New Roman" w:eastAsia="Times New Roman" w:hAnsi="Times New Roman" w:cs="Times New Roman"/>
                <w:bCs/>
                <w:sz w:val="24"/>
                <w:szCs w:val="24"/>
                <w:lang w:eastAsia="ru-RU"/>
              </w:rPr>
              <w:t>“Ворота”</w:t>
            </w:r>
          </w:p>
          <w:p w:rsidR="0033257A" w:rsidRPr="005A2788" w:rsidRDefault="0033257A" w:rsidP="00767D33">
            <w:pPr>
              <w:suppressAutoHyphens/>
              <w:spacing w:after="0" w:line="240" w:lineRule="auto"/>
              <w:rPr>
                <w:rFonts w:ascii="Times New Roman" w:eastAsia="Calibri" w:hAnsi="Times New Roman" w:cs="Times New Roman"/>
                <w:sz w:val="24"/>
                <w:szCs w:val="24"/>
                <w:lang w:eastAsia="ar-SA"/>
              </w:rPr>
            </w:pPr>
          </w:p>
        </w:tc>
        <w:tc>
          <w:tcPr>
            <w:tcW w:w="2127"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w:t>
            </w:r>
          </w:p>
        </w:tc>
      </w:tr>
      <w:tr w:rsidR="0033257A" w:rsidRPr="005A2788" w:rsidTr="00767D33">
        <w:trPr>
          <w:trHeight w:val="617"/>
        </w:trPr>
        <w:tc>
          <w:tcPr>
            <w:tcW w:w="720"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12</w:t>
            </w:r>
          </w:p>
        </w:tc>
        <w:tc>
          <w:tcPr>
            <w:tcW w:w="6264"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pacing w:after="0" w:line="240" w:lineRule="auto"/>
              <w:rPr>
                <w:rFonts w:ascii="Times New Roman" w:eastAsia="Times New Roman" w:hAnsi="Times New Roman" w:cs="Times New Roman"/>
                <w:sz w:val="24"/>
                <w:szCs w:val="24"/>
                <w:lang w:eastAsia="ru-RU"/>
              </w:rPr>
            </w:pPr>
            <w:r w:rsidRPr="005A2788">
              <w:rPr>
                <w:rFonts w:ascii="Times New Roman" w:eastAsia="Times New Roman" w:hAnsi="Times New Roman" w:cs="Times New Roman"/>
                <w:bCs/>
                <w:sz w:val="24"/>
                <w:szCs w:val="24"/>
                <w:lang w:eastAsia="ru-RU"/>
              </w:rPr>
              <w:t>“Слон”</w:t>
            </w:r>
          </w:p>
          <w:p w:rsidR="0033257A" w:rsidRPr="005A2788" w:rsidRDefault="0033257A" w:rsidP="00767D33">
            <w:pPr>
              <w:suppressAutoHyphens/>
              <w:spacing w:after="0" w:line="240" w:lineRule="auto"/>
              <w:rPr>
                <w:rFonts w:ascii="Times New Roman" w:eastAsia="Calibri" w:hAnsi="Times New Roman" w:cs="Times New Roman"/>
                <w:sz w:val="24"/>
                <w:szCs w:val="24"/>
                <w:lang w:eastAsia="ar-SA"/>
              </w:rPr>
            </w:pPr>
          </w:p>
        </w:tc>
        <w:tc>
          <w:tcPr>
            <w:tcW w:w="2127"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w:t>
            </w:r>
          </w:p>
        </w:tc>
      </w:tr>
      <w:tr w:rsidR="0033257A" w:rsidRPr="005A2788" w:rsidTr="00767D33">
        <w:trPr>
          <w:trHeight w:val="617"/>
        </w:trPr>
        <w:tc>
          <w:tcPr>
            <w:tcW w:w="720"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13</w:t>
            </w:r>
          </w:p>
        </w:tc>
        <w:tc>
          <w:tcPr>
            <w:tcW w:w="6264"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pacing w:after="0" w:line="240" w:lineRule="auto"/>
              <w:rPr>
                <w:rFonts w:ascii="Times New Roman" w:eastAsia="Times New Roman" w:hAnsi="Times New Roman" w:cs="Times New Roman"/>
                <w:sz w:val="24"/>
                <w:szCs w:val="24"/>
                <w:lang w:eastAsia="ru-RU"/>
              </w:rPr>
            </w:pPr>
            <w:r w:rsidRPr="005A2788">
              <w:rPr>
                <w:rFonts w:ascii="Times New Roman" w:eastAsia="Times New Roman" w:hAnsi="Times New Roman" w:cs="Times New Roman"/>
                <w:bCs/>
                <w:sz w:val="24"/>
                <w:szCs w:val="24"/>
                <w:lang w:eastAsia="ru-RU"/>
              </w:rPr>
              <w:t>“Козел”</w:t>
            </w:r>
          </w:p>
          <w:p w:rsidR="0033257A" w:rsidRPr="005A2788" w:rsidRDefault="0033257A" w:rsidP="00767D33">
            <w:pPr>
              <w:suppressAutoHyphens/>
              <w:spacing w:after="0" w:line="240" w:lineRule="auto"/>
              <w:rPr>
                <w:rFonts w:ascii="Times New Roman" w:eastAsia="Calibri" w:hAnsi="Times New Roman" w:cs="Times New Roman"/>
                <w:sz w:val="24"/>
                <w:szCs w:val="24"/>
                <w:lang w:eastAsia="ar-SA"/>
              </w:rPr>
            </w:pPr>
          </w:p>
        </w:tc>
        <w:tc>
          <w:tcPr>
            <w:tcW w:w="2127"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w:t>
            </w:r>
          </w:p>
        </w:tc>
      </w:tr>
      <w:tr w:rsidR="0033257A" w:rsidRPr="005A2788" w:rsidTr="00767D33">
        <w:trPr>
          <w:trHeight w:val="617"/>
        </w:trPr>
        <w:tc>
          <w:tcPr>
            <w:tcW w:w="720"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14</w:t>
            </w:r>
          </w:p>
        </w:tc>
        <w:tc>
          <w:tcPr>
            <w:tcW w:w="6264"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pacing w:after="0" w:line="240" w:lineRule="auto"/>
              <w:rPr>
                <w:rFonts w:ascii="Times New Roman" w:eastAsia="Times New Roman" w:hAnsi="Times New Roman" w:cs="Times New Roman"/>
                <w:sz w:val="24"/>
                <w:szCs w:val="24"/>
                <w:lang w:eastAsia="ru-RU"/>
              </w:rPr>
            </w:pPr>
            <w:r w:rsidRPr="005A2788">
              <w:rPr>
                <w:rFonts w:ascii="Times New Roman" w:eastAsia="Times New Roman" w:hAnsi="Times New Roman" w:cs="Times New Roman"/>
                <w:bCs/>
                <w:sz w:val="24"/>
                <w:szCs w:val="24"/>
                <w:lang w:eastAsia="ru-RU"/>
              </w:rPr>
              <w:t>«Лягушки и цапля»</w:t>
            </w:r>
          </w:p>
          <w:p w:rsidR="0033257A" w:rsidRPr="005A2788" w:rsidRDefault="0033257A" w:rsidP="00767D33">
            <w:pPr>
              <w:suppressAutoHyphens/>
              <w:spacing w:after="0" w:line="240" w:lineRule="auto"/>
              <w:rPr>
                <w:rFonts w:ascii="Times New Roman" w:eastAsia="Calibri" w:hAnsi="Times New Roman" w:cs="Times New Roman"/>
                <w:sz w:val="24"/>
                <w:szCs w:val="24"/>
                <w:lang w:eastAsia="ar-SA"/>
              </w:rPr>
            </w:pPr>
          </w:p>
        </w:tc>
        <w:tc>
          <w:tcPr>
            <w:tcW w:w="2127"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w:t>
            </w:r>
          </w:p>
        </w:tc>
      </w:tr>
      <w:tr w:rsidR="0033257A" w:rsidRPr="005A2788" w:rsidTr="00767D33">
        <w:trPr>
          <w:trHeight w:val="617"/>
        </w:trPr>
        <w:tc>
          <w:tcPr>
            <w:tcW w:w="720"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15</w:t>
            </w:r>
          </w:p>
        </w:tc>
        <w:tc>
          <w:tcPr>
            <w:tcW w:w="6264"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pacing w:after="0" w:line="240" w:lineRule="auto"/>
              <w:rPr>
                <w:rFonts w:ascii="Times New Roman" w:eastAsia="Times New Roman" w:hAnsi="Times New Roman" w:cs="Times New Roman"/>
                <w:sz w:val="24"/>
                <w:szCs w:val="24"/>
                <w:lang w:eastAsia="ru-RU"/>
              </w:rPr>
            </w:pPr>
            <w:r w:rsidRPr="005A2788">
              <w:rPr>
                <w:rFonts w:ascii="Times New Roman" w:eastAsia="Times New Roman" w:hAnsi="Times New Roman" w:cs="Times New Roman"/>
                <w:bCs/>
                <w:sz w:val="24"/>
                <w:szCs w:val="24"/>
                <w:lang w:eastAsia="ru-RU"/>
              </w:rPr>
              <w:t>«Волк во рву»</w:t>
            </w:r>
          </w:p>
          <w:p w:rsidR="0033257A" w:rsidRPr="005A2788" w:rsidRDefault="0033257A" w:rsidP="00767D33">
            <w:pPr>
              <w:suppressAutoHyphens/>
              <w:spacing w:after="0" w:line="240" w:lineRule="auto"/>
              <w:rPr>
                <w:rFonts w:ascii="Times New Roman" w:eastAsia="Calibri" w:hAnsi="Times New Roman" w:cs="Times New Roman"/>
                <w:sz w:val="24"/>
                <w:szCs w:val="24"/>
                <w:lang w:eastAsia="ar-SA"/>
              </w:rPr>
            </w:pPr>
          </w:p>
        </w:tc>
        <w:tc>
          <w:tcPr>
            <w:tcW w:w="2127"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w:t>
            </w:r>
          </w:p>
        </w:tc>
      </w:tr>
      <w:tr w:rsidR="0033257A" w:rsidRPr="005A2788" w:rsidTr="00767D33">
        <w:trPr>
          <w:trHeight w:val="617"/>
        </w:trPr>
        <w:tc>
          <w:tcPr>
            <w:tcW w:w="720"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16</w:t>
            </w:r>
          </w:p>
        </w:tc>
        <w:tc>
          <w:tcPr>
            <w:tcW w:w="6264"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pacing w:after="0" w:line="240" w:lineRule="auto"/>
              <w:rPr>
                <w:rFonts w:ascii="Times New Roman" w:eastAsia="Times New Roman" w:hAnsi="Times New Roman" w:cs="Times New Roman"/>
                <w:sz w:val="24"/>
                <w:szCs w:val="24"/>
                <w:lang w:eastAsia="ru-RU"/>
              </w:rPr>
            </w:pPr>
            <w:r w:rsidRPr="005A2788">
              <w:rPr>
                <w:rFonts w:ascii="Times New Roman" w:eastAsia="Times New Roman" w:hAnsi="Times New Roman" w:cs="Times New Roman"/>
                <w:bCs/>
                <w:sz w:val="24"/>
                <w:szCs w:val="24"/>
                <w:lang w:eastAsia="ru-RU"/>
              </w:rPr>
              <w:t>«Прыгуны»</w:t>
            </w:r>
          </w:p>
          <w:p w:rsidR="0033257A" w:rsidRPr="005A2788" w:rsidRDefault="0033257A" w:rsidP="00767D33">
            <w:pPr>
              <w:suppressAutoHyphens/>
              <w:spacing w:after="0" w:line="240" w:lineRule="auto"/>
              <w:rPr>
                <w:rFonts w:ascii="Times New Roman" w:eastAsia="Calibri" w:hAnsi="Times New Roman" w:cs="Times New Roman"/>
                <w:sz w:val="24"/>
                <w:szCs w:val="24"/>
                <w:lang w:eastAsia="ar-SA"/>
              </w:rPr>
            </w:pPr>
          </w:p>
        </w:tc>
        <w:tc>
          <w:tcPr>
            <w:tcW w:w="2127"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w:t>
            </w:r>
          </w:p>
        </w:tc>
      </w:tr>
      <w:tr w:rsidR="0033257A" w:rsidRPr="005A2788" w:rsidTr="00767D33">
        <w:trPr>
          <w:trHeight w:val="617"/>
        </w:trPr>
        <w:tc>
          <w:tcPr>
            <w:tcW w:w="720"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17</w:t>
            </w:r>
          </w:p>
        </w:tc>
        <w:tc>
          <w:tcPr>
            <w:tcW w:w="6264"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pacing w:after="0" w:line="240" w:lineRule="auto"/>
              <w:rPr>
                <w:rFonts w:ascii="Times New Roman" w:eastAsia="Times New Roman" w:hAnsi="Times New Roman" w:cs="Times New Roman"/>
                <w:sz w:val="24"/>
                <w:szCs w:val="24"/>
                <w:lang w:eastAsia="ru-RU"/>
              </w:rPr>
            </w:pPr>
            <w:r w:rsidRPr="005A2788">
              <w:rPr>
                <w:rFonts w:ascii="Times New Roman" w:eastAsia="Times New Roman" w:hAnsi="Times New Roman" w:cs="Times New Roman"/>
                <w:bCs/>
                <w:sz w:val="24"/>
                <w:szCs w:val="24"/>
                <w:lang w:eastAsia="ru-RU"/>
              </w:rPr>
              <w:t>«Лошади»</w:t>
            </w:r>
          </w:p>
          <w:p w:rsidR="0033257A" w:rsidRPr="005A2788" w:rsidRDefault="0033257A" w:rsidP="00767D33">
            <w:pPr>
              <w:suppressAutoHyphens/>
              <w:spacing w:after="0" w:line="240" w:lineRule="auto"/>
              <w:rPr>
                <w:rFonts w:ascii="Times New Roman" w:eastAsia="Calibri" w:hAnsi="Times New Roman" w:cs="Times New Roman"/>
                <w:sz w:val="24"/>
                <w:szCs w:val="24"/>
                <w:lang w:eastAsia="ar-SA"/>
              </w:rPr>
            </w:pPr>
          </w:p>
        </w:tc>
        <w:tc>
          <w:tcPr>
            <w:tcW w:w="2127"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w:t>
            </w:r>
          </w:p>
        </w:tc>
      </w:tr>
      <w:tr w:rsidR="0033257A" w:rsidRPr="005A2788" w:rsidTr="00767D33">
        <w:trPr>
          <w:trHeight w:val="617"/>
        </w:trPr>
        <w:tc>
          <w:tcPr>
            <w:tcW w:w="720"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18</w:t>
            </w:r>
          </w:p>
        </w:tc>
        <w:tc>
          <w:tcPr>
            <w:tcW w:w="6264"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sz w:val="24"/>
                <w:szCs w:val="24"/>
                <w:lang w:eastAsia="ar-SA"/>
              </w:rPr>
            </w:pPr>
            <w:r w:rsidRPr="005A2788">
              <w:rPr>
                <w:rFonts w:ascii="Times New Roman" w:eastAsia="Calibri" w:hAnsi="Times New Roman" w:cs="Times New Roman"/>
                <w:sz w:val="24"/>
                <w:szCs w:val="24"/>
                <w:lang w:eastAsia="ar-SA"/>
              </w:rPr>
              <w:t xml:space="preserve"> Профилактика травматизма</w:t>
            </w:r>
          </w:p>
        </w:tc>
        <w:tc>
          <w:tcPr>
            <w:tcW w:w="2127"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w:t>
            </w:r>
          </w:p>
        </w:tc>
      </w:tr>
      <w:tr w:rsidR="0033257A" w:rsidRPr="005A2788" w:rsidTr="00767D33">
        <w:trPr>
          <w:trHeight w:val="617"/>
        </w:trPr>
        <w:tc>
          <w:tcPr>
            <w:tcW w:w="720"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19</w:t>
            </w:r>
          </w:p>
        </w:tc>
        <w:tc>
          <w:tcPr>
            <w:tcW w:w="6264"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pacing w:after="0" w:line="240" w:lineRule="auto"/>
              <w:rPr>
                <w:rFonts w:ascii="Times New Roman" w:eastAsia="Times New Roman" w:hAnsi="Times New Roman" w:cs="Times New Roman"/>
                <w:sz w:val="24"/>
                <w:szCs w:val="24"/>
                <w:lang w:eastAsia="ru-RU"/>
              </w:rPr>
            </w:pPr>
            <w:r w:rsidRPr="005A2788">
              <w:rPr>
                <w:rFonts w:ascii="Times New Roman" w:eastAsia="Times New Roman" w:hAnsi="Times New Roman" w:cs="Times New Roman"/>
                <w:sz w:val="24"/>
                <w:szCs w:val="24"/>
                <w:lang w:eastAsia="ru-RU"/>
              </w:rPr>
              <w:t>«Птички и</w:t>
            </w:r>
            <w:r w:rsidR="00022B4F">
              <w:rPr>
                <w:rFonts w:ascii="Times New Roman" w:eastAsia="Times New Roman" w:hAnsi="Times New Roman" w:cs="Times New Roman"/>
                <w:sz w:val="24"/>
                <w:szCs w:val="24"/>
                <w:lang w:eastAsia="ru-RU"/>
              </w:rPr>
              <w:t xml:space="preserve"> </w:t>
            </w:r>
            <w:r w:rsidRPr="005A2788">
              <w:rPr>
                <w:rFonts w:ascii="Times New Roman" w:eastAsia="Times New Roman" w:hAnsi="Times New Roman" w:cs="Times New Roman"/>
                <w:sz w:val="24"/>
                <w:szCs w:val="24"/>
                <w:lang w:eastAsia="ru-RU"/>
              </w:rPr>
              <w:t>клетка»</w:t>
            </w:r>
          </w:p>
          <w:p w:rsidR="0033257A" w:rsidRPr="005A2788" w:rsidRDefault="0033257A" w:rsidP="00767D33">
            <w:pPr>
              <w:suppressAutoHyphens/>
              <w:spacing w:after="0" w:line="240" w:lineRule="auto"/>
              <w:rPr>
                <w:rFonts w:ascii="Times New Roman" w:eastAsia="Calibri" w:hAnsi="Times New Roman" w:cs="Times New Roman"/>
                <w:sz w:val="24"/>
                <w:szCs w:val="24"/>
                <w:lang w:eastAsia="ar-SA"/>
              </w:rPr>
            </w:pPr>
          </w:p>
        </w:tc>
        <w:tc>
          <w:tcPr>
            <w:tcW w:w="2127"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w:t>
            </w:r>
          </w:p>
        </w:tc>
      </w:tr>
      <w:tr w:rsidR="0033257A" w:rsidRPr="005A2788" w:rsidTr="00767D33">
        <w:trPr>
          <w:trHeight w:val="617"/>
        </w:trPr>
        <w:tc>
          <w:tcPr>
            <w:tcW w:w="720"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lastRenderedPageBreak/>
              <w:t>20</w:t>
            </w:r>
          </w:p>
        </w:tc>
        <w:tc>
          <w:tcPr>
            <w:tcW w:w="6264"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pacing w:after="0" w:line="240" w:lineRule="auto"/>
              <w:rPr>
                <w:rFonts w:ascii="Times New Roman" w:eastAsia="Times New Roman" w:hAnsi="Times New Roman" w:cs="Times New Roman"/>
                <w:sz w:val="24"/>
                <w:szCs w:val="24"/>
                <w:lang w:eastAsia="ru-RU"/>
              </w:rPr>
            </w:pPr>
            <w:r w:rsidRPr="005A2788">
              <w:rPr>
                <w:rFonts w:ascii="Times New Roman" w:eastAsia="Times New Roman" w:hAnsi="Times New Roman" w:cs="Times New Roman"/>
                <w:sz w:val="24"/>
                <w:szCs w:val="24"/>
                <w:lang w:eastAsia="ru-RU"/>
              </w:rPr>
              <w:t>«Северный и южный ветер»</w:t>
            </w:r>
          </w:p>
          <w:p w:rsidR="0033257A" w:rsidRPr="005A2788" w:rsidRDefault="0033257A" w:rsidP="00767D33">
            <w:pPr>
              <w:suppressAutoHyphens/>
              <w:spacing w:after="0" w:line="240" w:lineRule="auto"/>
              <w:rPr>
                <w:rFonts w:ascii="Times New Roman" w:eastAsia="Calibri" w:hAnsi="Times New Roman" w:cs="Times New Roman"/>
                <w:sz w:val="24"/>
                <w:szCs w:val="24"/>
                <w:lang w:eastAsia="ar-SA"/>
              </w:rPr>
            </w:pPr>
          </w:p>
        </w:tc>
        <w:tc>
          <w:tcPr>
            <w:tcW w:w="2127"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w:t>
            </w:r>
          </w:p>
        </w:tc>
      </w:tr>
      <w:tr w:rsidR="0033257A" w:rsidRPr="005A2788" w:rsidTr="00767D33">
        <w:trPr>
          <w:trHeight w:val="617"/>
        </w:trPr>
        <w:tc>
          <w:tcPr>
            <w:tcW w:w="720"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21</w:t>
            </w:r>
          </w:p>
        </w:tc>
        <w:tc>
          <w:tcPr>
            <w:tcW w:w="6264"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pacing w:after="0" w:line="240" w:lineRule="auto"/>
              <w:rPr>
                <w:rFonts w:ascii="Times New Roman" w:eastAsia="Times New Roman" w:hAnsi="Times New Roman" w:cs="Times New Roman"/>
                <w:sz w:val="24"/>
                <w:szCs w:val="24"/>
                <w:lang w:eastAsia="ru-RU"/>
              </w:rPr>
            </w:pPr>
            <w:r w:rsidRPr="005A2788">
              <w:rPr>
                <w:rFonts w:ascii="Times New Roman" w:eastAsia="Times New Roman" w:hAnsi="Times New Roman" w:cs="Times New Roman"/>
                <w:sz w:val="24"/>
                <w:szCs w:val="24"/>
                <w:lang w:eastAsia="ru-RU"/>
              </w:rPr>
              <w:t>«Бой петухов»</w:t>
            </w:r>
          </w:p>
          <w:p w:rsidR="0033257A" w:rsidRPr="005A2788" w:rsidRDefault="0033257A" w:rsidP="00767D33">
            <w:pPr>
              <w:suppressAutoHyphens/>
              <w:spacing w:after="0" w:line="240" w:lineRule="auto"/>
              <w:rPr>
                <w:rFonts w:ascii="Times New Roman" w:eastAsia="Calibri" w:hAnsi="Times New Roman" w:cs="Times New Roman"/>
                <w:sz w:val="24"/>
                <w:szCs w:val="24"/>
                <w:lang w:eastAsia="ar-SA"/>
              </w:rPr>
            </w:pPr>
          </w:p>
        </w:tc>
        <w:tc>
          <w:tcPr>
            <w:tcW w:w="2127"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w:t>
            </w:r>
          </w:p>
        </w:tc>
      </w:tr>
      <w:tr w:rsidR="0033257A" w:rsidRPr="005A2788" w:rsidTr="00767D33">
        <w:trPr>
          <w:trHeight w:val="617"/>
        </w:trPr>
        <w:tc>
          <w:tcPr>
            <w:tcW w:w="720"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22</w:t>
            </w:r>
          </w:p>
        </w:tc>
        <w:tc>
          <w:tcPr>
            <w:tcW w:w="6264"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pacing w:after="0" w:line="240" w:lineRule="auto"/>
              <w:rPr>
                <w:rFonts w:ascii="Times New Roman" w:eastAsia="Times New Roman" w:hAnsi="Times New Roman" w:cs="Times New Roman"/>
                <w:sz w:val="24"/>
                <w:szCs w:val="24"/>
                <w:lang w:eastAsia="ru-RU"/>
              </w:rPr>
            </w:pPr>
            <w:r w:rsidRPr="005A2788">
              <w:rPr>
                <w:rFonts w:ascii="Times New Roman" w:eastAsia="Times New Roman" w:hAnsi="Times New Roman" w:cs="Times New Roman"/>
                <w:sz w:val="24"/>
                <w:szCs w:val="24"/>
                <w:lang w:eastAsia="ru-RU"/>
              </w:rPr>
              <w:t>«Караси и щука»</w:t>
            </w:r>
          </w:p>
          <w:p w:rsidR="0033257A" w:rsidRPr="005A2788" w:rsidRDefault="0033257A" w:rsidP="00767D33">
            <w:pPr>
              <w:suppressAutoHyphens/>
              <w:spacing w:after="0" w:line="240" w:lineRule="auto"/>
              <w:rPr>
                <w:rFonts w:ascii="Times New Roman" w:eastAsia="Calibri" w:hAnsi="Times New Roman" w:cs="Times New Roman"/>
                <w:sz w:val="24"/>
                <w:szCs w:val="24"/>
                <w:lang w:eastAsia="ar-SA"/>
              </w:rPr>
            </w:pPr>
          </w:p>
        </w:tc>
        <w:tc>
          <w:tcPr>
            <w:tcW w:w="2127"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w:t>
            </w:r>
          </w:p>
        </w:tc>
      </w:tr>
      <w:tr w:rsidR="0033257A" w:rsidRPr="005A2788" w:rsidTr="00767D33">
        <w:trPr>
          <w:trHeight w:val="617"/>
        </w:trPr>
        <w:tc>
          <w:tcPr>
            <w:tcW w:w="720"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23</w:t>
            </w:r>
          </w:p>
        </w:tc>
        <w:tc>
          <w:tcPr>
            <w:tcW w:w="6264"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pacing w:after="0" w:line="240" w:lineRule="auto"/>
              <w:rPr>
                <w:rFonts w:ascii="Times New Roman" w:eastAsia="Times New Roman" w:hAnsi="Times New Roman" w:cs="Times New Roman"/>
                <w:sz w:val="24"/>
                <w:szCs w:val="24"/>
                <w:lang w:eastAsia="ru-RU"/>
              </w:rPr>
            </w:pPr>
            <w:r w:rsidRPr="005A2788">
              <w:rPr>
                <w:rFonts w:ascii="Times New Roman" w:eastAsia="Times New Roman" w:hAnsi="Times New Roman" w:cs="Times New Roman"/>
                <w:sz w:val="24"/>
                <w:szCs w:val="24"/>
                <w:lang w:eastAsia="ru-RU"/>
              </w:rPr>
              <w:t>«Лиса в курятнике»</w:t>
            </w:r>
          </w:p>
          <w:p w:rsidR="0033257A" w:rsidRPr="005A2788" w:rsidRDefault="0033257A" w:rsidP="00767D33">
            <w:pPr>
              <w:suppressAutoHyphens/>
              <w:spacing w:after="0" w:line="240" w:lineRule="auto"/>
              <w:rPr>
                <w:rFonts w:ascii="Times New Roman" w:eastAsia="Calibri" w:hAnsi="Times New Roman" w:cs="Times New Roman"/>
                <w:sz w:val="24"/>
                <w:szCs w:val="24"/>
                <w:lang w:eastAsia="ar-SA"/>
              </w:rPr>
            </w:pPr>
          </w:p>
        </w:tc>
        <w:tc>
          <w:tcPr>
            <w:tcW w:w="2127"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w:t>
            </w:r>
          </w:p>
        </w:tc>
      </w:tr>
      <w:tr w:rsidR="00022B4F" w:rsidRPr="005A2788" w:rsidTr="00767D33">
        <w:trPr>
          <w:trHeight w:val="617"/>
        </w:trPr>
        <w:tc>
          <w:tcPr>
            <w:tcW w:w="720" w:type="dxa"/>
            <w:tcBorders>
              <w:top w:val="single" w:sz="4" w:space="0" w:color="auto"/>
              <w:left w:val="single" w:sz="4" w:space="0" w:color="auto"/>
              <w:bottom w:val="single" w:sz="4" w:space="0" w:color="auto"/>
              <w:right w:val="single" w:sz="4" w:space="0" w:color="auto"/>
            </w:tcBorders>
          </w:tcPr>
          <w:p w:rsidR="00022B4F" w:rsidRPr="005A2788" w:rsidRDefault="00022B4F"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24</w:t>
            </w:r>
          </w:p>
        </w:tc>
        <w:tc>
          <w:tcPr>
            <w:tcW w:w="6264" w:type="dxa"/>
            <w:tcBorders>
              <w:top w:val="single" w:sz="4" w:space="0" w:color="auto"/>
              <w:left w:val="single" w:sz="4" w:space="0" w:color="auto"/>
              <w:bottom w:val="single" w:sz="4" w:space="0" w:color="auto"/>
              <w:right w:val="single" w:sz="4" w:space="0" w:color="auto"/>
            </w:tcBorders>
          </w:tcPr>
          <w:p w:rsidR="00022B4F" w:rsidRPr="00767D33" w:rsidRDefault="00022B4F" w:rsidP="00AB66CC">
            <w:pPr>
              <w:suppressAutoHyphens/>
              <w:spacing w:after="0" w:line="240" w:lineRule="auto"/>
              <w:rPr>
                <w:rFonts w:ascii="Times New Roman" w:eastAsia="Calibri" w:hAnsi="Times New Roman" w:cs="Times New Roman"/>
                <w:sz w:val="24"/>
                <w:szCs w:val="24"/>
                <w:lang w:eastAsia="ar-SA"/>
              </w:rPr>
            </w:pPr>
            <w:r w:rsidRPr="00767D33">
              <w:rPr>
                <w:rFonts w:ascii="Times New Roman" w:hAnsi="Times New Roman" w:cs="Times New Roman"/>
                <w:sz w:val="24"/>
                <w:szCs w:val="24"/>
              </w:rPr>
              <w:t>«</w:t>
            </w:r>
            <w:proofErr w:type="spellStart"/>
            <w:r w:rsidRPr="00767D33">
              <w:rPr>
                <w:rFonts w:ascii="Times New Roman" w:hAnsi="Times New Roman" w:cs="Times New Roman"/>
                <w:sz w:val="24"/>
                <w:szCs w:val="24"/>
              </w:rPr>
              <w:t>Ч</w:t>
            </w:r>
            <w:proofErr w:type="gramStart"/>
            <w:r w:rsidRPr="00767D33">
              <w:rPr>
                <w:rFonts w:ascii="Times New Roman" w:hAnsi="Times New Roman" w:cs="Times New Roman"/>
                <w:sz w:val="24"/>
                <w:szCs w:val="24"/>
              </w:rPr>
              <w:t>I</w:t>
            </w:r>
            <w:proofErr w:type="gramEnd"/>
            <w:r w:rsidRPr="00767D33">
              <w:rPr>
                <w:rFonts w:ascii="Times New Roman" w:hAnsi="Times New Roman" w:cs="Times New Roman"/>
                <w:sz w:val="24"/>
                <w:szCs w:val="24"/>
              </w:rPr>
              <w:t>уьрг</w:t>
            </w:r>
            <w:proofErr w:type="spellEnd"/>
            <w:r w:rsidRPr="00767D33">
              <w:rPr>
                <w:rFonts w:ascii="Times New Roman" w:hAnsi="Times New Roman" w:cs="Times New Roman"/>
                <w:sz w:val="24"/>
                <w:szCs w:val="24"/>
              </w:rPr>
              <w:t xml:space="preserve"> </w:t>
            </w:r>
            <w:proofErr w:type="spellStart"/>
            <w:r w:rsidRPr="00767D33">
              <w:rPr>
                <w:rFonts w:ascii="Times New Roman" w:hAnsi="Times New Roman" w:cs="Times New Roman"/>
                <w:sz w:val="24"/>
                <w:szCs w:val="24"/>
              </w:rPr>
              <w:t>хахкар</w:t>
            </w:r>
            <w:proofErr w:type="spellEnd"/>
            <w:r w:rsidRPr="00767D33">
              <w:rPr>
                <w:rFonts w:ascii="Times New Roman" w:hAnsi="Times New Roman" w:cs="Times New Roman"/>
                <w:sz w:val="24"/>
                <w:szCs w:val="24"/>
              </w:rPr>
              <w:t>»</w:t>
            </w:r>
          </w:p>
        </w:tc>
        <w:tc>
          <w:tcPr>
            <w:tcW w:w="2127" w:type="dxa"/>
            <w:tcBorders>
              <w:top w:val="single" w:sz="4" w:space="0" w:color="auto"/>
              <w:left w:val="single" w:sz="4" w:space="0" w:color="auto"/>
              <w:bottom w:val="single" w:sz="4" w:space="0" w:color="auto"/>
              <w:right w:val="single" w:sz="4" w:space="0" w:color="auto"/>
            </w:tcBorders>
          </w:tcPr>
          <w:p w:rsidR="00022B4F" w:rsidRPr="005A2788" w:rsidRDefault="00022B4F"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w:t>
            </w:r>
          </w:p>
        </w:tc>
      </w:tr>
      <w:tr w:rsidR="00022B4F" w:rsidRPr="005A2788" w:rsidTr="00767D33">
        <w:trPr>
          <w:trHeight w:val="617"/>
        </w:trPr>
        <w:tc>
          <w:tcPr>
            <w:tcW w:w="720" w:type="dxa"/>
            <w:tcBorders>
              <w:top w:val="single" w:sz="4" w:space="0" w:color="auto"/>
              <w:left w:val="single" w:sz="4" w:space="0" w:color="auto"/>
              <w:bottom w:val="single" w:sz="4" w:space="0" w:color="auto"/>
              <w:right w:val="single" w:sz="4" w:space="0" w:color="auto"/>
            </w:tcBorders>
          </w:tcPr>
          <w:p w:rsidR="00022B4F" w:rsidRPr="005A2788" w:rsidRDefault="00022B4F"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25</w:t>
            </w:r>
          </w:p>
        </w:tc>
        <w:tc>
          <w:tcPr>
            <w:tcW w:w="6264" w:type="dxa"/>
            <w:tcBorders>
              <w:top w:val="single" w:sz="4" w:space="0" w:color="auto"/>
              <w:left w:val="single" w:sz="4" w:space="0" w:color="auto"/>
              <w:bottom w:val="single" w:sz="4" w:space="0" w:color="auto"/>
              <w:right w:val="single" w:sz="4" w:space="0" w:color="auto"/>
            </w:tcBorders>
          </w:tcPr>
          <w:p w:rsidR="00022B4F" w:rsidRPr="00767D33" w:rsidRDefault="00022B4F" w:rsidP="00AB66CC">
            <w:pPr>
              <w:suppressAutoHyphens/>
              <w:spacing w:after="0" w:line="240" w:lineRule="auto"/>
              <w:rPr>
                <w:rFonts w:ascii="Times New Roman" w:eastAsia="Calibri" w:hAnsi="Times New Roman" w:cs="Times New Roman"/>
                <w:sz w:val="24"/>
                <w:szCs w:val="24"/>
                <w:lang w:eastAsia="ar-SA"/>
              </w:rPr>
            </w:pPr>
            <w:r w:rsidRPr="00767D33">
              <w:rPr>
                <w:rFonts w:ascii="Times New Roman" w:hAnsi="Times New Roman" w:cs="Times New Roman"/>
                <w:sz w:val="24"/>
                <w:szCs w:val="24"/>
              </w:rPr>
              <w:t xml:space="preserve">«Куй </w:t>
            </w:r>
            <w:proofErr w:type="spellStart"/>
            <w:r w:rsidRPr="00767D33">
              <w:rPr>
                <w:rFonts w:ascii="Times New Roman" w:hAnsi="Times New Roman" w:cs="Times New Roman"/>
                <w:sz w:val="24"/>
                <w:szCs w:val="24"/>
              </w:rPr>
              <w:t>биллар</w:t>
            </w:r>
            <w:proofErr w:type="spellEnd"/>
            <w:r w:rsidRPr="00767D33">
              <w:rPr>
                <w:rFonts w:ascii="Times New Roman" w:hAnsi="Times New Roman" w:cs="Times New Roman"/>
                <w:sz w:val="24"/>
                <w:szCs w:val="24"/>
              </w:rPr>
              <w:t>»</w:t>
            </w:r>
          </w:p>
        </w:tc>
        <w:tc>
          <w:tcPr>
            <w:tcW w:w="2127" w:type="dxa"/>
            <w:tcBorders>
              <w:top w:val="single" w:sz="4" w:space="0" w:color="auto"/>
              <w:left w:val="single" w:sz="4" w:space="0" w:color="auto"/>
              <w:bottom w:val="single" w:sz="4" w:space="0" w:color="auto"/>
              <w:right w:val="single" w:sz="4" w:space="0" w:color="auto"/>
            </w:tcBorders>
          </w:tcPr>
          <w:p w:rsidR="00022B4F" w:rsidRPr="005A2788" w:rsidRDefault="00022B4F"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w:t>
            </w:r>
          </w:p>
        </w:tc>
      </w:tr>
      <w:tr w:rsidR="00022B4F" w:rsidRPr="005A2788" w:rsidTr="00767D33">
        <w:trPr>
          <w:trHeight w:val="617"/>
        </w:trPr>
        <w:tc>
          <w:tcPr>
            <w:tcW w:w="720" w:type="dxa"/>
            <w:tcBorders>
              <w:top w:val="single" w:sz="4" w:space="0" w:color="auto"/>
              <w:left w:val="single" w:sz="4" w:space="0" w:color="auto"/>
              <w:bottom w:val="single" w:sz="4" w:space="0" w:color="auto"/>
              <w:right w:val="single" w:sz="4" w:space="0" w:color="auto"/>
            </w:tcBorders>
          </w:tcPr>
          <w:p w:rsidR="00022B4F" w:rsidRPr="005A2788" w:rsidRDefault="00022B4F"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26</w:t>
            </w:r>
          </w:p>
        </w:tc>
        <w:tc>
          <w:tcPr>
            <w:tcW w:w="6264" w:type="dxa"/>
            <w:tcBorders>
              <w:top w:val="single" w:sz="4" w:space="0" w:color="auto"/>
              <w:left w:val="single" w:sz="4" w:space="0" w:color="auto"/>
              <w:bottom w:val="single" w:sz="4" w:space="0" w:color="auto"/>
              <w:right w:val="single" w:sz="4" w:space="0" w:color="auto"/>
            </w:tcBorders>
          </w:tcPr>
          <w:p w:rsidR="00022B4F" w:rsidRPr="005A2788" w:rsidRDefault="00022B4F" w:rsidP="00AB66CC">
            <w:pPr>
              <w:shd w:val="clear" w:color="auto" w:fill="FFFFFF"/>
              <w:spacing w:after="0" w:line="338" w:lineRule="atLeast"/>
              <w:jc w:val="both"/>
              <w:rPr>
                <w:rFonts w:ascii="Times New Roman" w:eastAsia="Times New Roman" w:hAnsi="Times New Roman" w:cs="Times New Roman"/>
                <w:sz w:val="24"/>
                <w:szCs w:val="24"/>
                <w:lang w:eastAsia="ar-SA"/>
              </w:rPr>
            </w:pPr>
            <w:r w:rsidRPr="00767D33">
              <w:rPr>
                <w:rFonts w:ascii="Times New Roman" w:hAnsi="Times New Roman" w:cs="Times New Roman"/>
                <w:sz w:val="24"/>
                <w:szCs w:val="24"/>
              </w:rPr>
              <w:t>«</w:t>
            </w:r>
            <w:proofErr w:type="spellStart"/>
            <w:r w:rsidRPr="00767D33">
              <w:rPr>
                <w:rFonts w:ascii="Times New Roman" w:hAnsi="Times New Roman" w:cs="Times New Roman"/>
                <w:sz w:val="24"/>
                <w:szCs w:val="24"/>
              </w:rPr>
              <w:t>Тайнагах</w:t>
            </w:r>
            <w:proofErr w:type="spellEnd"/>
            <w:r w:rsidRPr="00767D33">
              <w:rPr>
                <w:rFonts w:ascii="Times New Roman" w:hAnsi="Times New Roman" w:cs="Times New Roman"/>
                <w:sz w:val="24"/>
                <w:szCs w:val="24"/>
              </w:rPr>
              <w:t xml:space="preserve"> </w:t>
            </w:r>
            <w:proofErr w:type="spellStart"/>
            <w:r w:rsidRPr="00767D33">
              <w:rPr>
                <w:rFonts w:ascii="Times New Roman" w:hAnsi="Times New Roman" w:cs="Times New Roman"/>
                <w:sz w:val="24"/>
                <w:szCs w:val="24"/>
              </w:rPr>
              <w:t>ловзар</w:t>
            </w:r>
            <w:proofErr w:type="spellEnd"/>
            <w:r w:rsidRPr="00767D33">
              <w:rPr>
                <w:rFonts w:ascii="Times New Roman" w:hAnsi="Times New Roman" w:cs="Times New Roman"/>
                <w:sz w:val="24"/>
                <w:szCs w:val="24"/>
              </w:rPr>
              <w:t>»</w:t>
            </w:r>
          </w:p>
        </w:tc>
        <w:tc>
          <w:tcPr>
            <w:tcW w:w="2127" w:type="dxa"/>
            <w:tcBorders>
              <w:top w:val="single" w:sz="4" w:space="0" w:color="auto"/>
              <w:left w:val="single" w:sz="4" w:space="0" w:color="auto"/>
              <w:bottom w:val="single" w:sz="4" w:space="0" w:color="auto"/>
              <w:right w:val="single" w:sz="4" w:space="0" w:color="auto"/>
            </w:tcBorders>
          </w:tcPr>
          <w:p w:rsidR="00022B4F" w:rsidRPr="005A2788" w:rsidRDefault="00022B4F"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w:t>
            </w:r>
          </w:p>
        </w:tc>
      </w:tr>
      <w:tr w:rsidR="00022B4F" w:rsidRPr="005A2788" w:rsidTr="00767D33">
        <w:trPr>
          <w:trHeight w:val="617"/>
        </w:trPr>
        <w:tc>
          <w:tcPr>
            <w:tcW w:w="720" w:type="dxa"/>
            <w:tcBorders>
              <w:top w:val="single" w:sz="4" w:space="0" w:color="auto"/>
              <w:left w:val="single" w:sz="4" w:space="0" w:color="auto"/>
              <w:bottom w:val="single" w:sz="4" w:space="0" w:color="auto"/>
              <w:right w:val="single" w:sz="4" w:space="0" w:color="auto"/>
            </w:tcBorders>
          </w:tcPr>
          <w:p w:rsidR="00022B4F" w:rsidRPr="005A2788" w:rsidRDefault="00022B4F"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27</w:t>
            </w:r>
          </w:p>
        </w:tc>
        <w:tc>
          <w:tcPr>
            <w:tcW w:w="6264" w:type="dxa"/>
            <w:tcBorders>
              <w:top w:val="single" w:sz="4" w:space="0" w:color="auto"/>
              <w:left w:val="single" w:sz="4" w:space="0" w:color="auto"/>
              <w:bottom w:val="single" w:sz="4" w:space="0" w:color="auto"/>
              <w:right w:val="single" w:sz="4" w:space="0" w:color="auto"/>
            </w:tcBorders>
          </w:tcPr>
          <w:p w:rsidR="00022B4F" w:rsidRPr="00574B52" w:rsidRDefault="00022B4F" w:rsidP="00AB66CC">
            <w:pPr>
              <w:pStyle w:val="a6"/>
            </w:pPr>
            <w:r w:rsidRPr="00574B52">
              <w:rPr>
                <w:bCs/>
              </w:rPr>
              <w:t xml:space="preserve">ОХОТНИК (ТАЛЛАРХО) </w:t>
            </w:r>
          </w:p>
          <w:p w:rsidR="00022B4F" w:rsidRPr="005A2788" w:rsidRDefault="00022B4F" w:rsidP="00AB66CC">
            <w:pPr>
              <w:suppressAutoHyphens/>
              <w:spacing w:after="0" w:line="240" w:lineRule="auto"/>
              <w:rPr>
                <w:rFonts w:ascii="Times New Roman" w:eastAsia="Calibri" w:hAnsi="Times New Roman" w:cs="Times New Roman"/>
                <w:sz w:val="24"/>
                <w:szCs w:val="24"/>
                <w:lang w:eastAsia="ar-SA"/>
              </w:rPr>
            </w:pPr>
          </w:p>
        </w:tc>
        <w:tc>
          <w:tcPr>
            <w:tcW w:w="2127" w:type="dxa"/>
            <w:tcBorders>
              <w:top w:val="single" w:sz="4" w:space="0" w:color="auto"/>
              <w:left w:val="single" w:sz="4" w:space="0" w:color="auto"/>
              <w:bottom w:val="single" w:sz="4" w:space="0" w:color="auto"/>
              <w:right w:val="single" w:sz="4" w:space="0" w:color="auto"/>
            </w:tcBorders>
          </w:tcPr>
          <w:p w:rsidR="00022B4F" w:rsidRPr="005A2788" w:rsidRDefault="00022B4F"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w:t>
            </w:r>
          </w:p>
        </w:tc>
      </w:tr>
      <w:tr w:rsidR="00022B4F" w:rsidRPr="005A2788" w:rsidTr="00767D33">
        <w:trPr>
          <w:trHeight w:val="617"/>
        </w:trPr>
        <w:tc>
          <w:tcPr>
            <w:tcW w:w="720" w:type="dxa"/>
            <w:tcBorders>
              <w:top w:val="single" w:sz="4" w:space="0" w:color="auto"/>
              <w:left w:val="single" w:sz="4" w:space="0" w:color="auto"/>
              <w:bottom w:val="single" w:sz="4" w:space="0" w:color="auto"/>
              <w:right w:val="single" w:sz="4" w:space="0" w:color="auto"/>
            </w:tcBorders>
          </w:tcPr>
          <w:p w:rsidR="00022B4F" w:rsidRPr="005A2788" w:rsidRDefault="00022B4F"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28</w:t>
            </w:r>
          </w:p>
        </w:tc>
        <w:tc>
          <w:tcPr>
            <w:tcW w:w="6264" w:type="dxa"/>
            <w:tcBorders>
              <w:top w:val="single" w:sz="4" w:space="0" w:color="auto"/>
              <w:left w:val="single" w:sz="4" w:space="0" w:color="auto"/>
              <w:bottom w:val="single" w:sz="4" w:space="0" w:color="auto"/>
              <w:right w:val="single" w:sz="4" w:space="0" w:color="auto"/>
            </w:tcBorders>
          </w:tcPr>
          <w:p w:rsidR="00022B4F" w:rsidRPr="00574B52" w:rsidRDefault="00022B4F" w:rsidP="00022B4F">
            <w:pPr>
              <w:pStyle w:val="a6"/>
            </w:pPr>
            <w:r w:rsidRPr="00574B52">
              <w:rPr>
                <w:bCs/>
              </w:rPr>
              <w:t xml:space="preserve">ОХОТНИК (ТАЛЛАРХО) </w:t>
            </w:r>
          </w:p>
          <w:p w:rsidR="00022B4F" w:rsidRPr="005A2788" w:rsidRDefault="00022B4F" w:rsidP="00022B4F">
            <w:pPr>
              <w:pStyle w:val="a6"/>
              <w:rPr>
                <w:rFonts w:eastAsia="Calibri"/>
                <w:lang w:eastAsia="ar-SA"/>
              </w:rPr>
            </w:pPr>
          </w:p>
        </w:tc>
        <w:tc>
          <w:tcPr>
            <w:tcW w:w="2127" w:type="dxa"/>
            <w:tcBorders>
              <w:top w:val="single" w:sz="4" w:space="0" w:color="auto"/>
              <w:left w:val="single" w:sz="4" w:space="0" w:color="auto"/>
              <w:bottom w:val="single" w:sz="4" w:space="0" w:color="auto"/>
              <w:right w:val="single" w:sz="4" w:space="0" w:color="auto"/>
            </w:tcBorders>
          </w:tcPr>
          <w:p w:rsidR="00022B4F" w:rsidRPr="005A2788" w:rsidRDefault="00022B4F"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w:t>
            </w:r>
          </w:p>
        </w:tc>
      </w:tr>
      <w:tr w:rsidR="00022B4F" w:rsidRPr="005A2788" w:rsidTr="00767D33">
        <w:trPr>
          <w:trHeight w:val="617"/>
        </w:trPr>
        <w:tc>
          <w:tcPr>
            <w:tcW w:w="720" w:type="dxa"/>
            <w:tcBorders>
              <w:top w:val="single" w:sz="4" w:space="0" w:color="auto"/>
              <w:left w:val="single" w:sz="4" w:space="0" w:color="auto"/>
              <w:bottom w:val="single" w:sz="4" w:space="0" w:color="auto"/>
              <w:right w:val="single" w:sz="4" w:space="0" w:color="auto"/>
            </w:tcBorders>
          </w:tcPr>
          <w:p w:rsidR="00022B4F" w:rsidRPr="005A2788" w:rsidRDefault="00022B4F"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29</w:t>
            </w:r>
          </w:p>
        </w:tc>
        <w:tc>
          <w:tcPr>
            <w:tcW w:w="6264" w:type="dxa"/>
            <w:tcBorders>
              <w:top w:val="single" w:sz="4" w:space="0" w:color="auto"/>
              <w:left w:val="single" w:sz="4" w:space="0" w:color="auto"/>
              <w:bottom w:val="single" w:sz="4" w:space="0" w:color="auto"/>
              <w:right w:val="single" w:sz="4" w:space="0" w:color="auto"/>
            </w:tcBorders>
          </w:tcPr>
          <w:p w:rsidR="00022B4F" w:rsidRPr="00574B52" w:rsidRDefault="00022B4F" w:rsidP="00022B4F">
            <w:pPr>
              <w:pStyle w:val="a6"/>
            </w:pPr>
            <w:r w:rsidRPr="00574B52">
              <w:rPr>
                <w:bCs/>
              </w:rPr>
              <w:t>ПАСТУХ И ТЕЛЯТА (</w:t>
            </w:r>
            <w:proofErr w:type="gramStart"/>
            <w:r w:rsidRPr="00574B52">
              <w:rPr>
                <w:bCs/>
              </w:rPr>
              <w:t>I</w:t>
            </w:r>
            <w:proofErr w:type="gramEnd"/>
            <w:r w:rsidRPr="00574B52">
              <w:rPr>
                <w:bCs/>
              </w:rPr>
              <w:t xml:space="preserve">УЙ, ЭСИЙ) </w:t>
            </w:r>
          </w:p>
          <w:p w:rsidR="00022B4F" w:rsidRPr="005A2788" w:rsidRDefault="00022B4F" w:rsidP="00022B4F">
            <w:pPr>
              <w:pStyle w:val="a6"/>
              <w:rPr>
                <w:rFonts w:eastAsia="Calibri"/>
                <w:lang w:eastAsia="ar-SA"/>
              </w:rPr>
            </w:pPr>
          </w:p>
        </w:tc>
        <w:tc>
          <w:tcPr>
            <w:tcW w:w="2127" w:type="dxa"/>
            <w:tcBorders>
              <w:top w:val="single" w:sz="4" w:space="0" w:color="auto"/>
              <w:left w:val="single" w:sz="4" w:space="0" w:color="auto"/>
              <w:bottom w:val="single" w:sz="4" w:space="0" w:color="auto"/>
              <w:right w:val="single" w:sz="4" w:space="0" w:color="auto"/>
            </w:tcBorders>
          </w:tcPr>
          <w:p w:rsidR="00022B4F" w:rsidRPr="005A2788" w:rsidRDefault="00022B4F"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w:t>
            </w:r>
          </w:p>
        </w:tc>
      </w:tr>
      <w:tr w:rsidR="00022B4F" w:rsidRPr="005A2788" w:rsidTr="00767D33">
        <w:trPr>
          <w:trHeight w:val="617"/>
        </w:trPr>
        <w:tc>
          <w:tcPr>
            <w:tcW w:w="720" w:type="dxa"/>
            <w:tcBorders>
              <w:top w:val="single" w:sz="4" w:space="0" w:color="auto"/>
              <w:left w:val="single" w:sz="4" w:space="0" w:color="auto"/>
              <w:bottom w:val="single" w:sz="4" w:space="0" w:color="auto"/>
              <w:right w:val="single" w:sz="4" w:space="0" w:color="auto"/>
            </w:tcBorders>
          </w:tcPr>
          <w:p w:rsidR="00022B4F" w:rsidRPr="005A2788" w:rsidRDefault="00022B4F"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30</w:t>
            </w:r>
          </w:p>
        </w:tc>
        <w:tc>
          <w:tcPr>
            <w:tcW w:w="6264" w:type="dxa"/>
            <w:tcBorders>
              <w:top w:val="single" w:sz="4" w:space="0" w:color="auto"/>
              <w:left w:val="single" w:sz="4" w:space="0" w:color="auto"/>
              <w:bottom w:val="single" w:sz="4" w:space="0" w:color="auto"/>
              <w:right w:val="single" w:sz="4" w:space="0" w:color="auto"/>
            </w:tcBorders>
          </w:tcPr>
          <w:p w:rsidR="00022B4F" w:rsidRPr="00574B52" w:rsidRDefault="00022B4F" w:rsidP="00022B4F">
            <w:pPr>
              <w:pStyle w:val="a6"/>
            </w:pPr>
            <w:r w:rsidRPr="00574B52">
              <w:rPr>
                <w:bCs/>
              </w:rPr>
              <w:t>ПАСТУХ И ТЕЛЯТА (</w:t>
            </w:r>
            <w:proofErr w:type="gramStart"/>
            <w:r w:rsidRPr="00574B52">
              <w:rPr>
                <w:bCs/>
              </w:rPr>
              <w:t>I</w:t>
            </w:r>
            <w:proofErr w:type="gramEnd"/>
            <w:r w:rsidRPr="00574B52">
              <w:rPr>
                <w:bCs/>
              </w:rPr>
              <w:t xml:space="preserve">УЙ, ЭСИЙ) </w:t>
            </w:r>
          </w:p>
          <w:p w:rsidR="00022B4F" w:rsidRPr="00022B4F" w:rsidRDefault="00022B4F" w:rsidP="00AB66CC">
            <w:pPr>
              <w:suppressAutoHyphens/>
              <w:spacing w:after="0" w:line="240" w:lineRule="auto"/>
              <w:rPr>
                <w:rFonts w:ascii="Times New Roman" w:eastAsia="Calibri" w:hAnsi="Times New Roman" w:cs="Times New Roman"/>
                <w:sz w:val="24"/>
                <w:szCs w:val="24"/>
                <w:lang w:eastAsia="ar-SA"/>
              </w:rPr>
            </w:pPr>
          </w:p>
        </w:tc>
        <w:tc>
          <w:tcPr>
            <w:tcW w:w="2127" w:type="dxa"/>
            <w:tcBorders>
              <w:top w:val="single" w:sz="4" w:space="0" w:color="auto"/>
              <w:left w:val="single" w:sz="4" w:space="0" w:color="auto"/>
              <w:bottom w:val="single" w:sz="4" w:space="0" w:color="auto"/>
              <w:right w:val="single" w:sz="4" w:space="0" w:color="auto"/>
            </w:tcBorders>
          </w:tcPr>
          <w:p w:rsidR="00022B4F" w:rsidRPr="005A2788" w:rsidRDefault="00022B4F"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w:t>
            </w:r>
          </w:p>
        </w:tc>
      </w:tr>
      <w:tr w:rsidR="00022B4F" w:rsidRPr="005A2788" w:rsidTr="00767D33">
        <w:trPr>
          <w:trHeight w:val="617"/>
        </w:trPr>
        <w:tc>
          <w:tcPr>
            <w:tcW w:w="720" w:type="dxa"/>
            <w:tcBorders>
              <w:top w:val="single" w:sz="4" w:space="0" w:color="auto"/>
              <w:left w:val="single" w:sz="4" w:space="0" w:color="auto"/>
              <w:bottom w:val="single" w:sz="4" w:space="0" w:color="auto"/>
              <w:right w:val="single" w:sz="4" w:space="0" w:color="auto"/>
            </w:tcBorders>
          </w:tcPr>
          <w:p w:rsidR="00022B4F" w:rsidRPr="005A2788" w:rsidRDefault="00022B4F"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31</w:t>
            </w:r>
          </w:p>
        </w:tc>
        <w:tc>
          <w:tcPr>
            <w:tcW w:w="6264" w:type="dxa"/>
            <w:tcBorders>
              <w:top w:val="single" w:sz="4" w:space="0" w:color="auto"/>
              <w:left w:val="single" w:sz="4" w:space="0" w:color="auto"/>
              <w:bottom w:val="single" w:sz="4" w:space="0" w:color="auto"/>
              <w:right w:val="single" w:sz="4" w:space="0" w:color="auto"/>
            </w:tcBorders>
          </w:tcPr>
          <w:p w:rsidR="00022B4F" w:rsidRPr="00022B4F" w:rsidRDefault="00022B4F" w:rsidP="00022B4F">
            <w:pPr>
              <w:pStyle w:val="a6"/>
              <w:rPr>
                <w:color w:val="000000"/>
              </w:rPr>
            </w:pPr>
            <w:r w:rsidRPr="00022B4F">
              <w:rPr>
                <w:bCs/>
                <w:color w:val="000000"/>
              </w:rPr>
              <w:t xml:space="preserve">ЖЕРЕБЯТА (БЕКЪИЙ) </w:t>
            </w:r>
          </w:p>
          <w:p w:rsidR="00022B4F" w:rsidRPr="005A2788" w:rsidRDefault="00022B4F" w:rsidP="00767D33">
            <w:pPr>
              <w:suppressAutoHyphens/>
              <w:spacing w:after="0" w:line="240" w:lineRule="auto"/>
              <w:rPr>
                <w:rFonts w:ascii="Times New Roman" w:eastAsia="Calibri" w:hAnsi="Times New Roman" w:cs="Times New Roman"/>
                <w:sz w:val="24"/>
                <w:szCs w:val="24"/>
                <w:lang w:eastAsia="ar-SA"/>
              </w:rPr>
            </w:pPr>
          </w:p>
        </w:tc>
        <w:tc>
          <w:tcPr>
            <w:tcW w:w="2127" w:type="dxa"/>
            <w:tcBorders>
              <w:top w:val="single" w:sz="4" w:space="0" w:color="auto"/>
              <w:left w:val="single" w:sz="4" w:space="0" w:color="auto"/>
              <w:bottom w:val="single" w:sz="4" w:space="0" w:color="auto"/>
              <w:right w:val="single" w:sz="4" w:space="0" w:color="auto"/>
            </w:tcBorders>
          </w:tcPr>
          <w:p w:rsidR="00022B4F" w:rsidRPr="005A2788" w:rsidRDefault="00022B4F"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w:t>
            </w:r>
          </w:p>
        </w:tc>
      </w:tr>
      <w:tr w:rsidR="00022B4F" w:rsidRPr="005A2788" w:rsidTr="00767D33">
        <w:trPr>
          <w:trHeight w:val="617"/>
        </w:trPr>
        <w:tc>
          <w:tcPr>
            <w:tcW w:w="720" w:type="dxa"/>
            <w:tcBorders>
              <w:top w:val="single" w:sz="4" w:space="0" w:color="auto"/>
              <w:left w:val="single" w:sz="4" w:space="0" w:color="auto"/>
              <w:bottom w:val="single" w:sz="4" w:space="0" w:color="auto"/>
              <w:right w:val="single" w:sz="4" w:space="0" w:color="auto"/>
            </w:tcBorders>
          </w:tcPr>
          <w:p w:rsidR="00022B4F" w:rsidRPr="005A2788" w:rsidRDefault="00022B4F"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32</w:t>
            </w:r>
          </w:p>
        </w:tc>
        <w:tc>
          <w:tcPr>
            <w:tcW w:w="6264" w:type="dxa"/>
            <w:tcBorders>
              <w:top w:val="single" w:sz="4" w:space="0" w:color="auto"/>
              <w:left w:val="single" w:sz="4" w:space="0" w:color="auto"/>
              <w:bottom w:val="single" w:sz="4" w:space="0" w:color="auto"/>
              <w:right w:val="single" w:sz="4" w:space="0" w:color="auto"/>
            </w:tcBorders>
          </w:tcPr>
          <w:p w:rsidR="00022B4F" w:rsidRPr="00022B4F" w:rsidRDefault="00022B4F" w:rsidP="00022B4F">
            <w:pPr>
              <w:pStyle w:val="a6"/>
              <w:rPr>
                <w:color w:val="000000"/>
              </w:rPr>
            </w:pPr>
            <w:r w:rsidRPr="00022B4F">
              <w:rPr>
                <w:bCs/>
                <w:color w:val="000000"/>
              </w:rPr>
              <w:t xml:space="preserve">ЖЕРЕБЯТА (БЕКЪИЙ) </w:t>
            </w:r>
          </w:p>
          <w:p w:rsidR="00022B4F" w:rsidRPr="005A2788" w:rsidRDefault="00022B4F" w:rsidP="00767D33">
            <w:pPr>
              <w:keepNext/>
              <w:pBdr>
                <w:bottom w:val="single" w:sz="8" w:space="0" w:color="D6DDB9"/>
              </w:pBdr>
              <w:spacing w:after="0"/>
              <w:outlineLvl w:val="1"/>
              <w:rPr>
                <w:rFonts w:ascii="Times New Roman" w:eastAsia="Calibri" w:hAnsi="Times New Roman" w:cs="Times New Roman"/>
                <w:bCs/>
                <w:iCs/>
                <w:sz w:val="24"/>
                <w:szCs w:val="24"/>
                <w:lang w:eastAsia="ar-SA"/>
              </w:rPr>
            </w:pPr>
          </w:p>
        </w:tc>
        <w:tc>
          <w:tcPr>
            <w:tcW w:w="2127" w:type="dxa"/>
            <w:tcBorders>
              <w:top w:val="single" w:sz="4" w:space="0" w:color="auto"/>
              <w:left w:val="single" w:sz="4" w:space="0" w:color="auto"/>
              <w:bottom w:val="single" w:sz="4" w:space="0" w:color="auto"/>
              <w:right w:val="single" w:sz="4" w:space="0" w:color="auto"/>
            </w:tcBorders>
          </w:tcPr>
          <w:p w:rsidR="00022B4F" w:rsidRPr="005A2788" w:rsidRDefault="00022B4F"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w:t>
            </w:r>
          </w:p>
        </w:tc>
      </w:tr>
      <w:tr w:rsidR="00022B4F" w:rsidRPr="005A2788" w:rsidTr="00767D33">
        <w:trPr>
          <w:trHeight w:val="617"/>
        </w:trPr>
        <w:tc>
          <w:tcPr>
            <w:tcW w:w="720" w:type="dxa"/>
            <w:tcBorders>
              <w:top w:val="single" w:sz="4" w:space="0" w:color="auto"/>
              <w:left w:val="single" w:sz="4" w:space="0" w:color="auto"/>
              <w:bottom w:val="single" w:sz="4" w:space="0" w:color="auto"/>
              <w:right w:val="single" w:sz="4" w:space="0" w:color="auto"/>
            </w:tcBorders>
          </w:tcPr>
          <w:p w:rsidR="00022B4F" w:rsidRPr="005A2788" w:rsidRDefault="00022B4F"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33</w:t>
            </w:r>
          </w:p>
        </w:tc>
        <w:tc>
          <w:tcPr>
            <w:tcW w:w="6264" w:type="dxa"/>
            <w:tcBorders>
              <w:top w:val="single" w:sz="4" w:space="0" w:color="auto"/>
              <w:left w:val="single" w:sz="4" w:space="0" w:color="auto"/>
              <w:bottom w:val="single" w:sz="4" w:space="0" w:color="auto"/>
              <w:right w:val="single" w:sz="4" w:space="0" w:color="auto"/>
            </w:tcBorders>
          </w:tcPr>
          <w:p w:rsidR="00022B4F" w:rsidRPr="00022B4F" w:rsidRDefault="00022B4F" w:rsidP="00D52AFC">
            <w:pPr>
              <w:pStyle w:val="a6"/>
              <w:rPr>
                <w:color w:val="000000"/>
              </w:rPr>
            </w:pPr>
            <w:r w:rsidRPr="00022B4F">
              <w:rPr>
                <w:bCs/>
                <w:color w:val="000000"/>
              </w:rPr>
              <w:t xml:space="preserve">БАБУШКА И ВНУКИ (ЙОККХА СТАГ А, БЕРАШ А) </w:t>
            </w:r>
          </w:p>
          <w:p w:rsidR="00022B4F" w:rsidRPr="00022B4F" w:rsidRDefault="00022B4F" w:rsidP="00D52AFC">
            <w:pPr>
              <w:suppressAutoHyphens/>
              <w:spacing w:after="0" w:line="240" w:lineRule="auto"/>
              <w:rPr>
                <w:rFonts w:ascii="Times New Roman" w:eastAsia="Calibri" w:hAnsi="Times New Roman" w:cs="Times New Roman"/>
                <w:sz w:val="24"/>
                <w:szCs w:val="24"/>
                <w:lang w:eastAsia="ar-SA"/>
              </w:rPr>
            </w:pPr>
          </w:p>
        </w:tc>
        <w:tc>
          <w:tcPr>
            <w:tcW w:w="2127" w:type="dxa"/>
            <w:tcBorders>
              <w:top w:val="single" w:sz="4" w:space="0" w:color="auto"/>
              <w:left w:val="single" w:sz="4" w:space="0" w:color="auto"/>
              <w:bottom w:val="single" w:sz="4" w:space="0" w:color="auto"/>
              <w:right w:val="single" w:sz="4" w:space="0" w:color="auto"/>
            </w:tcBorders>
          </w:tcPr>
          <w:p w:rsidR="00022B4F" w:rsidRPr="005A2788" w:rsidRDefault="00022B4F"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w:t>
            </w:r>
          </w:p>
        </w:tc>
      </w:tr>
      <w:tr w:rsidR="00022B4F" w:rsidRPr="005A2788" w:rsidTr="00767D33">
        <w:trPr>
          <w:trHeight w:val="617"/>
        </w:trPr>
        <w:tc>
          <w:tcPr>
            <w:tcW w:w="720" w:type="dxa"/>
            <w:tcBorders>
              <w:top w:val="single" w:sz="4" w:space="0" w:color="auto"/>
              <w:left w:val="single" w:sz="4" w:space="0" w:color="auto"/>
              <w:bottom w:val="single" w:sz="4" w:space="0" w:color="auto"/>
              <w:right w:val="single" w:sz="4" w:space="0" w:color="auto"/>
            </w:tcBorders>
          </w:tcPr>
          <w:p w:rsidR="00022B4F" w:rsidRPr="005A2788" w:rsidRDefault="00022B4F"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34</w:t>
            </w:r>
          </w:p>
        </w:tc>
        <w:tc>
          <w:tcPr>
            <w:tcW w:w="6264" w:type="dxa"/>
            <w:tcBorders>
              <w:top w:val="single" w:sz="4" w:space="0" w:color="auto"/>
              <w:left w:val="single" w:sz="4" w:space="0" w:color="auto"/>
              <w:bottom w:val="single" w:sz="4" w:space="0" w:color="auto"/>
              <w:right w:val="single" w:sz="4" w:space="0" w:color="auto"/>
            </w:tcBorders>
          </w:tcPr>
          <w:p w:rsidR="00022B4F" w:rsidRPr="00022B4F" w:rsidRDefault="00022B4F" w:rsidP="00022B4F">
            <w:pPr>
              <w:pStyle w:val="a6"/>
              <w:rPr>
                <w:color w:val="000000"/>
              </w:rPr>
            </w:pPr>
            <w:r w:rsidRPr="00022B4F">
              <w:rPr>
                <w:bCs/>
                <w:color w:val="000000"/>
              </w:rPr>
              <w:t xml:space="preserve">БАБУШКА И ВНУКИ (ЙОККХА СТАГ А, БЕРАШ А) </w:t>
            </w:r>
          </w:p>
          <w:p w:rsidR="00022B4F" w:rsidRPr="005A2788" w:rsidRDefault="00022B4F" w:rsidP="00767D33">
            <w:pPr>
              <w:suppressAutoHyphens/>
              <w:spacing w:after="0" w:line="240" w:lineRule="auto"/>
              <w:rPr>
                <w:rFonts w:ascii="Times New Roman" w:eastAsia="Calibri" w:hAnsi="Times New Roman" w:cs="Times New Roman"/>
                <w:sz w:val="24"/>
                <w:szCs w:val="24"/>
                <w:lang w:eastAsia="ar-SA"/>
              </w:rPr>
            </w:pPr>
          </w:p>
        </w:tc>
        <w:tc>
          <w:tcPr>
            <w:tcW w:w="2127" w:type="dxa"/>
            <w:tcBorders>
              <w:top w:val="single" w:sz="4" w:space="0" w:color="auto"/>
              <w:left w:val="single" w:sz="4" w:space="0" w:color="auto"/>
              <w:bottom w:val="single" w:sz="4" w:space="0" w:color="auto"/>
              <w:right w:val="single" w:sz="4" w:space="0" w:color="auto"/>
            </w:tcBorders>
          </w:tcPr>
          <w:p w:rsidR="00022B4F" w:rsidRPr="005A2788" w:rsidRDefault="00022B4F"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w:t>
            </w:r>
          </w:p>
        </w:tc>
      </w:tr>
    </w:tbl>
    <w:p w:rsidR="0033257A" w:rsidRPr="005A2788" w:rsidRDefault="0033257A" w:rsidP="0033257A">
      <w:pPr>
        <w:suppressAutoHyphens/>
        <w:spacing w:after="0" w:line="240" w:lineRule="auto"/>
        <w:jc w:val="center"/>
        <w:rPr>
          <w:rFonts w:ascii="Times New Roman" w:eastAsia="Calibri" w:hAnsi="Times New Roman" w:cs="Times New Roman"/>
          <w:b/>
          <w:sz w:val="24"/>
          <w:szCs w:val="24"/>
          <w:lang w:eastAsia="ar-SA"/>
        </w:rPr>
      </w:pPr>
    </w:p>
    <w:p w:rsidR="0033257A" w:rsidRPr="005A2788" w:rsidRDefault="0033257A" w:rsidP="0033257A">
      <w:pPr>
        <w:suppressAutoHyphens/>
        <w:spacing w:after="0" w:line="240" w:lineRule="auto"/>
        <w:jc w:val="center"/>
        <w:rPr>
          <w:rFonts w:ascii="Times New Roman" w:eastAsia="Calibri" w:hAnsi="Times New Roman" w:cs="Times New Roman"/>
          <w:b/>
          <w:sz w:val="24"/>
          <w:szCs w:val="24"/>
          <w:lang w:eastAsia="ar-SA"/>
        </w:rPr>
      </w:pPr>
    </w:p>
    <w:p w:rsidR="0033257A" w:rsidRPr="005A2788" w:rsidRDefault="0033257A" w:rsidP="0033257A">
      <w:pPr>
        <w:suppressAutoHyphens/>
        <w:spacing w:after="0" w:line="240" w:lineRule="auto"/>
        <w:rPr>
          <w:rFonts w:ascii="Times New Roman" w:eastAsia="Calibri" w:hAnsi="Times New Roman" w:cs="Times New Roman"/>
          <w:b/>
          <w:sz w:val="24"/>
          <w:szCs w:val="24"/>
          <w:lang w:eastAsia="ar-SA"/>
        </w:rPr>
      </w:pPr>
      <w:r w:rsidRPr="005A2788">
        <w:rPr>
          <w:rFonts w:ascii="Times New Roman" w:eastAsia="Calibri" w:hAnsi="Times New Roman" w:cs="Times New Roman"/>
          <w:b/>
          <w:sz w:val="24"/>
          <w:szCs w:val="24"/>
          <w:lang w:eastAsia="ar-SA"/>
        </w:rPr>
        <w:t xml:space="preserve">                                                                         </w:t>
      </w:r>
    </w:p>
    <w:p w:rsidR="0033257A" w:rsidRPr="00E04D1A" w:rsidRDefault="0033257A" w:rsidP="0033257A">
      <w:pPr>
        <w:suppressAutoHyphens/>
        <w:spacing w:after="0" w:line="240" w:lineRule="auto"/>
        <w:rPr>
          <w:rFonts w:ascii="Times New Roman" w:eastAsia="Calibri" w:hAnsi="Times New Roman" w:cs="Times New Roman"/>
          <w:b/>
          <w:bCs/>
          <w:sz w:val="24"/>
          <w:szCs w:val="24"/>
          <w:lang w:eastAsia="ar-SA"/>
        </w:rPr>
      </w:pPr>
      <w:r w:rsidRPr="00E04D1A">
        <w:rPr>
          <w:rFonts w:ascii="Times New Roman" w:eastAsia="Calibri" w:hAnsi="Times New Roman" w:cs="Times New Roman"/>
          <w:b/>
          <w:sz w:val="24"/>
          <w:szCs w:val="24"/>
          <w:lang w:eastAsia="ar-SA"/>
        </w:rPr>
        <w:t xml:space="preserve">                                                                    </w:t>
      </w:r>
      <w:r w:rsidRPr="00E04D1A">
        <w:rPr>
          <w:rFonts w:ascii="Times New Roman" w:eastAsia="Calibri" w:hAnsi="Times New Roman" w:cs="Times New Roman"/>
          <w:b/>
          <w:bCs/>
          <w:sz w:val="24"/>
          <w:szCs w:val="24"/>
          <w:lang w:eastAsia="ar-SA"/>
        </w:rPr>
        <w:t xml:space="preserve">  4  класс</w:t>
      </w:r>
    </w:p>
    <w:p w:rsidR="0033257A" w:rsidRPr="00E04D1A" w:rsidRDefault="0033257A" w:rsidP="0033257A">
      <w:pPr>
        <w:suppressAutoHyphens/>
        <w:spacing w:after="0" w:line="240" w:lineRule="auto"/>
        <w:jc w:val="center"/>
        <w:rPr>
          <w:rFonts w:ascii="Times New Roman" w:eastAsia="Calibri" w:hAnsi="Times New Roman" w:cs="Times New Roman"/>
          <w:b/>
          <w:sz w:val="24"/>
          <w:szCs w:val="24"/>
          <w:lang w:eastAsia="ar-SA"/>
        </w:rPr>
      </w:pPr>
      <w:r w:rsidRPr="00E04D1A">
        <w:rPr>
          <w:rFonts w:ascii="Times New Roman" w:eastAsia="Calibri" w:hAnsi="Times New Roman" w:cs="Times New Roman"/>
          <w:b/>
          <w:sz w:val="24"/>
          <w:szCs w:val="24"/>
          <w:lang w:eastAsia="ar-SA"/>
        </w:rPr>
        <w:t>«</w:t>
      </w:r>
      <w:r w:rsidRPr="00E04D1A">
        <w:rPr>
          <w:rFonts w:ascii="Times New Roman" w:eastAsia="Calibri" w:hAnsi="Times New Roman" w:cs="Calibri"/>
          <w:b/>
          <w:sz w:val="24"/>
          <w:szCs w:val="24"/>
          <w:lang w:eastAsia="ar-SA"/>
        </w:rPr>
        <w:t xml:space="preserve"> Русские игровые традиции</w:t>
      </w:r>
      <w:r w:rsidRPr="00E04D1A">
        <w:rPr>
          <w:rFonts w:ascii="Times New Roman" w:eastAsia="Calibri" w:hAnsi="Times New Roman" w:cs="Times New Roman"/>
          <w:b/>
          <w:sz w:val="24"/>
          <w:szCs w:val="24"/>
          <w:lang w:eastAsia="ar-SA"/>
        </w:rPr>
        <w:t>»</w:t>
      </w:r>
    </w:p>
    <w:tbl>
      <w:tblPr>
        <w:tblW w:w="911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6264"/>
        <w:gridCol w:w="2127"/>
      </w:tblGrid>
      <w:tr w:rsidR="0033257A" w:rsidRPr="005A2788" w:rsidTr="00767D33">
        <w:trPr>
          <w:cantSplit/>
        </w:trPr>
        <w:tc>
          <w:tcPr>
            <w:tcW w:w="720" w:type="dxa"/>
            <w:tcBorders>
              <w:top w:val="single" w:sz="4" w:space="0" w:color="auto"/>
              <w:left w:val="single" w:sz="4" w:space="0" w:color="auto"/>
              <w:bottom w:val="single" w:sz="4" w:space="0" w:color="auto"/>
              <w:right w:val="single" w:sz="4" w:space="0" w:color="auto"/>
            </w:tcBorders>
            <w:vAlign w:val="center"/>
          </w:tcPr>
          <w:p w:rsidR="0033257A" w:rsidRPr="005A2788" w:rsidRDefault="0033257A" w:rsidP="00767D33">
            <w:pPr>
              <w:suppressAutoHyphens/>
              <w:spacing w:after="0" w:line="240" w:lineRule="auto"/>
              <w:rPr>
                <w:rFonts w:ascii="Times New Roman" w:eastAsia="Calibri" w:hAnsi="Times New Roman" w:cs="Times New Roman"/>
                <w:sz w:val="24"/>
                <w:szCs w:val="24"/>
                <w:lang w:eastAsia="ar-SA"/>
              </w:rPr>
            </w:pPr>
            <w:r w:rsidRPr="005A2788">
              <w:rPr>
                <w:rFonts w:ascii="Times New Roman" w:eastAsia="Calibri" w:hAnsi="Times New Roman" w:cs="Times New Roman"/>
                <w:sz w:val="24"/>
                <w:szCs w:val="24"/>
                <w:lang w:eastAsia="ar-SA"/>
              </w:rPr>
              <w:t>№</w:t>
            </w:r>
          </w:p>
        </w:tc>
        <w:tc>
          <w:tcPr>
            <w:tcW w:w="6264" w:type="dxa"/>
            <w:tcBorders>
              <w:top w:val="single" w:sz="4" w:space="0" w:color="auto"/>
              <w:left w:val="single" w:sz="4" w:space="0" w:color="auto"/>
              <w:bottom w:val="single" w:sz="4" w:space="0" w:color="auto"/>
              <w:right w:val="single" w:sz="4" w:space="0" w:color="auto"/>
            </w:tcBorders>
            <w:vAlign w:val="center"/>
          </w:tcPr>
          <w:p w:rsidR="0033257A" w:rsidRPr="005A2788" w:rsidRDefault="0033257A" w:rsidP="00767D33">
            <w:pPr>
              <w:suppressAutoHyphens/>
              <w:spacing w:after="0" w:line="240" w:lineRule="auto"/>
              <w:rPr>
                <w:rFonts w:ascii="Times New Roman" w:eastAsia="Calibri" w:hAnsi="Times New Roman" w:cs="Times New Roman"/>
                <w:sz w:val="24"/>
                <w:szCs w:val="24"/>
                <w:lang w:eastAsia="ar-SA"/>
              </w:rPr>
            </w:pPr>
            <w:r w:rsidRPr="005A2788">
              <w:rPr>
                <w:rFonts w:ascii="Times New Roman" w:eastAsia="Calibri" w:hAnsi="Times New Roman" w:cs="Times New Roman"/>
                <w:sz w:val="24"/>
                <w:szCs w:val="24"/>
                <w:lang w:eastAsia="ar-SA"/>
              </w:rPr>
              <w:t xml:space="preserve">                             Тема</w:t>
            </w:r>
          </w:p>
        </w:tc>
        <w:tc>
          <w:tcPr>
            <w:tcW w:w="2127" w:type="dxa"/>
            <w:tcBorders>
              <w:top w:val="single" w:sz="4" w:space="0" w:color="auto"/>
              <w:left w:val="single" w:sz="4" w:space="0" w:color="auto"/>
              <w:bottom w:val="single" w:sz="4" w:space="0" w:color="auto"/>
              <w:right w:val="single" w:sz="4" w:space="0" w:color="auto"/>
            </w:tcBorders>
            <w:vAlign w:val="center"/>
          </w:tcPr>
          <w:p w:rsidR="0033257A" w:rsidRPr="005A2788" w:rsidRDefault="0033257A" w:rsidP="00767D33">
            <w:pPr>
              <w:suppressAutoHyphens/>
              <w:spacing w:after="0" w:line="240" w:lineRule="auto"/>
              <w:rPr>
                <w:rFonts w:ascii="Times New Roman" w:eastAsia="Calibri" w:hAnsi="Times New Roman" w:cs="Times New Roman"/>
                <w:sz w:val="24"/>
                <w:szCs w:val="24"/>
                <w:lang w:eastAsia="ar-SA"/>
              </w:rPr>
            </w:pPr>
            <w:r w:rsidRPr="005A2788">
              <w:rPr>
                <w:rFonts w:ascii="Times New Roman" w:eastAsia="Calibri" w:hAnsi="Times New Roman" w:cs="Times New Roman"/>
                <w:sz w:val="24"/>
                <w:szCs w:val="24"/>
                <w:lang w:eastAsia="ar-SA"/>
              </w:rPr>
              <w:t>Кол</w:t>
            </w:r>
            <w:proofErr w:type="gramStart"/>
            <w:r w:rsidRPr="005A2788">
              <w:rPr>
                <w:rFonts w:ascii="Times New Roman" w:eastAsia="Calibri" w:hAnsi="Times New Roman" w:cs="Times New Roman"/>
                <w:sz w:val="24"/>
                <w:szCs w:val="24"/>
                <w:lang w:eastAsia="ar-SA"/>
              </w:rPr>
              <w:t>.</w:t>
            </w:r>
            <w:proofErr w:type="gramEnd"/>
            <w:r w:rsidRPr="005A2788">
              <w:rPr>
                <w:rFonts w:ascii="Times New Roman" w:eastAsia="Calibri" w:hAnsi="Times New Roman" w:cs="Times New Roman"/>
                <w:sz w:val="24"/>
                <w:szCs w:val="24"/>
                <w:lang w:eastAsia="ar-SA"/>
              </w:rPr>
              <w:t xml:space="preserve"> </w:t>
            </w:r>
            <w:proofErr w:type="gramStart"/>
            <w:r w:rsidRPr="005A2788">
              <w:rPr>
                <w:rFonts w:ascii="Times New Roman" w:eastAsia="Calibri" w:hAnsi="Times New Roman" w:cs="Times New Roman"/>
                <w:sz w:val="24"/>
                <w:szCs w:val="24"/>
                <w:lang w:eastAsia="ar-SA"/>
              </w:rPr>
              <w:t>ч</w:t>
            </w:r>
            <w:proofErr w:type="gramEnd"/>
            <w:r w:rsidRPr="005A2788">
              <w:rPr>
                <w:rFonts w:ascii="Times New Roman" w:eastAsia="Calibri" w:hAnsi="Times New Roman" w:cs="Times New Roman"/>
                <w:sz w:val="24"/>
                <w:szCs w:val="24"/>
                <w:lang w:eastAsia="ar-SA"/>
              </w:rPr>
              <w:t>асов</w:t>
            </w:r>
          </w:p>
        </w:tc>
      </w:tr>
      <w:tr w:rsidR="0033257A" w:rsidRPr="005A2788" w:rsidTr="00767D33">
        <w:trPr>
          <w:trHeight w:val="401"/>
        </w:trPr>
        <w:tc>
          <w:tcPr>
            <w:tcW w:w="720"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sz w:val="24"/>
                <w:szCs w:val="24"/>
                <w:lang w:eastAsia="ar-SA"/>
              </w:rPr>
            </w:pPr>
            <w:r w:rsidRPr="005A2788">
              <w:rPr>
                <w:rFonts w:ascii="Times New Roman" w:eastAsia="Calibri" w:hAnsi="Times New Roman" w:cs="Times New Roman"/>
                <w:bCs/>
                <w:sz w:val="24"/>
                <w:szCs w:val="24"/>
                <w:lang w:eastAsia="ar-SA"/>
              </w:rPr>
              <w:t>1</w:t>
            </w:r>
          </w:p>
        </w:tc>
        <w:tc>
          <w:tcPr>
            <w:tcW w:w="6264"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
                <w:bCs/>
                <w:i/>
                <w:sz w:val="24"/>
                <w:szCs w:val="24"/>
                <w:lang w:eastAsia="ar-SA"/>
              </w:rPr>
            </w:pPr>
            <w:r w:rsidRPr="005A2788">
              <w:rPr>
                <w:rFonts w:ascii="Times New Roman" w:eastAsia="Calibri" w:hAnsi="Times New Roman" w:cs="Times New Roman"/>
                <w:sz w:val="24"/>
                <w:szCs w:val="24"/>
                <w:lang w:eastAsia="ar-SA"/>
              </w:rPr>
              <w:t xml:space="preserve">   Здоровый образ жизни</w:t>
            </w:r>
          </w:p>
        </w:tc>
        <w:tc>
          <w:tcPr>
            <w:tcW w:w="2127"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w:t>
            </w:r>
          </w:p>
        </w:tc>
      </w:tr>
      <w:tr w:rsidR="0033257A" w:rsidRPr="005A2788" w:rsidTr="00767D33">
        <w:trPr>
          <w:trHeight w:val="427"/>
        </w:trPr>
        <w:tc>
          <w:tcPr>
            <w:tcW w:w="720"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2</w:t>
            </w:r>
          </w:p>
        </w:tc>
        <w:tc>
          <w:tcPr>
            <w:tcW w:w="6264"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iCs/>
                <w:sz w:val="24"/>
                <w:szCs w:val="24"/>
                <w:lang w:eastAsia="ar-SA"/>
              </w:rPr>
            </w:pPr>
            <w:r w:rsidRPr="005A2788">
              <w:rPr>
                <w:rFonts w:ascii="Times New Roman" w:eastAsia="Calibri" w:hAnsi="Times New Roman" w:cs="Times New Roman"/>
                <w:i/>
                <w:sz w:val="24"/>
                <w:szCs w:val="24"/>
                <w:lang w:eastAsia="ar-SA"/>
              </w:rPr>
              <w:t xml:space="preserve">   </w:t>
            </w:r>
            <w:r w:rsidRPr="005A2788">
              <w:rPr>
                <w:rFonts w:ascii="Times New Roman" w:eastAsia="Calibri" w:hAnsi="Times New Roman" w:cs="Times New Roman"/>
                <w:sz w:val="24"/>
                <w:szCs w:val="24"/>
                <w:lang w:eastAsia="ar-SA"/>
              </w:rPr>
              <w:t>Здоровье в порядк</w:t>
            </w:r>
            <w:proofErr w:type="gramStart"/>
            <w:r w:rsidRPr="005A2788">
              <w:rPr>
                <w:rFonts w:ascii="Times New Roman" w:eastAsia="Calibri" w:hAnsi="Times New Roman" w:cs="Times New Roman"/>
                <w:sz w:val="24"/>
                <w:szCs w:val="24"/>
                <w:lang w:eastAsia="ar-SA"/>
              </w:rPr>
              <w:t>е-</w:t>
            </w:r>
            <w:proofErr w:type="gramEnd"/>
            <w:r w:rsidRPr="005A2788">
              <w:rPr>
                <w:rFonts w:ascii="Times New Roman" w:eastAsia="Calibri" w:hAnsi="Times New Roman" w:cs="Times New Roman"/>
                <w:sz w:val="24"/>
                <w:szCs w:val="24"/>
                <w:lang w:eastAsia="ar-SA"/>
              </w:rPr>
              <w:t xml:space="preserve"> спасибо зарядке!</w:t>
            </w:r>
          </w:p>
        </w:tc>
        <w:tc>
          <w:tcPr>
            <w:tcW w:w="2127"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w:t>
            </w:r>
          </w:p>
        </w:tc>
      </w:tr>
      <w:tr w:rsidR="0033257A" w:rsidRPr="005A2788" w:rsidTr="00767D33">
        <w:trPr>
          <w:trHeight w:val="493"/>
        </w:trPr>
        <w:tc>
          <w:tcPr>
            <w:tcW w:w="720"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3</w:t>
            </w:r>
          </w:p>
        </w:tc>
        <w:tc>
          <w:tcPr>
            <w:tcW w:w="6264"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iCs/>
                <w:sz w:val="24"/>
                <w:szCs w:val="24"/>
                <w:lang w:eastAsia="ar-SA"/>
              </w:rPr>
            </w:pPr>
            <w:r w:rsidRPr="005A2788">
              <w:rPr>
                <w:rFonts w:ascii="Times New Roman" w:eastAsia="Calibri" w:hAnsi="Times New Roman" w:cs="Times New Roman"/>
                <w:sz w:val="24"/>
                <w:szCs w:val="24"/>
                <w:lang w:eastAsia="ar-SA"/>
              </w:rPr>
              <w:t xml:space="preserve">   Личная гигиена</w:t>
            </w:r>
          </w:p>
        </w:tc>
        <w:tc>
          <w:tcPr>
            <w:tcW w:w="2127"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w:t>
            </w:r>
          </w:p>
        </w:tc>
      </w:tr>
      <w:tr w:rsidR="0033257A" w:rsidRPr="005A2788" w:rsidTr="00767D33">
        <w:trPr>
          <w:trHeight w:val="617"/>
        </w:trPr>
        <w:tc>
          <w:tcPr>
            <w:tcW w:w="720"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4</w:t>
            </w:r>
          </w:p>
        </w:tc>
        <w:tc>
          <w:tcPr>
            <w:tcW w:w="6264"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sz w:val="24"/>
                <w:szCs w:val="24"/>
                <w:lang w:eastAsia="ar-SA"/>
              </w:rPr>
            </w:pPr>
            <w:r w:rsidRPr="005A2788">
              <w:rPr>
                <w:rFonts w:ascii="Times New Roman" w:eastAsia="Calibri" w:hAnsi="Times New Roman" w:cs="Times New Roman"/>
                <w:sz w:val="24"/>
                <w:szCs w:val="24"/>
                <w:lang w:eastAsia="ar-SA"/>
              </w:rPr>
              <w:t xml:space="preserve">    Профилактика травматизма</w:t>
            </w:r>
          </w:p>
        </w:tc>
        <w:tc>
          <w:tcPr>
            <w:tcW w:w="2127"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w:t>
            </w:r>
          </w:p>
        </w:tc>
      </w:tr>
      <w:tr w:rsidR="0033257A" w:rsidRPr="005A2788" w:rsidTr="00767D33">
        <w:trPr>
          <w:trHeight w:val="617"/>
        </w:trPr>
        <w:tc>
          <w:tcPr>
            <w:tcW w:w="720"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5</w:t>
            </w:r>
          </w:p>
        </w:tc>
        <w:tc>
          <w:tcPr>
            <w:tcW w:w="6264"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sz w:val="24"/>
                <w:szCs w:val="24"/>
              </w:rPr>
            </w:pPr>
            <w:r w:rsidRPr="005A2788">
              <w:rPr>
                <w:rFonts w:ascii="Times New Roman" w:eastAsia="Calibri" w:hAnsi="Times New Roman" w:cs="Times New Roman"/>
                <w:sz w:val="24"/>
                <w:szCs w:val="24"/>
                <w:lang w:eastAsia="ar-SA"/>
              </w:rPr>
              <w:t xml:space="preserve">    Нарушение осанки</w:t>
            </w:r>
          </w:p>
        </w:tc>
        <w:tc>
          <w:tcPr>
            <w:tcW w:w="2127"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w:t>
            </w:r>
          </w:p>
        </w:tc>
      </w:tr>
      <w:tr w:rsidR="0033257A" w:rsidRPr="005A2788" w:rsidTr="00767D33">
        <w:trPr>
          <w:trHeight w:val="617"/>
        </w:trPr>
        <w:tc>
          <w:tcPr>
            <w:tcW w:w="720"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6</w:t>
            </w:r>
          </w:p>
        </w:tc>
        <w:tc>
          <w:tcPr>
            <w:tcW w:w="6264"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pacing w:after="0" w:line="240" w:lineRule="auto"/>
              <w:rPr>
                <w:rFonts w:ascii="Times New Roman" w:eastAsia="Calibri" w:hAnsi="Times New Roman" w:cs="Calibri"/>
                <w:b/>
                <w:sz w:val="24"/>
                <w:szCs w:val="24"/>
                <w:lang w:eastAsia="ar-SA"/>
              </w:rPr>
            </w:pPr>
            <w:r w:rsidRPr="005A2788">
              <w:rPr>
                <w:rFonts w:ascii="Times New Roman" w:eastAsia="Calibri" w:hAnsi="Times New Roman" w:cs="Times New Roman"/>
                <w:b/>
                <w:sz w:val="24"/>
                <w:szCs w:val="24"/>
                <w:lang w:eastAsia="ar-SA"/>
              </w:rPr>
              <w:t xml:space="preserve">  </w:t>
            </w:r>
            <w:r w:rsidRPr="005A2788">
              <w:rPr>
                <w:rFonts w:ascii="Times New Roman" w:eastAsia="Calibri" w:hAnsi="Times New Roman" w:cs="Calibri"/>
                <w:b/>
                <w:sz w:val="24"/>
                <w:szCs w:val="24"/>
                <w:lang w:eastAsia="ar-SA"/>
              </w:rPr>
              <w:t xml:space="preserve">Русские  игровые традиции в подвижных играх </w:t>
            </w:r>
          </w:p>
          <w:p w:rsidR="0033257A" w:rsidRPr="005A2788" w:rsidRDefault="0033257A" w:rsidP="00767D33">
            <w:pPr>
              <w:spacing w:after="0" w:line="240" w:lineRule="auto"/>
              <w:rPr>
                <w:rFonts w:ascii="Times New Roman" w:eastAsia="Calibri" w:hAnsi="Times New Roman" w:cs="Calibri"/>
                <w:sz w:val="24"/>
                <w:szCs w:val="24"/>
                <w:lang w:eastAsia="ar-SA"/>
              </w:rPr>
            </w:pPr>
            <w:r w:rsidRPr="005A2788">
              <w:rPr>
                <w:rFonts w:ascii="Times New Roman" w:eastAsia="Times New Roman" w:hAnsi="Times New Roman" w:cs="Times New Roman"/>
                <w:bCs/>
                <w:sz w:val="24"/>
                <w:szCs w:val="24"/>
                <w:shd w:val="clear" w:color="auto" w:fill="FFFFFF"/>
                <w:lang w:eastAsia="ru-RU"/>
              </w:rPr>
              <w:t>«</w:t>
            </w:r>
            <w:proofErr w:type="spellStart"/>
            <w:r w:rsidRPr="005A2788">
              <w:rPr>
                <w:rFonts w:ascii="Times New Roman" w:eastAsia="Times New Roman" w:hAnsi="Times New Roman" w:cs="Times New Roman"/>
                <w:bCs/>
                <w:sz w:val="24"/>
                <w:szCs w:val="24"/>
                <w:shd w:val="clear" w:color="auto" w:fill="FFFFFF"/>
                <w:lang w:eastAsia="ru-RU"/>
              </w:rPr>
              <w:t>Зазывалки</w:t>
            </w:r>
            <w:proofErr w:type="spellEnd"/>
            <w:r w:rsidRPr="005A2788">
              <w:rPr>
                <w:rFonts w:ascii="Times New Roman" w:eastAsia="Times New Roman" w:hAnsi="Times New Roman" w:cs="Times New Roman"/>
                <w:bCs/>
                <w:sz w:val="24"/>
                <w:szCs w:val="24"/>
                <w:shd w:val="clear" w:color="auto" w:fill="FFFFFF"/>
                <w:lang w:eastAsia="ru-RU"/>
              </w:rPr>
              <w:t>»</w:t>
            </w:r>
          </w:p>
          <w:p w:rsidR="0033257A" w:rsidRPr="005A2788" w:rsidRDefault="0033257A" w:rsidP="00767D33">
            <w:pPr>
              <w:suppressAutoHyphens/>
              <w:spacing w:after="0" w:line="240" w:lineRule="auto"/>
              <w:rPr>
                <w:rFonts w:ascii="Times New Roman" w:eastAsia="Calibri" w:hAnsi="Times New Roman" w:cs="Times New Roman"/>
                <w:b/>
                <w:sz w:val="24"/>
                <w:szCs w:val="24"/>
                <w:lang w:eastAsia="ar-SA"/>
              </w:rPr>
            </w:pPr>
          </w:p>
        </w:tc>
        <w:tc>
          <w:tcPr>
            <w:tcW w:w="2127"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w:t>
            </w:r>
          </w:p>
        </w:tc>
      </w:tr>
      <w:tr w:rsidR="0033257A" w:rsidRPr="005A2788" w:rsidTr="00767D33">
        <w:trPr>
          <w:trHeight w:val="617"/>
        </w:trPr>
        <w:tc>
          <w:tcPr>
            <w:tcW w:w="720"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lastRenderedPageBreak/>
              <w:t>7</w:t>
            </w:r>
          </w:p>
        </w:tc>
        <w:tc>
          <w:tcPr>
            <w:tcW w:w="6264"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hd w:val="clear" w:color="auto" w:fill="FFFFFF"/>
              <w:spacing w:after="0" w:line="240" w:lineRule="auto"/>
              <w:rPr>
                <w:rFonts w:ascii="Times New Roman" w:eastAsia="Times New Roman" w:hAnsi="Times New Roman" w:cs="Times New Roman"/>
                <w:sz w:val="24"/>
                <w:szCs w:val="24"/>
                <w:lang w:eastAsia="ru-RU"/>
              </w:rPr>
            </w:pPr>
            <w:r w:rsidRPr="005A2788">
              <w:rPr>
                <w:rFonts w:ascii="Times New Roman" w:eastAsia="Calibri" w:hAnsi="Times New Roman" w:cs="Times New Roman"/>
                <w:b/>
                <w:sz w:val="24"/>
                <w:szCs w:val="24"/>
                <w:lang w:eastAsia="ar-SA"/>
              </w:rPr>
              <w:t xml:space="preserve"> </w:t>
            </w:r>
            <w:r w:rsidRPr="005A2788">
              <w:rPr>
                <w:rFonts w:ascii="Times New Roman" w:eastAsia="Calibri" w:hAnsi="Times New Roman" w:cs="Times New Roman"/>
                <w:sz w:val="24"/>
                <w:szCs w:val="24"/>
                <w:lang w:eastAsia="ar-SA"/>
              </w:rPr>
              <w:t>«</w:t>
            </w:r>
            <w:r w:rsidRPr="005A2788">
              <w:rPr>
                <w:rFonts w:ascii="Times New Roman" w:eastAsia="Times New Roman" w:hAnsi="Times New Roman" w:cs="Times New Roman"/>
                <w:bCs/>
                <w:sz w:val="24"/>
                <w:szCs w:val="24"/>
                <w:lang w:eastAsia="ru-RU"/>
              </w:rPr>
              <w:t>Жребий»</w:t>
            </w:r>
          </w:p>
        </w:tc>
        <w:tc>
          <w:tcPr>
            <w:tcW w:w="2127"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w:t>
            </w:r>
          </w:p>
        </w:tc>
      </w:tr>
      <w:tr w:rsidR="0033257A" w:rsidRPr="005A2788" w:rsidTr="00767D33">
        <w:trPr>
          <w:trHeight w:val="617"/>
        </w:trPr>
        <w:tc>
          <w:tcPr>
            <w:tcW w:w="720"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8</w:t>
            </w:r>
          </w:p>
        </w:tc>
        <w:tc>
          <w:tcPr>
            <w:tcW w:w="6264"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sz w:val="24"/>
                <w:szCs w:val="24"/>
                <w:lang w:eastAsia="ar-SA"/>
              </w:rPr>
            </w:pPr>
            <w:r w:rsidRPr="005A2788">
              <w:rPr>
                <w:rFonts w:ascii="Times New Roman" w:eastAsia="Calibri" w:hAnsi="Times New Roman" w:cs="Times New Roman"/>
                <w:sz w:val="24"/>
                <w:szCs w:val="24"/>
                <w:lang w:eastAsia="ar-SA"/>
              </w:rPr>
              <w:t>«</w:t>
            </w:r>
            <w:r w:rsidRPr="005A2788">
              <w:rPr>
                <w:rFonts w:ascii="Times New Roman" w:eastAsia="Times New Roman" w:hAnsi="Times New Roman" w:cs="Times New Roman"/>
                <w:bCs/>
                <w:sz w:val="24"/>
                <w:szCs w:val="24"/>
                <w:lang w:eastAsia="ru-RU"/>
              </w:rPr>
              <w:t>Волки во рву»</w:t>
            </w:r>
            <w:r w:rsidRPr="005A2788">
              <w:rPr>
                <w:rFonts w:ascii="Times New Roman" w:eastAsia="Times New Roman" w:hAnsi="Times New Roman" w:cs="Times New Roman"/>
                <w:sz w:val="24"/>
                <w:szCs w:val="24"/>
                <w:lang w:eastAsia="ru-RU"/>
              </w:rPr>
              <w:br/>
            </w:r>
          </w:p>
        </w:tc>
        <w:tc>
          <w:tcPr>
            <w:tcW w:w="2127"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w:t>
            </w:r>
          </w:p>
        </w:tc>
      </w:tr>
      <w:tr w:rsidR="0033257A" w:rsidRPr="005A2788" w:rsidTr="00767D33">
        <w:trPr>
          <w:trHeight w:val="617"/>
        </w:trPr>
        <w:tc>
          <w:tcPr>
            <w:tcW w:w="720"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9</w:t>
            </w:r>
          </w:p>
        </w:tc>
        <w:tc>
          <w:tcPr>
            <w:tcW w:w="6264"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sz w:val="24"/>
                <w:szCs w:val="24"/>
                <w:lang w:eastAsia="ar-SA"/>
              </w:rPr>
            </w:pPr>
            <w:r w:rsidRPr="005A2788">
              <w:rPr>
                <w:rFonts w:ascii="Times New Roman" w:eastAsia="Calibri" w:hAnsi="Times New Roman" w:cs="Times New Roman"/>
                <w:sz w:val="24"/>
                <w:szCs w:val="24"/>
                <w:lang w:eastAsia="ar-SA"/>
              </w:rPr>
              <w:t>«</w:t>
            </w:r>
            <w:r w:rsidRPr="005A2788">
              <w:rPr>
                <w:rFonts w:ascii="Times New Roman" w:eastAsia="Times New Roman" w:hAnsi="Times New Roman" w:cs="Times New Roman"/>
                <w:bCs/>
                <w:sz w:val="24"/>
                <w:szCs w:val="24"/>
                <w:lang w:eastAsia="ru-RU"/>
              </w:rPr>
              <w:t>Волки и овцы»</w:t>
            </w:r>
            <w:r w:rsidRPr="005A2788">
              <w:rPr>
                <w:rFonts w:ascii="Times New Roman" w:eastAsia="Times New Roman" w:hAnsi="Times New Roman" w:cs="Times New Roman"/>
                <w:sz w:val="24"/>
                <w:szCs w:val="24"/>
                <w:lang w:eastAsia="ru-RU"/>
              </w:rPr>
              <w:br/>
            </w:r>
          </w:p>
        </w:tc>
        <w:tc>
          <w:tcPr>
            <w:tcW w:w="2127"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w:t>
            </w:r>
          </w:p>
        </w:tc>
      </w:tr>
      <w:tr w:rsidR="0033257A" w:rsidRPr="005A2788" w:rsidTr="00767D33">
        <w:trPr>
          <w:trHeight w:val="617"/>
        </w:trPr>
        <w:tc>
          <w:tcPr>
            <w:tcW w:w="720"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10</w:t>
            </w:r>
          </w:p>
        </w:tc>
        <w:tc>
          <w:tcPr>
            <w:tcW w:w="6264"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sz w:val="24"/>
                <w:szCs w:val="24"/>
                <w:lang w:eastAsia="ar-SA"/>
              </w:rPr>
            </w:pPr>
            <w:r w:rsidRPr="005A2788">
              <w:rPr>
                <w:rFonts w:ascii="Times New Roman" w:eastAsia="Calibri" w:hAnsi="Times New Roman" w:cs="Times New Roman"/>
                <w:sz w:val="24"/>
                <w:szCs w:val="24"/>
                <w:lang w:eastAsia="ar-SA"/>
              </w:rPr>
              <w:t>«</w:t>
            </w:r>
            <w:r w:rsidRPr="005A2788">
              <w:rPr>
                <w:rFonts w:ascii="Times New Roman" w:eastAsia="Times New Roman" w:hAnsi="Times New Roman" w:cs="Times New Roman"/>
                <w:bCs/>
                <w:sz w:val="24"/>
                <w:szCs w:val="24"/>
                <w:lang w:eastAsia="ru-RU"/>
              </w:rPr>
              <w:t>Медведь и вожак»</w:t>
            </w:r>
            <w:r w:rsidRPr="005A2788">
              <w:rPr>
                <w:rFonts w:ascii="Times New Roman" w:eastAsia="Times New Roman" w:hAnsi="Times New Roman" w:cs="Times New Roman"/>
                <w:sz w:val="24"/>
                <w:szCs w:val="24"/>
                <w:lang w:eastAsia="ru-RU"/>
              </w:rPr>
              <w:t> </w:t>
            </w:r>
          </w:p>
        </w:tc>
        <w:tc>
          <w:tcPr>
            <w:tcW w:w="2127"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w:t>
            </w:r>
          </w:p>
        </w:tc>
      </w:tr>
      <w:tr w:rsidR="0033257A" w:rsidRPr="005A2788" w:rsidTr="00767D33">
        <w:trPr>
          <w:trHeight w:val="617"/>
        </w:trPr>
        <w:tc>
          <w:tcPr>
            <w:tcW w:w="720"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11</w:t>
            </w:r>
          </w:p>
        </w:tc>
        <w:tc>
          <w:tcPr>
            <w:tcW w:w="6264"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sz w:val="24"/>
                <w:szCs w:val="24"/>
                <w:lang w:eastAsia="ar-SA"/>
              </w:rPr>
            </w:pPr>
            <w:r w:rsidRPr="005A2788">
              <w:rPr>
                <w:rFonts w:ascii="Times New Roman" w:eastAsia="Calibri" w:hAnsi="Times New Roman" w:cs="Times New Roman"/>
                <w:sz w:val="24"/>
                <w:szCs w:val="24"/>
                <w:lang w:eastAsia="ar-SA"/>
              </w:rPr>
              <w:t xml:space="preserve"> «</w:t>
            </w:r>
            <w:r w:rsidRPr="005A2788">
              <w:rPr>
                <w:rFonts w:ascii="Times New Roman" w:eastAsia="Times New Roman" w:hAnsi="Times New Roman" w:cs="Times New Roman"/>
                <w:bCs/>
                <w:sz w:val="24"/>
                <w:szCs w:val="24"/>
                <w:lang w:eastAsia="ru-RU"/>
              </w:rPr>
              <w:t>Водяной»</w:t>
            </w:r>
            <w:r w:rsidRPr="005A2788">
              <w:rPr>
                <w:rFonts w:ascii="Times New Roman" w:eastAsia="Times New Roman" w:hAnsi="Times New Roman" w:cs="Times New Roman"/>
                <w:sz w:val="24"/>
                <w:szCs w:val="24"/>
                <w:lang w:eastAsia="ru-RU"/>
              </w:rPr>
              <w:t> </w:t>
            </w:r>
          </w:p>
        </w:tc>
        <w:tc>
          <w:tcPr>
            <w:tcW w:w="2127"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w:t>
            </w:r>
          </w:p>
        </w:tc>
      </w:tr>
      <w:tr w:rsidR="0033257A" w:rsidRPr="005A2788" w:rsidTr="00767D33">
        <w:trPr>
          <w:trHeight w:val="617"/>
        </w:trPr>
        <w:tc>
          <w:tcPr>
            <w:tcW w:w="720"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12</w:t>
            </w:r>
          </w:p>
        </w:tc>
        <w:tc>
          <w:tcPr>
            <w:tcW w:w="6264"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sz w:val="24"/>
                <w:szCs w:val="24"/>
                <w:lang w:eastAsia="ar-SA"/>
              </w:rPr>
            </w:pPr>
            <w:r w:rsidRPr="005A2788">
              <w:rPr>
                <w:rFonts w:ascii="Times New Roman" w:eastAsia="Calibri" w:hAnsi="Times New Roman" w:cs="Times New Roman"/>
                <w:sz w:val="24"/>
                <w:szCs w:val="24"/>
                <w:lang w:eastAsia="ar-SA"/>
              </w:rPr>
              <w:t>«</w:t>
            </w:r>
            <w:r w:rsidRPr="005A2788">
              <w:rPr>
                <w:rFonts w:ascii="Times New Roman" w:eastAsia="Times New Roman" w:hAnsi="Times New Roman" w:cs="Times New Roman"/>
                <w:bCs/>
                <w:sz w:val="24"/>
                <w:szCs w:val="24"/>
                <w:lang w:eastAsia="ru-RU"/>
              </w:rPr>
              <w:t>Невод»</w:t>
            </w:r>
          </w:p>
        </w:tc>
        <w:tc>
          <w:tcPr>
            <w:tcW w:w="2127"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w:t>
            </w:r>
          </w:p>
        </w:tc>
      </w:tr>
      <w:tr w:rsidR="0033257A" w:rsidRPr="005A2788" w:rsidTr="00767D33">
        <w:trPr>
          <w:trHeight w:val="617"/>
        </w:trPr>
        <w:tc>
          <w:tcPr>
            <w:tcW w:w="720"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13</w:t>
            </w:r>
          </w:p>
        </w:tc>
        <w:tc>
          <w:tcPr>
            <w:tcW w:w="6264"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sz w:val="24"/>
                <w:szCs w:val="24"/>
                <w:lang w:eastAsia="ar-SA"/>
              </w:rPr>
            </w:pPr>
            <w:r w:rsidRPr="005A2788">
              <w:rPr>
                <w:rFonts w:ascii="Times New Roman" w:eastAsia="Calibri" w:hAnsi="Times New Roman" w:cs="Times New Roman"/>
                <w:sz w:val="24"/>
                <w:szCs w:val="24"/>
                <w:lang w:eastAsia="ar-SA"/>
              </w:rPr>
              <w:t>«</w:t>
            </w:r>
            <w:r w:rsidRPr="005A2788">
              <w:rPr>
                <w:rFonts w:ascii="Times New Roman" w:eastAsia="Times New Roman" w:hAnsi="Times New Roman" w:cs="Times New Roman"/>
                <w:bCs/>
                <w:sz w:val="24"/>
                <w:szCs w:val="24"/>
                <w:lang w:eastAsia="ru-RU"/>
              </w:rPr>
              <w:t>Чехарда»</w:t>
            </w:r>
          </w:p>
        </w:tc>
        <w:tc>
          <w:tcPr>
            <w:tcW w:w="2127"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w:t>
            </w:r>
          </w:p>
        </w:tc>
      </w:tr>
      <w:tr w:rsidR="0033257A" w:rsidRPr="005A2788" w:rsidTr="00767D33">
        <w:trPr>
          <w:trHeight w:val="617"/>
        </w:trPr>
        <w:tc>
          <w:tcPr>
            <w:tcW w:w="720"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14</w:t>
            </w:r>
          </w:p>
        </w:tc>
        <w:tc>
          <w:tcPr>
            <w:tcW w:w="6264"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sz w:val="24"/>
                <w:szCs w:val="24"/>
                <w:lang w:eastAsia="ar-SA"/>
              </w:rPr>
            </w:pPr>
            <w:r w:rsidRPr="005A2788">
              <w:rPr>
                <w:rFonts w:ascii="Times New Roman" w:eastAsia="Calibri" w:hAnsi="Times New Roman" w:cs="Times New Roman"/>
                <w:sz w:val="24"/>
                <w:szCs w:val="24"/>
                <w:lang w:eastAsia="ar-SA"/>
              </w:rPr>
              <w:t>«</w:t>
            </w:r>
            <w:r w:rsidRPr="005A2788">
              <w:rPr>
                <w:rFonts w:ascii="Times New Roman" w:eastAsia="Times New Roman" w:hAnsi="Times New Roman" w:cs="Times New Roman"/>
                <w:bCs/>
                <w:sz w:val="24"/>
                <w:szCs w:val="24"/>
                <w:lang w:eastAsia="ru-RU"/>
              </w:rPr>
              <w:t>Птицелов»</w:t>
            </w:r>
            <w:r w:rsidRPr="005A2788">
              <w:rPr>
                <w:rFonts w:ascii="Times New Roman" w:eastAsia="Times New Roman" w:hAnsi="Times New Roman" w:cs="Times New Roman"/>
                <w:sz w:val="24"/>
                <w:szCs w:val="24"/>
                <w:lang w:eastAsia="ru-RU"/>
              </w:rPr>
              <w:br/>
            </w:r>
          </w:p>
        </w:tc>
        <w:tc>
          <w:tcPr>
            <w:tcW w:w="2127"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w:t>
            </w:r>
          </w:p>
        </w:tc>
      </w:tr>
      <w:tr w:rsidR="0033257A" w:rsidRPr="005A2788" w:rsidTr="00767D33">
        <w:trPr>
          <w:trHeight w:val="617"/>
        </w:trPr>
        <w:tc>
          <w:tcPr>
            <w:tcW w:w="720"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15</w:t>
            </w:r>
          </w:p>
        </w:tc>
        <w:tc>
          <w:tcPr>
            <w:tcW w:w="6264"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sz w:val="24"/>
                <w:szCs w:val="24"/>
                <w:lang w:eastAsia="ar-SA"/>
              </w:rPr>
            </w:pPr>
            <w:r w:rsidRPr="005A2788">
              <w:rPr>
                <w:rFonts w:ascii="Times New Roman" w:eastAsia="Calibri" w:hAnsi="Times New Roman" w:cs="Times New Roman"/>
                <w:b/>
                <w:sz w:val="24"/>
                <w:szCs w:val="24"/>
                <w:lang w:eastAsia="ar-SA"/>
              </w:rPr>
              <w:t xml:space="preserve"> </w:t>
            </w:r>
            <w:r w:rsidRPr="005A2788">
              <w:rPr>
                <w:rFonts w:ascii="Times New Roman" w:eastAsia="Calibri" w:hAnsi="Times New Roman" w:cs="Times New Roman"/>
                <w:sz w:val="24"/>
                <w:szCs w:val="24"/>
                <w:lang w:eastAsia="ar-SA"/>
              </w:rPr>
              <w:t>«</w:t>
            </w:r>
            <w:r w:rsidRPr="005A2788">
              <w:rPr>
                <w:rFonts w:ascii="Times New Roman" w:eastAsia="Times New Roman" w:hAnsi="Times New Roman" w:cs="Times New Roman"/>
                <w:bCs/>
                <w:sz w:val="24"/>
                <w:szCs w:val="24"/>
                <w:lang w:eastAsia="ru-RU"/>
              </w:rPr>
              <w:t>Жмурки»</w:t>
            </w:r>
          </w:p>
        </w:tc>
        <w:tc>
          <w:tcPr>
            <w:tcW w:w="2127"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w:t>
            </w:r>
          </w:p>
        </w:tc>
      </w:tr>
      <w:tr w:rsidR="0033257A" w:rsidRPr="005A2788" w:rsidTr="00767D33">
        <w:trPr>
          <w:trHeight w:val="617"/>
        </w:trPr>
        <w:tc>
          <w:tcPr>
            <w:tcW w:w="720"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16</w:t>
            </w:r>
          </w:p>
        </w:tc>
        <w:tc>
          <w:tcPr>
            <w:tcW w:w="6264"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sz w:val="24"/>
                <w:szCs w:val="24"/>
                <w:lang w:eastAsia="ar-SA"/>
              </w:rPr>
            </w:pPr>
            <w:r w:rsidRPr="005A2788">
              <w:rPr>
                <w:rFonts w:ascii="Times New Roman" w:eastAsia="Calibri" w:hAnsi="Times New Roman" w:cs="Times New Roman"/>
                <w:sz w:val="24"/>
                <w:szCs w:val="24"/>
                <w:lang w:eastAsia="ar-SA"/>
              </w:rPr>
              <w:t>Профилактика травматизма</w:t>
            </w:r>
          </w:p>
        </w:tc>
        <w:tc>
          <w:tcPr>
            <w:tcW w:w="2127"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w:t>
            </w:r>
          </w:p>
        </w:tc>
      </w:tr>
      <w:tr w:rsidR="0033257A" w:rsidRPr="005A2788" w:rsidTr="00767D33">
        <w:trPr>
          <w:trHeight w:val="617"/>
        </w:trPr>
        <w:tc>
          <w:tcPr>
            <w:tcW w:w="720"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17</w:t>
            </w:r>
          </w:p>
        </w:tc>
        <w:tc>
          <w:tcPr>
            <w:tcW w:w="6264"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sz w:val="24"/>
                <w:szCs w:val="24"/>
                <w:lang w:eastAsia="ar-SA"/>
              </w:rPr>
            </w:pPr>
            <w:r w:rsidRPr="005A2788">
              <w:rPr>
                <w:rFonts w:ascii="Times New Roman" w:eastAsia="Calibri" w:hAnsi="Times New Roman" w:cs="Times New Roman"/>
                <w:sz w:val="24"/>
                <w:szCs w:val="24"/>
                <w:lang w:eastAsia="ar-SA"/>
              </w:rPr>
              <w:t>«</w:t>
            </w:r>
            <w:r w:rsidRPr="005A2788">
              <w:rPr>
                <w:rFonts w:ascii="Times New Roman" w:eastAsia="Calibri" w:hAnsi="Times New Roman" w:cs="Times New Roman"/>
                <w:b/>
                <w:bCs/>
                <w:sz w:val="24"/>
                <w:szCs w:val="24"/>
                <w:shd w:val="clear" w:color="auto" w:fill="FFFFFF"/>
                <w:lang w:eastAsia="ar-SA"/>
              </w:rPr>
              <w:t>Дуга»</w:t>
            </w:r>
          </w:p>
        </w:tc>
        <w:tc>
          <w:tcPr>
            <w:tcW w:w="2127"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w:t>
            </w:r>
          </w:p>
        </w:tc>
      </w:tr>
      <w:tr w:rsidR="0033257A" w:rsidRPr="005A2788" w:rsidTr="00767D33">
        <w:trPr>
          <w:trHeight w:val="617"/>
        </w:trPr>
        <w:tc>
          <w:tcPr>
            <w:tcW w:w="720"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18</w:t>
            </w:r>
          </w:p>
        </w:tc>
        <w:tc>
          <w:tcPr>
            <w:tcW w:w="6264"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pacing w:after="0" w:line="240" w:lineRule="auto"/>
              <w:jc w:val="both"/>
              <w:rPr>
                <w:rFonts w:ascii="Times New Roman" w:eastAsia="Times New Roman" w:hAnsi="Times New Roman" w:cs="Times New Roman"/>
                <w:sz w:val="24"/>
                <w:szCs w:val="24"/>
                <w:lang w:eastAsia="ar-SA"/>
              </w:rPr>
            </w:pPr>
            <w:r w:rsidRPr="005A2788">
              <w:rPr>
                <w:rFonts w:ascii="Times New Roman" w:eastAsia="Times New Roman" w:hAnsi="Times New Roman" w:cs="Times New Roman"/>
                <w:sz w:val="24"/>
                <w:szCs w:val="24"/>
                <w:lang w:eastAsia="ar-SA"/>
              </w:rPr>
              <w:t>«Кот и мышь»</w:t>
            </w:r>
          </w:p>
        </w:tc>
        <w:tc>
          <w:tcPr>
            <w:tcW w:w="2127"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w:t>
            </w:r>
          </w:p>
        </w:tc>
      </w:tr>
      <w:tr w:rsidR="0033257A" w:rsidRPr="005A2788" w:rsidTr="00767D33">
        <w:trPr>
          <w:trHeight w:val="617"/>
        </w:trPr>
        <w:tc>
          <w:tcPr>
            <w:tcW w:w="720"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19</w:t>
            </w:r>
          </w:p>
        </w:tc>
        <w:tc>
          <w:tcPr>
            <w:tcW w:w="6264"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pacing w:after="0" w:line="240" w:lineRule="auto"/>
              <w:jc w:val="both"/>
              <w:rPr>
                <w:rFonts w:ascii="Times New Roman" w:eastAsia="Times New Roman" w:hAnsi="Times New Roman" w:cs="Times New Roman"/>
                <w:sz w:val="24"/>
                <w:szCs w:val="24"/>
                <w:lang w:eastAsia="ar-SA"/>
              </w:rPr>
            </w:pPr>
            <w:r w:rsidRPr="005A2788">
              <w:rPr>
                <w:rFonts w:ascii="Times New Roman" w:eastAsia="Times New Roman" w:hAnsi="Times New Roman" w:cs="Times New Roman"/>
                <w:sz w:val="24"/>
                <w:szCs w:val="24"/>
                <w:lang w:eastAsia="ar-SA"/>
              </w:rPr>
              <w:t>«Ляпка»</w:t>
            </w:r>
          </w:p>
        </w:tc>
        <w:tc>
          <w:tcPr>
            <w:tcW w:w="2127"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w:t>
            </w:r>
          </w:p>
        </w:tc>
      </w:tr>
      <w:tr w:rsidR="0033257A" w:rsidRPr="005A2788" w:rsidTr="00767D33">
        <w:trPr>
          <w:trHeight w:val="617"/>
        </w:trPr>
        <w:tc>
          <w:tcPr>
            <w:tcW w:w="720"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20</w:t>
            </w:r>
          </w:p>
        </w:tc>
        <w:tc>
          <w:tcPr>
            <w:tcW w:w="6264"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pacing w:after="0" w:line="240" w:lineRule="auto"/>
              <w:jc w:val="both"/>
              <w:rPr>
                <w:rFonts w:ascii="Times New Roman" w:eastAsia="Times New Roman" w:hAnsi="Times New Roman" w:cs="Times New Roman"/>
                <w:sz w:val="24"/>
                <w:szCs w:val="24"/>
                <w:lang w:eastAsia="ar-SA"/>
              </w:rPr>
            </w:pPr>
            <w:r w:rsidRPr="005A2788">
              <w:rPr>
                <w:rFonts w:ascii="Times New Roman" w:eastAsia="Times New Roman" w:hAnsi="Times New Roman" w:cs="Times New Roman"/>
                <w:sz w:val="24"/>
                <w:szCs w:val="24"/>
                <w:lang w:eastAsia="ar-SA"/>
              </w:rPr>
              <w:t>«Заря»</w:t>
            </w:r>
          </w:p>
        </w:tc>
        <w:tc>
          <w:tcPr>
            <w:tcW w:w="2127"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w:t>
            </w:r>
          </w:p>
        </w:tc>
      </w:tr>
      <w:tr w:rsidR="0033257A" w:rsidRPr="005A2788" w:rsidTr="00767D33">
        <w:trPr>
          <w:trHeight w:val="617"/>
        </w:trPr>
        <w:tc>
          <w:tcPr>
            <w:tcW w:w="720"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21</w:t>
            </w:r>
          </w:p>
        </w:tc>
        <w:tc>
          <w:tcPr>
            <w:tcW w:w="6264"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pacing w:after="0" w:line="240" w:lineRule="auto"/>
              <w:jc w:val="both"/>
              <w:rPr>
                <w:rFonts w:ascii="Times New Roman" w:eastAsia="Times New Roman" w:hAnsi="Times New Roman" w:cs="Times New Roman"/>
                <w:sz w:val="24"/>
                <w:szCs w:val="24"/>
                <w:lang w:eastAsia="ar-SA"/>
              </w:rPr>
            </w:pPr>
            <w:r w:rsidRPr="005A2788">
              <w:rPr>
                <w:rFonts w:ascii="Times New Roman" w:eastAsia="Times New Roman" w:hAnsi="Times New Roman" w:cs="Times New Roman"/>
                <w:sz w:val="24"/>
                <w:szCs w:val="24"/>
                <w:lang w:eastAsia="ar-SA"/>
              </w:rPr>
              <w:t>«Гуси»</w:t>
            </w:r>
          </w:p>
        </w:tc>
        <w:tc>
          <w:tcPr>
            <w:tcW w:w="2127"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w:t>
            </w:r>
          </w:p>
        </w:tc>
      </w:tr>
      <w:tr w:rsidR="0033257A" w:rsidRPr="005A2788" w:rsidTr="00767D33">
        <w:trPr>
          <w:trHeight w:val="617"/>
        </w:trPr>
        <w:tc>
          <w:tcPr>
            <w:tcW w:w="720"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22</w:t>
            </w:r>
          </w:p>
        </w:tc>
        <w:tc>
          <w:tcPr>
            <w:tcW w:w="6264"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pacing w:after="0" w:line="240" w:lineRule="auto"/>
              <w:jc w:val="both"/>
              <w:rPr>
                <w:rFonts w:ascii="Times New Roman" w:eastAsia="Times New Roman" w:hAnsi="Times New Roman" w:cs="Times New Roman"/>
                <w:sz w:val="24"/>
                <w:szCs w:val="24"/>
                <w:lang w:eastAsia="ar-SA"/>
              </w:rPr>
            </w:pPr>
            <w:r w:rsidRPr="005A2788">
              <w:rPr>
                <w:rFonts w:ascii="Times New Roman" w:eastAsia="Times New Roman" w:hAnsi="Times New Roman" w:cs="Times New Roman"/>
                <w:sz w:val="24"/>
                <w:szCs w:val="24"/>
                <w:lang w:eastAsia="ar-SA"/>
              </w:rPr>
              <w:t>«Удар по веревочке»</w:t>
            </w:r>
          </w:p>
        </w:tc>
        <w:tc>
          <w:tcPr>
            <w:tcW w:w="2127"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w:t>
            </w:r>
          </w:p>
        </w:tc>
      </w:tr>
      <w:tr w:rsidR="0033257A" w:rsidRPr="005A2788" w:rsidTr="00767D33">
        <w:trPr>
          <w:trHeight w:val="617"/>
        </w:trPr>
        <w:tc>
          <w:tcPr>
            <w:tcW w:w="720"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23</w:t>
            </w:r>
          </w:p>
        </w:tc>
        <w:tc>
          <w:tcPr>
            <w:tcW w:w="6264"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pacing w:after="0" w:line="240" w:lineRule="auto"/>
              <w:jc w:val="both"/>
              <w:rPr>
                <w:rFonts w:ascii="Times New Roman" w:eastAsia="Times New Roman" w:hAnsi="Times New Roman" w:cs="Times New Roman"/>
                <w:sz w:val="24"/>
                <w:szCs w:val="24"/>
                <w:lang w:eastAsia="ar-SA"/>
              </w:rPr>
            </w:pPr>
            <w:r w:rsidRPr="005A2788">
              <w:rPr>
                <w:rFonts w:ascii="Times New Roman" w:eastAsia="Times New Roman" w:hAnsi="Times New Roman" w:cs="Times New Roman"/>
                <w:b/>
                <w:sz w:val="24"/>
                <w:szCs w:val="24"/>
                <w:lang w:eastAsia="ar-SA"/>
              </w:rPr>
              <w:t xml:space="preserve"> </w:t>
            </w:r>
            <w:r w:rsidRPr="005A2788">
              <w:rPr>
                <w:rFonts w:ascii="Times New Roman" w:eastAsia="Times New Roman" w:hAnsi="Times New Roman" w:cs="Times New Roman"/>
                <w:sz w:val="24"/>
                <w:szCs w:val="24"/>
                <w:lang w:eastAsia="ar-SA"/>
              </w:rPr>
              <w:t>«Зайки»</w:t>
            </w:r>
          </w:p>
        </w:tc>
        <w:tc>
          <w:tcPr>
            <w:tcW w:w="2127" w:type="dxa"/>
            <w:tcBorders>
              <w:top w:val="single" w:sz="4" w:space="0" w:color="auto"/>
              <w:left w:val="single" w:sz="4" w:space="0" w:color="auto"/>
              <w:bottom w:val="single" w:sz="4" w:space="0" w:color="auto"/>
              <w:right w:val="single" w:sz="4" w:space="0" w:color="auto"/>
            </w:tcBorders>
          </w:tcPr>
          <w:p w:rsidR="0033257A" w:rsidRPr="005A2788" w:rsidRDefault="0033257A"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w:t>
            </w:r>
          </w:p>
        </w:tc>
      </w:tr>
      <w:tr w:rsidR="00022B4F" w:rsidRPr="005A2788" w:rsidTr="00767D33">
        <w:trPr>
          <w:trHeight w:val="617"/>
        </w:trPr>
        <w:tc>
          <w:tcPr>
            <w:tcW w:w="720" w:type="dxa"/>
            <w:tcBorders>
              <w:top w:val="single" w:sz="4" w:space="0" w:color="auto"/>
              <w:left w:val="single" w:sz="4" w:space="0" w:color="auto"/>
              <w:bottom w:val="single" w:sz="4" w:space="0" w:color="auto"/>
              <w:right w:val="single" w:sz="4" w:space="0" w:color="auto"/>
            </w:tcBorders>
          </w:tcPr>
          <w:p w:rsidR="00022B4F" w:rsidRPr="005A2788" w:rsidRDefault="00022B4F"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24</w:t>
            </w:r>
          </w:p>
        </w:tc>
        <w:tc>
          <w:tcPr>
            <w:tcW w:w="6264" w:type="dxa"/>
            <w:tcBorders>
              <w:top w:val="single" w:sz="4" w:space="0" w:color="auto"/>
              <w:left w:val="single" w:sz="4" w:space="0" w:color="auto"/>
              <w:bottom w:val="single" w:sz="4" w:space="0" w:color="auto"/>
              <w:right w:val="single" w:sz="4" w:space="0" w:color="auto"/>
            </w:tcBorders>
          </w:tcPr>
          <w:p w:rsidR="00022B4F" w:rsidRPr="00767D33" w:rsidRDefault="00022B4F" w:rsidP="00AB66CC">
            <w:pPr>
              <w:suppressAutoHyphens/>
              <w:spacing w:after="0" w:line="240" w:lineRule="auto"/>
              <w:rPr>
                <w:rFonts w:ascii="Times New Roman" w:eastAsia="Calibri" w:hAnsi="Times New Roman" w:cs="Times New Roman"/>
                <w:sz w:val="24"/>
                <w:szCs w:val="24"/>
                <w:lang w:eastAsia="ar-SA"/>
              </w:rPr>
            </w:pPr>
            <w:r w:rsidRPr="00767D33">
              <w:rPr>
                <w:rFonts w:ascii="Times New Roman" w:hAnsi="Times New Roman" w:cs="Times New Roman"/>
                <w:sz w:val="24"/>
                <w:szCs w:val="24"/>
              </w:rPr>
              <w:t>«</w:t>
            </w:r>
            <w:proofErr w:type="spellStart"/>
            <w:r w:rsidRPr="00767D33">
              <w:rPr>
                <w:rFonts w:ascii="Times New Roman" w:hAnsi="Times New Roman" w:cs="Times New Roman"/>
                <w:sz w:val="24"/>
                <w:szCs w:val="24"/>
              </w:rPr>
              <w:t>Ч</w:t>
            </w:r>
            <w:proofErr w:type="gramStart"/>
            <w:r w:rsidRPr="00767D33">
              <w:rPr>
                <w:rFonts w:ascii="Times New Roman" w:hAnsi="Times New Roman" w:cs="Times New Roman"/>
                <w:sz w:val="24"/>
                <w:szCs w:val="24"/>
              </w:rPr>
              <w:t>I</w:t>
            </w:r>
            <w:proofErr w:type="gramEnd"/>
            <w:r w:rsidRPr="00767D33">
              <w:rPr>
                <w:rFonts w:ascii="Times New Roman" w:hAnsi="Times New Roman" w:cs="Times New Roman"/>
                <w:sz w:val="24"/>
                <w:szCs w:val="24"/>
              </w:rPr>
              <w:t>уьрг</w:t>
            </w:r>
            <w:proofErr w:type="spellEnd"/>
            <w:r w:rsidRPr="00767D33">
              <w:rPr>
                <w:rFonts w:ascii="Times New Roman" w:hAnsi="Times New Roman" w:cs="Times New Roman"/>
                <w:sz w:val="24"/>
                <w:szCs w:val="24"/>
              </w:rPr>
              <w:t xml:space="preserve"> </w:t>
            </w:r>
            <w:proofErr w:type="spellStart"/>
            <w:r w:rsidRPr="00767D33">
              <w:rPr>
                <w:rFonts w:ascii="Times New Roman" w:hAnsi="Times New Roman" w:cs="Times New Roman"/>
                <w:sz w:val="24"/>
                <w:szCs w:val="24"/>
              </w:rPr>
              <w:t>хахкар</w:t>
            </w:r>
            <w:proofErr w:type="spellEnd"/>
            <w:r w:rsidRPr="00767D33">
              <w:rPr>
                <w:rFonts w:ascii="Times New Roman" w:hAnsi="Times New Roman" w:cs="Times New Roman"/>
                <w:sz w:val="24"/>
                <w:szCs w:val="24"/>
              </w:rPr>
              <w:t>»</w:t>
            </w:r>
          </w:p>
        </w:tc>
        <w:tc>
          <w:tcPr>
            <w:tcW w:w="2127" w:type="dxa"/>
            <w:tcBorders>
              <w:top w:val="single" w:sz="4" w:space="0" w:color="auto"/>
              <w:left w:val="single" w:sz="4" w:space="0" w:color="auto"/>
              <w:bottom w:val="single" w:sz="4" w:space="0" w:color="auto"/>
              <w:right w:val="single" w:sz="4" w:space="0" w:color="auto"/>
            </w:tcBorders>
          </w:tcPr>
          <w:p w:rsidR="00022B4F" w:rsidRPr="005A2788" w:rsidRDefault="00022B4F"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w:t>
            </w:r>
          </w:p>
        </w:tc>
      </w:tr>
      <w:tr w:rsidR="00022B4F" w:rsidRPr="005A2788" w:rsidTr="00767D33">
        <w:trPr>
          <w:trHeight w:val="617"/>
        </w:trPr>
        <w:tc>
          <w:tcPr>
            <w:tcW w:w="720" w:type="dxa"/>
            <w:tcBorders>
              <w:top w:val="single" w:sz="4" w:space="0" w:color="auto"/>
              <w:left w:val="single" w:sz="4" w:space="0" w:color="auto"/>
              <w:bottom w:val="single" w:sz="4" w:space="0" w:color="auto"/>
              <w:right w:val="single" w:sz="4" w:space="0" w:color="auto"/>
            </w:tcBorders>
          </w:tcPr>
          <w:p w:rsidR="00022B4F" w:rsidRPr="005A2788" w:rsidRDefault="00022B4F"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25</w:t>
            </w:r>
          </w:p>
        </w:tc>
        <w:tc>
          <w:tcPr>
            <w:tcW w:w="6264" w:type="dxa"/>
            <w:tcBorders>
              <w:top w:val="single" w:sz="4" w:space="0" w:color="auto"/>
              <w:left w:val="single" w:sz="4" w:space="0" w:color="auto"/>
              <w:bottom w:val="single" w:sz="4" w:space="0" w:color="auto"/>
              <w:right w:val="single" w:sz="4" w:space="0" w:color="auto"/>
            </w:tcBorders>
          </w:tcPr>
          <w:p w:rsidR="00022B4F" w:rsidRPr="00767D33" w:rsidRDefault="00022B4F" w:rsidP="00AB66CC">
            <w:pPr>
              <w:suppressAutoHyphens/>
              <w:spacing w:after="0" w:line="240" w:lineRule="auto"/>
              <w:rPr>
                <w:rFonts w:ascii="Times New Roman" w:eastAsia="Calibri" w:hAnsi="Times New Roman" w:cs="Times New Roman"/>
                <w:sz w:val="24"/>
                <w:szCs w:val="24"/>
                <w:lang w:eastAsia="ar-SA"/>
              </w:rPr>
            </w:pPr>
            <w:r w:rsidRPr="00767D33">
              <w:rPr>
                <w:rFonts w:ascii="Times New Roman" w:hAnsi="Times New Roman" w:cs="Times New Roman"/>
                <w:sz w:val="24"/>
                <w:szCs w:val="24"/>
              </w:rPr>
              <w:t xml:space="preserve">«Куй </w:t>
            </w:r>
            <w:proofErr w:type="spellStart"/>
            <w:r w:rsidRPr="00767D33">
              <w:rPr>
                <w:rFonts w:ascii="Times New Roman" w:hAnsi="Times New Roman" w:cs="Times New Roman"/>
                <w:sz w:val="24"/>
                <w:szCs w:val="24"/>
              </w:rPr>
              <w:t>биллар</w:t>
            </w:r>
            <w:proofErr w:type="spellEnd"/>
            <w:r w:rsidRPr="00767D33">
              <w:rPr>
                <w:rFonts w:ascii="Times New Roman" w:hAnsi="Times New Roman" w:cs="Times New Roman"/>
                <w:sz w:val="24"/>
                <w:szCs w:val="24"/>
              </w:rPr>
              <w:t>»</w:t>
            </w:r>
          </w:p>
        </w:tc>
        <w:tc>
          <w:tcPr>
            <w:tcW w:w="2127" w:type="dxa"/>
            <w:tcBorders>
              <w:top w:val="single" w:sz="4" w:space="0" w:color="auto"/>
              <w:left w:val="single" w:sz="4" w:space="0" w:color="auto"/>
              <w:bottom w:val="single" w:sz="4" w:space="0" w:color="auto"/>
              <w:right w:val="single" w:sz="4" w:space="0" w:color="auto"/>
            </w:tcBorders>
          </w:tcPr>
          <w:p w:rsidR="00022B4F" w:rsidRPr="005A2788" w:rsidRDefault="00022B4F"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w:t>
            </w:r>
          </w:p>
        </w:tc>
      </w:tr>
      <w:tr w:rsidR="00022B4F" w:rsidRPr="005A2788" w:rsidTr="00767D33">
        <w:trPr>
          <w:trHeight w:val="617"/>
        </w:trPr>
        <w:tc>
          <w:tcPr>
            <w:tcW w:w="720" w:type="dxa"/>
            <w:tcBorders>
              <w:top w:val="single" w:sz="4" w:space="0" w:color="auto"/>
              <w:left w:val="single" w:sz="4" w:space="0" w:color="auto"/>
              <w:bottom w:val="single" w:sz="4" w:space="0" w:color="auto"/>
              <w:right w:val="single" w:sz="4" w:space="0" w:color="auto"/>
            </w:tcBorders>
          </w:tcPr>
          <w:p w:rsidR="00022B4F" w:rsidRPr="005A2788" w:rsidRDefault="00022B4F"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26</w:t>
            </w:r>
          </w:p>
        </w:tc>
        <w:tc>
          <w:tcPr>
            <w:tcW w:w="6264" w:type="dxa"/>
            <w:tcBorders>
              <w:top w:val="single" w:sz="4" w:space="0" w:color="auto"/>
              <w:left w:val="single" w:sz="4" w:space="0" w:color="auto"/>
              <w:bottom w:val="single" w:sz="4" w:space="0" w:color="auto"/>
              <w:right w:val="single" w:sz="4" w:space="0" w:color="auto"/>
            </w:tcBorders>
          </w:tcPr>
          <w:p w:rsidR="00022B4F" w:rsidRPr="005A2788" w:rsidRDefault="00022B4F" w:rsidP="00AB66CC">
            <w:pPr>
              <w:shd w:val="clear" w:color="auto" w:fill="FFFFFF"/>
              <w:spacing w:after="0" w:line="338" w:lineRule="atLeast"/>
              <w:jc w:val="both"/>
              <w:rPr>
                <w:rFonts w:ascii="Times New Roman" w:eastAsia="Times New Roman" w:hAnsi="Times New Roman" w:cs="Times New Roman"/>
                <w:sz w:val="24"/>
                <w:szCs w:val="24"/>
                <w:lang w:eastAsia="ar-SA"/>
              </w:rPr>
            </w:pPr>
            <w:r w:rsidRPr="00767D33">
              <w:rPr>
                <w:rFonts w:ascii="Times New Roman" w:hAnsi="Times New Roman" w:cs="Times New Roman"/>
                <w:sz w:val="24"/>
                <w:szCs w:val="24"/>
              </w:rPr>
              <w:t>«</w:t>
            </w:r>
            <w:proofErr w:type="spellStart"/>
            <w:r w:rsidRPr="00767D33">
              <w:rPr>
                <w:rFonts w:ascii="Times New Roman" w:hAnsi="Times New Roman" w:cs="Times New Roman"/>
                <w:sz w:val="24"/>
                <w:szCs w:val="24"/>
              </w:rPr>
              <w:t>Тайнагах</w:t>
            </w:r>
            <w:proofErr w:type="spellEnd"/>
            <w:r w:rsidRPr="00767D33">
              <w:rPr>
                <w:rFonts w:ascii="Times New Roman" w:hAnsi="Times New Roman" w:cs="Times New Roman"/>
                <w:sz w:val="24"/>
                <w:szCs w:val="24"/>
              </w:rPr>
              <w:t xml:space="preserve"> </w:t>
            </w:r>
            <w:proofErr w:type="spellStart"/>
            <w:r w:rsidRPr="00767D33">
              <w:rPr>
                <w:rFonts w:ascii="Times New Roman" w:hAnsi="Times New Roman" w:cs="Times New Roman"/>
                <w:sz w:val="24"/>
                <w:szCs w:val="24"/>
              </w:rPr>
              <w:t>ловзар</w:t>
            </w:r>
            <w:proofErr w:type="spellEnd"/>
            <w:r w:rsidRPr="00767D33">
              <w:rPr>
                <w:rFonts w:ascii="Times New Roman" w:hAnsi="Times New Roman" w:cs="Times New Roman"/>
                <w:sz w:val="24"/>
                <w:szCs w:val="24"/>
              </w:rPr>
              <w:t>»</w:t>
            </w:r>
          </w:p>
        </w:tc>
        <w:tc>
          <w:tcPr>
            <w:tcW w:w="2127" w:type="dxa"/>
            <w:tcBorders>
              <w:top w:val="single" w:sz="4" w:space="0" w:color="auto"/>
              <w:left w:val="single" w:sz="4" w:space="0" w:color="auto"/>
              <w:bottom w:val="single" w:sz="4" w:space="0" w:color="auto"/>
              <w:right w:val="single" w:sz="4" w:space="0" w:color="auto"/>
            </w:tcBorders>
          </w:tcPr>
          <w:p w:rsidR="00022B4F" w:rsidRPr="005A2788" w:rsidRDefault="00022B4F"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w:t>
            </w:r>
          </w:p>
        </w:tc>
      </w:tr>
      <w:tr w:rsidR="00022B4F" w:rsidRPr="005A2788" w:rsidTr="00767D33">
        <w:trPr>
          <w:trHeight w:val="617"/>
        </w:trPr>
        <w:tc>
          <w:tcPr>
            <w:tcW w:w="720" w:type="dxa"/>
            <w:tcBorders>
              <w:top w:val="single" w:sz="4" w:space="0" w:color="auto"/>
              <w:left w:val="single" w:sz="4" w:space="0" w:color="auto"/>
              <w:bottom w:val="single" w:sz="4" w:space="0" w:color="auto"/>
              <w:right w:val="single" w:sz="4" w:space="0" w:color="auto"/>
            </w:tcBorders>
          </w:tcPr>
          <w:p w:rsidR="00022B4F" w:rsidRPr="005A2788" w:rsidRDefault="00022B4F"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27</w:t>
            </w:r>
          </w:p>
        </w:tc>
        <w:tc>
          <w:tcPr>
            <w:tcW w:w="6264" w:type="dxa"/>
            <w:tcBorders>
              <w:top w:val="single" w:sz="4" w:space="0" w:color="auto"/>
              <w:left w:val="single" w:sz="4" w:space="0" w:color="auto"/>
              <w:bottom w:val="single" w:sz="4" w:space="0" w:color="auto"/>
              <w:right w:val="single" w:sz="4" w:space="0" w:color="auto"/>
            </w:tcBorders>
          </w:tcPr>
          <w:p w:rsidR="00022B4F" w:rsidRPr="005A2788" w:rsidRDefault="00022B4F" w:rsidP="00767D33">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Охотник (</w:t>
            </w:r>
            <w:proofErr w:type="spellStart"/>
            <w:r>
              <w:rPr>
                <w:rFonts w:ascii="Times New Roman" w:eastAsia="Times New Roman" w:hAnsi="Times New Roman" w:cs="Times New Roman"/>
                <w:sz w:val="24"/>
                <w:szCs w:val="24"/>
                <w:lang w:eastAsia="ar-SA"/>
              </w:rPr>
              <w:t>Таллархо</w:t>
            </w:r>
            <w:proofErr w:type="spellEnd"/>
            <w:r>
              <w:rPr>
                <w:rFonts w:ascii="Times New Roman" w:eastAsia="Times New Roman" w:hAnsi="Times New Roman" w:cs="Times New Roman"/>
                <w:sz w:val="24"/>
                <w:szCs w:val="24"/>
                <w:lang w:eastAsia="ar-SA"/>
              </w:rPr>
              <w:t>)</w:t>
            </w:r>
          </w:p>
        </w:tc>
        <w:tc>
          <w:tcPr>
            <w:tcW w:w="2127" w:type="dxa"/>
            <w:tcBorders>
              <w:top w:val="single" w:sz="4" w:space="0" w:color="auto"/>
              <w:left w:val="single" w:sz="4" w:space="0" w:color="auto"/>
              <w:bottom w:val="single" w:sz="4" w:space="0" w:color="auto"/>
              <w:right w:val="single" w:sz="4" w:space="0" w:color="auto"/>
            </w:tcBorders>
          </w:tcPr>
          <w:p w:rsidR="00022B4F" w:rsidRPr="005A2788" w:rsidRDefault="00022B4F"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w:t>
            </w:r>
          </w:p>
        </w:tc>
      </w:tr>
      <w:tr w:rsidR="00022B4F" w:rsidRPr="005A2788" w:rsidTr="00767D33">
        <w:trPr>
          <w:trHeight w:val="617"/>
        </w:trPr>
        <w:tc>
          <w:tcPr>
            <w:tcW w:w="720" w:type="dxa"/>
            <w:tcBorders>
              <w:top w:val="single" w:sz="4" w:space="0" w:color="auto"/>
              <w:left w:val="single" w:sz="4" w:space="0" w:color="auto"/>
              <w:bottom w:val="single" w:sz="4" w:space="0" w:color="auto"/>
              <w:right w:val="single" w:sz="4" w:space="0" w:color="auto"/>
            </w:tcBorders>
          </w:tcPr>
          <w:p w:rsidR="00022B4F" w:rsidRPr="005A2788" w:rsidRDefault="00022B4F"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28</w:t>
            </w:r>
          </w:p>
        </w:tc>
        <w:tc>
          <w:tcPr>
            <w:tcW w:w="6264" w:type="dxa"/>
            <w:tcBorders>
              <w:top w:val="single" w:sz="4" w:space="0" w:color="auto"/>
              <w:left w:val="single" w:sz="4" w:space="0" w:color="auto"/>
              <w:bottom w:val="single" w:sz="4" w:space="0" w:color="auto"/>
              <w:right w:val="single" w:sz="4" w:space="0" w:color="auto"/>
            </w:tcBorders>
          </w:tcPr>
          <w:p w:rsidR="00022B4F" w:rsidRPr="005A2788" w:rsidRDefault="00A25514" w:rsidP="00767D33">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Охотник (Таллархо)</w:t>
            </w:r>
          </w:p>
        </w:tc>
        <w:tc>
          <w:tcPr>
            <w:tcW w:w="2127" w:type="dxa"/>
            <w:tcBorders>
              <w:top w:val="single" w:sz="4" w:space="0" w:color="auto"/>
              <w:left w:val="single" w:sz="4" w:space="0" w:color="auto"/>
              <w:bottom w:val="single" w:sz="4" w:space="0" w:color="auto"/>
              <w:right w:val="single" w:sz="4" w:space="0" w:color="auto"/>
            </w:tcBorders>
          </w:tcPr>
          <w:p w:rsidR="00022B4F" w:rsidRPr="005A2788" w:rsidRDefault="00022B4F"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w:t>
            </w:r>
          </w:p>
        </w:tc>
      </w:tr>
      <w:tr w:rsidR="00A25514" w:rsidRPr="005A2788" w:rsidTr="00767D33">
        <w:trPr>
          <w:trHeight w:val="617"/>
        </w:trPr>
        <w:tc>
          <w:tcPr>
            <w:tcW w:w="720" w:type="dxa"/>
            <w:tcBorders>
              <w:top w:val="single" w:sz="4" w:space="0" w:color="auto"/>
              <w:left w:val="single" w:sz="4" w:space="0" w:color="auto"/>
              <w:bottom w:val="single" w:sz="4" w:space="0" w:color="auto"/>
              <w:right w:val="single" w:sz="4" w:space="0" w:color="auto"/>
            </w:tcBorders>
          </w:tcPr>
          <w:p w:rsidR="00A25514" w:rsidRPr="005A2788" w:rsidRDefault="00A25514"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29</w:t>
            </w:r>
          </w:p>
        </w:tc>
        <w:tc>
          <w:tcPr>
            <w:tcW w:w="6264" w:type="dxa"/>
            <w:tcBorders>
              <w:top w:val="single" w:sz="4" w:space="0" w:color="auto"/>
              <w:left w:val="single" w:sz="4" w:space="0" w:color="auto"/>
              <w:bottom w:val="single" w:sz="4" w:space="0" w:color="auto"/>
              <w:right w:val="single" w:sz="4" w:space="0" w:color="auto"/>
            </w:tcBorders>
          </w:tcPr>
          <w:p w:rsidR="00A25514" w:rsidRPr="00A25514" w:rsidRDefault="00A25514">
            <w:pPr>
              <w:rPr>
                <w:rFonts w:ascii="Times New Roman" w:hAnsi="Times New Roman" w:cs="Times New Roman"/>
              </w:rPr>
            </w:pPr>
            <w:r w:rsidRPr="00A25514">
              <w:rPr>
                <w:rFonts w:ascii="Times New Roman" w:hAnsi="Times New Roman" w:cs="Times New Roman"/>
                <w:bCs/>
              </w:rPr>
              <w:t xml:space="preserve">УТУШКА (БОДАЛГ) </w:t>
            </w:r>
          </w:p>
        </w:tc>
        <w:tc>
          <w:tcPr>
            <w:tcW w:w="2127" w:type="dxa"/>
            <w:tcBorders>
              <w:top w:val="single" w:sz="4" w:space="0" w:color="auto"/>
              <w:left w:val="single" w:sz="4" w:space="0" w:color="auto"/>
              <w:bottom w:val="single" w:sz="4" w:space="0" w:color="auto"/>
              <w:right w:val="single" w:sz="4" w:space="0" w:color="auto"/>
            </w:tcBorders>
          </w:tcPr>
          <w:p w:rsidR="00A25514" w:rsidRPr="005A2788" w:rsidRDefault="00A25514"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w:t>
            </w:r>
          </w:p>
        </w:tc>
      </w:tr>
      <w:tr w:rsidR="00A25514" w:rsidRPr="005A2788" w:rsidTr="00767D33">
        <w:trPr>
          <w:trHeight w:val="617"/>
        </w:trPr>
        <w:tc>
          <w:tcPr>
            <w:tcW w:w="720" w:type="dxa"/>
            <w:tcBorders>
              <w:top w:val="single" w:sz="4" w:space="0" w:color="auto"/>
              <w:left w:val="single" w:sz="4" w:space="0" w:color="auto"/>
              <w:bottom w:val="single" w:sz="4" w:space="0" w:color="auto"/>
              <w:right w:val="single" w:sz="4" w:space="0" w:color="auto"/>
            </w:tcBorders>
          </w:tcPr>
          <w:p w:rsidR="00A25514" w:rsidRPr="005A2788" w:rsidRDefault="00A25514"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lastRenderedPageBreak/>
              <w:t>30</w:t>
            </w:r>
          </w:p>
        </w:tc>
        <w:tc>
          <w:tcPr>
            <w:tcW w:w="6264" w:type="dxa"/>
            <w:tcBorders>
              <w:top w:val="single" w:sz="4" w:space="0" w:color="auto"/>
              <w:left w:val="single" w:sz="4" w:space="0" w:color="auto"/>
              <w:bottom w:val="single" w:sz="4" w:space="0" w:color="auto"/>
              <w:right w:val="single" w:sz="4" w:space="0" w:color="auto"/>
            </w:tcBorders>
          </w:tcPr>
          <w:p w:rsidR="00A25514" w:rsidRPr="00A25514" w:rsidRDefault="00A25514">
            <w:pPr>
              <w:rPr>
                <w:rFonts w:ascii="Times New Roman" w:hAnsi="Times New Roman" w:cs="Times New Roman"/>
              </w:rPr>
            </w:pPr>
            <w:r w:rsidRPr="00A25514">
              <w:rPr>
                <w:rFonts w:ascii="Times New Roman" w:hAnsi="Times New Roman" w:cs="Times New Roman"/>
                <w:bCs/>
              </w:rPr>
              <w:t xml:space="preserve">УТУШКА (БОДАЛГ) </w:t>
            </w:r>
          </w:p>
        </w:tc>
        <w:tc>
          <w:tcPr>
            <w:tcW w:w="2127" w:type="dxa"/>
            <w:tcBorders>
              <w:top w:val="single" w:sz="4" w:space="0" w:color="auto"/>
              <w:left w:val="single" w:sz="4" w:space="0" w:color="auto"/>
              <w:bottom w:val="single" w:sz="4" w:space="0" w:color="auto"/>
              <w:right w:val="single" w:sz="4" w:space="0" w:color="auto"/>
            </w:tcBorders>
          </w:tcPr>
          <w:p w:rsidR="00A25514" w:rsidRPr="005A2788" w:rsidRDefault="00A25514"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w:t>
            </w:r>
          </w:p>
        </w:tc>
      </w:tr>
      <w:tr w:rsidR="00022B4F" w:rsidRPr="005A2788" w:rsidTr="00767D33">
        <w:trPr>
          <w:trHeight w:val="617"/>
        </w:trPr>
        <w:tc>
          <w:tcPr>
            <w:tcW w:w="720" w:type="dxa"/>
            <w:tcBorders>
              <w:top w:val="single" w:sz="4" w:space="0" w:color="auto"/>
              <w:left w:val="single" w:sz="4" w:space="0" w:color="auto"/>
              <w:bottom w:val="single" w:sz="4" w:space="0" w:color="auto"/>
              <w:right w:val="single" w:sz="4" w:space="0" w:color="auto"/>
            </w:tcBorders>
          </w:tcPr>
          <w:p w:rsidR="00022B4F" w:rsidRPr="005A2788" w:rsidRDefault="00022B4F"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31</w:t>
            </w:r>
          </w:p>
        </w:tc>
        <w:tc>
          <w:tcPr>
            <w:tcW w:w="6264" w:type="dxa"/>
            <w:tcBorders>
              <w:top w:val="single" w:sz="4" w:space="0" w:color="auto"/>
              <w:left w:val="single" w:sz="4" w:space="0" w:color="auto"/>
              <w:bottom w:val="single" w:sz="4" w:space="0" w:color="auto"/>
              <w:right w:val="single" w:sz="4" w:space="0" w:color="auto"/>
            </w:tcBorders>
          </w:tcPr>
          <w:p w:rsidR="00022B4F" w:rsidRPr="00022B4F" w:rsidRDefault="00022B4F">
            <w:pPr>
              <w:rPr>
                <w:rFonts w:ascii="Times New Roman" w:hAnsi="Times New Roman" w:cs="Times New Roman"/>
              </w:rPr>
            </w:pPr>
            <w:r w:rsidRPr="00022B4F">
              <w:rPr>
                <w:rFonts w:ascii="Times New Roman" w:hAnsi="Times New Roman" w:cs="Times New Roman"/>
                <w:bCs/>
              </w:rPr>
              <w:t xml:space="preserve">ДЕЛАЙ, КАК Я (АС САННА, ДЕ) </w:t>
            </w:r>
          </w:p>
        </w:tc>
        <w:tc>
          <w:tcPr>
            <w:tcW w:w="2127" w:type="dxa"/>
            <w:tcBorders>
              <w:top w:val="single" w:sz="4" w:space="0" w:color="auto"/>
              <w:left w:val="single" w:sz="4" w:space="0" w:color="auto"/>
              <w:bottom w:val="single" w:sz="4" w:space="0" w:color="auto"/>
              <w:right w:val="single" w:sz="4" w:space="0" w:color="auto"/>
            </w:tcBorders>
          </w:tcPr>
          <w:p w:rsidR="00022B4F" w:rsidRPr="005A2788" w:rsidRDefault="00022B4F"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w:t>
            </w:r>
          </w:p>
        </w:tc>
      </w:tr>
      <w:tr w:rsidR="00022B4F" w:rsidRPr="005A2788" w:rsidTr="00767D33">
        <w:trPr>
          <w:trHeight w:val="617"/>
        </w:trPr>
        <w:tc>
          <w:tcPr>
            <w:tcW w:w="720" w:type="dxa"/>
            <w:tcBorders>
              <w:top w:val="single" w:sz="4" w:space="0" w:color="auto"/>
              <w:left w:val="single" w:sz="4" w:space="0" w:color="auto"/>
              <w:bottom w:val="single" w:sz="4" w:space="0" w:color="auto"/>
              <w:right w:val="single" w:sz="4" w:space="0" w:color="auto"/>
            </w:tcBorders>
          </w:tcPr>
          <w:p w:rsidR="00022B4F" w:rsidRPr="005A2788" w:rsidRDefault="00022B4F"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32</w:t>
            </w:r>
          </w:p>
        </w:tc>
        <w:tc>
          <w:tcPr>
            <w:tcW w:w="6264" w:type="dxa"/>
            <w:tcBorders>
              <w:top w:val="single" w:sz="4" w:space="0" w:color="auto"/>
              <w:left w:val="single" w:sz="4" w:space="0" w:color="auto"/>
              <w:bottom w:val="single" w:sz="4" w:space="0" w:color="auto"/>
              <w:right w:val="single" w:sz="4" w:space="0" w:color="auto"/>
            </w:tcBorders>
          </w:tcPr>
          <w:p w:rsidR="00022B4F" w:rsidRPr="00022B4F" w:rsidRDefault="00022B4F">
            <w:pPr>
              <w:rPr>
                <w:rFonts w:ascii="Times New Roman" w:hAnsi="Times New Roman" w:cs="Times New Roman"/>
              </w:rPr>
            </w:pPr>
            <w:r w:rsidRPr="00022B4F">
              <w:rPr>
                <w:rFonts w:ascii="Times New Roman" w:hAnsi="Times New Roman" w:cs="Times New Roman"/>
                <w:bCs/>
              </w:rPr>
              <w:t xml:space="preserve">ДЕЛАЙ, КАК Я (АС САННА, ДЕ) </w:t>
            </w:r>
          </w:p>
        </w:tc>
        <w:tc>
          <w:tcPr>
            <w:tcW w:w="2127" w:type="dxa"/>
            <w:tcBorders>
              <w:top w:val="single" w:sz="4" w:space="0" w:color="auto"/>
              <w:left w:val="single" w:sz="4" w:space="0" w:color="auto"/>
              <w:bottom w:val="single" w:sz="4" w:space="0" w:color="auto"/>
              <w:right w:val="single" w:sz="4" w:space="0" w:color="auto"/>
            </w:tcBorders>
          </w:tcPr>
          <w:p w:rsidR="00022B4F" w:rsidRPr="005A2788" w:rsidRDefault="00022B4F"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w:t>
            </w:r>
          </w:p>
        </w:tc>
      </w:tr>
      <w:tr w:rsidR="00022B4F" w:rsidRPr="005A2788" w:rsidTr="00767D33">
        <w:trPr>
          <w:trHeight w:val="617"/>
        </w:trPr>
        <w:tc>
          <w:tcPr>
            <w:tcW w:w="720" w:type="dxa"/>
            <w:tcBorders>
              <w:top w:val="single" w:sz="4" w:space="0" w:color="auto"/>
              <w:left w:val="single" w:sz="4" w:space="0" w:color="auto"/>
              <w:bottom w:val="single" w:sz="4" w:space="0" w:color="auto"/>
              <w:right w:val="single" w:sz="4" w:space="0" w:color="auto"/>
            </w:tcBorders>
          </w:tcPr>
          <w:p w:rsidR="00022B4F" w:rsidRPr="005A2788" w:rsidRDefault="00022B4F"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33</w:t>
            </w:r>
          </w:p>
        </w:tc>
        <w:tc>
          <w:tcPr>
            <w:tcW w:w="6264" w:type="dxa"/>
            <w:tcBorders>
              <w:top w:val="single" w:sz="4" w:space="0" w:color="auto"/>
              <w:left w:val="single" w:sz="4" w:space="0" w:color="auto"/>
              <w:bottom w:val="single" w:sz="4" w:space="0" w:color="auto"/>
              <w:right w:val="single" w:sz="4" w:space="0" w:color="auto"/>
            </w:tcBorders>
          </w:tcPr>
          <w:p w:rsidR="00022B4F" w:rsidRPr="00022B4F" w:rsidRDefault="00022B4F">
            <w:pPr>
              <w:rPr>
                <w:rFonts w:ascii="Times New Roman" w:hAnsi="Times New Roman" w:cs="Times New Roman"/>
              </w:rPr>
            </w:pPr>
            <w:r w:rsidRPr="00022B4F">
              <w:rPr>
                <w:rFonts w:ascii="Times New Roman" w:hAnsi="Times New Roman" w:cs="Times New Roman"/>
                <w:bCs/>
                <w:color w:val="000000"/>
              </w:rPr>
              <w:t xml:space="preserve">УГАДАЙ, КТО Я? (ХААЛ, СО МИЛА ВУ?) </w:t>
            </w:r>
          </w:p>
        </w:tc>
        <w:tc>
          <w:tcPr>
            <w:tcW w:w="2127" w:type="dxa"/>
            <w:tcBorders>
              <w:top w:val="single" w:sz="4" w:space="0" w:color="auto"/>
              <w:left w:val="single" w:sz="4" w:space="0" w:color="auto"/>
              <w:bottom w:val="single" w:sz="4" w:space="0" w:color="auto"/>
              <w:right w:val="single" w:sz="4" w:space="0" w:color="auto"/>
            </w:tcBorders>
          </w:tcPr>
          <w:p w:rsidR="00022B4F" w:rsidRPr="005A2788" w:rsidRDefault="00022B4F"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w:t>
            </w:r>
          </w:p>
        </w:tc>
      </w:tr>
      <w:tr w:rsidR="00022B4F" w:rsidRPr="005A2788" w:rsidTr="00767D33">
        <w:trPr>
          <w:trHeight w:val="617"/>
        </w:trPr>
        <w:tc>
          <w:tcPr>
            <w:tcW w:w="720" w:type="dxa"/>
            <w:tcBorders>
              <w:top w:val="single" w:sz="4" w:space="0" w:color="auto"/>
              <w:left w:val="single" w:sz="4" w:space="0" w:color="auto"/>
              <w:bottom w:val="single" w:sz="4" w:space="0" w:color="auto"/>
              <w:right w:val="single" w:sz="4" w:space="0" w:color="auto"/>
            </w:tcBorders>
          </w:tcPr>
          <w:p w:rsidR="00022B4F" w:rsidRPr="005A2788" w:rsidRDefault="00022B4F"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34</w:t>
            </w:r>
          </w:p>
        </w:tc>
        <w:tc>
          <w:tcPr>
            <w:tcW w:w="6264" w:type="dxa"/>
            <w:tcBorders>
              <w:top w:val="single" w:sz="4" w:space="0" w:color="auto"/>
              <w:left w:val="single" w:sz="4" w:space="0" w:color="auto"/>
              <w:bottom w:val="single" w:sz="4" w:space="0" w:color="auto"/>
              <w:right w:val="single" w:sz="4" w:space="0" w:color="auto"/>
            </w:tcBorders>
          </w:tcPr>
          <w:p w:rsidR="00022B4F" w:rsidRPr="00022B4F" w:rsidRDefault="00022B4F">
            <w:pPr>
              <w:rPr>
                <w:rFonts w:ascii="Times New Roman" w:hAnsi="Times New Roman" w:cs="Times New Roman"/>
              </w:rPr>
            </w:pPr>
            <w:r w:rsidRPr="00022B4F">
              <w:rPr>
                <w:rFonts w:ascii="Times New Roman" w:hAnsi="Times New Roman" w:cs="Times New Roman"/>
                <w:bCs/>
                <w:color w:val="000000"/>
              </w:rPr>
              <w:t xml:space="preserve">УГАДАЙ, КТО Я? (ХААЛ, СО МИЛА ВУ?) </w:t>
            </w:r>
          </w:p>
        </w:tc>
        <w:tc>
          <w:tcPr>
            <w:tcW w:w="2127" w:type="dxa"/>
            <w:tcBorders>
              <w:top w:val="single" w:sz="4" w:space="0" w:color="auto"/>
              <w:left w:val="single" w:sz="4" w:space="0" w:color="auto"/>
              <w:bottom w:val="single" w:sz="4" w:space="0" w:color="auto"/>
              <w:right w:val="single" w:sz="4" w:space="0" w:color="auto"/>
            </w:tcBorders>
          </w:tcPr>
          <w:p w:rsidR="00022B4F" w:rsidRPr="005A2788" w:rsidRDefault="00022B4F" w:rsidP="00767D33">
            <w:pPr>
              <w:suppressAutoHyphens/>
              <w:spacing w:after="0" w:line="240" w:lineRule="auto"/>
              <w:rPr>
                <w:rFonts w:ascii="Times New Roman" w:eastAsia="Calibri" w:hAnsi="Times New Roman" w:cs="Times New Roman"/>
                <w:bCs/>
                <w:sz w:val="24"/>
                <w:szCs w:val="24"/>
                <w:lang w:eastAsia="ar-SA"/>
              </w:rPr>
            </w:pPr>
            <w:r w:rsidRPr="005A2788">
              <w:rPr>
                <w:rFonts w:ascii="Times New Roman" w:eastAsia="Calibri" w:hAnsi="Times New Roman" w:cs="Times New Roman"/>
                <w:bCs/>
                <w:sz w:val="24"/>
                <w:szCs w:val="24"/>
                <w:lang w:eastAsia="ar-SA"/>
              </w:rPr>
              <w:t>1</w:t>
            </w:r>
          </w:p>
        </w:tc>
      </w:tr>
    </w:tbl>
    <w:p w:rsidR="0033257A" w:rsidRDefault="0033257A" w:rsidP="0033257A">
      <w:pPr>
        <w:suppressLineNumbers/>
        <w:snapToGrid w:val="0"/>
        <w:spacing w:after="0"/>
        <w:jc w:val="center"/>
        <w:rPr>
          <w:rFonts w:ascii="Times New Roman" w:eastAsia="Calibri" w:hAnsi="Times New Roman" w:cs="Times New Roman"/>
          <w:b/>
          <w:bCs/>
          <w:sz w:val="28"/>
          <w:szCs w:val="28"/>
          <w:lang w:eastAsia="ar-SA"/>
        </w:rPr>
      </w:pPr>
    </w:p>
    <w:p w:rsidR="0033257A" w:rsidRPr="005A2788" w:rsidRDefault="0033257A" w:rsidP="0033257A">
      <w:pPr>
        <w:suppressLineNumbers/>
        <w:snapToGrid w:val="0"/>
        <w:spacing w:after="0"/>
        <w:jc w:val="center"/>
        <w:rPr>
          <w:rFonts w:ascii="Times New Roman" w:eastAsia="Calibri" w:hAnsi="Times New Roman" w:cs="Times New Roman"/>
          <w:b/>
          <w:bCs/>
          <w:sz w:val="28"/>
          <w:szCs w:val="28"/>
          <w:lang w:eastAsia="ar-SA"/>
        </w:rPr>
      </w:pPr>
      <w:r>
        <w:rPr>
          <w:rFonts w:ascii="Times New Roman" w:eastAsia="Calibri" w:hAnsi="Times New Roman" w:cs="Times New Roman"/>
          <w:b/>
          <w:bCs/>
          <w:sz w:val="28"/>
          <w:szCs w:val="28"/>
          <w:lang w:eastAsia="ar-SA"/>
        </w:rPr>
        <w:t>Содержание программы</w:t>
      </w:r>
    </w:p>
    <w:p w:rsidR="0033257A" w:rsidRPr="00E04D1A" w:rsidRDefault="0033257A" w:rsidP="0033257A">
      <w:pPr>
        <w:suppressAutoHyphens/>
        <w:spacing w:after="0" w:line="240" w:lineRule="auto"/>
        <w:rPr>
          <w:rFonts w:ascii="Times New Roman" w:eastAsia="Calibri" w:hAnsi="Times New Roman" w:cs="Times New Roman"/>
          <w:b/>
          <w:bCs/>
          <w:sz w:val="24"/>
          <w:szCs w:val="24"/>
          <w:lang w:eastAsia="ar-SA"/>
        </w:rPr>
      </w:pPr>
      <w:r w:rsidRPr="005A2788">
        <w:rPr>
          <w:rFonts w:ascii="Times New Roman" w:eastAsia="Calibri" w:hAnsi="Times New Roman" w:cs="Times New Roman"/>
          <w:b/>
          <w:bCs/>
          <w:i/>
          <w:sz w:val="24"/>
          <w:szCs w:val="24"/>
          <w:lang w:eastAsia="ar-SA"/>
        </w:rPr>
        <w:t xml:space="preserve">                                                                  </w:t>
      </w:r>
      <w:r w:rsidRPr="00E04D1A">
        <w:rPr>
          <w:rFonts w:ascii="Times New Roman" w:eastAsia="Calibri" w:hAnsi="Times New Roman" w:cs="Times New Roman"/>
          <w:b/>
          <w:bCs/>
          <w:sz w:val="24"/>
          <w:szCs w:val="24"/>
          <w:lang w:eastAsia="ar-SA"/>
        </w:rPr>
        <w:t>1 класс</w:t>
      </w:r>
    </w:p>
    <w:p w:rsidR="0033257A" w:rsidRPr="00E04D1A" w:rsidRDefault="0033257A" w:rsidP="0033257A">
      <w:pPr>
        <w:suppressAutoHyphens/>
        <w:spacing w:after="0" w:line="240" w:lineRule="auto"/>
        <w:rPr>
          <w:rFonts w:ascii="Times New Roman" w:eastAsia="Calibri" w:hAnsi="Times New Roman" w:cs="Times New Roman"/>
          <w:b/>
          <w:sz w:val="24"/>
          <w:szCs w:val="24"/>
          <w:lang w:eastAsia="ar-SA"/>
        </w:rPr>
      </w:pPr>
      <w:r w:rsidRPr="00E04D1A">
        <w:rPr>
          <w:rFonts w:ascii="Times New Roman" w:eastAsia="Calibri" w:hAnsi="Times New Roman" w:cs="Times New Roman"/>
          <w:b/>
          <w:sz w:val="24"/>
          <w:szCs w:val="24"/>
          <w:lang w:eastAsia="ar-SA"/>
        </w:rPr>
        <w:t xml:space="preserve">                                   «</w:t>
      </w:r>
      <w:r w:rsidRPr="00E04D1A">
        <w:rPr>
          <w:rFonts w:ascii="Times New Roman" w:eastAsia="Calibri" w:hAnsi="Times New Roman" w:cs="Calibri"/>
          <w:sz w:val="28"/>
          <w:szCs w:val="28"/>
          <w:lang w:eastAsia="ar-SA"/>
        </w:rPr>
        <w:t>Современные подвижные игры</w:t>
      </w:r>
      <w:r w:rsidRPr="00E04D1A">
        <w:rPr>
          <w:rFonts w:ascii="Times New Roman" w:eastAsia="Calibri" w:hAnsi="Times New Roman" w:cs="Times New Roman"/>
          <w:b/>
          <w:sz w:val="24"/>
          <w:szCs w:val="24"/>
          <w:lang w:eastAsia="ar-SA"/>
        </w:rPr>
        <w:t>»</w:t>
      </w:r>
    </w:p>
    <w:tbl>
      <w:tblPr>
        <w:tblW w:w="9961" w:type="dxa"/>
        <w:tblInd w:w="-72" w:type="dxa"/>
        <w:tblLayout w:type="fixed"/>
        <w:tblLook w:val="01E0" w:firstRow="1" w:lastRow="1" w:firstColumn="1" w:lastColumn="1" w:noHBand="0" w:noVBand="0"/>
      </w:tblPr>
      <w:tblGrid>
        <w:gridCol w:w="9961"/>
      </w:tblGrid>
      <w:tr w:rsidR="0033257A" w:rsidRPr="005A2788" w:rsidTr="00767D33">
        <w:trPr>
          <w:trHeight w:val="401"/>
        </w:trPr>
        <w:tc>
          <w:tcPr>
            <w:tcW w:w="9961" w:type="dxa"/>
          </w:tcPr>
          <w:p w:rsidR="0033257A" w:rsidRPr="005A2788" w:rsidRDefault="0033257A" w:rsidP="00767D33">
            <w:pPr>
              <w:suppressAutoHyphens/>
              <w:spacing w:after="0" w:line="240" w:lineRule="auto"/>
              <w:rPr>
                <w:rFonts w:ascii="Times New Roman" w:eastAsia="Calibri" w:hAnsi="Times New Roman" w:cs="Times New Roman"/>
                <w:b/>
                <w:sz w:val="24"/>
                <w:szCs w:val="24"/>
                <w:lang w:eastAsia="ar-SA"/>
              </w:rPr>
            </w:pPr>
            <w:r w:rsidRPr="005A2788">
              <w:rPr>
                <w:rFonts w:ascii="Times New Roman" w:eastAsia="Calibri" w:hAnsi="Times New Roman" w:cs="Times New Roman"/>
                <w:b/>
                <w:sz w:val="24"/>
                <w:szCs w:val="24"/>
                <w:lang w:eastAsia="ar-SA"/>
              </w:rPr>
              <w:t>Тема 1  Здоровый образ жизни</w:t>
            </w:r>
          </w:p>
          <w:p w:rsidR="0033257A" w:rsidRPr="005A2788" w:rsidRDefault="0033257A" w:rsidP="00767D33">
            <w:pPr>
              <w:suppressAutoHyphens/>
              <w:spacing w:after="0" w:line="240" w:lineRule="auto"/>
              <w:rPr>
                <w:rFonts w:ascii="Times New Roman" w:eastAsia="Calibri" w:hAnsi="Times New Roman" w:cs="Times New Roman"/>
                <w:b/>
                <w:bCs/>
                <w:i/>
                <w:sz w:val="24"/>
                <w:szCs w:val="24"/>
                <w:lang w:eastAsia="ar-SA"/>
              </w:rPr>
            </w:pPr>
            <w:r w:rsidRPr="005A2788">
              <w:rPr>
                <w:rFonts w:ascii="Times New Roman" w:eastAsia="Calibri" w:hAnsi="Times New Roman" w:cs="Times New Roman"/>
                <w:sz w:val="24"/>
                <w:szCs w:val="24"/>
                <w:lang w:eastAsia="ar-SA"/>
              </w:rPr>
              <w:t>Беседа о здоровом образе жизни.</w:t>
            </w:r>
          </w:p>
        </w:tc>
      </w:tr>
      <w:tr w:rsidR="0033257A" w:rsidRPr="005A2788" w:rsidTr="00767D33">
        <w:trPr>
          <w:trHeight w:val="427"/>
        </w:trPr>
        <w:tc>
          <w:tcPr>
            <w:tcW w:w="9961" w:type="dxa"/>
          </w:tcPr>
          <w:p w:rsidR="0033257A" w:rsidRPr="005A2788" w:rsidRDefault="0033257A" w:rsidP="00767D33">
            <w:pPr>
              <w:suppressAutoHyphens/>
              <w:spacing w:after="0" w:line="240" w:lineRule="auto"/>
              <w:rPr>
                <w:rFonts w:ascii="Times New Roman" w:eastAsia="Calibri" w:hAnsi="Times New Roman" w:cs="Times New Roman"/>
                <w:b/>
                <w:sz w:val="24"/>
                <w:szCs w:val="24"/>
                <w:lang w:eastAsia="ar-SA"/>
              </w:rPr>
            </w:pPr>
            <w:r w:rsidRPr="005A2788">
              <w:rPr>
                <w:rFonts w:ascii="Times New Roman" w:eastAsia="Calibri" w:hAnsi="Times New Roman" w:cs="Times New Roman"/>
                <w:b/>
                <w:sz w:val="24"/>
                <w:szCs w:val="24"/>
                <w:lang w:eastAsia="ar-SA"/>
              </w:rPr>
              <w:t>Тема 2 Здоровье в порядк</w:t>
            </w:r>
            <w:proofErr w:type="gramStart"/>
            <w:r w:rsidRPr="005A2788">
              <w:rPr>
                <w:rFonts w:ascii="Times New Roman" w:eastAsia="Calibri" w:hAnsi="Times New Roman" w:cs="Times New Roman"/>
                <w:b/>
                <w:sz w:val="24"/>
                <w:szCs w:val="24"/>
                <w:lang w:eastAsia="ar-SA"/>
              </w:rPr>
              <w:t>е-</w:t>
            </w:r>
            <w:proofErr w:type="gramEnd"/>
            <w:r w:rsidRPr="005A2788">
              <w:rPr>
                <w:rFonts w:ascii="Times New Roman" w:eastAsia="Calibri" w:hAnsi="Times New Roman" w:cs="Times New Roman"/>
                <w:b/>
                <w:sz w:val="24"/>
                <w:szCs w:val="24"/>
                <w:lang w:eastAsia="ar-SA"/>
              </w:rPr>
              <w:t xml:space="preserve"> спасибо зарядке!</w:t>
            </w:r>
          </w:p>
          <w:p w:rsidR="0033257A" w:rsidRPr="005A2788" w:rsidRDefault="0033257A" w:rsidP="00767D33">
            <w:pPr>
              <w:suppressAutoHyphens/>
              <w:spacing w:after="0" w:line="240" w:lineRule="auto"/>
              <w:rPr>
                <w:rFonts w:ascii="Times New Roman" w:eastAsia="Calibri" w:hAnsi="Times New Roman" w:cs="Times New Roman"/>
                <w:iCs/>
                <w:sz w:val="24"/>
                <w:szCs w:val="24"/>
                <w:lang w:eastAsia="ar-SA"/>
              </w:rPr>
            </w:pPr>
            <w:r w:rsidRPr="005A2788">
              <w:rPr>
                <w:rFonts w:ascii="Times New Roman" w:eastAsia="Calibri" w:hAnsi="Times New Roman" w:cs="Times New Roman"/>
                <w:sz w:val="24"/>
                <w:szCs w:val="24"/>
                <w:lang w:eastAsia="ar-SA"/>
              </w:rPr>
              <w:t>Комплекс упражнений утренней гимнастики.</w:t>
            </w:r>
          </w:p>
        </w:tc>
      </w:tr>
      <w:tr w:rsidR="0033257A" w:rsidRPr="005A2788" w:rsidTr="00767D33">
        <w:trPr>
          <w:trHeight w:val="493"/>
        </w:trPr>
        <w:tc>
          <w:tcPr>
            <w:tcW w:w="9961" w:type="dxa"/>
          </w:tcPr>
          <w:p w:rsidR="0033257A" w:rsidRPr="005A2788" w:rsidRDefault="0033257A" w:rsidP="00767D33">
            <w:pPr>
              <w:suppressAutoHyphens/>
              <w:spacing w:after="0" w:line="240" w:lineRule="auto"/>
              <w:rPr>
                <w:rFonts w:ascii="Times New Roman" w:eastAsia="Calibri" w:hAnsi="Times New Roman" w:cs="Times New Roman"/>
                <w:b/>
                <w:sz w:val="24"/>
                <w:szCs w:val="24"/>
                <w:lang w:eastAsia="ar-SA"/>
              </w:rPr>
            </w:pPr>
            <w:r w:rsidRPr="005A2788">
              <w:rPr>
                <w:rFonts w:ascii="Times New Roman" w:eastAsia="Calibri" w:hAnsi="Times New Roman" w:cs="Times New Roman"/>
                <w:b/>
                <w:sz w:val="24"/>
                <w:szCs w:val="24"/>
                <w:lang w:eastAsia="ar-SA"/>
              </w:rPr>
              <w:t>Тема 3 Личная гигиена</w:t>
            </w:r>
          </w:p>
          <w:p w:rsidR="0033257A" w:rsidRPr="005A2788" w:rsidRDefault="0033257A" w:rsidP="00767D33">
            <w:pPr>
              <w:suppressAutoHyphens/>
              <w:spacing w:after="0" w:line="240" w:lineRule="auto"/>
              <w:rPr>
                <w:rFonts w:ascii="Times New Roman" w:eastAsia="Calibri" w:hAnsi="Times New Roman" w:cs="Times New Roman"/>
                <w:bCs/>
                <w:iCs/>
                <w:sz w:val="24"/>
                <w:szCs w:val="24"/>
                <w:lang w:eastAsia="ar-SA"/>
              </w:rPr>
            </w:pPr>
            <w:r w:rsidRPr="005A2788">
              <w:rPr>
                <w:rFonts w:ascii="Times New Roman" w:eastAsia="Calibri" w:hAnsi="Times New Roman" w:cs="Times New Roman"/>
                <w:sz w:val="24"/>
                <w:szCs w:val="24"/>
                <w:lang w:eastAsia="ar-SA"/>
              </w:rPr>
              <w:t>Что такое гигиена. Правила личной гигиены.</w:t>
            </w:r>
          </w:p>
        </w:tc>
      </w:tr>
      <w:tr w:rsidR="0033257A" w:rsidRPr="005A2788" w:rsidTr="00767D33">
        <w:trPr>
          <w:trHeight w:val="617"/>
        </w:trPr>
        <w:tc>
          <w:tcPr>
            <w:tcW w:w="9961" w:type="dxa"/>
          </w:tcPr>
          <w:p w:rsidR="0033257A" w:rsidRPr="005A2788" w:rsidRDefault="0033257A" w:rsidP="00767D33">
            <w:pPr>
              <w:suppressAutoHyphens/>
              <w:spacing w:after="0" w:line="240" w:lineRule="auto"/>
              <w:rPr>
                <w:rFonts w:ascii="Times New Roman" w:eastAsia="Calibri" w:hAnsi="Times New Roman" w:cs="Times New Roman"/>
                <w:b/>
                <w:sz w:val="24"/>
                <w:szCs w:val="24"/>
                <w:lang w:eastAsia="ar-SA"/>
              </w:rPr>
            </w:pPr>
            <w:r w:rsidRPr="005A2788">
              <w:rPr>
                <w:rFonts w:ascii="Times New Roman" w:eastAsia="Calibri" w:hAnsi="Times New Roman" w:cs="Times New Roman"/>
                <w:b/>
                <w:sz w:val="24"/>
                <w:szCs w:val="24"/>
                <w:lang w:eastAsia="ar-SA"/>
              </w:rPr>
              <w:t>Тема 4 Профилактика травматизма</w:t>
            </w:r>
          </w:p>
          <w:p w:rsidR="0033257A" w:rsidRPr="005A2788" w:rsidRDefault="0033257A" w:rsidP="00767D33">
            <w:pPr>
              <w:suppressAutoHyphens/>
              <w:spacing w:after="0" w:line="240" w:lineRule="auto"/>
              <w:rPr>
                <w:rFonts w:ascii="Times New Roman" w:eastAsia="Calibri" w:hAnsi="Times New Roman" w:cs="Times New Roman"/>
                <w:sz w:val="24"/>
                <w:szCs w:val="24"/>
                <w:lang w:eastAsia="ar-SA"/>
              </w:rPr>
            </w:pPr>
            <w:r w:rsidRPr="005A2788">
              <w:rPr>
                <w:rFonts w:ascii="Times New Roman" w:eastAsia="Calibri" w:hAnsi="Times New Roman" w:cs="Times New Roman"/>
                <w:sz w:val="24"/>
                <w:szCs w:val="24"/>
                <w:lang w:eastAsia="ar-SA"/>
              </w:rPr>
              <w:t>Инструкция по ТБ. Цели и задачи курса.</w:t>
            </w:r>
          </w:p>
        </w:tc>
      </w:tr>
      <w:tr w:rsidR="0033257A" w:rsidRPr="005A2788" w:rsidTr="00767D33">
        <w:trPr>
          <w:trHeight w:val="617"/>
        </w:trPr>
        <w:tc>
          <w:tcPr>
            <w:tcW w:w="9961" w:type="dxa"/>
          </w:tcPr>
          <w:p w:rsidR="0033257A" w:rsidRPr="005A2788" w:rsidRDefault="0033257A" w:rsidP="00767D33">
            <w:pPr>
              <w:suppressAutoHyphens/>
              <w:spacing w:after="0" w:line="240" w:lineRule="auto"/>
              <w:rPr>
                <w:rFonts w:ascii="Times New Roman" w:eastAsia="Calibri" w:hAnsi="Times New Roman" w:cs="Times New Roman"/>
                <w:b/>
                <w:sz w:val="24"/>
                <w:szCs w:val="24"/>
                <w:lang w:eastAsia="ar-SA"/>
              </w:rPr>
            </w:pPr>
            <w:r w:rsidRPr="005A2788">
              <w:rPr>
                <w:rFonts w:ascii="Times New Roman" w:eastAsia="Calibri" w:hAnsi="Times New Roman" w:cs="Times New Roman"/>
                <w:b/>
                <w:sz w:val="24"/>
                <w:szCs w:val="24"/>
                <w:lang w:eastAsia="ar-SA"/>
              </w:rPr>
              <w:t xml:space="preserve"> Тема 5 Нарушение осанки</w:t>
            </w:r>
          </w:p>
          <w:p w:rsidR="0033257A" w:rsidRPr="005A2788" w:rsidRDefault="0033257A" w:rsidP="00767D33">
            <w:pPr>
              <w:suppressAutoHyphens/>
              <w:spacing w:after="0" w:line="240" w:lineRule="auto"/>
              <w:rPr>
                <w:rFonts w:ascii="Times New Roman" w:eastAsia="Calibri" w:hAnsi="Times New Roman" w:cs="Times New Roman"/>
                <w:sz w:val="24"/>
                <w:szCs w:val="24"/>
              </w:rPr>
            </w:pPr>
            <w:r w:rsidRPr="005A2788">
              <w:rPr>
                <w:rFonts w:ascii="Times New Roman" w:eastAsia="Calibri" w:hAnsi="Times New Roman" w:cs="Times New Roman"/>
                <w:sz w:val="24"/>
                <w:szCs w:val="24"/>
                <w:lang w:eastAsia="ar-SA"/>
              </w:rPr>
              <w:t>Упражнения для укрепления осанки.</w:t>
            </w:r>
          </w:p>
        </w:tc>
      </w:tr>
      <w:tr w:rsidR="0033257A" w:rsidRPr="005A2788" w:rsidTr="00767D33">
        <w:trPr>
          <w:trHeight w:val="617"/>
        </w:trPr>
        <w:tc>
          <w:tcPr>
            <w:tcW w:w="9961" w:type="dxa"/>
          </w:tcPr>
          <w:p w:rsidR="0033257A" w:rsidRPr="005A2788" w:rsidRDefault="0033257A" w:rsidP="00767D33">
            <w:pPr>
              <w:suppressAutoHyphens/>
              <w:spacing w:after="0" w:line="240" w:lineRule="auto"/>
              <w:rPr>
                <w:rFonts w:ascii="Times New Roman" w:eastAsia="Calibri" w:hAnsi="Times New Roman" w:cs="Times New Roman"/>
                <w:b/>
                <w:sz w:val="24"/>
                <w:szCs w:val="24"/>
                <w:lang w:eastAsia="ar-SA"/>
              </w:rPr>
            </w:pPr>
            <w:r w:rsidRPr="005A2788">
              <w:rPr>
                <w:rFonts w:ascii="Times New Roman" w:eastAsia="Calibri" w:hAnsi="Times New Roman" w:cs="Times New Roman"/>
                <w:b/>
                <w:sz w:val="24"/>
                <w:szCs w:val="24"/>
                <w:lang w:eastAsia="ar-SA"/>
              </w:rPr>
              <w:t>Тема 6 «Мяч по кругу»</w:t>
            </w:r>
          </w:p>
          <w:p w:rsidR="0033257A" w:rsidRPr="005A2788" w:rsidRDefault="0033257A" w:rsidP="00767D33">
            <w:pPr>
              <w:spacing w:after="0" w:line="240" w:lineRule="auto"/>
              <w:rPr>
                <w:rFonts w:ascii="Times New Roman" w:eastAsia="Calibri" w:hAnsi="Times New Roman" w:cs="Times New Roman"/>
                <w:sz w:val="24"/>
                <w:szCs w:val="24"/>
                <w:lang w:eastAsia="ar-SA"/>
              </w:rPr>
            </w:pPr>
            <w:r w:rsidRPr="005A2788">
              <w:rPr>
                <w:rFonts w:ascii="Times New Roman" w:eastAsia="Calibri" w:hAnsi="Times New Roman" w:cs="Times New Roman"/>
                <w:sz w:val="24"/>
                <w:szCs w:val="24"/>
                <w:lang w:eastAsia="ar-SA"/>
              </w:rPr>
              <w:t>Дети стоят по кругу на расстоянии одного шага один от другого. Ведущий стоит за кругом. Игроки передают мяч то вправо, то влево, но обязательно соседу. Задание ведущего – коснуться мяча. Если ведущему это удалось, то игрок у кого был мяч, стает ведущим.</w:t>
            </w:r>
          </w:p>
        </w:tc>
      </w:tr>
      <w:tr w:rsidR="0033257A" w:rsidRPr="005A2788" w:rsidTr="00767D33">
        <w:trPr>
          <w:trHeight w:val="617"/>
        </w:trPr>
        <w:tc>
          <w:tcPr>
            <w:tcW w:w="9961" w:type="dxa"/>
          </w:tcPr>
          <w:p w:rsidR="0033257A" w:rsidRPr="005A2788" w:rsidRDefault="0033257A" w:rsidP="00767D33">
            <w:pPr>
              <w:spacing w:after="0" w:line="240" w:lineRule="auto"/>
              <w:rPr>
                <w:rFonts w:ascii="Times New Roman" w:eastAsia="Calibri" w:hAnsi="Times New Roman" w:cs="Times New Roman"/>
                <w:b/>
                <w:sz w:val="24"/>
                <w:szCs w:val="24"/>
                <w:lang w:eastAsia="ar-SA"/>
              </w:rPr>
            </w:pPr>
            <w:r w:rsidRPr="005A2788">
              <w:rPr>
                <w:rFonts w:ascii="Times New Roman" w:eastAsia="Calibri" w:hAnsi="Times New Roman" w:cs="Times New Roman"/>
                <w:b/>
                <w:sz w:val="24"/>
                <w:szCs w:val="24"/>
                <w:lang w:eastAsia="ar-SA"/>
              </w:rPr>
              <w:t>Тема 7 «Поймай рыбку»</w:t>
            </w:r>
          </w:p>
          <w:p w:rsidR="0033257A" w:rsidRPr="005A2788" w:rsidRDefault="0033257A" w:rsidP="00767D33">
            <w:pPr>
              <w:spacing w:after="0" w:line="240" w:lineRule="auto"/>
              <w:rPr>
                <w:rFonts w:ascii="Times New Roman" w:eastAsia="Calibri" w:hAnsi="Times New Roman" w:cs="Times New Roman"/>
                <w:b/>
                <w:sz w:val="24"/>
                <w:szCs w:val="24"/>
                <w:lang w:eastAsia="ar-SA"/>
              </w:rPr>
            </w:pPr>
            <w:r w:rsidRPr="005A2788">
              <w:rPr>
                <w:rFonts w:ascii="Times New Roman" w:eastAsia="Calibri" w:hAnsi="Times New Roman" w:cs="Times New Roman"/>
                <w:sz w:val="24"/>
                <w:szCs w:val="24"/>
                <w:lang w:eastAsia="ar-SA"/>
              </w:rPr>
              <w:t>Играют две команды. Одна команда, взявшись за руки, образует "бредень" и ловит свободно передвигающихся по площадке соперников "рыбу". Пойманные игроки выбывают из игры. Через некоторое время команды меняются ролями. Выигрывает команда, поймавшая "рыбы" больше. "Рыба" считается пойманной в том случае, если рыбакам удается образовать вокруг нее круг. Игра повторяется несколько раз.</w:t>
            </w:r>
          </w:p>
        </w:tc>
      </w:tr>
      <w:tr w:rsidR="0033257A" w:rsidRPr="005A2788" w:rsidTr="00767D33">
        <w:trPr>
          <w:trHeight w:val="617"/>
        </w:trPr>
        <w:tc>
          <w:tcPr>
            <w:tcW w:w="9961" w:type="dxa"/>
          </w:tcPr>
          <w:p w:rsidR="0033257A" w:rsidRPr="005A2788" w:rsidRDefault="0033257A" w:rsidP="00767D33">
            <w:pPr>
              <w:spacing w:after="0" w:line="240" w:lineRule="auto"/>
              <w:rPr>
                <w:rFonts w:ascii="Times New Roman" w:eastAsia="Calibri" w:hAnsi="Times New Roman" w:cs="Times New Roman"/>
                <w:b/>
                <w:sz w:val="24"/>
                <w:szCs w:val="24"/>
                <w:lang w:eastAsia="ar-SA"/>
              </w:rPr>
            </w:pPr>
            <w:r w:rsidRPr="005A2788">
              <w:rPr>
                <w:rFonts w:ascii="Times New Roman" w:eastAsia="Calibri" w:hAnsi="Times New Roman" w:cs="Times New Roman"/>
                <w:b/>
                <w:sz w:val="24"/>
                <w:szCs w:val="24"/>
                <w:lang w:eastAsia="ar-SA"/>
              </w:rPr>
              <w:t>Тема 8 «Цепи кованы»</w:t>
            </w:r>
          </w:p>
          <w:p w:rsidR="0033257A" w:rsidRPr="005A2788" w:rsidRDefault="0033257A" w:rsidP="00767D33">
            <w:pPr>
              <w:spacing w:after="0" w:line="240" w:lineRule="auto"/>
              <w:rPr>
                <w:rFonts w:ascii="Times New Roman" w:eastAsia="Calibri" w:hAnsi="Times New Roman" w:cs="Times New Roman"/>
                <w:sz w:val="24"/>
                <w:szCs w:val="24"/>
                <w:lang w:eastAsia="ar-SA"/>
              </w:rPr>
            </w:pPr>
            <w:r w:rsidRPr="005A2788">
              <w:rPr>
                <w:rFonts w:ascii="Times New Roman" w:eastAsia="Calibri" w:hAnsi="Times New Roman" w:cs="Times New Roman"/>
                <w:sz w:val="24"/>
                <w:szCs w:val="24"/>
                <w:lang w:eastAsia="ar-SA"/>
              </w:rPr>
              <w:t xml:space="preserve">2 команды встают в шеренги лицом друг к другу на расстояние 10 - 30 м. Расстояние между отдельными игроками 1 м. Играющие держатся за руки. По сигналу учителя одна из команд начинает игру  словами: </w:t>
            </w:r>
            <w:proofErr w:type="gramStart"/>
            <w:r w:rsidRPr="005A2788">
              <w:rPr>
                <w:rFonts w:ascii="Times New Roman" w:eastAsia="Calibri" w:hAnsi="Times New Roman" w:cs="Times New Roman"/>
                <w:sz w:val="24"/>
                <w:szCs w:val="24"/>
                <w:lang w:eastAsia="ar-SA"/>
              </w:rPr>
              <w:t>-Ц</w:t>
            </w:r>
            <w:proofErr w:type="gramEnd"/>
            <w:r w:rsidRPr="005A2788">
              <w:rPr>
                <w:rFonts w:ascii="Times New Roman" w:eastAsia="Calibri" w:hAnsi="Times New Roman" w:cs="Times New Roman"/>
                <w:sz w:val="24"/>
                <w:szCs w:val="24"/>
                <w:lang w:eastAsia="ar-SA"/>
              </w:rPr>
              <w:t xml:space="preserve">епи кованы -Раскуйте нас. Вторая команда отвечает: </w:t>
            </w:r>
            <w:proofErr w:type="gramStart"/>
            <w:r w:rsidRPr="005A2788">
              <w:rPr>
                <w:rFonts w:ascii="Times New Roman" w:eastAsia="Calibri" w:hAnsi="Times New Roman" w:cs="Times New Roman"/>
                <w:sz w:val="24"/>
                <w:szCs w:val="24"/>
                <w:lang w:eastAsia="ar-SA"/>
              </w:rPr>
              <w:t>-К</w:t>
            </w:r>
            <w:proofErr w:type="gramEnd"/>
            <w:r w:rsidRPr="005A2788">
              <w:rPr>
                <w:rFonts w:ascii="Times New Roman" w:eastAsia="Calibri" w:hAnsi="Times New Roman" w:cs="Times New Roman"/>
                <w:sz w:val="24"/>
                <w:szCs w:val="24"/>
                <w:lang w:eastAsia="ar-SA"/>
              </w:rPr>
              <w:t>ем из нас? и посылает игрока к команде - сопернице. Он должен попытаться разорвать цепь игроков этой команды. Если это игроку удается, то он забирает с собой двух игроков, образовавших порванное им звено цепи. Если же нет, то он сам становится "пленником". Игроки обеих команд по очереди повторяют свои попытки.</w:t>
            </w:r>
          </w:p>
        </w:tc>
      </w:tr>
      <w:tr w:rsidR="0033257A" w:rsidRPr="005A2788" w:rsidTr="00767D33">
        <w:trPr>
          <w:trHeight w:val="617"/>
        </w:trPr>
        <w:tc>
          <w:tcPr>
            <w:tcW w:w="9961" w:type="dxa"/>
          </w:tcPr>
          <w:p w:rsidR="0033257A" w:rsidRPr="005A2788" w:rsidRDefault="0033257A" w:rsidP="00767D33">
            <w:pPr>
              <w:suppressAutoHyphens/>
              <w:spacing w:after="0" w:line="240" w:lineRule="auto"/>
              <w:rPr>
                <w:rFonts w:ascii="Times New Roman" w:eastAsia="Calibri" w:hAnsi="Times New Roman" w:cs="Times New Roman"/>
                <w:b/>
                <w:sz w:val="24"/>
                <w:szCs w:val="24"/>
                <w:lang w:eastAsia="ar-SA"/>
              </w:rPr>
            </w:pPr>
            <w:r w:rsidRPr="005A2788">
              <w:rPr>
                <w:rFonts w:ascii="Times New Roman" w:eastAsia="Calibri" w:hAnsi="Times New Roman" w:cs="Times New Roman"/>
                <w:b/>
                <w:sz w:val="24"/>
                <w:szCs w:val="24"/>
                <w:lang w:eastAsia="ar-SA"/>
              </w:rPr>
              <w:t>Тема 9 Профилактика травматизма</w:t>
            </w:r>
          </w:p>
          <w:p w:rsidR="0033257A" w:rsidRPr="005A2788" w:rsidRDefault="0033257A" w:rsidP="00767D33">
            <w:pPr>
              <w:suppressAutoHyphens/>
              <w:spacing w:after="0" w:line="240" w:lineRule="auto"/>
              <w:rPr>
                <w:rFonts w:ascii="Times New Roman" w:eastAsia="Calibri" w:hAnsi="Times New Roman" w:cs="Times New Roman"/>
                <w:sz w:val="24"/>
                <w:szCs w:val="24"/>
                <w:lang w:eastAsia="ar-SA"/>
              </w:rPr>
            </w:pPr>
            <w:r w:rsidRPr="005A2788">
              <w:rPr>
                <w:rFonts w:ascii="Times New Roman" w:eastAsia="Calibri" w:hAnsi="Times New Roman" w:cs="Times New Roman"/>
                <w:sz w:val="24"/>
                <w:szCs w:val="24"/>
                <w:lang w:eastAsia="ar-SA"/>
              </w:rPr>
              <w:t>Инструкция по ТБ.</w:t>
            </w:r>
          </w:p>
        </w:tc>
      </w:tr>
      <w:tr w:rsidR="0033257A" w:rsidRPr="005A2788" w:rsidTr="00767D33">
        <w:trPr>
          <w:trHeight w:val="617"/>
        </w:trPr>
        <w:tc>
          <w:tcPr>
            <w:tcW w:w="9961" w:type="dxa"/>
          </w:tcPr>
          <w:p w:rsidR="0033257A" w:rsidRPr="005A2788" w:rsidRDefault="0033257A" w:rsidP="00767D33">
            <w:pPr>
              <w:suppressAutoHyphens/>
              <w:spacing w:after="0" w:line="240" w:lineRule="auto"/>
              <w:rPr>
                <w:rFonts w:ascii="Times New Roman" w:eastAsia="Calibri" w:hAnsi="Times New Roman" w:cs="Times New Roman"/>
                <w:b/>
                <w:sz w:val="24"/>
                <w:szCs w:val="24"/>
                <w:lang w:eastAsia="ar-SA"/>
              </w:rPr>
            </w:pPr>
            <w:r w:rsidRPr="005A2788">
              <w:rPr>
                <w:rFonts w:ascii="Times New Roman" w:eastAsia="Calibri" w:hAnsi="Times New Roman" w:cs="Times New Roman"/>
                <w:b/>
                <w:sz w:val="24"/>
                <w:szCs w:val="24"/>
                <w:lang w:eastAsia="ar-SA"/>
              </w:rPr>
              <w:t>Тема 10 «Змейка на асфальте»</w:t>
            </w:r>
          </w:p>
          <w:p w:rsidR="0033257A" w:rsidRPr="005A2788" w:rsidRDefault="0033257A" w:rsidP="00767D33">
            <w:pPr>
              <w:spacing w:after="0" w:line="240" w:lineRule="auto"/>
              <w:rPr>
                <w:rFonts w:ascii="Times New Roman" w:eastAsia="Calibri" w:hAnsi="Times New Roman" w:cs="Times New Roman"/>
                <w:sz w:val="24"/>
                <w:szCs w:val="24"/>
                <w:lang w:eastAsia="ar-SA"/>
              </w:rPr>
            </w:pPr>
            <w:r w:rsidRPr="005A2788">
              <w:rPr>
                <w:rFonts w:ascii="Times New Roman" w:eastAsia="Calibri" w:hAnsi="Times New Roman" w:cs="Times New Roman"/>
                <w:sz w:val="24"/>
                <w:szCs w:val="24"/>
                <w:lang w:eastAsia="ar-SA"/>
              </w:rPr>
              <w:t xml:space="preserve">Начертить прямую и изогнутую линию и учиться ходить по ней, тренируя координацию. </w:t>
            </w:r>
          </w:p>
        </w:tc>
      </w:tr>
      <w:tr w:rsidR="0033257A" w:rsidRPr="005A2788" w:rsidTr="00767D33">
        <w:trPr>
          <w:trHeight w:val="617"/>
        </w:trPr>
        <w:tc>
          <w:tcPr>
            <w:tcW w:w="9961" w:type="dxa"/>
          </w:tcPr>
          <w:p w:rsidR="0033257A" w:rsidRPr="005A2788" w:rsidRDefault="0033257A" w:rsidP="00767D33">
            <w:pPr>
              <w:spacing w:after="0" w:line="240" w:lineRule="auto"/>
              <w:rPr>
                <w:rFonts w:ascii="Times New Roman" w:eastAsia="Calibri" w:hAnsi="Times New Roman" w:cs="Times New Roman"/>
                <w:b/>
                <w:sz w:val="24"/>
                <w:szCs w:val="24"/>
                <w:lang w:eastAsia="ar-SA"/>
              </w:rPr>
            </w:pPr>
            <w:r w:rsidRPr="005A2788">
              <w:rPr>
                <w:rFonts w:ascii="Times New Roman" w:eastAsia="Calibri" w:hAnsi="Times New Roman" w:cs="Times New Roman"/>
                <w:b/>
                <w:sz w:val="24"/>
                <w:szCs w:val="24"/>
                <w:lang w:eastAsia="ar-SA"/>
              </w:rPr>
              <w:t>Тема 11 «Бег с шариком»</w:t>
            </w:r>
          </w:p>
          <w:p w:rsidR="0033257A" w:rsidRPr="005A2788" w:rsidRDefault="0033257A" w:rsidP="00767D33">
            <w:pPr>
              <w:spacing w:after="0" w:line="240" w:lineRule="auto"/>
              <w:rPr>
                <w:rFonts w:ascii="Times New Roman" w:eastAsia="Calibri" w:hAnsi="Times New Roman" w:cs="Times New Roman"/>
                <w:sz w:val="24"/>
                <w:szCs w:val="24"/>
                <w:lang w:eastAsia="ar-SA"/>
              </w:rPr>
            </w:pPr>
            <w:r w:rsidRPr="005A2788">
              <w:rPr>
                <w:rFonts w:ascii="Times New Roman" w:eastAsia="Calibri" w:hAnsi="Times New Roman" w:cs="Times New Roman"/>
                <w:sz w:val="24"/>
                <w:szCs w:val="24"/>
                <w:lang w:eastAsia="ar-SA"/>
              </w:rPr>
              <w:t xml:space="preserve">Игроки от каждой команды получают по одному шарику и ложке. По сигналу учителя игроки должны взять ложку с шариком и начать бег, стараясь не уронить шарик. Выигрывает та </w:t>
            </w:r>
            <w:r w:rsidRPr="005A2788">
              <w:rPr>
                <w:rFonts w:ascii="Times New Roman" w:eastAsia="Calibri" w:hAnsi="Times New Roman" w:cs="Times New Roman"/>
                <w:sz w:val="24"/>
                <w:szCs w:val="24"/>
                <w:lang w:eastAsia="ar-SA"/>
              </w:rPr>
              <w:lastRenderedPageBreak/>
              <w:t>команда, которая справится с заданием первая.</w:t>
            </w:r>
          </w:p>
        </w:tc>
      </w:tr>
      <w:tr w:rsidR="0033257A" w:rsidRPr="005A2788" w:rsidTr="00767D33">
        <w:trPr>
          <w:trHeight w:val="617"/>
        </w:trPr>
        <w:tc>
          <w:tcPr>
            <w:tcW w:w="9961" w:type="dxa"/>
          </w:tcPr>
          <w:p w:rsidR="0033257A" w:rsidRPr="005A2788" w:rsidRDefault="0033257A" w:rsidP="00767D33">
            <w:pPr>
              <w:spacing w:after="0" w:line="240" w:lineRule="auto"/>
              <w:rPr>
                <w:rFonts w:ascii="Times New Roman" w:eastAsia="Calibri" w:hAnsi="Times New Roman" w:cs="Times New Roman"/>
                <w:b/>
                <w:sz w:val="24"/>
                <w:szCs w:val="24"/>
                <w:lang w:eastAsia="ar-SA"/>
              </w:rPr>
            </w:pPr>
            <w:r w:rsidRPr="005A2788">
              <w:rPr>
                <w:rFonts w:ascii="Times New Roman" w:eastAsia="Calibri" w:hAnsi="Times New Roman" w:cs="Times New Roman"/>
                <w:b/>
                <w:sz w:val="24"/>
                <w:szCs w:val="24"/>
                <w:lang w:eastAsia="ar-SA"/>
              </w:rPr>
              <w:lastRenderedPageBreak/>
              <w:t>Тема 12 «Нас не слышно и не видно»</w:t>
            </w:r>
          </w:p>
          <w:p w:rsidR="0033257A" w:rsidRPr="005A2788" w:rsidRDefault="0033257A" w:rsidP="00767D33">
            <w:pPr>
              <w:spacing w:after="0" w:line="240" w:lineRule="auto"/>
              <w:rPr>
                <w:rFonts w:ascii="Times New Roman" w:eastAsia="Calibri" w:hAnsi="Times New Roman" w:cs="Times New Roman"/>
                <w:sz w:val="24"/>
                <w:szCs w:val="24"/>
                <w:lang w:eastAsia="ar-SA"/>
              </w:rPr>
            </w:pPr>
            <w:r w:rsidRPr="005A2788">
              <w:rPr>
                <w:rFonts w:ascii="Times New Roman" w:eastAsia="Calibri" w:hAnsi="Times New Roman" w:cs="Times New Roman"/>
                <w:sz w:val="24"/>
                <w:szCs w:val="24"/>
                <w:lang w:eastAsia="ar-SA"/>
              </w:rPr>
              <w:t>Учитель завязывает водящему глаза. Остальные располагаются в 20 шагах от него по кругу. Тот из детей, на кого укажет учитель, начинает осторожно приближаться к водящему. Водящий. Заслышав движение, должен указать рукой</w:t>
            </w:r>
            <w:proofErr w:type="gramStart"/>
            <w:r w:rsidRPr="005A2788">
              <w:rPr>
                <w:rFonts w:ascii="Times New Roman" w:eastAsia="Calibri" w:hAnsi="Times New Roman" w:cs="Times New Roman"/>
                <w:sz w:val="24"/>
                <w:szCs w:val="24"/>
                <w:lang w:eastAsia="ar-SA"/>
              </w:rPr>
              <w:t xml:space="preserve"> ,</w:t>
            </w:r>
            <w:proofErr w:type="gramEnd"/>
            <w:r w:rsidRPr="005A2788">
              <w:rPr>
                <w:rFonts w:ascii="Times New Roman" w:eastAsia="Calibri" w:hAnsi="Times New Roman" w:cs="Times New Roman"/>
                <w:sz w:val="24"/>
                <w:szCs w:val="24"/>
                <w:lang w:eastAsia="ar-SA"/>
              </w:rPr>
              <w:t xml:space="preserve"> откуда он его слышит. Если он укажет правильно, то незадачливому невидимке придется стать ведущим. Победит тот, кто сумеет </w:t>
            </w:r>
            <w:proofErr w:type="gramStart"/>
            <w:r w:rsidRPr="005A2788">
              <w:rPr>
                <w:rFonts w:ascii="Times New Roman" w:eastAsia="Calibri" w:hAnsi="Times New Roman" w:cs="Times New Roman"/>
                <w:sz w:val="24"/>
                <w:szCs w:val="24"/>
                <w:lang w:eastAsia="ar-SA"/>
              </w:rPr>
              <w:t>приблизится</w:t>
            </w:r>
            <w:proofErr w:type="gramEnd"/>
            <w:r w:rsidRPr="005A2788">
              <w:rPr>
                <w:rFonts w:ascii="Times New Roman" w:eastAsia="Calibri" w:hAnsi="Times New Roman" w:cs="Times New Roman"/>
                <w:sz w:val="24"/>
                <w:szCs w:val="24"/>
                <w:lang w:eastAsia="ar-SA"/>
              </w:rPr>
              <w:t xml:space="preserve"> к ведущему и дотронуться его рукой.</w:t>
            </w:r>
          </w:p>
        </w:tc>
      </w:tr>
      <w:tr w:rsidR="0033257A" w:rsidRPr="005A2788" w:rsidTr="00767D33">
        <w:trPr>
          <w:trHeight w:val="617"/>
        </w:trPr>
        <w:tc>
          <w:tcPr>
            <w:tcW w:w="9961" w:type="dxa"/>
          </w:tcPr>
          <w:p w:rsidR="0033257A" w:rsidRPr="005A2788" w:rsidRDefault="0033257A" w:rsidP="00767D33">
            <w:pPr>
              <w:suppressAutoHyphens/>
              <w:spacing w:after="0" w:line="240" w:lineRule="auto"/>
              <w:rPr>
                <w:rFonts w:ascii="Times New Roman" w:eastAsia="Calibri" w:hAnsi="Times New Roman" w:cs="Times New Roman"/>
                <w:b/>
                <w:sz w:val="24"/>
                <w:szCs w:val="24"/>
                <w:lang w:eastAsia="ar-SA"/>
              </w:rPr>
            </w:pPr>
            <w:r w:rsidRPr="005A2788">
              <w:rPr>
                <w:rFonts w:ascii="Times New Roman" w:eastAsia="Calibri" w:hAnsi="Times New Roman" w:cs="Times New Roman"/>
                <w:b/>
                <w:sz w:val="24"/>
                <w:szCs w:val="24"/>
                <w:lang w:eastAsia="ar-SA"/>
              </w:rPr>
              <w:t>Тема 13 «Третий лишний»</w:t>
            </w:r>
          </w:p>
          <w:p w:rsidR="0033257A" w:rsidRPr="005A2788" w:rsidRDefault="0033257A" w:rsidP="00767D33">
            <w:pPr>
              <w:spacing w:after="0" w:line="240" w:lineRule="auto"/>
              <w:rPr>
                <w:rFonts w:ascii="Times New Roman" w:eastAsia="Calibri" w:hAnsi="Times New Roman" w:cs="Times New Roman"/>
                <w:sz w:val="24"/>
                <w:szCs w:val="24"/>
                <w:lang w:eastAsia="ar-SA"/>
              </w:rPr>
            </w:pPr>
            <w:r w:rsidRPr="005A2788">
              <w:rPr>
                <w:rFonts w:ascii="Times New Roman" w:eastAsia="Calibri" w:hAnsi="Times New Roman" w:cs="Times New Roman"/>
                <w:sz w:val="24"/>
                <w:szCs w:val="24"/>
                <w:lang w:eastAsia="ar-SA"/>
              </w:rPr>
              <w:t xml:space="preserve">Все становятся парами в круг. Двое водящих - в стороне. По команде учителя один убегает, другой догоняет. </w:t>
            </w:r>
            <w:proofErr w:type="gramStart"/>
            <w:r w:rsidRPr="005A2788">
              <w:rPr>
                <w:rFonts w:ascii="Times New Roman" w:eastAsia="Calibri" w:hAnsi="Times New Roman" w:cs="Times New Roman"/>
                <w:sz w:val="24"/>
                <w:szCs w:val="24"/>
                <w:lang w:eastAsia="ar-SA"/>
              </w:rPr>
              <w:t>Убегающий</w:t>
            </w:r>
            <w:proofErr w:type="gramEnd"/>
            <w:r w:rsidRPr="005A2788">
              <w:rPr>
                <w:rFonts w:ascii="Times New Roman" w:eastAsia="Calibri" w:hAnsi="Times New Roman" w:cs="Times New Roman"/>
                <w:sz w:val="24"/>
                <w:szCs w:val="24"/>
                <w:lang w:eastAsia="ar-SA"/>
              </w:rPr>
              <w:t xml:space="preserve"> подбегает к какой-нибудь паре и берет одного под руку. </w:t>
            </w:r>
            <w:proofErr w:type="gramStart"/>
            <w:r w:rsidRPr="005A2788">
              <w:rPr>
                <w:rFonts w:ascii="Times New Roman" w:eastAsia="Calibri" w:hAnsi="Times New Roman" w:cs="Times New Roman"/>
                <w:sz w:val="24"/>
                <w:szCs w:val="24"/>
                <w:lang w:eastAsia="ar-SA"/>
              </w:rPr>
              <w:t>Тот</w:t>
            </w:r>
            <w:proofErr w:type="gramEnd"/>
            <w:r w:rsidRPr="005A2788">
              <w:rPr>
                <w:rFonts w:ascii="Times New Roman" w:eastAsia="Calibri" w:hAnsi="Times New Roman" w:cs="Times New Roman"/>
                <w:sz w:val="24"/>
                <w:szCs w:val="24"/>
                <w:lang w:eastAsia="ar-SA"/>
              </w:rPr>
              <w:t xml:space="preserve"> кто остался без пары начинает убегать. И так до тех пор, пока кого- то не поймают.</w:t>
            </w:r>
          </w:p>
        </w:tc>
      </w:tr>
      <w:tr w:rsidR="0033257A" w:rsidRPr="005A2788" w:rsidTr="00767D33">
        <w:trPr>
          <w:trHeight w:val="617"/>
        </w:trPr>
        <w:tc>
          <w:tcPr>
            <w:tcW w:w="9961" w:type="dxa"/>
          </w:tcPr>
          <w:p w:rsidR="0033257A" w:rsidRPr="005A2788" w:rsidRDefault="0033257A" w:rsidP="00767D33">
            <w:pPr>
              <w:spacing w:after="0" w:line="240" w:lineRule="auto"/>
              <w:rPr>
                <w:rFonts w:ascii="Times New Roman" w:eastAsia="Calibri" w:hAnsi="Times New Roman" w:cs="Times New Roman"/>
                <w:b/>
                <w:sz w:val="24"/>
                <w:szCs w:val="24"/>
                <w:lang w:eastAsia="ar-SA"/>
              </w:rPr>
            </w:pPr>
            <w:r w:rsidRPr="005A2788">
              <w:rPr>
                <w:rFonts w:ascii="Times New Roman" w:eastAsia="Calibri" w:hAnsi="Times New Roman" w:cs="Times New Roman"/>
                <w:b/>
                <w:sz w:val="24"/>
                <w:szCs w:val="24"/>
                <w:lang w:eastAsia="ar-SA"/>
              </w:rPr>
              <w:t xml:space="preserve">Тема 14 «Ворота» </w:t>
            </w:r>
            <w:r w:rsidRPr="005A2788">
              <w:rPr>
                <w:rFonts w:ascii="Times New Roman" w:eastAsia="Calibri" w:hAnsi="Times New Roman" w:cs="Times New Roman"/>
                <w:sz w:val="24"/>
                <w:szCs w:val="24"/>
                <w:lang w:eastAsia="ar-SA"/>
              </w:rPr>
              <w:t xml:space="preserve">Двое игроков встают друг напротив друга и, взявшись за руки, поднимают руки вверх. Получаются «ворота». Остальные дети встают друг за другом и </w:t>
            </w:r>
            <w:proofErr w:type="gramStart"/>
            <w:r w:rsidRPr="005A2788">
              <w:rPr>
                <w:rFonts w:ascii="Times New Roman" w:eastAsia="Calibri" w:hAnsi="Times New Roman" w:cs="Times New Roman"/>
                <w:sz w:val="24"/>
                <w:szCs w:val="24"/>
                <w:lang w:eastAsia="ar-SA"/>
              </w:rPr>
              <w:t>к</w:t>
            </w:r>
            <w:proofErr w:type="gramEnd"/>
            <w:r w:rsidRPr="005A2788">
              <w:rPr>
                <w:rFonts w:ascii="Times New Roman" w:eastAsia="Calibri" w:hAnsi="Times New Roman" w:cs="Times New Roman"/>
                <w:sz w:val="24"/>
                <w:szCs w:val="24"/>
                <w:lang w:eastAsia="ar-SA"/>
              </w:rPr>
              <w:t xml:space="preserve"> берутся за руки. Получившаяся цепочка должна пройти под воротами.</w:t>
            </w:r>
            <w:r w:rsidRPr="005A2788">
              <w:rPr>
                <w:rFonts w:ascii="Times New Roman" w:eastAsia="Calibri" w:hAnsi="Times New Roman" w:cs="Times New Roman"/>
                <w:sz w:val="24"/>
                <w:szCs w:val="24"/>
                <w:lang w:eastAsia="ar-SA"/>
              </w:rPr>
              <w:br/>
              <w:t>«Ворота» произносят:</w:t>
            </w:r>
            <w:r w:rsidRPr="005A2788">
              <w:rPr>
                <w:rFonts w:ascii="Times New Roman" w:eastAsia="Calibri" w:hAnsi="Times New Roman" w:cs="Times New Roman"/>
                <w:sz w:val="24"/>
                <w:szCs w:val="24"/>
                <w:lang w:eastAsia="ar-SA"/>
              </w:rPr>
              <w:br/>
              <w:t>Наши ворота</w:t>
            </w:r>
            <w:proofErr w:type="gramStart"/>
            <w:r w:rsidRPr="005A2788">
              <w:rPr>
                <w:rFonts w:ascii="Times New Roman" w:eastAsia="Calibri" w:hAnsi="Times New Roman" w:cs="Times New Roman"/>
                <w:sz w:val="24"/>
                <w:szCs w:val="24"/>
                <w:lang w:eastAsia="ar-SA"/>
              </w:rPr>
              <w:br/>
              <w:t>П</w:t>
            </w:r>
            <w:proofErr w:type="gramEnd"/>
            <w:r w:rsidRPr="005A2788">
              <w:rPr>
                <w:rFonts w:ascii="Times New Roman" w:eastAsia="Calibri" w:hAnsi="Times New Roman" w:cs="Times New Roman"/>
                <w:sz w:val="24"/>
                <w:szCs w:val="24"/>
                <w:lang w:eastAsia="ar-SA"/>
              </w:rPr>
              <w:t>ропускают не всегда!</w:t>
            </w:r>
            <w:r w:rsidRPr="005A2788">
              <w:rPr>
                <w:rFonts w:ascii="Times New Roman" w:eastAsia="Calibri" w:hAnsi="Times New Roman" w:cs="Times New Roman"/>
                <w:sz w:val="24"/>
                <w:szCs w:val="24"/>
                <w:lang w:eastAsia="ar-SA"/>
              </w:rPr>
              <w:br/>
              <w:t>Первый раз прощается,</w:t>
            </w:r>
            <w:r w:rsidRPr="005A2788">
              <w:rPr>
                <w:rFonts w:ascii="Times New Roman" w:eastAsia="Calibri" w:hAnsi="Times New Roman" w:cs="Times New Roman"/>
                <w:sz w:val="24"/>
                <w:szCs w:val="24"/>
                <w:lang w:eastAsia="ar-SA"/>
              </w:rPr>
              <w:br/>
              <w:t>Второй запрещается,</w:t>
            </w:r>
            <w:r w:rsidRPr="005A2788">
              <w:rPr>
                <w:rFonts w:ascii="Times New Roman" w:eastAsia="Calibri" w:hAnsi="Times New Roman" w:cs="Times New Roman"/>
                <w:sz w:val="24"/>
                <w:szCs w:val="24"/>
                <w:lang w:eastAsia="ar-SA"/>
              </w:rPr>
              <w:br/>
              <w:t>А на третий раз</w:t>
            </w:r>
            <w:proofErr w:type="gramStart"/>
            <w:r w:rsidRPr="005A2788">
              <w:rPr>
                <w:rFonts w:ascii="Times New Roman" w:eastAsia="Calibri" w:hAnsi="Times New Roman" w:cs="Times New Roman"/>
                <w:sz w:val="24"/>
                <w:szCs w:val="24"/>
                <w:lang w:eastAsia="ar-SA"/>
              </w:rPr>
              <w:br/>
              <w:t>Н</w:t>
            </w:r>
            <w:proofErr w:type="gramEnd"/>
            <w:r w:rsidRPr="005A2788">
              <w:rPr>
                <w:rFonts w:ascii="Times New Roman" w:eastAsia="Calibri" w:hAnsi="Times New Roman" w:cs="Times New Roman"/>
                <w:sz w:val="24"/>
                <w:szCs w:val="24"/>
                <w:lang w:eastAsia="ar-SA"/>
              </w:rPr>
              <w:t>е пропустим вас!</w:t>
            </w:r>
            <w:r w:rsidRPr="005A2788">
              <w:rPr>
                <w:rFonts w:ascii="Times New Roman" w:eastAsia="Calibri" w:hAnsi="Times New Roman" w:cs="Times New Roman"/>
                <w:sz w:val="24"/>
                <w:szCs w:val="24"/>
                <w:lang w:eastAsia="ar-SA"/>
              </w:rPr>
              <w:br/>
              <w:t>После этих слов «ворота» резко опускают руки, и те дети, которые оказались пойманными, тоже становятся «воротами». Постепенно количество «ворот» увеличивается, а цепочка уменьшается. Игра заканчивается, когда все дети становятся «воротами».</w:t>
            </w:r>
          </w:p>
        </w:tc>
      </w:tr>
      <w:tr w:rsidR="0033257A" w:rsidRPr="005A2788" w:rsidTr="00767D33">
        <w:trPr>
          <w:trHeight w:val="617"/>
        </w:trPr>
        <w:tc>
          <w:tcPr>
            <w:tcW w:w="9961" w:type="dxa"/>
          </w:tcPr>
          <w:p w:rsidR="0033257A" w:rsidRPr="005A2788" w:rsidRDefault="0033257A" w:rsidP="00767D33">
            <w:pPr>
              <w:suppressAutoHyphens/>
              <w:spacing w:after="0" w:line="240" w:lineRule="auto"/>
              <w:rPr>
                <w:rFonts w:ascii="Times New Roman" w:eastAsia="Calibri" w:hAnsi="Times New Roman" w:cs="Times New Roman"/>
                <w:b/>
                <w:sz w:val="24"/>
                <w:szCs w:val="24"/>
                <w:lang w:eastAsia="ar-SA"/>
              </w:rPr>
            </w:pPr>
            <w:r w:rsidRPr="005A2788">
              <w:rPr>
                <w:rFonts w:ascii="Times New Roman" w:eastAsia="Calibri" w:hAnsi="Times New Roman" w:cs="Times New Roman"/>
                <w:b/>
                <w:sz w:val="24"/>
                <w:szCs w:val="24"/>
                <w:lang w:eastAsia="ar-SA"/>
              </w:rPr>
              <w:t>Тема 15 «Чужая палочка»</w:t>
            </w:r>
          </w:p>
          <w:p w:rsidR="0033257A" w:rsidRPr="005A2788" w:rsidRDefault="0033257A" w:rsidP="00767D33">
            <w:pPr>
              <w:spacing w:after="0" w:line="240" w:lineRule="auto"/>
              <w:rPr>
                <w:rFonts w:ascii="Times New Roman" w:eastAsia="Times New Roman" w:hAnsi="Times New Roman" w:cs="Calibri"/>
                <w:sz w:val="24"/>
                <w:szCs w:val="24"/>
                <w:lang w:eastAsia="ar-SA"/>
              </w:rPr>
            </w:pPr>
            <w:r w:rsidRPr="005A2788">
              <w:rPr>
                <w:rFonts w:ascii="Times New Roman" w:eastAsia="Times New Roman" w:hAnsi="Times New Roman" w:cs="Calibri"/>
                <w:sz w:val="24"/>
                <w:szCs w:val="24"/>
                <w:lang w:eastAsia="ar-SA"/>
              </w:rPr>
              <w:t>Для этой игры берут две небольшие одинаковые палочки. По сигналу  учителя нужно бросить свою палку как можно дальше и тут же побежать за палочкой противника. Побеждает тот, кто первый вернется с чужой палочкой.</w:t>
            </w:r>
          </w:p>
        </w:tc>
      </w:tr>
      <w:tr w:rsidR="0033257A" w:rsidRPr="005A2788" w:rsidTr="00767D33">
        <w:trPr>
          <w:trHeight w:val="617"/>
        </w:trPr>
        <w:tc>
          <w:tcPr>
            <w:tcW w:w="9961" w:type="dxa"/>
          </w:tcPr>
          <w:p w:rsidR="0033257A" w:rsidRPr="005A2788" w:rsidRDefault="0033257A" w:rsidP="00767D33">
            <w:pPr>
              <w:suppressAutoHyphens/>
              <w:spacing w:after="0" w:line="240" w:lineRule="auto"/>
              <w:rPr>
                <w:rFonts w:ascii="Times New Roman" w:eastAsia="Calibri" w:hAnsi="Times New Roman" w:cs="Times New Roman"/>
                <w:b/>
                <w:sz w:val="24"/>
                <w:szCs w:val="24"/>
                <w:lang w:eastAsia="ar-SA"/>
              </w:rPr>
            </w:pPr>
            <w:r w:rsidRPr="005A2788">
              <w:rPr>
                <w:rFonts w:ascii="Times New Roman" w:eastAsia="Calibri" w:hAnsi="Times New Roman" w:cs="Times New Roman"/>
                <w:b/>
                <w:sz w:val="24"/>
                <w:szCs w:val="24"/>
                <w:lang w:eastAsia="ar-SA"/>
              </w:rPr>
              <w:t>Тема 16 «Белки,  шишки и орехи»</w:t>
            </w:r>
          </w:p>
          <w:p w:rsidR="0033257A" w:rsidRPr="005A2788" w:rsidRDefault="0033257A" w:rsidP="00767D33">
            <w:pPr>
              <w:spacing w:after="0" w:line="240" w:lineRule="auto"/>
              <w:rPr>
                <w:rFonts w:ascii="Times New Roman" w:eastAsia="Calibri" w:hAnsi="Times New Roman" w:cs="Times New Roman"/>
                <w:sz w:val="24"/>
                <w:szCs w:val="24"/>
                <w:lang w:eastAsia="ar-SA"/>
              </w:rPr>
            </w:pPr>
            <w:r w:rsidRPr="005A2788">
              <w:rPr>
                <w:rFonts w:ascii="Times New Roman" w:eastAsia="Calibri" w:hAnsi="Times New Roman" w:cs="Times New Roman"/>
                <w:sz w:val="24"/>
                <w:szCs w:val="24"/>
                <w:lang w:eastAsia="ar-SA"/>
              </w:rPr>
              <w:t xml:space="preserve">Все ребята встают, взявшись за руки, по три человека, образуя беличье гнездо. Между собой они договариваются, кто будет белкой, кто - орехом, кто </w:t>
            </w:r>
            <w:proofErr w:type="gramStart"/>
            <w:r w:rsidRPr="005A2788">
              <w:rPr>
                <w:rFonts w:ascii="Times New Roman" w:eastAsia="Calibri" w:hAnsi="Times New Roman" w:cs="Times New Roman"/>
                <w:sz w:val="24"/>
                <w:szCs w:val="24"/>
                <w:lang w:eastAsia="ar-SA"/>
              </w:rPr>
              <w:t>-ш</w:t>
            </w:r>
            <w:proofErr w:type="gramEnd"/>
            <w:r w:rsidRPr="005A2788">
              <w:rPr>
                <w:rFonts w:ascii="Times New Roman" w:eastAsia="Calibri" w:hAnsi="Times New Roman" w:cs="Times New Roman"/>
                <w:sz w:val="24"/>
                <w:szCs w:val="24"/>
                <w:lang w:eastAsia="ar-SA"/>
              </w:rPr>
              <w:t>ишкой. Водящий стоит в середине площадки. Учитель кричит « белки»,  все белки оставляют свои гнезда и перебегают в другие. В это время водящий занимает свободное место в любом гнезде, становясь белкой. Тот, кому не хватило места в гнездах, становится водящим. Если учитель говорит « орехи», то местами меняются орехи и водящий, занявший место в гнезде, который становится орехом.  Учителем может быть подана команда: белки-шишки-орехи, и тогда меняются местами сразу все.</w:t>
            </w:r>
          </w:p>
        </w:tc>
      </w:tr>
      <w:tr w:rsidR="0033257A" w:rsidRPr="005A2788" w:rsidTr="00767D33">
        <w:trPr>
          <w:trHeight w:val="617"/>
        </w:trPr>
        <w:tc>
          <w:tcPr>
            <w:tcW w:w="9961" w:type="dxa"/>
          </w:tcPr>
          <w:p w:rsidR="0033257A" w:rsidRPr="005A2788" w:rsidRDefault="0033257A" w:rsidP="00767D33">
            <w:pPr>
              <w:suppressAutoHyphens/>
              <w:spacing w:after="0" w:line="240" w:lineRule="auto"/>
              <w:rPr>
                <w:rFonts w:ascii="Times New Roman" w:eastAsia="Calibri" w:hAnsi="Times New Roman" w:cs="Times New Roman"/>
                <w:b/>
                <w:sz w:val="24"/>
                <w:szCs w:val="24"/>
                <w:lang w:eastAsia="ar-SA"/>
              </w:rPr>
            </w:pPr>
            <w:r w:rsidRPr="005A2788">
              <w:rPr>
                <w:rFonts w:ascii="Times New Roman" w:eastAsia="Calibri" w:hAnsi="Times New Roman" w:cs="Times New Roman"/>
                <w:b/>
                <w:sz w:val="24"/>
                <w:szCs w:val="24"/>
                <w:lang w:eastAsia="ar-SA"/>
              </w:rPr>
              <w:t>Тема 17 Профилактика травматизма</w:t>
            </w:r>
          </w:p>
          <w:p w:rsidR="0033257A" w:rsidRPr="005A2788" w:rsidRDefault="0033257A" w:rsidP="00767D33">
            <w:pPr>
              <w:suppressAutoHyphens/>
              <w:spacing w:after="0" w:line="240" w:lineRule="auto"/>
              <w:rPr>
                <w:rFonts w:ascii="Times New Roman" w:eastAsia="Calibri" w:hAnsi="Times New Roman" w:cs="Times New Roman"/>
                <w:sz w:val="24"/>
                <w:szCs w:val="24"/>
                <w:lang w:eastAsia="ar-SA"/>
              </w:rPr>
            </w:pPr>
            <w:r w:rsidRPr="005A2788">
              <w:rPr>
                <w:rFonts w:ascii="Times New Roman" w:eastAsia="Calibri" w:hAnsi="Times New Roman" w:cs="Times New Roman"/>
                <w:sz w:val="24"/>
                <w:szCs w:val="24"/>
                <w:lang w:eastAsia="ar-SA"/>
              </w:rPr>
              <w:t>Правила поведения на спортивной площадке, правила поведения в команде.</w:t>
            </w:r>
          </w:p>
        </w:tc>
      </w:tr>
      <w:tr w:rsidR="0033257A" w:rsidRPr="005A2788" w:rsidTr="00767D33">
        <w:trPr>
          <w:trHeight w:val="617"/>
        </w:trPr>
        <w:tc>
          <w:tcPr>
            <w:tcW w:w="9961" w:type="dxa"/>
          </w:tcPr>
          <w:p w:rsidR="0033257A" w:rsidRPr="005A2788" w:rsidRDefault="0033257A" w:rsidP="00767D33">
            <w:pPr>
              <w:suppressAutoHyphens/>
              <w:spacing w:after="0" w:line="240" w:lineRule="auto"/>
              <w:rPr>
                <w:rFonts w:ascii="Times New Roman" w:eastAsia="Calibri" w:hAnsi="Times New Roman" w:cs="Times New Roman"/>
                <w:b/>
                <w:sz w:val="24"/>
                <w:szCs w:val="24"/>
                <w:lang w:eastAsia="ar-SA"/>
              </w:rPr>
            </w:pPr>
            <w:r w:rsidRPr="005A2788">
              <w:rPr>
                <w:rFonts w:ascii="Times New Roman" w:eastAsia="Calibri" w:hAnsi="Times New Roman" w:cs="Times New Roman"/>
                <w:b/>
                <w:sz w:val="24"/>
                <w:szCs w:val="24"/>
                <w:lang w:eastAsia="ar-SA"/>
              </w:rPr>
              <w:t>Тема 18 Нарушение осанки</w:t>
            </w:r>
          </w:p>
          <w:p w:rsidR="0033257A" w:rsidRPr="005A2788" w:rsidRDefault="0033257A" w:rsidP="00767D33">
            <w:pPr>
              <w:suppressAutoHyphens/>
              <w:spacing w:after="0" w:line="240" w:lineRule="auto"/>
              <w:rPr>
                <w:rFonts w:ascii="Times New Roman" w:eastAsia="Calibri" w:hAnsi="Times New Roman" w:cs="Times New Roman"/>
                <w:sz w:val="24"/>
                <w:szCs w:val="24"/>
                <w:lang w:eastAsia="ar-SA"/>
              </w:rPr>
            </w:pPr>
            <w:r w:rsidRPr="005A2788">
              <w:rPr>
                <w:rFonts w:ascii="Times New Roman" w:eastAsia="Calibri" w:hAnsi="Times New Roman" w:cs="Times New Roman"/>
                <w:sz w:val="24"/>
                <w:szCs w:val="24"/>
                <w:lang w:eastAsia="ar-SA"/>
              </w:rPr>
              <w:t>Упражнения для укрепления осанки.</w:t>
            </w:r>
          </w:p>
        </w:tc>
      </w:tr>
      <w:tr w:rsidR="0033257A" w:rsidRPr="005A2788" w:rsidTr="00767D33">
        <w:trPr>
          <w:trHeight w:val="617"/>
        </w:trPr>
        <w:tc>
          <w:tcPr>
            <w:tcW w:w="9961" w:type="dxa"/>
          </w:tcPr>
          <w:p w:rsidR="0033257A" w:rsidRPr="005A2788" w:rsidRDefault="0033257A" w:rsidP="00767D33">
            <w:pPr>
              <w:spacing w:after="0" w:line="240" w:lineRule="auto"/>
              <w:rPr>
                <w:rFonts w:ascii="Times New Roman" w:eastAsia="Times New Roman" w:hAnsi="Times New Roman" w:cs="Times New Roman"/>
                <w:b/>
                <w:sz w:val="24"/>
                <w:szCs w:val="24"/>
                <w:lang w:eastAsia="ar-SA"/>
              </w:rPr>
            </w:pPr>
            <w:r w:rsidRPr="005A2788">
              <w:rPr>
                <w:rFonts w:ascii="Times New Roman" w:eastAsia="Times New Roman" w:hAnsi="Times New Roman" w:cs="Times New Roman"/>
                <w:b/>
                <w:sz w:val="24"/>
                <w:szCs w:val="24"/>
                <w:lang w:eastAsia="ar-SA"/>
              </w:rPr>
              <w:t xml:space="preserve">Тема 19 «След в след» </w:t>
            </w:r>
            <w:r w:rsidRPr="005A2788">
              <w:rPr>
                <w:rFonts w:ascii="Times New Roman" w:eastAsia="Times New Roman" w:hAnsi="Times New Roman" w:cs="Calibri"/>
                <w:sz w:val="24"/>
                <w:szCs w:val="24"/>
                <w:lang w:eastAsia="ar-SA"/>
              </w:rPr>
              <w:t xml:space="preserve">Догоняющий должен гнаться за </w:t>
            </w:r>
            <w:proofErr w:type="gramStart"/>
            <w:r w:rsidRPr="005A2788">
              <w:rPr>
                <w:rFonts w:ascii="Times New Roman" w:eastAsia="Times New Roman" w:hAnsi="Times New Roman" w:cs="Calibri"/>
                <w:sz w:val="24"/>
                <w:szCs w:val="24"/>
                <w:lang w:eastAsia="ar-SA"/>
              </w:rPr>
              <w:t>убегающим</w:t>
            </w:r>
            <w:proofErr w:type="gramEnd"/>
            <w:r w:rsidRPr="005A2788">
              <w:rPr>
                <w:rFonts w:ascii="Times New Roman" w:eastAsia="Times New Roman" w:hAnsi="Times New Roman" w:cs="Calibri"/>
                <w:sz w:val="24"/>
                <w:szCs w:val="24"/>
                <w:lang w:eastAsia="ar-SA"/>
              </w:rPr>
              <w:t>, наступая точно след в след. После можете посмотреть получившиеся следы.</w:t>
            </w:r>
          </w:p>
        </w:tc>
      </w:tr>
      <w:tr w:rsidR="0033257A" w:rsidRPr="005A2788" w:rsidTr="00767D33">
        <w:trPr>
          <w:trHeight w:val="617"/>
        </w:trPr>
        <w:tc>
          <w:tcPr>
            <w:tcW w:w="9961" w:type="dxa"/>
          </w:tcPr>
          <w:p w:rsidR="0033257A" w:rsidRPr="005A2788" w:rsidRDefault="0033257A" w:rsidP="00767D33">
            <w:pPr>
              <w:suppressAutoHyphens/>
              <w:spacing w:after="0" w:line="240" w:lineRule="auto"/>
              <w:rPr>
                <w:rFonts w:ascii="Times New Roman" w:eastAsia="Calibri" w:hAnsi="Times New Roman" w:cs="Times New Roman"/>
                <w:b/>
                <w:sz w:val="24"/>
                <w:szCs w:val="24"/>
                <w:lang w:eastAsia="ar-SA"/>
              </w:rPr>
            </w:pPr>
            <w:r w:rsidRPr="005A2788">
              <w:rPr>
                <w:rFonts w:ascii="Times New Roman" w:eastAsia="Calibri" w:hAnsi="Times New Roman" w:cs="Times New Roman"/>
                <w:b/>
                <w:sz w:val="24"/>
                <w:szCs w:val="24"/>
                <w:lang w:eastAsia="ar-SA"/>
              </w:rPr>
              <w:t xml:space="preserve">Тема 20 Эстафета </w:t>
            </w:r>
          </w:p>
          <w:p w:rsidR="0033257A" w:rsidRPr="005A2788" w:rsidRDefault="0033257A" w:rsidP="00767D33">
            <w:pPr>
              <w:spacing w:after="0" w:line="240" w:lineRule="auto"/>
              <w:rPr>
                <w:rFonts w:ascii="Times New Roman" w:eastAsia="Times New Roman" w:hAnsi="Times New Roman" w:cs="Calibri"/>
                <w:sz w:val="24"/>
                <w:szCs w:val="24"/>
                <w:lang w:eastAsia="ar-SA"/>
              </w:rPr>
            </w:pPr>
            <w:r w:rsidRPr="005A2788">
              <w:rPr>
                <w:rFonts w:ascii="Times New Roman" w:eastAsia="Times New Roman" w:hAnsi="Times New Roman" w:cs="Calibri"/>
                <w:sz w:val="24"/>
                <w:szCs w:val="24"/>
                <w:lang w:eastAsia="ar-SA"/>
              </w:rPr>
              <w:t xml:space="preserve"> Команды становятся в одну линию друг за другом, и каждый участник получает по одному снежку </w:t>
            </w:r>
            <w:proofErr w:type="gramStart"/>
            <w:r w:rsidRPr="005A2788">
              <w:rPr>
                <w:rFonts w:ascii="Times New Roman" w:eastAsia="Times New Roman" w:hAnsi="Times New Roman" w:cs="Calibri"/>
                <w:sz w:val="24"/>
                <w:szCs w:val="24"/>
                <w:lang w:eastAsia="ar-SA"/>
              </w:rPr>
              <w:t xml:space="preserve">( </w:t>
            </w:r>
            <w:proofErr w:type="gramEnd"/>
            <w:r w:rsidRPr="005A2788">
              <w:rPr>
                <w:rFonts w:ascii="Times New Roman" w:eastAsia="Times New Roman" w:hAnsi="Times New Roman" w:cs="Calibri"/>
                <w:sz w:val="24"/>
                <w:szCs w:val="24"/>
                <w:lang w:eastAsia="ar-SA"/>
              </w:rPr>
              <w:t>снежки можно изготовить на уроках художественного труда из фольги.)  По команде  учителя игрок бросает первый снежок, а второй ребенок бежит к месту падения «снежного снаряда» и оттуда запускает свой снежок. Таким же образом поступают и все остальные игроки из команды. Когда все участники сделали бросок, победа присуждается той команде, которая отошла дальше от стартовой линии, то есть побеждают те, чьи броски в сумме оказались самыми дальними.</w:t>
            </w:r>
          </w:p>
        </w:tc>
      </w:tr>
      <w:tr w:rsidR="0033257A" w:rsidRPr="005A2788" w:rsidTr="00767D33">
        <w:trPr>
          <w:trHeight w:val="617"/>
        </w:trPr>
        <w:tc>
          <w:tcPr>
            <w:tcW w:w="9961" w:type="dxa"/>
          </w:tcPr>
          <w:p w:rsidR="0033257A" w:rsidRPr="005A2788" w:rsidRDefault="0033257A" w:rsidP="00767D33">
            <w:pPr>
              <w:suppressAutoHyphens/>
              <w:spacing w:after="0" w:line="240" w:lineRule="auto"/>
              <w:rPr>
                <w:rFonts w:ascii="Times New Roman" w:eastAsia="Calibri" w:hAnsi="Times New Roman" w:cs="Times New Roman"/>
                <w:b/>
                <w:sz w:val="24"/>
                <w:szCs w:val="24"/>
                <w:lang w:eastAsia="ar-SA"/>
              </w:rPr>
            </w:pPr>
            <w:r w:rsidRPr="005A2788">
              <w:rPr>
                <w:rFonts w:ascii="Times New Roman" w:eastAsia="Calibri" w:hAnsi="Times New Roman" w:cs="Times New Roman"/>
                <w:b/>
                <w:sz w:val="24"/>
                <w:szCs w:val="24"/>
                <w:lang w:eastAsia="ar-SA"/>
              </w:rPr>
              <w:lastRenderedPageBreak/>
              <w:t>Тема 21 « Мишень»</w:t>
            </w:r>
          </w:p>
          <w:p w:rsidR="0033257A" w:rsidRPr="005A2788" w:rsidRDefault="0033257A" w:rsidP="00767D33">
            <w:pPr>
              <w:suppressAutoHyphens/>
              <w:spacing w:after="0" w:line="240" w:lineRule="auto"/>
              <w:rPr>
                <w:rFonts w:ascii="Times New Roman" w:eastAsia="Calibri" w:hAnsi="Times New Roman" w:cs="Times New Roman"/>
                <w:b/>
                <w:sz w:val="24"/>
                <w:szCs w:val="24"/>
                <w:lang w:eastAsia="ar-SA"/>
              </w:rPr>
            </w:pPr>
            <w:r w:rsidRPr="005A2788">
              <w:rPr>
                <w:rFonts w:ascii="Times New Roman" w:eastAsia="Calibri" w:hAnsi="Times New Roman" w:cs="Times New Roman"/>
                <w:sz w:val="24"/>
                <w:szCs w:val="24"/>
                <w:lang w:eastAsia="ar-SA"/>
              </w:rPr>
              <w:t>Выберите себе мишень – нарисуйте на бумаге и прикрепите, или просто пометьте мелом на заборе или другой поверхности. Снежки можно изготовить на уроках художественного труда из фольги.  Чья команда большее количество раз попадет в мишень.</w:t>
            </w:r>
          </w:p>
        </w:tc>
      </w:tr>
      <w:tr w:rsidR="0033257A" w:rsidRPr="005A2788" w:rsidTr="00767D33">
        <w:trPr>
          <w:trHeight w:val="617"/>
        </w:trPr>
        <w:tc>
          <w:tcPr>
            <w:tcW w:w="9961" w:type="dxa"/>
          </w:tcPr>
          <w:p w:rsidR="0033257A" w:rsidRPr="005A2788" w:rsidRDefault="0033257A" w:rsidP="00767D33">
            <w:pPr>
              <w:spacing w:after="0" w:line="240" w:lineRule="auto"/>
              <w:rPr>
                <w:rFonts w:ascii="Times New Roman" w:eastAsia="Times New Roman" w:hAnsi="Times New Roman" w:cs="Times New Roman"/>
                <w:b/>
                <w:sz w:val="24"/>
                <w:szCs w:val="24"/>
                <w:lang w:eastAsia="ar-SA"/>
              </w:rPr>
            </w:pPr>
            <w:r w:rsidRPr="005A2788">
              <w:rPr>
                <w:rFonts w:ascii="Times New Roman" w:eastAsia="Times New Roman" w:hAnsi="Times New Roman" w:cs="Times New Roman"/>
                <w:b/>
                <w:sz w:val="24"/>
                <w:szCs w:val="24"/>
                <w:lang w:eastAsia="ar-SA"/>
              </w:rPr>
              <w:t xml:space="preserve">Тема 22 «С кочки на кочку» </w:t>
            </w:r>
            <w:r w:rsidRPr="005A2788">
              <w:rPr>
                <w:rFonts w:ascii="Times New Roman" w:eastAsia="Times New Roman" w:hAnsi="Times New Roman" w:cs="Calibri"/>
                <w:sz w:val="24"/>
                <w:szCs w:val="24"/>
                <w:lang w:eastAsia="ar-SA"/>
              </w:rPr>
              <w:t xml:space="preserve">Учитель чертит на снегу круги диаметром 30-40 сантиметров. Расстояние между кругами - 40-50 сантиметров.   Ребенку нужно прыгать с кочки на кочку (то есть из круга в круг), стараясь побыстрее перебраться с первой кочки </w:t>
            </w:r>
            <w:proofErr w:type="gramStart"/>
            <w:r w:rsidRPr="005A2788">
              <w:rPr>
                <w:rFonts w:ascii="Times New Roman" w:eastAsia="Times New Roman" w:hAnsi="Times New Roman" w:cs="Calibri"/>
                <w:sz w:val="24"/>
                <w:szCs w:val="24"/>
                <w:lang w:eastAsia="ar-SA"/>
              </w:rPr>
              <w:t>на</w:t>
            </w:r>
            <w:proofErr w:type="gramEnd"/>
            <w:r w:rsidRPr="005A2788">
              <w:rPr>
                <w:rFonts w:ascii="Times New Roman" w:eastAsia="Times New Roman" w:hAnsi="Times New Roman" w:cs="Calibri"/>
                <w:sz w:val="24"/>
                <w:szCs w:val="24"/>
                <w:lang w:eastAsia="ar-SA"/>
              </w:rPr>
              <w:t xml:space="preserve"> последнюю. Отталкиваться надо обязательно обеими ногами: присесть, согнув ноги в коленях, затем прыжок.</w:t>
            </w:r>
          </w:p>
        </w:tc>
      </w:tr>
      <w:tr w:rsidR="0033257A" w:rsidRPr="005A2788" w:rsidTr="00767D33">
        <w:trPr>
          <w:trHeight w:val="617"/>
        </w:trPr>
        <w:tc>
          <w:tcPr>
            <w:tcW w:w="9961" w:type="dxa"/>
          </w:tcPr>
          <w:p w:rsidR="0033257A" w:rsidRDefault="0033257A" w:rsidP="00767D33">
            <w:pPr>
              <w:spacing w:after="0" w:line="240" w:lineRule="auto"/>
              <w:rPr>
                <w:rFonts w:ascii="Times New Roman" w:eastAsia="Calibri" w:hAnsi="Times New Roman" w:cs="Times New Roman"/>
                <w:b/>
                <w:sz w:val="24"/>
                <w:szCs w:val="24"/>
                <w:lang w:eastAsia="ar-SA"/>
              </w:rPr>
            </w:pPr>
          </w:p>
          <w:p w:rsidR="0033257A" w:rsidRPr="005A2788" w:rsidRDefault="0033257A" w:rsidP="00767D33">
            <w:pPr>
              <w:spacing w:after="0" w:line="240" w:lineRule="auto"/>
              <w:rPr>
                <w:rFonts w:ascii="Times New Roman" w:eastAsia="Calibri" w:hAnsi="Times New Roman" w:cs="Times New Roman"/>
                <w:b/>
                <w:sz w:val="24"/>
                <w:szCs w:val="24"/>
                <w:lang w:eastAsia="ar-SA"/>
              </w:rPr>
            </w:pPr>
            <w:r w:rsidRPr="005A2788">
              <w:rPr>
                <w:rFonts w:ascii="Times New Roman" w:eastAsia="Calibri" w:hAnsi="Times New Roman" w:cs="Times New Roman"/>
                <w:b/>
                <w:sz w:val="24"/>
                <w:szCs w:val="24"/>
                <w:lang w:eastAsia="ar-SA"/>
              </w:rPr>
              <w:t>Тема 23 «Без пары»</w:t>
            </w:r>
          </w:p>
          <w:p w:rsidR="0033257A" w:rsidRPr="005A2788" w:rsidRDefault="0033257A" w:rsidP="00767D33">
            <w:pPr>
              <w:spacing w:after="0" w:line="240" w:lineRule="auto"/>
              <w:rPr>
                <w:rFonts w:ascii="Times New Roman" w:eastAsia="Calibri" w:hAnsi="Times New Roman" w:cs="Times New Roman"/>
                <w:sz w:val="24"/>
                <w:szCs w:val="24"/>
                <w:lang w:eastAsia="ar-SA"/>
              </w:rPr>
            </w:pPr>
            <w:r w:rsidRPr="005A2788">
              <w:rPr>
                <w:rFonts w:ascii="Times New Roman" w:eastAsia="Calibri" w:hAnsi="Times New Roman" w:cs="Times New Roman"/>
                <w:sz w:val="24"/>
                <w:szCs w:val="24"/>
                <w:lang w:eastAsia="ar-SA"/>
              </w:rPr>
              <w:t xml:space="preserve">Взявшись за </w:t>
            </w:r>
            <w:proofErr w:type="gramStart"/>
            <w:r w:rsidRPr="005A2788">
              <w:rPr>
                <w:rFonts w:ascii="Times New Roman" w:eastAsia="Calibri" w:hAnsi="Times New Roman" w:cs="Times New Roman"/>
                <w:sz w:val="24"/>
                <w:szCs w:val="24"/>
                <w:lang w:eastAsia="ar-SA"/>
              </w:rPr>
              <w:t>руки</w:t>
            </w:r>
            <w:proofErr w:type="gramEnd"/>
            <w:r w:rsidRPr="005A2788">
              <w:rPr>
                <w:rFonts w:ascii="Times New Roman" w:eastAsia="Calibri" w:hAnsi="Times New Roman" w:cs="Times New Roman"/>
                <w:sz w:val="24"/>
                <w:szCs w:val="24"/>
                <w:lang w:eastAsia="ar-SA"/>
              </w:rPr>
              <w:t xml:space="preserve"> дети образуют два круга, один внутри, другой снаружи, при этом во внешнем круге на одного человека должно быть меньше. Дети двигаются по кругу. По сигналу учителя дети берут друг друга за руки, образуя пары. Тот, кто остался без пары, пляшет либо рассказывает стих, отгадывает загадку и </w:t>
            </w:r>
            <w:proofErr w:type="spellStart"/>
            <w:r w:rsidRPr="005A2788">
              <w:rPr>
                <w:rFonts w:ascii="Times New Roman" w:eastAsia="Calibri" w:hAnsi="Times New Roman" w:cs="Times New Roman"/>
                <w:sz w:val="24"/>
                <w:szCs w:val="24"/>
                <w:lang w:eastAsia="ar-SA"/>
              </w:rPr>
              <w:t>тд</w:t>
            </w:r>
            <w:proofErr w:type="spellEnd"/>
            <w:r w:rsidRPr="005A2788">
              <w:rPr>
                <w:rFonts w:ascii="Times New Roman" w:eastAsia="Calibri" w:hAnsi="Times New Roman" w:cs="Times New Roman"/>
                <w:sz w:val="24"/>
                <w:szCs w:val="24"/>
                <w:lang w:eastAsia="ar-SA"/>
              </w:rPr>
              <w:t>.</w:t>
            </w:r>
          </w:p>
        </w:tc>
      </w:tr>
      <w:tr w:rsidR="0033257A" w:rsidRPr="005A2788" w:rsidTr="00767D33">
        <w:trPr>
          <w:trHeight w:val="617"/>
        </w:trPr>
        <w:tc>
          <w:tcPr>
            <w:tcW w:w="9961" w:type="dxa"/>
          </w:tcPr>
          <w:p w:rsidR="0033257A" w:rsidRPr="005A2788" w:rsidRDefault="0033257A" w:rsidP="00767D33">
            <w:pPr>
              <w:spacing w:after="0" w:line="240" w:lineRule="auto"/>
              <w:rPr>
                <w:rFonts w:ascii="Times New Roman" w:eastAsia="Calibri" w:hAnsi="Times New Roman" w:cs="Times New Roman"/>
                <w:b/>
                <w:sz w:val="24"/>
                <w:szCs w:val="24"/>
                <w:lang w:eastAsia="ar-SA"/>
              </w:rPr>
            </w:pPr>
            <w:r w:rsidRPr="005A2788">
              <w:rPr>
                <w:rFonts w:ascii="Times New Roman" w:eastAsia="Calibri" w:hAnsi="Times New Roman" w:cs="Times New Roman"/>
                <w:b/>
                <w:sz w:val="24"/>
                <w:szCs w:val="24"/>
                <w:lang w:eastAsia="ar-SA"/>
              </w:rPr>
              <w:t>Тема 24 «Веревочка»</w:t>
            </w:r>
          </w:p>
          <w:p w:rsidR="0033257A" w:rsidRPr="005A2788" w:rsidRDefault="0033257A" w:rsidP="00767D33">
            <w:pPr>
              <w:spacing w:after="0" w:line="240" w:lineRule="auto"/>
              <w:rPr>
                <w:rFonts w:ascii="Times New Roman" w:eastAsia="Calibri" w:hAnsi="Times New Roman" w:cs="Times New Roman"/>
                <w:sz w:val="24"/>
                <w:szCs w:val="24"/>
                <w:lang w:eastAsia="ar-SA"/>
              </w:rPr>
            </w:pPr>
            <w:proofErr w:type="gramStart"/>
            <w:r w:rsidRPr="005A2788">
              <w:rPr>
                <w:rFonts w:ascii="Times New Roman" w:eastAsia="Calibri" w:hAnsi="Times New Roman" w:cs="Times New Roman"/>
                <w:sz w:val="24"/>
                <w:szCs w:val="24"/>
                <w:lang w:eastAsia="ar-SA"/>
              </w:rPr>
              <w:t>Играющие</w:t>
            </w:r>
            <w:proofErr w:type="gramEnd"/>
            <w:r w:rsidRPr="005A2788">
              <w:rPr>
                <w:rFonts w:ascii="Times New Roman" w:eastAsia="Calibri" w:hAnsi="Times New Roman" w:cs="Times New Roman"/>
                <w:sz w:val="24"/>
                <w:szCs w:val="24"/>
                <w:lang w:eastAsia="ar-SA"/>
              </w:rPr>
              <w:t xml:space="preserve"> образуют круг, держась руками за веревку. Водящий, передвигаясь произвольно внутри круга, старается ударить кого-либо по руке. Кто не успел отдернуть руку, становится водящим</w:t>
            </w:r>
          </w:p>
        </w:tc>
      </w:tr>
      <w:tr w:rsidR="0033257A" w:rsidRPr="005A2788" w:rsidTr="00767D33">
        <w:trPr>
          <w:trHeight w:val="617"/>
        </w:trPr>
        <w:tc>
          <w:tcPr>
            <w:tcW w:w="9961" w:type="dxa"/>
          </w:tcPr>
          <w:p w:rsidR="0033257A" w:rsidRPr="005A2788" w:rsidRDefault="0033257A" w:rsidP="00767D33">
            <w:pPr>
              <w:spacing w:after="0" w:line="240" w:lineRule="auto"/>
              <w:rPr>
                <w:rFonts w:ascii="Times New Roman" w:eastAsia="Calibri" w:hAnsi="Times New Roman" w:cs="Times New Roman"/>
                <w:b/>
                <w:sz w:val="24"/>
                <w:szCs w:val="24"/>
                <w:lang w:eastAsia="ar-SA"/>
              </w:rPr>
            </w:pPr>
            <w:r w:rsidRPr="005A2788">
              <w:rPr>
                <w:rFonts w:ascii="Times New Roman" w:eastAsia="Calibri" w:hAnsi="Times New Roman" w:cs="Times New Roman"/>
                <w:b/>
                <w:sz w:val="24"/>
                <w:szCs w:val="24"/>
                <w:lang w:eastAsia="ar-SA"/>
              </w:rPr>
              <w:t>Тема 25 «Плетень»</w:t>
            </w:r>
          </w:p>
          <w:p w:rsidR="0033257A" w:rsidRPr="005A2788" w:rsidRDefault="0033257A" w:rsidP="00767D33">
            <w:pPr>
              <w:spacing w:after="0" w:line="240" w:lineRule="auto"/>
              <w:rPr>
                <w:rFonts w:ascii="Times New Roman" w:eastAsia="Calibri" w:hAnsi="Times New Roman" w:cs="Times New Roman"/>
                <w:sz w:val="24"/>
                <w:szCs w:val="24"/>
                <w:lang w:eastAsia="ar-SA"/>
              </w:rPr>
            </w:pPr>
            <w:r w:rsidRPr="005A2788">
              <w:rPr>
                <w:rFonts w:ascii="Times New Roman" w:eastAsia="Calibri" w:hAnsi="Times New Roman" w:cs="Times New Roman"/>
                <w:sz w:val="24"/>
                <w:szCs w:val="24"/>
                <w:lang w:eastAsia="ar-SA"/>
              </w:rPr>
              <w:t>Играющие разбиваются на две команды и встают напротив друг друга, образуя плетень, для этого надо скрестить руки перед собой и взяться за руки с соседями. Построившись, ребята двигаются навстречу другой команде со словами:</w:t>
            </w:r>
          </w:p>
          <w:p w:rsidR="0033257A" w:rsidRPr="005A2788" w:rsidRDefault="0033257A" w:rsidP="00767D33">
            <w:pPr>
              <w:spacing w:after="0" w:line="240" w:lineRule="auto"/>
              <w:rPr>
                <w:rFonts w:ascii="Times New Roman" w:eastAsia="Calibri" w:hAnsi="Times New Roman" w:cs="Times New Roman"/>
                <w:sz w:val="24"/>
                <w:szCs w:val="24"/>
                <w:lang w:eastAsia="ar-SA"/>
              </w:rPr>
            </w:pPr>
            <w:r w:rsidRPr="005A2788">
              <w:rPr>
                <w:rFonts w:ascii="Times New Roman" w:eastAsia="Calibri" w:hAnsi="Times New Roman" w:cs="Times New Roman"/>
                <w:sz w:val="24"/>
                <w:szCs w:val="24"/>
                <w:lang w:eastAsia="ar-SA"/>
              </w:rPr>
              <w:t>Раз, два, три, четыре.</w:t>
            </w:r>
          </w:p>
          <w:p w:rsidR="0033257A" w:rsidRPr="005A2788" w:rsidRDefault="0033257A" w:rsidP="00767D33">
            <w:pPr>
              <w:spacing w:after="0" w:line="240" w:lineRule="auto"/>
              <w:rPr>
                <w:rFonts w:ascii="Times New Roman" w:eastAsia="Calibri" w:hAnsi="Times New Roman" w:cs="Times New Roman"/>
                <w:sz w:val="24"/>
                <w:szCs w:val="24"/>
                <w:lang w:eastAsia="ar-SA"/>
              </w:rPr>
            </w:pPr>
            <w:r w:rsidRPr="005A2788">
              <w:rPr>
                <w:rFonts w:ascii="Times New Roman" w:eastAsia="Calibri" w:hAnsi="Times New Roman" w:cs="Times New Roman"/>
                <w:sz w:val="24"/>
                <w:szCs w:val="24"/>
                <w:lang w:eastAsia="ar-SA"/>
              </w:rPr>
              <w:t xml:space="preserve">Выполнять </w:t>
            </w:r>
            <w:proofErr w:type="gramStart"/>
            <w:r w:rsidRPr="005A2788">
              <w:rPr>
                <w:rFonts w:ascii="Times New Roman" w:eastAsia="Calibri" w:hAnsi="Times New Roman" w:cs="Times New Roman"/>
                <w:sz w:val="24"/>
                <w:szCs w:val="24"/>
                <w:lang w:eastAsia="ar-SA"/>
              </w:rPr>
              <w:t>должны</w:t>
            </w:r>
            <w:proofErr w:type="gramEnd"/>
            <w:r w:rsidRPr="005A2788">
              <w:rPr>
                <w:rFonts w:ascii="Times New Roman" w:eastAsia="Calibri" w:hAnsi="Times New Roman" w:cs="Times New Roman"/>
                <w:sz w:val="24"/>
                <w:szCs w:val="24"/>
                <w:lang w:eastAsia="ar-SA"/>
              </w:rPr>
              <w:t xml:space="preserve"> приказ-</w:t>
            </w:r>
          </w:p>
          <w:p w:rsidR="0033257A" w:rsidRPr="005A2788" w:rsidRDefault="0033257A" w:rsidP="00767D33">
            <w:pPr>
              <w:spacing w:after="0" w:line="240" w:lineRule="auto"/>
              <w:rPr>
                <w:rFonts w:ascii="Times New Roman" w:eastAsia="Calibri" w:hAnsi="Times New Roman" w:cs="Times New Roman"/>
                <w:sz w:val="24"/>
                <w:szCs w:val="24"/>
                <w:lang w:eastAsia="ar-SA"/>
              </w:rPr>
            </w:pPr>
            <w:r w:rsidRPr="005A2788">
              <w:rPr>
                <w:rFonts w:ascii="Times New Roman" w:eastAsia="Calibri" w:hAnsi="Times New Roman" w:cs="Times New Roman"/>
                <w:sz w:val="24"/>
                <w:szCs w:val="24"/>
                <w:lang w:eastAsia="ar-SA"/>
              </w:rPr>
              <w:t>Нет, конечно, в целом мире</w:t>
            </w:r>
          </w:p>
          <w:p w:rsidR="0033257A" w:rsidRPr="005A2788" w:rsidRDefault="0033257A" w:rsidP="00767D33">
            <w:pPr>
              <w:spacing w:after="0" w:line="240" w:lineRule="auto"/>
              <w:rPr>
                <w:rFonts w:ascii="Times New Roman" w:eastAsia="Calibri" w:hAnsi="Times New Roman" w:cs="Times New Roman"/>
                <w:sz w:val="24"/>
                <w:szCs w:val="24"/>
                <w:lang w:eastAsia="ar-SA"/>
              </w:rPr>
            </w:pPr>
            <w:r w:rsidRPr="005A2788">
              <w:rPr>
                <w:rFonts w:ascii="Times New Roman" w:eastAsia="Calibri" w:hAnsi="Times New Roman" w:cs="Times New Roman"/>
                <w:sz w:val="24"/>
                <w:szCs w:val="24"/>
                <w:lang w:eastAsia="ar-SA"/>
              </w:rPr>
              <w:t>Дружбы крепче, чем у нас!</w:t>
            </w:r>
          </w:p>
          <w:p w:rsidR="0033257A" w:rsidRPr="005A2788" w:rsidRDefault="0033257A" w:rsidP="00767D33">
            <w:pPr>
              <w:spacing w:after="0" w:line="240" w:lineRule="auto"/>
              <w:rPr>
                <w:rFonts w:ascii="Times New Roman" w:eastAsia="Calibri" w:hAnsi="Times New Roman" w:cs="Times New Roman"/>
                <w:sz w:val="24"/>
                <w:szCs w:val="24"/>
                <w:lang w:eastAsia="ar-SA"/>
              </w:rPr>
            </w:pPr>
            <w:r w:rsidRPr="005A2788">
              <w:rPr>
                <w:rFonts w:ascii="Times New Roman" w:eastAsia="Calibri" w:hAnsi="Times New Roman" w:cs="Times New Roman"/>
                <w:sz w:val="24"/>
                <w:szCs w:val="24"/>
                <w:lang w:eastAsia="ar-SA"/>
              </w:rPr>
              <w:t>По команде учителя дети разбегаются в разные стороны, а по второму сигналу должны вернуться на свои места и образовать плетень. Выигрывает та команда, которая сделает это быстрее.</w:t>
            </w:r>
          </w:p>
        </w:tc>
      </w:tr>
      <w:tr w:rsidR="0033257A" w:rsidRPr="005A2788" w:rsidTr="00767D33">
        <w:trPr>
          <w:trHeight w:val="617"/>
        </w:trPr>
        <w:tc>
          <w:tcPr>
            <w:tcW w:w="9961" w:type="dxa"/>
          </w:tcPr>
          <w:p w:rsidR="0033257A" w:rsidRPr="005A2788" w:rsidRDefault="0033257A" w:rsidP="00767D33">
            <w:pPr>
              <w:suppressAutoHyphens/>
              <w:spacing w:after="0" w:line="240" w:lineRule="auto"/>
              <w:rPr>
                <w:rFonts w:ascii="Times New Roman" w:eastAsia="Calibri" w:hAnsi="Times New Roman" w:cs="Times New Roman"/>
                <w:b/>
                <w:sz w:val="24"/>
                <w:szCs w:val="24"/>
                <w:lang w:eastAsia="ar-SA"/>
              </w:rPr>
            </w:pPr>
            <w:r w:rsidRPr="005A2788">
              <w:rPr>
                <w:rFonts w:ascii="Times New Roman" w:eastAsia="Calibri" w:hAnsi="Times New Roman" w:cs="Times New Roman"/>
                <w:b/>
                <w:sz w:val="24"/>
                <w:szCs w:val="24"/>
                <w:lang w:eastAsia="ar-SA"/>
              </w:rPr>
              <w:t>Тема 26 Профилактика травматизма</w:t>
            </w:r>
          </w:p>
          <w:p w:rsidR="0033257A" w:rsidRPr="005A2788" w:rsidRDefault="0033257A" w:rsidP="00767D33">
            <w:pPr>
              <w:suppressAutoHyphens/>
              <w:spacing w:after="0" w:line="240" w:lineRule="auto"/>
              <w:rPr>
                <w:rFonts w:ascii="Times New Roman" w:eastAsia="Calibri" w:hAnsi="Times New Roman" w:cs="Times New Roman"/>
                <w:sz w:val="24"/>
                <w:szCs w:val="24"/>
                <w:lang w:eastAsia="ar-SA"/>
              </w:rPr>
            </w:pPr>
            <w:r w:rsidRPr="005A2788">
              <w:rPr>
                <w:rFonts w:ascii="Times New Roman" w:eastAsia="Calibri" w:hAnsi="Times New Roman" w:cs="Times New Roman"/>
                <w:sz w:val="24"/>
                <w:szCs w:val="24"/>
                <w:lang w:eastAsia="ar-SA"/>
              </w:rPr>
              <w:t>Правила поведения в команде. Правила ТБ,</w:t>
            </w:r>
          </w:p>
        </w:tc>
      </w:tr>
      <w:tr w:rsidR="0033257A" w:rsidRPr="005A2788" w:rsidTr="00767D33">
        <w:trPr>
          <w:trHeight w:val="617"/>
        </w:trPr>
        <w:tc>
          <w:tcPr>
            <w:tcW w:w="9961" w:type="dxa"/>
          </w:tcPr>
          <w:p w:rsidR="0033257A" w:rsidRPr="005A2788" w:rsidRDefault="0033257A" w:rsidP="00767D33">
            <w:pPr>
              <w:suppressAutoHyphens/>
              <w:spacing w:after="0" w:line="240" w:lineRule="auto"/>
              <w:rPr>
                <w:rFonts w:ascii="Times New Roman" w:eastAsia="Calibri" w:hAnsi="Times New Roman" w:cs="Times New Roman"/>
                <w:b/>
                <w:sz w:val="24"/>
                <w:szCs w:val="24"/>
                <w:lang w:eastAsia="ar-SA"/>
              </w:rPr>
            </w:pPr>
            <w:r w:rsidRPr="005A2788">
              <w:rPr>
                <w:rFonts w:ascii="Times New Roman" w:eastAsia="Calibri" w:hAnsi="Times New Roman" w:cs="Times New Roman"/>
                <w:b/>
                <w:sz w:val="24"/>
                <w:szCs w:val="24"/>
                <w:lang w:eastAsia="ar-SA"/>
              </w:rPr>
              <w:t>Тема 27 «Кто больше»</w:t>
            </w:r>
          </w:p>
          <w:p w:rsidR="0033257A" w:rsidRPr="005A2788" w:rsidRDefault="0033257A" w:rsidP="00767D33">
            <w:pPr>
              <w:spacing w:after="0" w:line="240" w:lineRule="auto"/>
              <w:rPr>
                <w:rFonts w:ascii="Times New Roman" w:eastAsia="Calibri" w:hAnsi="Times New Roman" w:cs="Times New Roman"/>
                <w:sz w:val="24"/>
                <w:szCs w:val="24"/>
                <w:lang w:eastAsia="ar-SA"/>
              </w:rPr>
            </w:pPr>
            <w:r w:rsidRPr="005A2788">
              <w:rPr>
                <w:rFonts w:ascii="Times New Roman" w:eastAsia="Calibri" w:hAnsi="Times New Roman" w:cs="Times New Roman"/>
                <w:sz w:val="24"/>
                <w:szCs w:val="24"/>
                <w:lang w:eastAsia="ar-SA"/>
              </w:rPr>
              <w:t xml:space="preserve">Поставьте на снегу в линию несколько пустых пластиковых бутылок. Игроки должны встать в 20 – 30 шагах от бутылок. Каждый игрок кидает по три снежка </w:t>
            </w:r>
            <w:proofErr w:type="gramStart"/>
            <w:r w:rsidRPr="005A2788">
              <w:rPr>
                <w:rFonts w:ascii="Times New Roman" w:eastAsia="Calibri" w:hAnsi="Times New Roman" w:cs="Times New Roman"/>
                <w:sz w:val="24"/>
                <w:szCs w:val="24"/>
                <w:lang w:eastAsia="ar-SA"/>
              </w:rPr>
              <w:t xml:space="preserve">( </w:t>
            </w:r>
            <w:proofErr w:type="gramEnd"/>
            <w:r w:rsidRPr="005A2788">
              <w:rPr>
                <w:rFonts w:ascii="Times New Roman" w:eastAsia="Calibri" w:hAnsi="Times New Roman" w:cs="Times New Roman"/>
                <w:sz w:val="24"/>
                <w:szCs w:val="24"/>
                <w:lang w:eastAsia="ar-SA"/>
              </w:rPr>
              <w:t>изготовленного из фольги) за один раз. Выигрывает тот, кто сбил большее количество бутылок.</w:t>
            </w:r>
          </w:p>
        </w:tc>
      </w:tr>
      <w:tr w:rsidR="0033257A" w:rsidRPr="005A2788" w:rsidTr="00767D33">
        <w:trPr>
          <w:trHeight w:val="617"/>
        </w:trPr>
        <w:tc>
          <w:tcPr>
            <w:tcW w:w="9961" w:type="dxa"/>
          </w:tcPr>
          <w:p w:rsidR="0033257A" w:rsidRPr="005A2788" w:rsidRDefault="0033257A" w:rsidP="00767D33">
            <w:pPr>
              <w:suppressAutoHyphens/>
              <w:spacing w:after="0" w:line="240" w:lineRule="auto"/>
              <w:rPr>
                <w:rFonts w:ascii="Times New Roman" w:eastAsia="Calibri" w:hAnsi="Times New Roman" w:cs="Times New Roman"/>
                <w:b/>
                <w:sz w:val="24"/>
                <w:szCs w:val="24"/>
                <w:lang w:eastAsia="ar-SA"/>
              </w:rPr>
            </w:pPr>
            <w:r w:rsidRPr="005A2788">
              <w:rPr>
                <w:rFonts w:ascii="Times New Roman" w:eastAsia="Calibri" w:hAnsi="Times New Roman" w:cs="Times New Roman"/>
                <w:b/>
                <w:sz w:val="24"/>
                <w:szCs w:val="24"/>
                <w:lang w:eastAsia="ar-SA"/>
              </w:rPr>
              <w:t>Тема 28 «Успевай, не зевай»</w:t>
            </w:r>
          </w:p>
          <w:p w:rsidR="0033257A" w:rsidRPr="005A2788" w:rsidRDefault="0033257A" w:rsidP="00767D33">
            <w:pPr>
              <w:spacing w:after="0" w:line="240" w:lineRule="auto"/>
              <w:rPr>
                <w:rFonts w:ascii="Times New Roman" w:eastAsia="Calibri" w:hAnsi="Times New Roman" w:cs="Times New Roman"/>
                <w:sz w:val="24"/>
                <w:szCs w:val="24"/>
                <w:lang w:eastAsia="ar-SA"/>
              </w:rPr>
            </w:pPr>
            <w:r w:rsidRPr="005A2788">
              <w:rPr>
                <w:rFonts w:ascii="Times New Roman" w:eastAsia="Calibri" w:hAnsi="Times New Roman" w:cs="Times New Roman"/>
                <w:sz w:val="24"/>
                <w:szCs w:val="24"/>
                <w:lang w:eastAsia="ar-SA"/>
              </w:rPr>
              <w:t>Дети идут в колоне по одному. Учитель дает заранее обговоренные сигналы – звуковые (хлопок ладонями). Например: когда ведущий хлопает в ладоши один раз, то дети бегут, когда хлопает два раза – дети садятся, когда три – дети идут.</w:t>
            </w:r>
          </w:p>
        </w:tc>
      </w:tr>
      <w:tr w:rsidR="0033257A" w:rsidRPr="005A2788" w:rsidTr="00767D33">
        <w:trPr>
          <w:trHeight w:val="617"/>
        </w:trPr>
        <w:tc>
          <w:tcPr>
            <w:tcW w:w="9961" w:type="dxa"/>
          </w:tcPr>
          <w:p w:rsidR="0033257A" w:rsidRPr="005A2788" w:rsidRDefault="0033257A" w:rsidP="00767D33">
            <w:pPr>
              <w:suppressAutoHyphens/>
              <w:spacing w:after="0" w:line="240" w:lineRule="auto"/>
              <w:rPr>
                <w:rFonts w:ascii="Times New Roman" w:eastAsia="Calibri" w:hAnsi="Times New Roman" w:cs="Times New Roman"/>
                <w:b/>
                <w:sz w:val="24"/>
                <w:szCs w:val="24"/>
                <w:lang w:eastAsia="ar-SA"/>
              </w:rPr>
            </w:pPr>
            <w:r w:rsidRPr="005A2788">
              <w:rPr>
                <w:rFonts w:ascii="Times New Roman" w:eastAsia="Calibri" w:hAnsi="Times New Roman" w:cs="Times New Roman"/>
                <w:b/>
                <w:sz w:val="24"/>
                <w:szCs w:val="24"/>
                <w:lang w:eastAsia="ar-SA"/>
              </w:rPr>
              <w:t>Тема 29 «День и ночь»</w:t>
            </w:r>
          </w:p>
          <w:p w:rsidR="0033257A" w:rsidRPr="005A2788" w:rsidRDefault="0033257A" w:rsidP="00767D33">
            <w:pPr>
              <w:shd w:val="clear" w:color="auto" w:fill="FFFFFF"/>
              <w:spacing w:after="0" w:line="240" w:lineRule="auto"/>
              <w:jc w:val="both"/>
              <w:rPr>
                <w:rFonts w:ascii="Times New Roman" w:eastAsia="Calibri" w:hAnsi="Times New Roman" w:cs="Times New Roman"/>
                <w:sz w:val="24"/>
                <w:szCs w:val="24"/>
                <w:lang w:eastAsia="ar-SA"/>
              </w:rPr>
            </w:pPr>
            <w:r w:rsidRPr="005A2788">
              <w:rPr>
                <w:rFonts w:ascii="Times New Roman" w:eastAsia="Calibri" w:hAnsi="Times New Roman" w:cs="Times New Roman"/>
                <w:sz w:val="24"/>
                <w:szCs w:val="24"/>
                <w:lang w:eastAsia="ar-SA"/>
              </w:rPr>
              <w:t xml:space="preserve">Играющих делят на две команды, которые становятся в две шеренги у средней линии площадки спиной друг к другу на расстоянии 2 </w:t>
            </w:r>
            <w:r w:rsidRPr="005A2788">
              <w:rPr>
                <w:rFonts w:ascii="Times New Roman" w:eastAsia="Calibri" w:hAnsi="Times New Roman" w:cs="Times New Roman"/>
                <w:i/>
                <w:iCs/>
                <w:sz w:val="24"/>
                <w:szCs w:val="24"/>
                <w:lang w:eastAsia="ar-SA"/>
              </w:rPr>
              <w:t xml:space="preserve">м. </w:t>
            </w:r>
            <w:r w:rsidRPr="005A2788">
              <w:rPr>
                <w:rFonts w:ascii="Times New Roman" w:eastAsia="Calibri" w:hAnsi="Times New Roman" w:cs="Times New Roman"/>
                <w:sz w:val="24"/>
                <w:szCs w:val="24"/>
                <w:lang w:eastAsia="ar-SA"/>
              </w:rPr>
              <w:t xml:space="preserve">Одна команда - «день», другая - «ночь». Педагог называет ту </w:t>
            </w:r>
            <w:r w:rsidRPr="005A2788">
              <w:rPr>
                <w:rFonts w:ascii="Times New Roman" w:eastAsia="Calibri" w:hAnsi="Times New Roman" w:cs="Times New Roman"/>
                <w:spacing w:val="-1"/>
                <w:sz w:val="24"/>
                <w:szCs w:val="24"/>
                <w:lang w:eastAsia="ar-SA"/>
              </w:rPr>
              <w:t xml:space="preserve">или иную команду неожиданно. Если он говорит «ночь», то эта команда убегает, а команда «день» догоняет ее. </w:t>
            </w:r>
            <w:r w:rsidRPr="005A2788">
              <w:rPr>
                <w:rFonts w:ascii="Times New Roman" w:eastAsia="Calibri" w:hAnsi="Times New Roman" w:cs="Times New Roman"/>
                <w:sz w:val="24"/>
                <w:szCs w:val="24"/>
                <w:lang w:eastAsia="ar-SA"/>
              </w:rPr>
              <w:t xml:space="preserve">Затем подсчитывают </w:t>
            </w:r>
            <w:proofErr w:type="gramStart"/>
            <w:r w:rsidRPr="005A2788">
              <w:rPr>
                <w:rFonts w:ascii="Times New Roman" w:eastAsia="Calibri" w:hAnsi="Times New Roman" w:cs="Times New Roman"/>
                <w:sz w:val="24"/>
                <w:szCs w:val="24"/>
                <w:lang w:eastAsia="ar-SA"/>
              </w:rPr>
              <w:t>осаленных</w:t>
            </w:r>
            <w:proofErr w:type="gramEnd"/>
            <w:r w:rsidRPr="005A2788">
              <w:rPr>
                <w:rFonts w:ascii="Times New Roman" w:eastAsia="Calibri" w:hAnsi="Times New Roman" w:cs="Times New Roman"/>
                <w:sz w:val="24"/>
                <w:szCs w:val="24"/>
                <w:lang w:eastAsia="ar-SA"/>
              </w:rPr>
              <w:t>, и все игроки становятся на свои места. Очередность вызовов команд не соблюдают, но число вызовов должно быть одинаковым. Выигрывает команда, осалившая больше игроков. Исходное положение можно менять: стоя лицом, боком друг к другу и т. д.</w:t>
            </w:r>
          </w:p>
          <w:p w:rsidR="0033257A" w:rsidRPr="005A2788" w:rsidRDefault="0033257A" w:rsidP="00767D33">
            <w:pPr>
              <w:shd w:val="clear" w:color="auto" w:fill="FFFFFF"/>
              <w:spacing w:after="0" w:line="240" w:lineRule="auto"/>
              <w:jc w:val="both"/>
              <w:rPr>
                <w:rFonts w:ascii="Times New Roman" w:eastAsia="Calibri" w:hAnsi="Times New Roman" w:cs="Times New Roman"/>
                <w:sz w:val="24"/>
                <w:szCs w:val="24"/>
                <w:lang w:eastAsia="ar-SA"/>
              </w:rPr>
            </w:pPr>
          </w:p>
        </w:tc>
      </w:tr>
      <w:tr w:rsidR="0033257A" w:rsidRPr="005A2788" w:rsidTr="00767D33">
        <w:trPr>
          <w:trHeight w:val="617"/>
        </w:trPr>
        <w:tc>
          <w:tcPr>
            <w:tcW w:w="9961" w:type="dxa"/>
          </w:tcPr>
          <w:p w:rsidR="0033257A" w:rsidRPr="005A2788" w:rsidRDefault="0033257A" w:rsidP="00767D33">
            <w:pPr>
              <w:suppressAutoHyphens/>
              <w:spacing w:after="0" w:line="240" w:lineRule="auto"/>
              <w:rPr>
                <w:rFonts w:ascii="Times New Roman" w:eastAsia="Calibri" w:hAnsi="Times New Roman" w:cs="Times New Roman"/>
                <w:b/>
                <w:sz w:val="24"/>
                <w:szCs w:val="24"/>
                <w:lang w:eastAsia="ru-RU"/>
              </w:rPr>
            </w:pPr>
            <w:r w:rsidRPr="005A2788">
              <w:rPr>
                <w:rFonts w:ascii="Times New Roman" w:eastAsia="Calibri" w:hAnsi="Times New Roman" w:cs="Times New Roman"/>
                <w:b/>
                <w:sz w:val="24"/>
                <w:szCs w:val="24"/>
                <w:lang w:eastAsia="ar-SA"/>
              </w:rPr>
              <w:t xml:space="preserve">Тема 30 </w:t>
            </w:r>
            <w:r w:rsidRPr="005A2788">
              <w:rPr>
                <w:rFonts w:ascii="Times New Roman" w:eastAsia="Calibri" w:hAnsi="Times New Roman" w:cs="Times New Roman"/>
                <w:b/>
                <w:sz w:val="24"/>
                <w:szCs w:val="24"/>
                <w:lang w:eastAsia="ru-RU"/>
              </w:rPr>
              <w:t>«Наперегонки парами»</w:t>
            </w:r>
          </w:p>
          <w:p w:rsidR="0033257A" w:rsidRPr="005A2788" w:rsidRDefault="0033257A" w:rsidP="00767D33">
            <w:pPr>
              <w:shd w:val="clear" w:color="auto" w:fill="FFFFFF"/>
              <w:spacing w:after="0" w:line="240" w:lineRule="auto"/>
              <w:jc w:val="both"/>
              <w:rPr>
                <w:rFonts w:ascii="Times New Roman" w:eastAsia="Calibri" w:hAnsi="Times New Roman" w:cs="Times New Roman"/>
                <w:sz w:val="24"/>
                <w:szCs w:val="24"/>
                <w:lang w:eastAsia="ar-SA"/>
              </w:rPr>
            </w:pPr>
            <w:r w:rsidRPr="005A2788">
              <w:rPr>
                <w:rFonts w:ascii="Times New Roman" w:eastAsia="Calibri" w:hAnsi="Times New Roman" w:cs="Times New Roman"/>
                <w:sz w:val="24"/>
                <w:szCs w:val="24"/>
                <w:lang w:eastAsia="ar-SA"/>
              </w:rPr>
              <w:t xml:space="preserve">Играющих делят на две равные команды и выстраивают в колонны. Колонну делят на две группы, которые располагаются друг против друга на расстоянии 12-15 м (можно и больше). </w:t>
            </w:r>
            <w:r w:rsidRPr="005A2788">
              <w:rPr>
                <w:rFonts w:ascii="Times New Roman" w:eastAsia="Calibri" w:hAnsi="Times New Roman" w:cs="Times New Roman"/>
                <w:sz w:val="24"/>
                <w:szCs w:val="24"/>
                <w:lang w:eastAsia="ar-SA"/>
              </w:rPr>
              <w:lastRenderedPageBreak/>
              <w:t>Перед всеми группами проводят стартовые линии. Двум игрокам, стоящим впереди колонн на одной стороне, дают по флажку. По сигналу педагога игроки с флажками бегут к противоположной группе, отдают впередистоящим флажки, а сами становятся сзади этой половины команды. То же делают игроки, получившие флажки. Игра заканчивается, когда последний из перебегающих игроков какой-либо из команд передает флажок начавшему эстафету игроку. Побеждает команда, закончившая передачу флажков раньше.</w:t>
            </w:r>
          </w:p>
          <w:p w:rsidR="0033257A" w:rsidRPr="005A2788" w:rsidRDefault="0033257A" w:rsidP="00767D33">
            <w:pPr>
              <w:suppressAutoHyphens/>
              <w:spacing w:after="0" w:line="240" w:lineRule="auto"/>
              <w:rPr>
                <w:rFonts w:ascii="Times New Roman" w:eastAsia="Calibri" w:hAnsi="Times New Roman" w:cs="Times New Roman"/>
                <w:sz w:val="24"/>
                <w:szCs w:val="24"/>
                <w:lang w:eastAsia="ar-SA"/>
              </w:rPr>
            </w:pPr>
          </w:p>
        </w:tc>
      </w:tr>
      <w:tr w:rsidR="0033257A" w:rsidRPr="005A2788" w:rsidTr="00767D33">
        <w:trPr>
          <w:trHeight w:val="617"/>
        </w:trPr>
        <w:tc>
          <w:tcPr>
            <w:tcW w:w="9961" w:type="dxa"/>
          </w:tcPr>
          <w:p w:rsidR="0033257A" w:rsidRPr="005A2788" w:rsidRDefault="0033257A" w:rsidP="00767D33">
            <w:pPr>
              <w:suppressAutoHyphens/>
              <w:spacing w:after="0" w:line="240" w:lineRule="auto"/>
              <w:rPr>
                <w:rFonts w:ascii="Times New Roman" w:eastAsia="Calibri" w:hAnsi="Times New Roman" w:cs="Times New Roman"/>
                <w:b/>
                <w:sz w:val="24"/>
                <w:szCs w:val="24"/>
                <w:lang w:eastAsia="ru-RU"/>
              </w:rPr>
            </w:pPr>
            <w:r w:rsidRPr="005A2788">
              <w:rPr>
                <w:rFonts w:ascii="Times New Roman" w:eastAsia="Calibri" w:hAnsi="Times New Roman" w:cs="Times New Roman"/>
                <w:b/>
                <w:sz w:val="24"/>
                <w:szCs w:val="24"/>
                <w:lang w:eastAsia="ar-SA"/>
              </w:rPr>
              <w:lastRenderedPageBreak/>
              <w:t xml:space="preserve">Тема 31 </w:t>
            </w:r>
            <w:r w:rsidRPr="005A2788">
              <w:rPr>
                <w:rFonts w:ascii="Times New Roman" w:eastAsia="Calibri" w:hAnsi="Times New Roman" w:cs="Times New Roman"/>
                <w:b/>
                <w:sz w:val="24"/>
                <w:szCs w:val="24"/>
                <w:lang w:eastAsia="ru-RU"/>
              </w:rPr>
              <w:t>«Ловушки-перебежки»</w:t>
            </w:r>
          </w:p>
          <w:p w:rsidR="0033257A" w:rsidRPr="005A2788" w:rsidRDefault="0033257A" w:rsidP="00767D33">
            <w:pPr>
              <w:shd w:val="clear" w:color="auto" w:fill="FFFFFF"/>
              <w:spacing w:after="0" w:line="240" w:lineRule="auto"/>
              <w:jc w:val="both"/>
              <w:rPr>
                <w:rFonts w:ascii="Times New Roman" w:eastAsia="Calibri" w:hAnsi="Times New Roman" w:cs="Times New Roman"/>
                <w:sz w:val="24"/>
                <w:szCs w:val="24"/>
                <w:lang w:eastAsia="ar-SA"/>
              </w:rPr>
            </w:pPr>
            <w:proofErr w:type="gramStart"/>
            <w:r w:rsidRPr="005A2788">
              <w:rPr>
                <w:rFonts w:ascii="Times New Roman" w:eastAsia="Calibri" w:hAnsi="Times New Roman" w:cs="Times New Roman"/>
                <w:sz w:val="24"/>
                <w:szCs w:val="24"/>
                <w:lang w:eastAsia="ar-SA"/>
              </w:rPr>
              <w:t>Играющих</w:t>
            </w:r>
            <w:proofErr w:type="gramEnd"/>
            <w:r w:rsidRPr="005A2788">
              <w:rPr>
                <w:rFonts w:ascii="Times New Roman" w:eastAsia="Calibri" w:hAnsi="Times New Roman" w:cs="Times New Roman"/>
                <w:sz w:val="24"/>
                <w:szCs w:val="24"/>
                <w:lang w:eastAsia="ar-SA"/>
              </w:rPr>
              <w:t xml:space="preserve"> выстраивают в круг, руки за спиной. Водящий бежит за кругом и дотрагивается до руки одного из играющих. Игрок, до которого дотронулся водящий, бежит в обратную сторону, стремясь быстрее водящего занять свое место. Кто из </w:t>
            </w:r>
            <w:proofErr w:type="gramStart"/>
            <w:r w:rsidRPr="005A2788">
              <w:rPr>
                <w:rFonts w:ascii="Times New Roman" w:eastAsia="Calibri" w:hAnsi="Times New Roman" w:cs="Times New Roman"/>
                <w:sz w:val="24"/>
                <w:szCs w:val="24"/>
                <w:lang w:eastAsia="ar-SA"/>
              </w:rPr>
              <w:t>бегущих</w:t>
            </w:r>
            <w:proofErr w:type="gramEnd"/>
            <w:r w:rsidRPr="005A2788">
              <w:rPr>
                <w:rFonts w:ascii="Times New Roman" w:eastAsia="Calibri" w:hAnsi="Times New Roman" w:cs="Times New Roman"/>
                <w:sz w:val="24"/>
                <w:szCs w:val="24"/>
                <w:lang w:eastAsia="ar-SA"/>
              </w:rPr>
              <w:t xml:space="preserve"> останется без места, тот и становится водящим.</w:t>
            </w:r>
          </w:p>
          <w:p w:rsidR="0033257A" w:rsidRPr="005A2788" w:rsidRDefault="0033257A" w:rsidP="00767D33">
            <w:pPr>
              <w:suppressAutoHyphens/>
              <w:spacing w:after="0" w:line="240" w:lineRule="auto"/>
              <w:rPr>
                <w:rFonts w:ascii="Times New Roman" w:eastAsia="Calibri" w:hAnsi="Times New Roman" w:cs="Times New Roman"/>
                <w:b/>
                <w:sz w:val="24"/>
                <w:szCs w:val="24"/>
                <w:lang w:eastAsia="ar-SA"/>
              </w:rPr>
            </w:pPr>
          </w:p>
        </w:tc>
      </w:tr>
      <w:tr w:rsidR="0033257A" w:rsidRPr="005A2788" w:rsidTr="00767D33">
        <w:trPr>
          <w:trHeight w:val="617"/>
        </w:trPr>
        <w:tc>
          <w:tcPr>
            <w:tcW w:w="9961" w:type="dxa"/>
          </w:tcPr>
          <w:p w:rsidR="0033257A" w:rsidRPr="005A2788" w:rsidRDefault="0033257A" w:rsidP="00767D33">
            <w:pPr>
              <w:suppressAutoHyphens/>
              <w:spacing w:after="0" w:line="240" w:lineRule="auto"/>
              <w:rPr>
                <w:rFonts w:ascii="Times New Roman" w:eastAsia="Calibri" w:hAnsi="Times New Roman" w:cs="Times New Roman"/>
                <w:b/>
                <w:sz w:val="24"/>
                <w:szCs w:val="24"/>
                <w:lang w:eastAsia="ar-SA"/>
              </w:rPr>
            </w:pPr>
            <w:r w:rsidRPr="005A2788">
              <w:rPr>
                <w:rFonts w:ascii="Times New Roman" w:eastAsia="Calibri" w:hAnsi="Times New Roman" w:cs="Times New Roman"/>
                <w:b/>
                <w:sz w:val="24"/>
                <w:szCs w:val="24"/>
                <w:lang w:eastAsia="ar-SA"/>
              </w:rPr>
              <w:t>Тема 32 «Вызов номеров»</w:t>
            </w:r>
          </w:p>
          <w:p w:rsidR="0033257A" w:rsidRPr="005A2788" w:rsidRDefault="0033257A" w:rsidP="00767D33">
            <w:pPr>
              <w:shd w:val="clear" w:color="auto" w:fill="FFFFFF"/>
              <w:spacing w:after="0" w:line="240" w:lineRule="auto"/>
              <w:jc w:val="both"/>
              <w:rPr>
                <w:rFonts w:ascii="Times New Roman" w:eastAsia="Calibri" w:hAnsi="Times New Roman" w:cs="Times New Roman"/>
                <w:sz w:val="24"/>
                <w:szCs w:val="24"/>
                <w:lang w:eastAsia="ar-SA"/>
              </w:rPr>
            </w:pPr>
            <w:r w:rsidRPr="005A2788">
              <w:rPr>
                <w:rFonts w:ascii="Times New Roman" w:eastAsia="Calibri" w:hAnsi="Times New Roman" w:cs="Times New Roman"/>
                <w:sz w:val="24"/>
                <w:szCs w:val="24"/>
                <w:lang w:eastAsia="ar-SA"/>
              </w:rPr>
              <w:t>Играющих делят на две команды, которые выстраиваются в две колонны у лицевой линии. Команды рассчитываются по порядку. Каждый игрок запоминает свой номер. На средней линии напротив каждой колонны ставят булавы. Педагог называет один из номеров. Игроки обеих команд, стоящие под этим номером, бегут до булав, обегают их и возвращаются обратно. Победитель приносит своей команде очко. Игра продолжается до тех пор, пока не будут вызваны все номера. Команда, набравшая наибольшее количество очков, побеждает. Можно усложнить игру, если предложить игрокам бежать спиной вперед, боком, приставными шагами или поставить на пути препятствия.</w:t>
            </w:r>
          </w:p>
          <w:p w:rsidR="0033257A" w:rsidRPr="005A2788" w:rsidRDefault="0033257A" w:rsidP="00767D33">
            <w:pPr>
              <w:suppressAutoHyphens/>
              <w:spacing w:after="0" w:line="240" w:lineRule="auto"/>
              <w:rPr>
                <w:rFonts w:ascii="Times New Roman" w:eastAsia="Calibri" w:hAnsi="Times New Roman" w:cs="Times New Roman"/>
                <w:b/>
                <w:sz w:val="24"/>
                <w:szCs w:val="24"/>
                <w:lang w:eastAsia="ar-SA"/>
              </w:rPr>
            </w:pPr>
          </w:p>
        </w:tc>
      </w:tr>
      <w:tr w:rsidR="0033257A" w:rsidRPr="005A2788" w:rsidTr="00767D33">
        <w:trPr>
          <w:trHeight w:val="617"/>
        </w:trPr>
        <w:tc>
          <w:tcPr>
            <w:tcW w:w="9961" w:type="dxa"/>
          </w:tcPr>
          <w:p w:rsidR="0033257A" w:rsidRPr="005A2788" w:rsidRDefault="0033257A" w:rsidP="00767D33">
            <w:pPr>
              <w:suppressAutoHyphens/>
              <w:spacing w:after="0" w:line="240" w:lineRule="auto"/>
              <w:rPr>
                <w:rFonts w:ascii="Times New Roman" w:eastAsia="Calibri" w:hAnsi="Times New Roman" w:cs="Times New Roman"/>
                <w:b/>
                <w:sz w:val="24"/>
                <w:szCs w:val="24"/>
                <w:lang w:eastAsia="ar-SA"/>
              </w:rPr>
            </w:pPr>
            <w:r w:rsidRPr="005A2788">
              <w:rPr>
                <w:rFonts w:ascii="Times New Roman" w:eastAsia="Calibri" w:hAnsi="Times New Roman" w:cs="Times New Roman"/>
                <w:b/>
                <w:sz w:val="24"/>
                <w:szCs w:val="24"/>
                <w:lang w:eastAsia="ar-SA"/>
              </w:rPr>
              <w:t>Тема 33 Эстафета</w:t>
            </w:r>
          </w:p>
          <w:p w:rsidR="0033257A" w:rsidRPr="005A2788" w:rsidRDefault="0033257A" w:rsidP="00767D33">
            <w:pPr>
              <w:shd w:val="clear" w:color="auto" w:fill="FFFFFF"/>
              <w:spacing w:after="0" w:line="240" w:lineRule="auto"/>
              <w:jc w:val="both"/>
              <w:rPr>
                <w:rFonts w:ascii="Times New Roman" w:eastAsia="Calibri" w:hAnsi="Times New Roman" w:cs="Times New Roman"/>
                <w:sz w:val="24"/>
                <w:szCs w:val="24"/>
                <w:lang w:eastAsia="ar-SA"/>
              </w:rPr>
            </w:pPr>
            <w:proofErr w:type="gramStart"/>
            <w:r w:rsidRPr="005A2788">
              <w:rPr>
                <w:rFonts w:ascii="Times New Roman" w:eastAsia="Calibri" w:hAnsi="Times New Roman" w:cs="Times New Roman"/>
                <w:sz w:val="24"/>
                <w:szCs w:val="24"/>
                <w:lang w:eastAsia="ar-SA"/>
              </w:rPr>
              <w:t>Играющие</w:t>
            </w:r>
            <w:proofErr w:type="gramEnd"/>
            <w:r w:rsidRPr="005A2788">
              <w:rPr>
                <w:rFonts w:ascii="Times New Roman" w:eastAsia="Calibri" w:hAnsi="Times New Roman" w:cs="Times New Roman"/>
                <w:sz w:val="24"/>
                <w:szCs w:val="24"/>
                <w:lang w:eastAsia="ar-SA"/>
              </w:rPr>
              <w:t xml:space="preserve"> в двух колоннах, выстраиваются параллельно друг другу у лицевой линий. По сигналу первые ведут мяч вперед до противоположной стороны (до отмеченного места), останавливаются, бросают мяч двумя руками в стену, ловят его, и ведут мяч обратно. На расстоянии 3-4 м от колонны они останавливаются, передают мяч двумя руками от груди очередному игроку и сами становятся в конец колонны. Команда, закончившая ведение быстрее, выигрывает. Можно на пути ведения расставить булавы, тогда игроки должны вести мяч, обводя их.</w:t>
            </w:r>
          </w:p>
          <w:p w:rsidR="0033257A" w:rsidRPr="005A2788" w:rsidRDefault="0033257A" w:rsidP="00767D33">
            <w:pPr>
              <w:suppressAutoHyphens/>
              <w:spacing w:after="0" w:line="240" w:lineRule="auto"/>
              <w:rPr>
                <w:rFonts w:ascii="Times New Roman" w:eastAsia="Calibri" w:hAnsi="Times New Roman" w:cs="Times New Roman"/>
                <w:sz w:val="24"/>
                <w:szCs w:val="24"/>
                <w:lang w:eastAsia="ar-SA"/>
              </w:rPr>
            </w:pPr>
          </w:p>
        </w:tc>
      </w:tr>
    </w:tbl>
    <w:p w:rsidR="0033257A" w:rsidRPr="005A2788" w:rsidRDefault="0033257A" w:rsidP="0033257A">
      <w:pPr>
        <w:suppressAutoHyphens/>
        <w:spacing w:after="0" w:line="240" w:lineRule="auto"/>
        <w:rPr>
          <w:rFonts w:ascii="Times New Roman" w:eastAsia="Calibri" w:hAnsi="Times New Roman" w:cs="Times New Roman"/>
          <w:b/>
          <w:bCs/>
          <w:i/>
          <w:sz w:val="24"/>
          <w:szCs w:val="24"/>
          <w:lang w:eastAsia="ar-SA"/>
        </w:rPr>
      </w:pPr>
      <w:r w:rsidRPr="005A2788">
        <w:rPr>
          <w:rFonts w:ascii="Times New Roman" w:eastAsia="Calibri" w:hAnsi="Times New Roman" w:cs="Times New Roman"/>
          <w:b/>
          <w:bCs/>
          <w:i/>
          <w:sz w:val="24"/>
          <w:szCs w:val="24"/>
          <w:lang w:eastAsia="ar-SA"/>
        </w:rPr>
        <w:t xml:space="preserve">                                                                                                                                                   </w:t>
      </w:r>
    </w:p>
    <w:p w:rsidR="0033257A" w:rsidRPr="00E04D1A" w:rsidRDefault="0033257A" w:rsidP="0033257A">
      <w:pPr>
        <w:suppressAutoHyphens/>
        <w:spacing w:after="0" w:line="240" w:lineRule="auto"/>
        <w:rPr>
          <w:rFonts w:ascii="Times New Roman" w:eastAsia="Calibri" w:hAnsi="Times New Roman" w:cs="Times New Roman"/>
          <w:b/>
          <w:bCs/>
          <w:sz w:val="24"/>
          <w:szCs w:val="24"/>
          <w:lang w:eastAsia="ar-SA"/>
        </w:rPr>
      </w:pPr>
      <w:r w:rsidRPr="00E04D1A">
        <w:rPr>
          <w:rFonts w:ascii="Times New Roman" w:eastAsia="Calibri" w:hAnsi="Times New Roman" w:cs="Times New Roman"/>
          <w:b/>
          <w:bCs/>
          <w:sz w:val="24"/>
          <w:szCs w:val="24"/>
          <w:lang w:eastAsia="ar-SA"/>
        </w:rPr>
        <w:t xml:space="preserve">                                                                    2  класс</w:t>
      </w:r>
    </w:p>
    <w:p w:rsidR="0033257A" w:rsidRPr="00E04D1A" w:rsidRDefault="0033257A" w:rsidP="0033257A">
      <w:pPr>
        <w:suppressAutoHyphens/>
        <w:spacing w:after="0" w:line="240" w:lineRule="auto"/>
        <w:jc w:val="center"/>
        <w:rPr>
          <w:rFonts w:ascii="Times New Roman" w:eastAsia="Calibri" w:hAnsi="Times New Roman" w:cs="Times New Roman"/>
          <w:b/>
          <w:sz w:val="24"/>
          <w:szCs w:val="24"/>
          <w:lang w:eastAsia="ar-SA"/>
        </w:rPr>
      </w:pPr>
      <w:r w:rsidRPr="00E04D1A">
        <w:rPr>
          <w:rFonts w:ascii="Times New Roman" w:eastAsia="Calibri" w:hAnsi="Times New Roman" w:cs="Times New Roman"/>
          <w:b/>
          <w:sz w:val="24"/>
          <w:szCs w:val="24"/>
          <w:lang w:eastAsia="ar-SA"/>
        </w:rPr>
        <w:t>«</w:t>
      </w:r>
      <w:r w:rsidRPr="00E04D1A">
        <w:rPr>
          <w:rFonts w:ascii="Times New Roman" w:eastAsia="Calibri" w:hAnsi="Times New Roman" w:cs="Calibri"/>
          <w:sz w:val="28"/>
          <w:szCs w:val="28"/>
          <w:lang w:eastAsia="ar-SA"/>
        </w:rPr>
        <w:t>Старинные подвижные игры</w:t>
      </w:r>
      <w:r w:rsidRPr="00E04D1A">
        <w:rPr>
          <w:rFonts w:ascii="Times New Roman" w:eastAsia="Calibri" w:hAnsi="Times New Roman" w:cs="Times New Roman"/>
          <w:b/>
          <w:sz w:val="24"/>
          <w:szCs w:val="24"/>
          <w:lang w:eastAsia="ar-SA"/>
        </w:rPr>
        <w:t>»</w:t>
      </w:r>
    </w:p>
    <w:tbl>
      <w:tblPr>
        <w:tblW w:w="9625" w:type="dxa"/>
        <w:tblInd w:w="-72" w:type="dxa"/>
        <w:tblLayout w:type="fixed"/>
        <w:tblLook w:val="01E0" w:firstRow="1" w:lastRow="1" w:firstColumn="1" w:lastColumn="1" w:noHBand="0" w:noVBand="0"/>
      </w:tblPr>
      <w:tblGrid>
        <w:gridCol w:w="9625"/>
      </w:tblGrid>
      <w:tr w:rsidR="0033257A" w:rsidRPr="005A2788" w:rsidTr="00767D33">
        <w:trPr>
          <w:trHeight w:val="401"/>
        </w:trPr>
        <w:tc>
          <w:tcPr>
            <w:tcW w:w="9625" w:type="dxa"/>
          </w:tcPr>
          <w:p w:rsidR="0033257A" w:rsidRPr="005A2788" w:rsidRDefault="0033257A" w:rsidP="00767D33">
            <w:pPr>
              <w:suppressAutoHyphens/>
              <w:spacing w:after="0" w:line="240" w:lineRule="auto"/>
              <w:rPr>
                <w:rFonts w:ascii="Times New Roman" w:eastAsia="Calibri" w:hAnsi="Times New Roman" w:cs="Times New Roman"/>
                <w:b/>
                <w:sz w:val="24"/>
                <w:szCs w:val="24"/>
                <w:lang w:eastAsia="ar-SA"/>
              </w:rPr>
            </w:pPr>
            <w:r w:rsidRPr="005A2788">
              <w:rPr>
                <w:rFonts w:ascii="Times New Roman" w:eastAsia="Calibri" w:hAnsi="Times New Roman" w:cs="Times New Roman"/>
                <w:b/>
                <w:sz w:val="24"/>
                <w:szCs w:val="24"/>
                <w:lang w:eastAsia="ar-SA"/>
              </w:rPr>
              <w:t>Тема 1 Здоровый образ жизни</w:t>
            </w:r>
          </w:p>
          <w:p w:rsidR="0033257A" w:rsidRPr="005A2788" w:rsidRDefault="0033257A" w:rsidP="00767D33">
            <w:pPr>
              <w:suppressAutoHyphens/>
              <w:spacing w:after="0" w:line="240" w:lineRule="auto"/>
              <w:rPr>
                <w:rFonts w:ascii="Times New Roman" w:eastAsia="Calibri" w:hAnsi="Times New Roman" w:cs="Times New Roman"/>
                <w:bCs/>
                <w:i/>
                <w:sz w:val="24"/>
                <w:szCs w:val="24"/>
                <w:lang w:eastAsia="ar-SA"/>
              </w:rPr>
            </w:pPr>
            <w:r w:rsidRPr="005A2788">
              <w:rPr>
                <w:rFonts w:ascii="Times New Roman" w:eastAsia="Calibri" w:hAnsi="Times New Roman" w:cs="Times New Roman"/>
                <w:sz w:val="24"/>
                <w:szCs w:val="24"/>
                <w:lang w:eastAsia="ar-SA"/>
              </w:rPr>
              <w:t xml:space="preserve">Беседа на тему «Если хочешь быть </w:t>
            </w:r>
            <w:proofErr w:type="gramStart"/>
            <w:r w:rsidRPr="005A2788">
              <w:rPr>
                <w:rFonts w:ascii="Times New Roman" w:eastAsia="Calibri" w:hAnsi="Times New Roman" w:cs="Times New Roman"/>
                <w:sz w:val="24"/>
                <w:szCs w:val="24"/>
                <w:lang w:eastAsia="ar-SA"/>
              </w:rPr>
              <w:t>здоров</w:t>
            </w:r>
            <w:proofErr w:type="gramEnd"/>
            <w:r w:rsidRPr="005A2788">
              <w:rPr>
                <w:rFonts w:ascii="Times New Roman" w:eastAsia="Calibri" w:hAnsi="Times New Roman" w:cs="Times New Roman"/>
                <w:sz w:val="24"/>
                <w:szCs w:val="24"/>
                <w:lang w:eastAsia="ar-SA"/>
              </w:rPr>
              <w:t>…»</w:t>
            </w:r>
          </w:p>
        </w:tc>
      </w:tr>
      <w:tr w:rsidR="0033257A" w:rsidRPr="005A2788" w:rsidTr="00767D33">
        <w:trPr>
          <w:trHeight w:val="427"/>
        </w:trPr>
        <w:tc>
          <w:tcPr>
            <w:tcW w:w="9625" w:type="dxa"/>
          </w:tcPr>
          <w:p w:rsidR="0033257A" w:rsidRPr="005A2788" w:rsidRDefault="0033257A" w:rsidP="00767D33">
            <w:pPr>
              <w:suppressAutoHyphens/>
              <w:spacing w:after="0" w:line="240" w:lineRule="auto"/>
              <w:rPr>
                <w:rFonts w:ascii="Times New Roman" w:eastAsia="Calibri" w:hAnsi="Times New Roman" w:cs="Times New Roman"/>
                <w:b/>
                <w:sz w:val="24"/>
                <w:szCs w:val="24"/>
                <w:lang w:eastAsia="ar-SA"/>
              </w:rPr>
            </w:pPr>
            <w:r w:rsidRPr="005A2788">
              <w:rPr>
                <w:rFonts w:ascii="Times New Roman" w:eastAsia="Calibri" w:hAnsi="Times New Roman" w:cs="Times New Roman"/>
                <w:b/>
                <w:i/>
                <w:sz w:val="24"/>
                <w:szCs w:val="24"/>
                <w:lang w:eastAsia="ar-SA"/>
              </w:rPr>
              <w:t xml:space="preserve"> </w:t>
            </w:r>
            <w:r w:rsidRPr="005A2788">
              <w:rPr>
                <w:rFonts w:ascii="Times New Roman" w:eastAsia="Calibri" w:hAnsi="Times New Roman" w:cs="Times New Roman"/>
                <w:b/>
                <w:sz w:val="24"/>
                <w:szCs w:val="24"/>
                <w:lang w:eastAsia="ar-SA"/>
              </w:rPr>
              <w:t>Тема 2 Здоровье в порядк</w:t>
            </w:r>
            <w:proofErr w:type="gramStart"/>
            <w:r w:rsidRPr="005A2788">
              <w:rPr>
                <w:rFonts w:ascii="Times New Roman" w:eastAsia="Calibri" w:hAnsi="Times New Roman" w:cs="Times New Roman"/>
                <w:b/>
                <w:sz w:val="24"/>
                <w:szCs w:val="24"/>
                <w:lang w:eastAsia="ar-SA"/>
              </w:rPr>
              <w:t>е-</w:t>
            </w:r>
            <w:proofErr w:type="gramEnd"/>
            <w:r w:rsidRPr="005A2788">
              <w:rPr>
                <w:rFonts w:ascii="Times New Roman" w:eastAsia="Calibri" w:hAnsi="Times New Roman" w:cs="Times New Roman"/>
                <w:b/>
                <w:sz w:val="24"/>
                <w:szCs w:val="24"/>
                <w:lang w:eastAsia="ar-SA"/>
              </w:rPr>
              <w:t xml:space="preserve"> спасибо зарядке!</w:t>
            </w:r>
          </w:p>
          <w:p w:rsidR="0033257A" w:rsidRPr="005A2788" w:rsidRDefault="0033257A" w:rsidP="00767D33">
            <w:pPr>
              <w:suppressAutoHyphens/>
              <w:spacing w:after="0" w:line="240" w:lineRule="auto"/>
              <w:rPr>
                <w:rFonts w:ascii="Times New Roman" w:eastAsia="Calibri" w:hAnsi="Times New Roman" w:cs="Times New Roman"/>
                <w:iCs/>
                <w:sz w:val="24"/>
                <w:szCs w:val="24"/>
                <w:lang w:eastAsia="ar-SA"/>
              </w:rPr>
            </w:pPr>
            <w:r w:rsidRPr="005A2788">
              <w:rPr>
                <w:rFonts w:ascii="Times New Roman" w:eastAsia="Calibri" w:hAnsi="Times New Roman" w:cs="Times New Roman"/>
                <w:sz w:val="24"/>
                <w:szCs w:val="24"/>
                <w:lang w:eastAsia="ar-SA"/>
              </w:rPr>
              <w:t>Комплекс упражнений для утренней гимнастики.</w:t>
            </w:r>
          </w:p>
        </w:tc>
      </w:tr>
      <w:tr w:rsidR="0033257A" w:rsidRPr="005A2788" w:rsidTr="00767D33">
        <w:trPr>
          <w:trHeight w:val="493"/>
        </w:trPr>
        <w:tc>
          <w:tcPr>
            <w:tcW w:w="9625" w:type="dxa"/>
          </w:tcPr>
          <w:p w:rsidR="0033257A" w:rsidRPr="005A2788" w:rsidRDefault="0033257A" w:rsidP="00767D33">
            <w:pPr>
              <w:suppressAutoHyphens/>
              <w:spacing w:after="0" w:line="240" w:lineRule="auto"/>
              <w:rPr>
                <w:rFonts w:ascii="Times New Roman" w:eastAsia="Calibri" w:hAnsi="Times New Roman" w:cs="Times New Roman"/>
                <w:b/>
                <w:sz w:val="24"/>
                <w:szCs w:val="24"/>
                <w:lang w:eastAsia="ar-SA"/>
              </w:rPr>
            </w:pPr>
            <w:r w:rsidRPr="005A2788">
              <w:rPr>
                <w:rFonts w:ascii="Times New Roman" w:eastAsia="Calibri" w:hAnsi="Times New Roman" w:cs="Times New Roman"/>
                <w:b/>
                <w:sz w:val="24"/>
                <w:szCs w:val="24"/>
                <w:lang w:eastAsia="ar-SA"/>
              </w:rPr>
              <w:t xml:space="preserve"> Тема 3 Личная гигиена</w:t>
            </w:r>
          </w:p>
          <w:p w:rsidR="0033257A" w:rsidRPr="005A2788" w:rsidRDefault="0033257A" w:rsidP="00767D33">
            <w:pPr>
              <w:suppressAutoHyphens/>
              <w:spacing w:after="0" w:line="240" w:lineRule="auto"/>
              <w:rPr>
                <w:rFonts w:ascii="Times New Roman" w:eastAsia="Calibri" w:hAnsi="Times New Roman" w:cs="Times New Roman"/>
                <w:bCs/>
                <w:iCs/>
                <w:sz w:val="24"/>
                <w:szCs w:val="24"/>
                <w:lang w:eastAsia="ar-SA"/>
              </w:rPr>
            </w:pPr>
            <w:r w:rsidRPr="005A2788">
              <w:rPr>
                <w:rFonts w:ascii="Times New Roman" w:eastAsia="Calibri" w:hAnsi="Times New Roman" w:cs="Times New Roman"/>
                <w:sz w:val="24"/>
                <w:szCs w:val="24"/>
                <w:lang w:eastAsia="ar-SA"/>
              </w:rPr>
              <w:t>Правила личной гигиены.</w:t>
            </w:r>
          </w:p>
        </w:tc>
      </w:tr>
      <w:tr w:rsidR="0033257A" w:rsidRPr="005A2788" w:rsidTr="00767D33">
        <w:trPr>
          <w:trHeight w:val="617"/>
        </w:trPr>
        <w:tc>
          <w:tcPr>
            <w:tcW w:w="9625" w:type="dxa"/>
          </w:tcPr>
          <w:p w:rsidR="0033257A" w:rsidRPr="005A2788" w:rsidRDefault="0033257A" w:rsidP="00767D33">
            <w:pPr>
              <w:suppressAutoHyphens/>
              <w:spacing w:after="0" w:line="240" w:lineRule="auto"/>
              <w:rPr>
                <w:rFonts w:ascii="Times New Roman" w:eastAsia="Calibri" w:hAnsi="Times New Roman" w:cs="Times New Roman"/>
                <w:b/>
                <w:sz w:val="24"/>
                <w:szCs w:val="24"/>
                <w:lang w:eastAsia="ar-SA"/>
              </w:rPr>
            </w:pPr>
            <w:r w:rsidRPr="005A2788">
              <w:rPr>
                <w:rFonts w:ascii="Times New Roman" w:eastAsia="Calibri" w:hAnsi="Times New Roman" w:cs="Times New Roman"/>
                <w:b/>
                <w:sz w:val="24"/>
                <w:szCs w:val="24"/>
                <w:lang w:eastAsia="ar-SA"/>
              </w:rPr>
              <w:t xml:space="preserve"> Тема 4 Профилактика травматизма</w:t>
            </w:r>
          </w:p>
          <w:p w:rsidR="0033257A" w:rsidRPr="005A2788" w:rsidRDefault="0033257A" w:rsidP="00767D33">
            <w:pPr>
              <w:suppressAutoHyphens/>
              <w:spacing w:after="0" w:line="240" w:lineRule="auto"/>
              <w:rPr>
                <w:rFonts w:ascii="Times New Roman" w:eastAsia="Calibri" w:hAnsi="Times New Roman" w:cs="Times New Roman"/>
                <w:sz w:val="24"/>
                <w:szCs w:val="24"/>
                <w:lang w:eastAsia="ar-SA"/>
              </w:rPr>
            </w:pPr>
            <w:r w:rsidRPr="005A2788">
              <w:rPr>
                <w:rFonts w:ascii="Times New Roman" w:eastAsia="Calibri" w:hAnsi="Times New Roman" w:cs="Times New Roman"/>
                <w:sz w:val="24"/>
                <w:szCs w:val="24"/>
                <w:lang w:eastAsia="ar-SA"/>
              </w:rPr>
              <w:t>Правила по ТБ.</w:t>
            </w:r>
          </w:p>
        </w:tc>
      </w:tr>
      <w:tr w:rsidR="0033257A" w:rsidRPr="005A2788" w:rsidTr="00767D33">
        <w:trPr>
          <w:trHeight w:val="617"/>
        </w:trPr>
        <w:tc>
          <w:tcPr>
            <w:tcW w:w="9625" w:type="dxa"/>
          </w:tcPr>
          <w:p w:rsidR="0033257A" w:rsidRPr="005A2788" w:rsidRDefault="0033257A" w:rsidP="00767D33">
            <w:pPr>
              <w:suppressAutoHyphens/>
              <w:spacing w:after="0" w:line="240" w:lineRule="auto"/>
              <w:rPr>
                <w:rFonts w:ascii="Times New Roman" w:eastAsia="Calibri" w:hAnsi="Times New Roman" w:cs="Times New Roman"/>
                <w:sz w:val="24"/>
                <w:szCs w:val="24"/>
                <w:lang w:eastAsia="ar-SA"/>
              </w:rPr>
            </w:pPr>
            <w:r w:rsidRPr="005A2788">
              <w:rPr>
                <w:rFonts w:ascii="Times New Roman" w:eastAsia="Calibri" w:hAnsi="Times New Roman" w:cs="Times New Roman"/>
                <w:b/>
                <w:sz w:val="24"/>
                <w:szCs w:val="24"/>
                <w:lang w:eastAsia="ar-SA"/>
              </w:rPr>
              <w:t xml:space="preserve"> Тема 5 Нарушение осанки</w:t>
            </w:r>
          </w:p>
          <w:p w:rsidR="0033257A" w:rsidRPr="005A2788" w:rsidRDefault="0033257A" w:rsidP="00767D33">
            <w:pPr>
              <w:suppressAutoHyphens/>
              <w:spacing w:after="0" w:line="240" w:lineRule="auto"/>
              <w:rPr>
                <w:rFonts w:ascii="Times New Roman" w:eastAsia="Calibri" w:hAnsi="Times New Roman" w:cs="Times New Roman"/>
                <w:b/>
                <w:sz w:val="32"/>
                <w:szCs w:val="32"/>
              </w:rPr>
            </w:pPr>
            <w:r w:rsidRPr="005A2788">
              <w:rPr>
                <w:rFonts w:ascii="Times New Roman" w:eastAsia="Calibri" w:hAnsi="Times New Roman" w:cs="Times New Roman"/>
                <w:sz w:val="24"/>
                <w:szCs w:val="24"/>
                <w:lang w:eastAsia="ar-SA"/>
              </w:rPr>
              <w:t xml:space="preserve">Упражнения для укрепления осанки.                                                                </w:t>
            </w:r>
          </w:p>
        </w:tc>
      </w:tr>
      <w:tr w:rsidR="0033257A" w:rsidRPr="005A2788" w:rsidTr="00767D33">
        <w:trPr>
          <w:trHeight w:val="617"/>
        </w:trPr>
        <w:tc>
          <w:tcPr>
            <w:tcW w:w="9625" w:type="dxa"/>
          </w:tcPr>
          <w:p w:rsidR="0033257A" w:rsidRPr="005A2788" w:rsidRDefault="0033257A" w:rsidP="00767D33">
            <w:pPr>
              <w:suppressAutoHyphens/>
              <w:spacing w:after="0" w:line="240" w:lineRule="auto"/>
              <w:rPr>
                <w:rFonts w:ascii="Times New Roman" w:eastAsia="Times New Roman" w:hAnsi="Times New Roman" w:cs="Times New Roman"/>
                <w:b/>
                <w:bCs/>
                <w:sz w:val="24"/>
                <w:szCs w:val="24"/>
                <w:lang w:eastAsia="ar-SA"/>
              </w:rPr>
            </w:pPr>
            <w:r w:rsidRPr="005A2788">
              <w:rPr>
                <w:rFonts w:ascii="Times New Roman" w:eastAsia="Calibri" w:hAnsi="Times New Roman" w:cs="Times New Roman"/>
                <w:b/>
                <w:sz w:val="28"/>
                <w:szCs w:val="28"/>
                <w:lang w:eastAsia="ar-SA"/>
              </w:rPr>
              <w:t xml:space="preserve"> </w:t>
            </w:r>
            <w:r w:rsidRPr="005A2788">
              <w:rPr>
                <w:rFonts w:ascii="Times New Roman" w:eastAsia="Times New Roman" w:hAnsi="Times New Roman" w:cs="Times New Roman"/>
                <w:b/>
                <w:sz w:val="24"/>
                <w:szCs w:val="24"/>
                <w:lang w:eastAsia="ar-SA"/>
              </w:rPr>
              <w:t xml:space="preserve">Тема 6 </w:t>
            </w:r>
            <w:r w:rsidRPr="005A2788">
              <w:rPr>
                <w:rFonts w:ascii="Times New Roman" w:eastAsia="Times New Roman" w:hAnsi="Times New Roman" w:cs="Times New Roman"/>
                <w:b/>
                <w:bCs/>
                <w:sz w:val="24"/>
                <w:szCs w:val="24"/>
                <w:lang w:eastAsia="ar-SA"/>
              </w:rPr>
              <w:t xml:space="preserve">«Двенадцать палочек» </w:t>
            </w:r>
            <w:r w:rsidRPr="005A2788">
              <w:rPr>
                <w:rFonts w:ascii="Times New Roman" w:eastAsia="Times New Roman" w:hAnsi="Times New Roman" w:cs="Times New Roman"/>
                <w:sz w:val="24"/>
                <w:szCs w:val="24"/>
                <w:lang w:eastAsia="ar-SA"/>
              </w:rPr>
              <w:t>Эта игра является одним из вариантов пряток. Для игры понадобится 12 палочек и дощечка. Дощечку укладывают на бревнышко или камень так, чтобы один ее край упирался в землю, а другой был приподнят. На нижний край доски укладывают палочки.</w:t>
            </w:r>
            <w:r w:rsidRPr="005A2788">
              <w:rPr>
                <w:rFonts w:ascii="Times New Roman" w:eastAsia="Times New Roman" w:hAnsi="Times New Roman" w:cs="Calibri"/>
                <w:sz w:val="24"/>
                <w:szCs w:val="24"/>
                <w:lang w:eastAsia="ar-SA"/>
              </w:rPr>
              <w:t xml:space="preserve"> </w:t>
            </w:r>
            <w:r w:rsidRPr="005A2788">
              <w:rPr>
                <w:rFonts w:ascii="Times New Roman" w:eastAsia="Times New Roman" w:hAnsi="Times New Roman" w:cs="Times New Roman"/>
                <w:sz w:val="24"/>
                <w:szCs w:val="24"/>
                <w:lang w:eastAsia="ar-SA"/>
              </w:rPr>
              <w:t xml:space="preserve">По жребию выбирается ведущий. Он подходит к дощечке и наступает на свободный ее край, палочки разлетаются, ведущий начинает их собирать, в это время остальные участники должны спрятаться. Ведущий ищет игроков, найденный игрок выбывает из игры. Пока ведущий разыскивает участников, один из игроков </w:t>
            </w:r>
            <w:r w:rsidRPr="005A2788">
              <w:rPr>
                <w:rFonts w:ascii="Times New Roman" w:eastAsia="Times New Roman" w:hAnsi="Times New Roman" w:cs="Times New Roman"/>
                <w:sz w:val="24"/>
                <w:szCs w:val="24"/>
                <w:lang w:eastAsia="ar-SA"/>
              </w:rPr>
              <w:lastRenderedPageBreak/>
              <w:t>незаметно пробирается к дощечке и ударяет по ней ногой со словами: «Двенадцать палочек летят!» Палочки снова разлетаются, а ведущий опять должен их собрать. Участники в это время имеют возможность перепрятаться.</w:t>
            </w:r>
          </w:p>
        </w:tc>
      </w:tr>
      <w:tr w:rsidR="0033257A" w:rsidRPr="005A2788" w:rsidTr="00767D33">
        <w:trPr>
          <w:trHeight w:val="617"/>
        </w:trPr>
        <w:tc>
          <w:tcPr>
            <w:tcW w:w="9625" w:type="dxa"/>
          </w:tcPr>
          <w:p w:rsidR="0033257A" w:rsidRPr="005A2788" w:rsidRDefault="0033257A" w:rsidP="00767D33">
            <w:pPr>
              <w:shd w:val="clear" w:color="auto" w:fill="FFFFFF"/>
              <w:spacing w:after="0" w:line="240" w:lineRule="auto"/>
              <w:jc w:val="both"/>
              <w:rPr>
                <w:rFonts w:ascii="Times New Roman" w:eastAsia="Times New Roman" w:hAnsi="Times New Roman" w:cs="Times New Roman"/>
                <w:b/>
                <w:sz w:val="24"/>
                <w:szCs w:val="24"/>
                <w:lang w:eastAsia="ar-SA"/>
              </w:rPr>
            </w:pPr>
            <w:r w:rsidRPr="005A2788">
              <w:rPr>
                <w:rFonts w:ascii="Times New Roman" w:eastAsia="Times New Roman" w:hAnsi="Times New Roman" w:cs="Times New Roman"/>
                <w:b/>
                <w:sz w:val="24"/>
                <w:szCs w:val="24"/>
                <w:lang w:eastAsia="ar-SA"/>
              </w:rPr>
              <w:lastRenderedPageBreak/>
              <w:t xml:space="preserve">Тема 7 </w:t>
            </w:r>
            <w:r w:rsidRPr="005A2788">
              <w:rPr>
                <w:rFonts w:ascii="Times New Roman" w:eastAsia="Times New Roman" w:hAnsi="Times New Roman" w:cs="Times New Roman"/>
                <w:b/>
                <w:bCs/>
                <w:sz w:val="24"/>
                <w:szCs w:val="24"/>
                <w:lang w:eastAsia="ar-SA"/>
              </w:rPr>
              <w:t>«Катание яиц»</w:t>
            </w:r>
          </w:p>
          <w:p w:rsidR="0033257A" w:rsidRPr="005A2788" w:rsidRDefault="0033257A" w:rsidP="00767D33">
            <w:pPr>
              <w:shd w:val="clear" w:color="auto" w:fill="FFFFFF"/>
              <w:spacing w:after="0" w:line="240" w:lineRule="auto"/>
              <w:jc w:val="both"/>
              <w:rPr>
                <w:rFonts w:ascii="Times New Roman" w:eastAsia="Times New Roman" w:hAnsi="Times New Roman" w:cs="Times New Roman"/>
                <w:sz w:val="24"/>
                <w:szCs w:val="24"/>
                <w:lang w:eastAsia="ar-SA"/>
              </w:rPr>
            </w:pPr>
            <w:r w:rsidRPr="005A2788">
              <w:rPr>
                <w:rFonts w:ascii="Times New Roman" w:eastAsia="Times New Roman" w:hAnsi="Times New Roman" w:cs="Times New Roman"/>
                <w:sz w:val="24"/>
                <w:szCs w:val="24"/>
                <w:lang w:eastAsia="ar-SA"/>
              </w:rPr>
              <w:t>Раньше яйца катали с горок, но в городских условиях можно поступить проще: сделайте из плотной бумаги желобки и установите их на столе под наклоном. Теперь пусть каждый участник катит по этим желобкам крашеные яйца, стараясь при этом разбить другие яйца. Выигрывает тот, чье яйцо дольше всего останется целым.</w:t>
            </w:r>
          </w:p>
        </w:tc>
      </w:tr>
      <w:tr w:rsidR="0033257A" w:rsidRPr="005A2788" w:rsidTr="00767D33">
        <w:trPr>
          <w:trHeight w:val="617"/>
        </w:trPr>
        <w:tc>
          <w:tcPr>
            <w:tcW w:w="9625" w:type="dxa"/>
          </w:tcPr>
          <w:p w:rsidR="0033257A" w:rsidRPr="005A2788" w:rsidRDefault="0033257A" w:rsidP="00767D33">
            <w:pPr>
              <w:shd w:val="clear" w:color="auto" w:fill="FFFFFF"/>
              <w:spacing w:after="0" w:line="240" w:lineRule="auto"/>
              <w:jc w:val="both"/>
              <w:rPr>
                <w:rFonts w:ascii="Times New Roman" w:eastAsia="Times New Roman" w:hAnsi="Times New Roman" w:cs="Times New Roman"/>
                <w:b/>
                <w:bCs/>
                <w:sz w:val="24"/>
                <w:szCs w:val="24"/>
                <w:lang w:eastAsia="ar-SA"/>
              </w:rPr>
            </w:pPr>
            <w:r w:rsidRPr="005A2788">
              <w:rPr>
                <w:rFonts w:ascii="Times New Roman" w:eastAsia="Times New Roman" w:hAnsi="Times New Roman" w:cs="Times New Roman"/>
                <w:b/>
                <w:sz w:val="24"/>
                <w:szCs w:val="24"/>
                <w:lang w:eastAsia="ar-SA"/>
              </w:rPr>
              <w:t xml:space="preserve">Тема 8 </w:t>
            </w:r>
            <w:r w:rsidRPr="005A2788">
              <w:rPr>
                <w:rFonts w:ascii="Times New Roman" w:eastAsia="Times New Roman" w:hAnsi="Times New Roman" w:cs="Times New Roman"/>
                <w:b/>
                <w:bCs/>
                <w:sz w:val="24"/>
                <w:szCs w:val="24"/>
                <w:lang w:eastAsia="ar-SA"/>
              </w:rPr>
              <w:t>«Чижик»</w:t>
            </w:r>
          </w:p>
          <w:p w:rsidR="0033257A" w:rsidRPr="005A2788" w:rsidRDefault="0033257A" w:rsidP="00767D33">
            <w:pPr>
              <w:shd w:val="clear" w:color="auto" w:fill="FFFFFF"/>
              <w:spacing w:after="0" w:line="240" w:lineRule="auto"/>
              <w:jc w:val="both"/>
              <w:rPr>
                <w:rFonts w:ascii="Times New Roman" w:eastAsia="Times New Roman" w:hAnsi="Times New Roman" w:cs="Times New Roman"/>
                <w:sz w:val="24"/>
                <w:szCs w:val="24"/>
                <w:lang w:eastAsia="ar-SA"/>
              </w:rPr>
            </w:pPr>
            <w:r w:rsidRPr="005A2788">
              <w:rPr>
                <w:rFonts w:ascii="Times New Roman" w:eastAsia="Times New Roman" w:hAnsi="Times New Roman" w:cs="Times New Roman"/>
                <w:sz w:val="24"/>
                <w:szCs w:val="24"/>
                <w:lang w:eastAsia="ar-SA"/>
              </w:rPr>
              <w:t>Для игры вам понадобится 2 палки разной длины, короткая — чижик, длинная — бита.</w:t>
            </w:r>
            <w:r w:rsidRPr="005A2788">
              <w:rPr>
                <w:rFonts w:ascii="Times New Roman" w:eastAsia="Times New Roman" w:hAnsi="Times New Roman" w:cs="Calibri"/>
                <w:sz w:val="24"/>
                <w:szCs w:val="24"/>
                <w:lang w:eastAsia="ar-SA"/>
              </w:rPr>
              <w:t xml:space="preserve"> </w:t>
            </w:r>
            <w:r w:rsidRPr="005A2788">
              <w:rPr>
                <w:rFonts w:ascii="Times New Roman" w:eastAsia="Times New Roman" w:hAnsi="Times New Roman" w:cs="Times New Roman"/>
                <w:sz w:val="24"/>
                <w:szCs w:val="24"/>
                <w:lang w:eastAsia="ar-SA"/>
              </w:rPr>
              <w:t>На площадке, где будет проходить игра, рисуют кон — квадрат со стороной, равной длине биты. Кон устраивается ближе к одному из краев площадки.</w:t>
            </w:r>
            <w:r w:rsidRPr="005A2788">
              <w:rPr>
                <w:rFonts w:ascii="Times New Roman" w:eastAsia="Times New Roman" w:hAnsi="Times New Roman" w:cs="Calibri"/>
                <w:sz w:val="24"/>
                <w:szCs w:val="24"/>
                <w:lang w:eastAsia="ar-SA"/>
              </w:rPr>
              <w:t xml:space="preserve"> </w:t>
            </w:r>
            <w:r w:rsidRPr="005A2788">
              <w:rPr>
                <w:rFonts w:ascii="Times New Roman" w:eastAsia="Times New Roman" w:hAnsi="Times New Roman" w:cs="Times New Roman"/>
                <w:sz w:val="24"/>
                <w:szCs w:val="24"/>
                <w:lang w:eastAsia="ar-SA"/>
              </w:rPr>
              <w:t>Площадка должна быть ровной, с твердой поверхностью.</w:t>
            </w:r>
            <w:r w:rsidRPr="005A2788">
              <w:rPr>
                <w:rFonts w:ascii="Times New Roman" w:eastAsia="Times New Roman" w:hAnsi="Times New Roman" w:cs="Calibri"/>
                <w:sz w:val="24"/>
                <w:szCs w:val="24"/>
                <w:lang w:eastAsia="ar-SA"/>
              </w:rPr>
              <w:t xml:space="preserve"> </w:t>
            </w:r>
            <w:r w:rsidRPr="005A2788">
              <w:rPr>
                <w:rFonts w:ascii="Times New Roman" w:eastAsia="Times New Roman" w:hAnsi="Times New Roman" w:cs="Times New Roman"/>
                <w:sz w:val="24"/>
                <w:szCs w:val="24"/>
                <w:lang w:eastAsia="ar-SA"/>
              </w:rPr>
              <w:t>Перед игрой определяется, кто идет на кон, а кто остается водить в поле.</w:t>
            </w:r>
            <w:r w:rsidRPr="005A2788">
              <w:rPr>
                <w:rFonts w:ascii="Times New Roman" w:eastAsia="Times New Roman" w:hAnsi="Times New Roman" w:cs="Calibri"/>
                <w:sz w:val="24"/>
                <w:szCs w:val="24"/>
                <w:lang w:eastAsia="ar-SA"/>
              </w:rPr>
              <w:t xml:space="preserve"> </w:t>
            </w:r>
            <w:r w:rsidRPr="005A2788">
              <w:rPr>
                <w:rFonts w:ascii="Times New Roman" w:eastAsia="Times New Roman" w:hAnsi="Times New Roman" w:cs="Times New Roman"/>
                <w:sz w:val="24"/>
                <w:szCs w:val="24"/>
                <w:lang w:eastAsia="ar-SA"/>
              </w:rPr>
              <w:t>Игроки заранее договариваются, до какого количества очков идет игра.</w:t>
            </w:r>
            <w:r w:rsidRPr="005A2788">
              <w:rPr>
                <w:rFonts w:ascii="Times New Roman" w:eastAsia="Times New Roman" w:hAnsi="Times New Roman" w:cs="Calibri"/>
                <w:sz w:val="24"/>
                <w:szCs w:val="24"/>
                <w:lang w:eastAsia="ar-SA"/>
              </w:rPr>
              <w:t xml:space="preserve"> </w:t>
            </w:r>
            <w:r w:rsidRPr="005A2788">
              <w:rPr>
                <w:rFonts w:ascii="Times New Roman" w:eastAsia="Times New Roman" w:hAnsi="Times New Roman" w:cs="Times New Roman"/>
                <w:sz w:val="24"/>
                <w:szCs w:val="24"/>
                <w:lang w:eastAsia="ar-SA"/>
              </w:rPr>
              <w:t>Водящий уходит в поле и встает, где хочет.</w:t>
            </w:r>
            <w:r w:rsidRPr="005A2788">
              <w:rPr>
                <w:rFonts w:ascii="Times New Roman" w:eastAsia="Times New Roman" w:hAnsi="Times New Roman" w:cs="Calibri"/>
                <w:sz w:val="24"/>
                <w:szCs w:val="24"/>
                <w:lang w:eastAsia="ar-SA"/>
              </w:rPr>
              <w:t xml:space="preserve"> </w:t>
            </w:r>
            <w:r w:rsidRPr="005A2788">
              <w:rPr>
                <w:rFonts w:ascii="Times New Roman" w:eastAsia="Times New Roman" w:hAnsi="Times New Roman" w:cs="Times New Roman"/>
                <w:sz w:val="24"/>
                <w:szCs w:val="24"/>
                <w:lang w:eastAsia="ar-SA"/>
              </w:rPr>
              <w:t>Бьющий кладет чижик в середину кона, направляя его одним кольцом в поле. Затем ударяет битой по этому концу, чтобы чижик подскочил вверх — очко уже заработано. Вторым ударом игрок старается отбить чижа как можно дальше в поле — второе очко. Таким образом, очко дается за каждый удар битой.</w:t>
            </w:r>
            <w:r w:rsidRPr="005A2788">
              <w:rPr>
                <w:rFonts w:ascii="Times New Roman" w:eastAsia="Times New Roman" w:hAnsi="Times New Roman" w:cs="Calibri"/>
                <w:sz w:val="24"/>
                <w:szCs w:val="24"/>
                <w:lang w:eastAsia="ar-SA"/>
              </w:rPr>
              <w:t xml:space="preserve"> </w:t>
            </w:r>
            <w:r w:rsidRPr="005A2788">
              <w:rPr>
                <w:rFonts w:ascii="Times New Roman" w:eastAsia="Times New Roman" w:hAnsi="Times New Roman" w:cs="Times New Roman"/>
                <w:sz w:val="24"/>
                <w:szCs w:val="24"/>
                <w:lang w:eastAsia="ar-SA"/>
              </w:rPr>
              <w:t xml:space="preserve">Водящий поднимает чижик, упавший в поле, и старается забросить его обратно в кон. Если кон плохо виден издалека, бьющий обозначает кон для водящего, установив посреди него биту. Если же чижик попадает в </w:t>
            </w:r>
            <w:proofErr w:type="gramStart"/>
            <w:r w:rsidRPr="005A2788">
              <w:rPr>
                <w:rFonts w:ascii="Times New Roman" w:eastAsia="Times New Roman" w:hAnsi="Times New Roman" w:cs="Times New Roman"/>
                <w:sz w:val="24"/>
                <w:szCs w:val="24"/>
                <w:lang w:eastAsia="ar-SA"/>
              </w:rPr>
              <w:t>кон,  водящий и бьющий меняются</w:t>
            </w:r>
            <w:proofErr w:type="gramEnd"/>
            <w:r w:rsidRPr="005A2788">
              <w:rPr>
                <w:rFonts w:ascii="Times New Roman" w:eastAsia="Times New Roman" w:hAnsi="Times New Roman" w:cs="Times New Roman"/>
                <w:sz w:val="24"/>
                <w:szCs w:val="24"/>
                <w:lang w:eastAsia="ar-SA"/>
              </w:rPr>
              <w:t xml:space="preserve"> местами.</w:t>
            </w:r>
          </w:p>
        </w:tc>
      </w:tr>
      <w:tr w:rsidR="0033257A" w:rsidRPr="005A2788" w:rsidTr="00767D33">
        <w:trPr>
          <w:trHeight w:val="617"/>
        </w:trPr>
        <w:tc>
          <w:tcPr>
            <w:tcW w:w="9625" w:type="dxa"/>
          </w:tcPr>
          <w:p w:rsidR="0033257A" w:rsidRPr="005A2788" w:rsidRDefault="0033257A" w:rsidP="00767D33">
            <w:pPr>
              <w:suppressAutoHyphens/>
              <w:spacing w:after="0" w:line="240" w:lineRule="auto"/>
              <w:rPr>
                <w:rFonts w:ascii="Times New Roman" w:eastAsia="Calibri" w:hAnsi="Times New Roman" w:cs="Times New Roman"/>
                <w:b/>
                <w:sz w:val="24"/>
                <w:szCs w:val="24"/>
                <w:lang w:eastAsia="ar-SA"/>
              </w:rPr>
            </w:pPr>
            <w:r w:rsidRPr="005A2788">
              <w:rPr>
                <w:rFonts w:ascii="Times New Roman" w:eastAsia="Calibri" w:hAnsi="Times New Roman" w:cs="Times New Roman"/>
                <w:b/>
                <w:sz w:val="24"/>
                <w:szCs w:val="24"/>
                <w:lang w:eastAsia="ar-SA"/>
              </w:rPr>
              <w:t xml:space="preserve"> Тема 9 Профилактика травматизма</w:t>
            </w:r>
          </w:p>
          <w:p w:rsidR="0033257A" w:rsidRPr="005A2788" w:rsidRDefault="0033257A" w:rsidP="00767D33">
            <w:pPr>
              <w:suppressAutoHyphens/>
              <w:spacing w:after="0" w:line="240" w:lineRule="auto"/>
              <w:rPr>
                <w:rFonts w:ascii="Times New Roman" w:eastAsia="Calibri" w:hAnsi="Times New Roman" w:cs="Times New Roman"/>
                <w:sz w:val="24"/>
                <w:szCs w:val="24"/>
                <w:lang w:eastAsia="ar-SA"/>
              </w:rPr>
            </w:pPr>
            <w:r w:rsidRPr="005A2788">
              <w:rPr>
                <w:rFonts w:ascii="Times New Roman" w:eastAsia="Calibri" w:hAnsi="Times New Roman" w:cs="Times New Roman"/>
                <w:sz w:val="24"/>
                <w:szCs w:val="24"/>
                <w:lang w:eastAsia="ar-SA"/>
              </w:rPr>
              <w:t>Правила по ТБ.</w:t>
            </w:r>
          </w:p>
        </w:tc>
      </w:tr>
      <w:tr w:rsidR="0033257A" w:rsidRPr="005A2788" w:rsidTr="00767D33">
        <w:trPr>
          <w:trHeight w:val="617"/>
        </w:trPr>
        <w:tc>
          <w:tcPr>
            <w:tcW w:w="9625" w:type="dxa"/>
          </w:tcPr>
          <w:p w:rsidR="0033257A" w:rsidRPr="005A2788" w:rsidRDefault="0033257A" w:rsidP="00767D33">
            <w:pPr>
              <w:shd w:val="clear" w:color="auto" w:fill="FFFFFF"/>
              <w:spacing w:after="0" w:line="240" w:lineRule="auto"/>
              <w:jc w:val="both"/>
              <w:rPr>
                <w:rFonts w:ascii="Times New Roman" w:eastAsia="Times New Roman" w:hAnsi="Times New Roman" w:cs="Times New Roman"/>
                <w:bCs/>
                <w:sz w:val="24"/>
                <w:szCs w:val="24"/>
                <w:lang w:eastAsia="ar-SA"/>
              </w:rPr>
            </w:pPr>
            <w:r w:rsidRPr="005A2788">
              <w:rPr>
                <w:rFonts w:ascii="Times New Roman" w:eastAsia="Times New Roman" w:hAnsi="Times New Roman" w:cs="Times New Roman"/>
                <w:b/>
                <w:sz w:val="24"/>
                <w:szCs w:val="24"/>
                <w:lang w:eastAsia="ar-SA"/>
              </w:rPr>
              <w:t xml:space="preserve">Тема 10 </w:t>
            </w:r>
            <w:r w:rsidRPr="005A2788">
              <w:rPr>
                <w:rFonts w:ascii="Times New Roman" w:eastAsia="Times New Roman" w:hAnsi="Times New Roman" w:cs="Times New Roman"/>
                <w:b/>
                <w:bCs/>
                <w:sz w:val="24"/>
                <w:szCs w:val="24"/>
                <w:lang w:eastAsia="ar-SA"/>
              </w:rPr>
              <w:t>«Пустое место»</w:t>
            </w:r>
          </w:p>
          <w:p w:rsidR="0033257A" w:rsidRPr="005A2788" w:rsidRDefault="0033257A" w:rsidP="00767D33">
            <w:pPr>
              <w:shd w:val="clear" w:color="auto" w:fill="FFFFFF"/>
              <w:spacing w:after="0" w:line="240" w:lineRule="auto"/>
              <w:jc w:val="both"/>
              <w:rPr>
                <w:rFonts w:ascii="Times New Roman" w:eastAsia="Times New Roman" w:hAnsi="Times New Roman" w:cs="Times New Roman"/>
                <w:sz w:val="24"/>
                <w:szCs w:val="24"/>
                <w:lang w:eastAsia="ar-SA"/>
              </w:rPr>
            </w:pPr>
            <w:r w:rsidRPr="005A2788">
              <w:rPr>
                <w:rFonts w:ascii="Times New Roman" w:eastAsia="Times New Roman" w:hAnsi="Times New Roman" w:cs="Times New Roman"/>
                <w:sz w:val="24"/>
                <w:szCs w:val="24"/>
                <w:lang w:eastAsia="ar-SA"/>
              </w:rPr>
              <w:t xml:space="preserve">В этой игре должны участвовать не менее 10 человек. Путем жеребьевки выбирается ведущий, остальные игроки становятся в круг, взявшись за руки. Ведущий несколько раз медленно обходит круг с внешней стороны. Потом неожиданно хлопает кого-нибудь из участников по плечу и мигом бежит вперед. Тот игрок, которого выбрал ведущий, отцепляется от соседей и старается быстрее обежать круг навстречу водящему. Важно первым занять пустое место. В круге остается игрок, занявший пустое место первым и успевший взяться за руки с соседями. </w:t>
            </w:r>
            <w:proofErr w:type="gramStart"/>
            <w:r w:rsidRPr="005A2788">
              <w:rPr>
                <w:rFonts w:ascii="Times New Roman" w:eastAsia="Times New Roman" w:hAnsi="Times New Roman" w:cs="Times New Roman"/>
                <w:sz w:val="24"/>
                <w:szCs w:val="24"/>
                <w:lang w:eastAsia="ar-SA"/>
              </w:rPr>
              <w:t>Опоздавший</w:t>
            </w:r>
            <w:proofErr w:type="gramEnd"/>
            <w:r w:rsidRPr="005A2788">
              <w:rPr>
                <w:rFonts w:ascii="Times New Roman" w:eastAsia="Times New Roman" w:hAnsi="Times New Roman" w:cs="Times New Roman"/>
                <w:sz w:val="24"/>
                <w:szCs w:val="24"/>
                <w:lang w:eastAsia="ar-SA"/>
              </w:rPr>
              <w:t xml:space="preserve"> становится водящим. Необходимо помнить о следующих правилах:</w:t>
            </w:r>
          </w:p>
          <w:p w:rsidR="0033257A" w:rsidRPr="005A2788" w:rsidRDefault="0033257A" w:rsidP="0033257A">
            <w:pPr>
              <w:numPr>
                <w:ilvl w:val="0"/>
                <w:numId w:val="10"/>
              </w:numPr>
              <w:shd w:val="clear" w:color="auto" w:fill="FFFFFF"/>
              <w:spacing w:after="0" w:line="240" w:lineRule="auto"/>
              <w:jc w:val="both"/>
              <w:rPr>
                <w:rFonts w:ascii="Times New Roman" w:eastAsia="Calibri" w:hAnsi="Times New Roman" w:cs="Times New Roman"/>
                <w:sz w:val="24"/>
                <w:szCs w:val="24"/>
                <w:lang w:eastAsia="ar-SA"/>
              </w:rPr>
            </w:pPr>
            <w:r w:rsidRPr="005A2788">
              <w:rPr>
                <w:rFonts w:ascii="Times New Roman" w:eastAsia="Calibri" w:hAnsi="Times New Roman" w:cs="Times New Roman"/>
                <w:sz w:val="24"/>
                <w:szCs w:val="24"/>
                <w:lang w:eastAsia="ar-SA"/>
              </w:rPr>
              <w:t>водящий ходит шагом до тех пор, пока не «вызовет» кого-то ударом по плечу;</w:t>
            </w:r>
          </w:p>
          <w:p w:rsidR="0033257A" w:rsidRPr="005A2788" w:rsidRDefault="0033257A" w:rsidP="0033257A">
            <w:pPr>
              <w:numPr>
                <w:ilvl w:val="0"/>
                <w:numId w:val="10"/>
              </w:numPr>
              <w:shd w:val="clear" w:color="auto" w:fill="FFFFFF"/>
              <w:spacing w:after="0" w:line="240" w:lineRule="auto"/>
              <w:jc w:val="both"/>
              <w:rPr>
                <w:rFonts w:ascii="Times New Roman" w:eastAsia="Calibri" w:hAnsi="Times New Roman" w:cs="Times New Roman"/>
                <w:sz w:val="24"/>
                <w:szCs w:val="24"/>
                <w:lang w:eastAsia="ar-SA"/>
              </w:rPr>
            </w:pPr>
            <w:r w:rsidRPr="005A2788">
              <w:rPr>
                <w:rFonts w:ascii="Times New Roman" w:eastAsia="Calibri" w:hAnsi="Times New Roman" w:cs="Times New Roman"/>
                <w:sz w:val="24"/>
                <w:szCs w:val="24"/>
                <w:lang w:eastAsia="ar-SA"/>
              </w:rPr>
              <w:t>во время бега запрещено касаться участников, стоящих в круге;</w:t>
            </w:r>
          </w:p>
          <w:p w:rsidR="0033257A" w:rsidRPr="005A2788" w:rsidRDefault="0033257A" w:rsidP="0033257A">
            <w:pPr>
              <w:numPr>
                <w:ilvl w:val="0"/>
                <w:numId w:val="10"/>
              </w:numPr>
              <w:shd w:val="clear" w:color="auto" w:fill="FFFFFF"/>
              <w:spacing w:after="0" w:line="240" w:lineRule="auto"/>
              <w:jc w:val="both"/>
              <w:rPr>
                <w:rFonts w:ascii="Times New Roman" w:eastAsia="Calibri" w:hAnsi="Times New Roman" w:cs="Times New Roman"/>
                <w:sz w:val="24"/>
                <w:szCs w:val="24"/>
                <w:lang w:eastAsia="ar-SA"/>
              </w:rPr>
            </w:pPr>
            <w:r w:rsidRPr="005A2788">
              <w:rPr>
                <w:rFonts w:ascii="Times New Roman" w:eastAsia="Calibri" w:hAnsi="Times New Roman" w:cs="Times New Roman"/>
                <w:sz w:val="24"/>
                <w:szCs w:val="24"/>
                <w:lang w:eastAsia="ar-SA"/>
              </w:rPr>
              <w:t>если ведущий прибегает на пустое место вторым, в следующий раз он не имеет права вызывать на состязание того же участника.</w:t>
            </w:r>
          </w:p>
        </w:tc>
      </w:tr>
      <w:tr w:rsidR="0033257A" w:rsidRPr="005A2788" w:rsidTr="00767D33">
        <w:trPr>
          <w:trHeight w:val="617"/>
        </w:trPr>
        <w:tc>
          <w:tcPr>
            <w:tcW w:w="9625" w:type="dxa"/>
          </w:tcPr>
          <w:p w:rsidR="0033257A" w:rsidRPr="005A2788" w:rsidRDefault="0033257A" w:rsidP="00767D33">
            <w:pPr>
              <w:shd w:val="clear" w:color="auto" w:fill="FFFFFF"/>
              <w:spacing w:after="0" w:line="240" w:lineRule="auto"/>
              <w:jc w:val="both"/>
              <w:rPr>
                <w:rFonts w:ascii="Times New Roman" w:eastAsia="Times New Roman" w:hAnsi="Times New Roman" w:cs="Times New Roman"/>
                <w:b/>
                <w:bCs/>
                <w:sz w:val="24"/>
                <w:szCs w:val="24"/>
                <w:lang w:eastAsia="ar-SA"/>
              </w:rPr>
            </w:pPr>
            <w:r w:rsidRPr="005A2788">
              <w:rPr>
                <w:rFonts w:ascii="Times New Roman" w:eastAsia="Times New Roman" w:hAnsi="Times New Roman" w:cs="Times New Roman"/>
                <w:b/>
                <w:sz w:val="24"/>
                <w:szCs w:val="24"/>
                <w:lang w:eastAsia="ar-SA"/>
              </w:rPr>
              <w:t xml:space="preserve">Тема 11 </w:t>
            </w:r>
            <w:r w:rsidRPr="005A2788">
              <w:rPr>
                <w:rFonts w:ascii="Times New Roman" w:eastAsia="Times New Roman" w:hAnsi="Times New Roman" w:cs="Times New Roman"/>
                <w:b/>
                <w:bCs/>
                <w:sz w:val="24"/>
                <w:szCs w:val="24"/>
                <w:lang w:eastAsia="ar-SA"/>
              </w:rPr>
              <w:t>«Городки»</w:t>
            </w:r>
          </w:p>
          <w:p w:rsidR="0033257A" w:rsidRPr="005A2788" w:rsidRDefault="0033257A" w:rsidP="00767D33">
            <w:pPr>
              <w:spacing w:after="0" w:line="240" w:lineRule="auto"/>
              <w:rPr>
                <w:rFonts w:ascii="Calibri" w:eastAsia="Times New Roman" w:hAnsi="Calibri" w:cs="Times New Roman"/>
                <w:sz w:val="24"/>
                <w:szCs w:val="24"/>
                <w:lang w:eastAsia="ru-RU"/>
              </w:rPr>
            </w:pPr>
            <w:r w:rsidRPr="005A2788">
              <w:rPr>
                <w:rFonts w:ascii="Times New Roman" w:eastAsia="Times New Roman" w:hAnsi="Times New Roman" w:cs="Times New Roman"/>
                <w:sz w:val="24"/>
                <w:szCs w:val="24"/>
                <w:lang w:eastAsia="ru-RU"/>
              </w:rPr>
              <w:t>Чертят квадрат, в котором выстраивают «городки» из круглых брусочков. «Городки могут быть любой формы. Каждый игрок по очереди кидает палку и старается сбить «городок». Если игрок сбил городок, считают, сколько брусочков вылетело из зоны квадрата. Они и приносят очки.</w:t>
            </w:r>
            <w:r w:rsidRPr="005A2788">
              <w:rPr>
                <w:rFonts w:ascii="Times New Roman" w:eastAsia="Times New Roman" w:hAnsi="Times New Roman" w:cs="Times New Roman"/>
                <w:sz w:val="24"/>
                <w:szCs w:val="24"/>
                <w:lang w:eastAsia="ru-RU"/>
              </w:rPr>
              <w:br/>
              <w:t>Потом палка передаётся другому игроку, и он выполняет то же самое. В случае</w:t>
            </w:r>
            <w:proofErr w:type="gramStart"/>
            <w:r w:rsidRPr="005A2788">
              <w:rPr>
                <w:rFonts w:ascii="Times New Roman" w:eastAsia="Times New Roman" w:hAnsi="Times New Roman" w:cs="Times New Roman"/>
                <w:sz w:val="24"/>
                <w:szCs w:val="24"/>
                <w:lang w:eastAsia="ru-RU"/>
              </w:rPr>
              <w:t>,</w:t>
            </w:r>
            <w:proofErr w:type="gramEnd"/>
            <w:r w:rsidRPr="005A2788">
              <w:rPr>
                <w:rFonts w:ascii="Times New Roman" w:eastAsia="Times New Roman" w:hAnsi="Times New Roman" w:cs="Times New Roman"/>
                <w:sz w:val="24"/>
                <w:szCs w:val="24"/>
                <w:lang w:eastAsia="ru-RU"/>
              </w:rPr>
              <w:t xml:space="preserve"> если игрок промахнулся, он должен передать палку (биту) следующему.</w:t>
            </w:r>
            <w:r w:rsidRPr="005A2788">
              <w:rPr>
                <w:rFonts w:ascii="Times New Roman" w:eastAsia="Times New Roman" w:hAnsi="Times New Roman" w:cs="Times New Roman"/>
                <w:sz w:val="24"/>
                <w:szCs w:val="24"/>
                <w:lang w:eastAsia="ru-RU"/>
              </w:rPr>
              <w:br/>
              <w:t>Выигрывает тот, кто больше всех наберёт очков.</w:t>
            </w:r>
          </w:p>
          <w:p w:rsidR="0033257A" w:rsidRPr="005A2788" w:rsidRDefault="0033257A" w:rsidP="00767D33">
            <w:pPr>
              <w:suppressAutoHyphens/>
              <w:spacing w:after="0" w:line="240" w:lineRule="auto"/>
              <w:rPr>
                <w:rFonts w:ascii="Times New Roman" w:eastAsia="Calibri" w:hAnsi="Times New Roman" w:cs="Times New Roman"/>
                <w:b/>
                <w:sz w:val="24"/>
                <w:szCs w:val="24"/>
                <w:lang w:eastAsia="ar-SA"/>
              </w:rPr>
            </w:pPr>
          </w:p>
        </w:tc>
      </w:tr>
      <w:tr w:rsidR="0033257A" w:rsidRPr="005A2788" w:rsidTr="00767D33">
        <w:trPr>
          <w:trHeight w:val="617"/>
        </w:trPr>
        <w:tc>
          <w:tcPr>
            <w:tcW w:w="9625" w:type="dxa"/>
          </w:tcPr>
          <w:p w:rsidR="0033257A" w:rsidRPr="005A2788" w:rsidRDefault="0033257A" w:rsidP="00767D33">
            <w:pPr>
              <w:shd w:val="clear" w:color="auto" w:fill="FFFFFF"/>
              <w:spacing w:after="0" w:line="240" w:lineRule="auto"/>
              <w:jc w:val="both"/>
              <w:rPr>
                <w:rFonts w:ascii="Times New Roman" w:eastAsia="Times New Roman" w:hAnsi="Times New Roman" w:cs="Times New Roman"/>
                <w:bCs/>
                <w:sz w:val="24"/>
                <w:szCs w:val="24"/>
                <w:lang w:eastAsia="ar-SA"/>
              </w:rPr>
            </w:pPr>
            <w:r w:rsidRPr="005A2788">
              <w:rPr>
                <w:rFonts w:ascii="Times New Roman" w:eastAsia="Times New Roman" w:hAnsi="Times New Roman" w:cs="Times New Roman"/>
                <w:b/>
                <w:sz w:val="24"/>
                <w:szCs w:val="24"/>
                <w:lang w:eastAsia="ar-SA"/>
              </w:rPr>
              <w:t xml:space="preserve">Тема 12 </w:t>
            </w:r>
            <w:r w:rsidRPr="005A2788">
              <w:rPr>
                <w:rFonts w:ascii="Times New Roman" w:eastAsia="Times New Roman" w:hAnsi="Times New Roman" w:cs="Times New Roman"/>
                <w:b/>
                <w:bCs/>
                <w:sz w:val="24"/>
                <w:szCs w:val="24"/>
                <w:lang w:eastAsia="ar-SA"/>
              </w:rPr>
              <w:t>«Пятнашки»</w:t>
            </w:r>
          </w:p>
          <w:p w:rsidR="0033257A" w:rsidRPr="005A2788" w:rsidRDefault="0033257A" w:rsidP="00767D33">
            <w:pPr>
              <w:shd w:val="clear" w:color="auto" w:fill="FFFFFF"/>
              <w:spacing w:after="0" w:line="240" w:lineRule="auto"/>
              <w:jc w:val="both"/>
              <w:rPr>
                <w:rFonts w:ascii="Times New Roman" w:eastAsia="Times New Roman" w:hAnsi="Times New Roman" w:cs="Times New Roman"/>
                <w:sz w:val="24"/>
                <w:szCs w:val="24"/>
                <w:lang w:eastAsia="ar-SA"/>
              </w:rPr>
            </w:pPr>
            <w:r w:rsidRPr="005A2788">
              <w:rPr>
                <w:rFonts w:ascii="Times New Roman" w:eastAsia="Times New Roman" w:hAnsi="Times New Roman" w:cs="Times New Roman"/>
                <w:sz w:val="24"/>
                <w:szCs w:val="24"/>
                <w:lang w:eastAsia="ar-SA"/>
              </w:rPr>
              <w:t xml:space="preserve">Количество игроков не ограничено. Чем больше участников, тем интереснее и веселее </w:t>
            </w:r>
            <w:proofErr w:type="spellStart"/>
            <w:r w:rsidRPr="005A2788">
              <w:rPr>
                <w:rFonts w:ascii="Times New Roman" w:eastAsia="Times New Roman" w:hAnsi="Times New Roman" w:cs="Times New Roman"/>
                <w:sz w:val="24"/>
                <w:szCs w:val="24"/>
                <w:lang w:eastAsia="ar-SA"/>
              </w:rPr>
              <w:t>играть</w:t>
            </w:r>
            <w:proofErr w:type="gramStart"/>
            <w:r w:rsidRPr="005A2788">
              <w:rPr>
                <w:rFonts w:ascii="Times New Roman" w:eastAsia="Times New Roman" w:hAnsi="Times New Roman" w:cs="Times New Roman"/>
                <w:sz w:val="24"/>
                <w:szCs w:val="24"/>
                <w:lang w:eastAsia="ar-SA"/>
              </w:rPr>
              <w:t>.П</w:t>
            </w:r>
            <w:proofErr w:type="gramEnd"/>
            <w:r w:rsidRPr="005A2788">
              <w:rPr>
                <w:rFonts w:ascii="Times New Roman" w:eastAsia="Times New Roman" w:hAnsi="Times New Roman" w:cs="Times New Roman"/>
                <w:sz w:val="24"/>
                <w:szCs w:val="24"/>
                <w:lang w:eastAsia="ar-SA"/>
              </w:rPr>
              <w:t>осле</w:t>
            </w:r>
            <w:proofErr w:type="spellEnd"/>
            <w:r w:rsidRPr="005A2788">
              <w:rPr>
                <w:rFonts w:ascii="Times New Roman" w:eastAsia="Times New Roman" w:hAnsi="Times New Roman" w:cs="Times New Roman"/>
                <w:sz w:val="24"/>
                <w:szCs w:val="24"/>
                <w:lang w:eastAsia="ar-SA"/>
              </w:rPr>
              <w:t xml:space="preserve"> того как выберут «</w:t>
            </w:r>
            <w:proofErr w:type="spellStart"/>
            <w:r w:rsidRPr="005A2788">
              <w:rPr>
                <w:rFonts w:ascii="Times New Roman" w:eastAsia="Times New Roman" w:hAnsi="Times New Roman" w:cs="Times New Roman"/>
                <w:sz w:val="24"/>
                <w:szCs w:val="24"/>
                <w:lang w:eastAsia="ar-SA"/>
              </w:rPr>
              <w:t>пятнашку</w:t>
            </w:r>
            <w:proofErr w:type="spellEnd"/>
            <w:r w:rsidRPr="005A2788">
              <w:rPr>
                <w:rFonts w:ascii="Times New Roman" w:eastAsia="Times New Roman" w:hAnsi="Times New Roman" w:cs="Times New Roman"/>
                <w:sz w:val="24"/>
                <w:szCs w:val="24"/>
                <w:lang w:eastAsia="ar-SA"/>
              </w:rPr>
              <w:t>», все игроки должны разбежаться.«</w:t>
            </w:r>
            <w:proofErr w:type="spellStart"/>
            <w:r w:rsidRPr="005A2788">
              <w:rPr>
                <w:rFonts w:ascii="Times New Roman" w:eastAsia="Times New Roman" w:hAnsi="Times New Roman" w:cs="Times New Roman"/>
                <w:sz w:val="24"/>
                <w:szCs w:val="24"/>
                <w:lang w:eastAsia="ar-SA"/>
              </w:rPr>
              <w:t>Пятнашка</w:t>
            </w:r>
            <w:proofErr w:type="spellEnd"/>
            <w:r w:rsidRPr="005A2788">
              <w:rPr>
                <w:rFonts w:ascii="Times New Roman" w:eastAsia="Times New Roman" w:hAnsi="Times New Roman" w:cs="Times New Roman"/>
                <w:sz w:val="24"/>
                <w:szCs w:val="24"/>
                <w:lang w:eastAsia="ar-SA"/>
              </w:rPr>
              <w:t xml:space="preserve">» старается кого-нибудь догнать и запятнать. Дотрагиваясь до игрока, ему необходимо назвать имя запятнанного, чтобы все узнали, от кого им теперь </w:t>
            </w:r>
            <w:proofErr w:type="spellStart"/>
            <w:r w:rsidRPr="005A2788">
              <w:rPr>
                <w:rFonts w:ascii="Times New Roman" w:eastAsia="Times New Roman" w:hAnsi="Times New Roman" w:cs="Times New Roman"/>
                <w:sz w:val="24"/>
                <w:szCs w:val="24"/>
                <w:lang w:eastAsia="ar-SA"/>
              </w:rPr>
              <w:t>убегать</w:t>
            </w:r>
            <w:proofErr w:type="gramStart"/>
            <w:r w:rsidRPr="005A2788">
              <w:rPr>
                <w:rFonts w:ascii="Times New Roman" w:eastAsia="Times New Roman" w:hAnsi="Times New Roman" w:cs="Times New Roman"/>
                <w:sz w:val="24"/>
                <w:szCs w:val="24"/>
                <w:lang w:eastAsia="ar-SA"/>
              </w:rPr>
              <w:t>.У</w:t>
            </w:r>
            <w:proofErr w:type="gramEnd"/>
            <w:r w:rsidRPr="005A2788">
              <w:rPr>
                <w:rFonts w:ascii="Times New Roman" w:eastAsia="Times New Roman" w:hAnsi="Times New Roman" w:cs="Times New Roman"/>
                <w:sz w:val="24"/>
                <w:szCs w:val="24"/>
                <w:lang w:eastAsia="ar-SA"/>
              </w:rPr>
              <w:t>бегая</w:t>
            </w:r>
            <w:proofErr w:type="spellEnd"/>
            <w:r w:rsidRPr="005A2788">
              <w:rPr>
                <w:rFonts w:ascii="Times New Roman" w:eastAsia="Times New Roman" w:hAnsi="Times New Roman" w:cs="Times New Roman"/>
                <w:sz w:val="24"/>
                <w:szCs w:val="24"/>
                <w:lang w:eastAsia="ar-SA"/>
              </w:rPr>
              <w:t xml:space="preserve"> от «пятнашки», можно кричать слова, подзадоривающие ведущего: «Не боюсь я </w:t>
            </w:r>
            <w:proofErr w:type="spellStart"/>
            <w:r w:rsidRPr="005A2788">
              <w:rPr>
                <w:rFonts w:ascii="Times New Roman" w:eastAsia="Times New Roman" w:hAnsi="Times New Roman" w:cs="Times New Roman"/>
                <w:sz w:val="24"/>
                <w:szCs w:val="24"/>
                <w:lang w:eastAsia="ar-SA"/>
              </w:rPr>
              <w:t>пятны</w:t>
            </w:r>
            <w:proofErr w:type="spellEnd"/>
            <w:r w:rsidRPr="005A2788">
              <w:rPr>
                <w:rFonts w:ascii="Times New Roman" w:eastAsia="Times New Roman" w:hAnsi="Times New Roman" w:cs="Times New Roman"/>
                <w:sz w:val="24"/>
                <w:szCs w:val="24"/>
                <w:lang w:eastAsia="ar-SA"/>
              </w:rPr>
              <w:t xml:space="preserve">!» Существует 2 </w:t>
            </w:r>
            <w:proofErr w:type="gramStart"/>
            <w:r w:rsidRPr="005A2788">
              <w:rPr>
                <w:rFonts w:ascii="Times New Roman" w:eastAsia="Times New Roman" w:hAnsi="Times New Roman" w:cs="Times New Roman"/>
                <w:sz w:val="24"/>
                <w:szCs w:val="24"/>
                <w:lang w:eastAsia="ar-SA"/>
              </w:rPr>
              <w:t>основных</w:t>
            </w:r>
            <w:proofErr w:type="gramEnd"/>
            <w:r w:rsidRPr="005A2788">
              <w:rPr>
                <w:rFonts w:ascii="Times New Roman" w:eastAsia="Times New Roman" w:hAnsi="Times New Roman" w:cs="Times New Roman"/>
                <w:sz w:val="24"/>
                <w:szCs w:val="24"/>
                <w:lang w:eastAsia="ar-SA"/>
              </w:rPr>
              <w:t xml:space="preserve"> правила, которыми в игре лучше не пренебрегать:</w:t>
            </w:r>
          </w:p>
          <w:p w:rsidR="0033257A" w:rsidRPr="005A2788" w:rsidRDefault="0033257A" w:rsidP="0033257A">
            <w:pPr>
              <w:numPr>
                <w:ilvl w:val="0"/>
                <w:numId w:val="11"/>
              </w:numPr>
              <w:shd w:val="clear" w:color="auto" w:fill="FFFFFF"/>
              <w:spacing w:after="0" w:line="240" w:lineRule="auto"/>
              <w:jc w:val="both"/>
              <w:rPr>
                <w:rFonts w:ascii="Times New Roman" w:eastAsia="Calibri" w:hAnsi="Times New Roman" w:cs="Times New Roman"/>
                <w:sz w:val="24"/>
                <w:szCs w:val="24"/>
                <w:lang w:eastAsia="ar-SA"/>
              </w:rPr>
            </w:pPr>
            <w:r w:rsidRPr="005A2788">
              <w:rPr>
                <w:rFonts w:ascii="Times New Roman" w:eastAsia="Calibri" w:hAnsi="Times New Roman" w:cs="Times New Roman"/>
                <w:sz w:val="24"/>
                <w:szCs w:val="24"/>
                <w:lang w:eastAsia="ar-SA"/>
              </w:rPr>
              <w:lastRenderedPageBreak/>
              <w:t>новому «</w:t>
            </w:r>
            <w:proofErr w:type="spellStart"/>
            <w:r w:rsidRPr="005A2788">
              <w:rPr>
                <w:rFonts w:ascii="Times New Roman" w:eastAsia="Calibri" w:hAnsi="Times New Roman" w:cs="Times New Roman"/>
                <w:sz w:val="24"/>
                <w:szCs w:val="24"/>
                <w:lang w:eastAsia="ar-SA"/>
              </w:rPr>
              <w:t>пятнашке</w:t>
            </w:r>
            <w:proofErr w:type="spellEnd"/>
            <w:r w:rsidRPr="005A2788">
              <w:rPr>
                <w:rFonts w:ascii="Times New Roman" w:eastAsia="Calibri" w:hAnsi="Times New Roman" w:cs="Times New Roman"/>
                <w:sz w:val="24"/>
                <w:szCs w:val="24"/>
                <w:lang w:eastAsia="ar-SA"/>
              </w:rPr>
              <w:t>» нельзя пятнать того, который его только что запятнал;</w:t>
            </w:r>
          </w:p>
          <w:p w:rsidR="0033257A" w:rsidRPr="005A2788" w:rsidRDefault="0033257A" w:rsidP="0033257A">
            <w:pPr>
              <w:numPr>
                <w:ilvl w:val="0"/>
                <w:numId w:val="11"/>
              </w:numPr>
              <w:shd w:val="clear" w:color="auto" w:fill="FFFFFF"/>
              <w:spacing w:after="0" w:line="240" w:lineRule="auto"/>
              <w:jc w:val="both"/>
              <w:rPr>
                <w:rFonts w:ascii="Times New Roman" w:eastAsia="Calibri" w:hAnsi="Times New Roman" w:cs="Times New Roman"/>
                <w:sz w:val="24"/>
                <w:szCs w:val="24"/>
                <w:lang w:eastAsia="ar-SA"/>
              </w:rPr>
            </w:pPr>
            <w:r w:rsidRPr="005A2788">
              <w:rPr>
                <w:rFonts w:ascii="Times New Roman" w:eastAsia="Calibri" w:hAnsi="Times New Roman" w:cs="Times New Roman"/>
                <w:sz w:val="24"/>
                <w:szCs w:val="24"/>
                <w:lang w:eastAsia="ar-SA"/>
              </w:rPr>
              <w:t>если «</w:t>
            </w:r>
            <w:proofErr w:type="spellStart"/>
            <w:r w:rsidRPr="005A2788">
              <w:rPr>
                <w:rFonts w:ascii="Times New Roman" w:eastAsia="Calibri" w:hAnsi="Times New Roman" w:cs="Times New Roman"/>
                <w:sz w:val="24"/>
                <w:szCs w:val="24"/>
                <w:lang w:eastAsia="ar-SA"/>
              </w:rPr>
              <w:t>пятнашка</w:t>
            </w:r>
            <w:proofErr w:type="spellEnd"/>
            <w:r w:rsidRPr="005A2788">
              <w:rPr>
                <w:rFonts w:ascii="Times New Roman" w:eastAsia="Calibri" w:hAnsi="Times New Roman" w:cs="Times New Roman"/>
                <w:sz w:val="24"/>
                <w:szCs w:val="24"/>
                <w:lang w:eastAsia="ar-SA"/>
              </w:rPr>
              <w:t>» заметил игрока, убежавшего за условную территорию игры, ему необходимо громко прокричать имя этого участника, который сразу становится «</w:t>
            </w:r>
            <w:proofErr w:type="spellStart"/>
            <w:r w:rsidRPr="005A2788">
              <w:rPr>
                <w:rFonts w:ascii="Times New Roman" w:eastAsia="Calibri" w:hAnsi="Times New Roman" w:cs="Times New Roman"/>
                <w:sz w:val="24"/>
                <w:szCs w:val="24"/>
                <w:lang w:eastAsia="ar-SA"/>
              </w:rPr>
              <w:t>пятнашкой</w:t>
            </w:r>
            <w:proofErr w:type="spellEnd"/>
            <w:r w:rsidRPr="005A2788">
              <w:rPr>
                <w:rFonts w:ascii="Times New Roman" w:eastAsia="Calibri" w:hAnsi="Times New Roman" w:cs="Times New Roman"/>
                <w:sz w:val="24"/>
                <w:szCs w:val="24"/>
                <w:lang w:eastAsia="ar-SA"/>
              </w:rPr>
              <w:t>».</w:t>
            </w:r>
          </w:p>
        </w:tc>
      </w:tr>
      <w:tr w:rsidR="0033257A" w:rsidRPr="005A2788" w:rsidTr="00767D33">
        <w:trPr>
          <w:trHeight w:val="617"/>
        </w:trPr>
        <w:tc>
          <w:tcPr>
            <w:tcW w:w="9625" w:type="dxa"/>
          </w:tcPr>
          <w:p w:rsidR="0033257A" w:rsidRPr="005A2788" w:rsidRDefault="0033257A" w:rsidP="00767D33">
            <w:pPr>
              <w:shd w:val="clear" w:color="auto" w:fill="FFFFFF"/>
              <w:spacing w:after="0" w:line="240" w:lineRule="auto"/>
              <w:jc w:val="both"/>
              <w:rPr>
                <w:rFonts w:ascii="Times New Roman" w:eastAsia="Times New Roman" w:hAnsi="Times New Roman" w:cs="Times New Roman"/>
                <w:b/>
                <w:bCs/>
                <w:smallCaps/>
                <w:sz w:val="20"/>
                <w:szCs w:val="20"/>
                <w:lang w:eastAsia="ar-SA"/>
              </w:rPr>
            </w:pPr>
            <w:r w:rsidRPr="005A2788">
              <w:rPr>
                <w:rFonts w:ascii="Times New Roman" w:eastAsia="Times New Roman" w:hAnsi="Times New Roman" w:cs="Times New Roman"/>
                <w:b/>
                <w:sz w:val="24"/>
                <w:szCs w:val="24"/>
                <w:lang w:eastAsia="ar-SA"/>
              </w:rPr>
              <w:lastRenderedPageBreak/>
              <w:t xml:space="preserve">Тема 13 </w:t>
            </w:r>
            <w:r w:rsidRPr="005A2788">
              <w:rPr>
                <w:rFonts w:ascii="Times New Roman" w:eastAsia="Times New Roman" w:hAnsi="Times New Roman" w:cs="Times New Roman"/>
                <w:b/>
                <w:bCs/>
                <w:smallCaps/>
                <w:sz w:val="24"/>
                <w:szCs w:val="24"/>
                <w:lang w:eastAsia="ar-SA"/>
              </w:rPr>
              <w:t>«</w:t>
            </w:r>
            <w:r w:rsidRPr="005A2788">
              <w:rPr>
                <w:rFonts w:ascii="Times New Roman" w:eastAsia="Times New Roman" w:hAnsi="Times New Roman" w:cs="Times New Roman"/>
                <w:b/>
                <w:bCs/>
                <w:smallCaps/>
                <w:sz w:val="20"/>
                <w:szCs w:val="20"/>
                <w:lang w:eastAsia="ar-SA"/>
              </w:rPr>
              <w:t>Волки и овцы»</w:t>
            </w:r>
          </w:p>
          <w:p w:rsidR="0033257A" w:rsidRPr="005A2788" w:rsidRDefault="0033257A" w:rsidP="00767D33">
            <w:pPr>
              <w:shd w:val="clear" w:color="auto" w:fill="FFFFFF"/>
              <w:spacing w:after="0" w:line="240" w:lineRule="auto"/>
              <w:jc w:val="both"/>
              <w:rPr>
                <w:rFonts w:ascii="Times New Roman" w:eastAsia="Times New Roman" w:hAnsi="Times New Roman" w:cs="Times New Roman"/>
                <w:sz w:val="24"/>
                <w:szCs w:val="24"/>
                <w:lang w:eastAsia="ar-SA"/>
              </w:rPr>
            </w:pPr>
            <w:r w:rsidRPr="005A2788">
              <w:rPr>
                <w:rFonts w:ascii="Times New Roman" w:eastAsia="Times New Roman" w:hAnsi="Times New Roman" w:cs="Times New Roman"/>
                <w:sz w:val="24"/>
                <w:szCs w:val="24"/>
                <w:lang w:eastAsia="ar-SA"/>
              </w:rPr>
              <w:t>Выбирают ведущего — «волка». Остальные игроки — «овцы».</w:t>
            </w:r>
            <w:r w:rsidRPr="005A2788">
              <w:rPr>
                <w:rFonts w:ascii="Times New Roman" w:eastAsia="Times New Roman" w:hAnsi="Times New Roman" w:cs="Calibri"/>
                <w:sz w:val="24"/>
                <w:szCs w:val="24"/>
                <w:lang w:eastAsia="ar-SA"/>
              </w:rPr>
              <w:t xml:space="preserve"> </w:t>
            </w:r>
            <w:r w:rsidRPr="005A2788">
              <w:rPr>
                <w:rFonts w:ascii="Times New Roman" w:eastAsia="Times New Roman" w:hAnsi="Times New Roman" w:cs="Times New Roman"/>
                <w:sz w:val="24"/>
                <w:szCs w:val="24"/>
                <w:lang w:eastAsia="ar-SA"/>
              </w:rPr>
              <w:t>«Овцы» отворачиваются и закрывают глаза, в это время «волк» прячется. Как только «волк» спрячется, он должен крикнуть: «Пора!»</w:t>
            </w:r>
            <w:r w:rsidRPr="005A2788">
              <w:rPr>
                <w:rFonts w:ascii="Times New Roman" w:eastAsia="Times New Roman" w:hAnsi="Times New Roman" w:cs="Calibri"/>
                <w:sz w:val="24"/>
                <w:szCs w:val="24"/>
                <w:lang w:eastAsia="ar-SA"/>
              </w:rPr>
              <w:t xml:space="preserve"> </w:t>
            </w:r>
            <w:r w:rsidRPr="005A2788">
              <w:rPr>
                <w:rFonts w:ascii="Times New Roman" w:eastAsia="Times New Roman" w:hAnsi="Times New Roman" w:cs="Times New Roman"/>
                <w:sz w:val="24"/>
                <w:szCs w:val="24"/>
                <w:lang w:eastAsia="ar-SA"/>
              </w:rPr>
              <w:t>«Овцы» начинают повсюду искать «волка». «Овца», заметившая его, кричит: «Осторожно!</w:t>
            </w:r>
            <w:r w:rsidRPr="005A2788">
              <w:rPr>
                <w:rFonts w:ascii="Times New Roman" w:eastAsia="Times New Roman" w:hAnsi="Times New Roman" w:cs="Calibri"/>
                <w:sz w:val="24"/>
                <w:szCs w:val="24"/>
                <w:lang w:eastAsia="ar-SA"/>
              </w:rPr>
              <w:t xml:space="preserve"> </w:t>
            </w:r>
            <w:r w:rsidRPr="005A2788">
              <w:rPr>
                <w:rFonts w:ascii="Times New Roman" w:eastAsia="Times New Roman" w:hAnsi="Times New Roman" w:cs="Times New Roman"/>
                <w:sz w:val="24"/>
                <w:szCs w:val="24"/>
                <w:lang w:eastAsia="ar-SA"/>
              </w:rPr>
              <w:t>Волк!», и все «овцы» бросаются врассыпную. Задача «волка» — догнать какую-нибудь «овцу». Пойманная «овца» становится «волком».</w:t>
            </w:r>
          </w:p>
        </w:tc>
      </w:tr>
      <w:tr w:rsidR="0033257A" w:rsidRPr="005A2788" w:rsidTr="00767D33">
        <w:trPr>
          <w:trHeight w:val="617"/>
        </w:trPr>
        <w:tc>
          <w:tcPr>
            <w:tcW w:w="9625" w:type="dxa"/>
          </w:tcPr>
          <w:p w:rsidR="0033257A" w:rsidRPr="005A2788" w:rsidRDefault="0033257A" w:rsidP="00767D33">
            <w:pPr>
              <w:shd w:val="clear" w:color="auto" w:fill="FFFFFF"/>
              <w:spacing w:after="0" w:line="240" w:lineRule="auto"/>
              <w:jc w:val="both"/>
              <w:rPr>
                <w:rFonts w:ascii="Times New Roman" w:eastAsia="Times New Roman" w:hAnsi="Times New Roman" w:cs="Times New Roman"/>
                <w:b/>
                <w:bCs/>
                <w:sz w:val="24"/>
                <w:szCs w:val="24"/>
                <w:lang w:eastAsia="ar-SA"/>
              </w:rPr>
            </w:pPr>
            <w:r w:rsidRPr="005A2788">
              <w:rPr>
                <w:rFonts w:ascii="Times New Roman" w:eastAsia="Times New Roman" w:hAnsi="Times New Roman" w:cs="Times New Roman"/>
                <w:b/>
                <w:sz w:val="24"/>
                <w:szCs w:val="24"/>
                <w:lang w:eastAsia="ar-SA"/>
              </w:rPr>
              <w:t xml:space="preserve">Тема 14 </w:t>
            </w:r>
            <w:r w:rsidRPr="005A2788">
              <w:rPr>
                <w:rFonts w:ascii="Times New Roman" w:eastAsia="Times New Roman" w:hAnsi="Times New Roman" w:cs="Times New Roman"/>
                <w:b/>
                <w:bCs/>
                <w:sz w:val="24"/>
                <w:szCs w:val="24"/>
                <w:lang w:eastAsia="ar-SA"/>
              </w:rPr>
              <w:t>«Намотай ленту»</w:t>
            </w:r>
          </w:p>
          <w:p w:rsidR="0033257A" w:rsidRPr="005A2788" w:rsidRDefault="0033257A" w:rsidP="00767D33">
            <w:pPr>
              <w:shd w:val="clear" w:color="auto" w:fill="FFFFFF"/>
              <w:spacing w:after="0" w:line="240" w:lineRule="auto"/>
              <w:jc w:val="both"/>
              <w:rPr>
                <w:rFonts w:ascii="Times New Roman" w:eastAsia="Times New Roman" w:hAnsi="Times New Roman" w:cs="Times New Roman"/>
                <w:sz w:val="24"/>
                <w:szCs w:val="24"/>
                <w:lang w:eastAsia="ar-SA"/>
              </w:rPr>
            </w:pPr>
            <w:r w:rsidRPr="005A2788">
              <w:rPr>
                <w:rFonts w:ascii="Times New Roman" w:eastAsia="Times New Roman" w:hAnsi="Times New Roman" w:cs="Times New Roman"/>
                <w:smallCaps/>
                <w:sz w:val="24"/>
                <w:szCs w:val="24"/>
                <w:lang w:eastAsia="ar-SA"/>
              </w:rPr>
              <w:t>Для </w:t>
            </w:r>
            <w:r w:rsidRPr="005A2788">
              <w:rPr>
                <w:rFonts w:ascii="Times New Roman" w:eastAsia="Times New Roman" w:hAnsi="Times New Roman" w:cs="Times New Roman"/>
                <w:sz w:val="24"/>
                <w:szCs w:val="24"/>
                <w:lang w:eastAsia="ar-SA"/>
              </w:rPr>
              <w:t>игры понадобятся 2 разноцветные ленты длиной около 5 м каждая.</w:t>
            </w:r>
            <w:r w:rsidRPr="005A2788">
              <w:rPr>
                <w:rFonts w:ascii="Times New Roman" w:eastAsia="Times New Roman" w:hAnsi="Times New Roman" w:cs="Calibri"/>
                <w:sz w:val="24"/>
                <w:szCs w:val="24"/>
                <w:lang w:eastAsia="ar-SA"/>
              </w:rPr>
              <w:t xml:space="preserve"> </w:t>
            </w:r>
            <w:r w:rsidRPr="005A2788">
              <w:rPr>
                <w:rFonts w:ascii="Times New Roman" w:eastAsia="Times New Roman" w:hAnsi="Times New Roman" w:cs="Times New Roman"/>
                <w:sz w:val="24"/>
                <w:szCs w:val="24"/>
                <w:lang w:eastAsia="ar-SA"/>
              </w:rPr>
              <w:t>Ведущий связывает ленты между собой, а свободные концы дает игрокам. Игроки натягивают ленту, а потом стараются как можно быстрее намотать на руку свою половину.</w:t>
            </w:r>
            <w:r w:rsidRPr="005A2788">
              <w:rPr>
                <w:rFonts w:ascii="Times New Roman" w:eastAsia="Times New Roman" w:hAnsi="Times New Roman" w:cs="Calibri"/>
                <w:sz w:val="24"/>
                <w:szCs w:val="24"/>
                <w:lang w:eastAsia="ar-SA"/>
              </w:rPr>
              <w:t xml:space="preserve"> </w:t>
            </w:r>
            <w:r w:rsidRPr="005A2788">
              <w:rPr>
                <w:rFonts w:ascii="Times New Roman" w:eastAsia="Times New Roman" w:hAnsi="Times New Roman" w:cs="Times New Roman"/>
                <w:sz w:val="24"/>
                <w:szCs w:val="24"/>
                <w:lang w:eastAsia="ar-SA"/>
              </w:rPr>
              <w:t>Побеждает участник, намотавший на руку свою ленту полностью или даже захвативший часть ленты соперника.</w:t>
            </w:r>
          </w:p>
        </w:tc>
      </w:tr>
      <w:tr w:rsidR="0033257A" w:rsidRPr="005A2788" w:rsidTr="00767D33">
        <w:trPr>
          <w:trHeight w:val="617"/>
        </w:trPr>
        <w:tc>
          <w:tcPr>
            <w:tcW w:w="9625" w:type="dxa"/>
          </w:tcPr>
          <w:p w:rsidR="0033257A" w:rsidRPr="005A2788" w:rsidRDefault="0033257A" w:rsidP="00767D33">
            <w:pPr>
              <w:shd w:val="clear" w:color="auto" w:fill="FFFFFF"/>
              <w:spacing w:after="0" w:line="240" w:lineRule="auto"/>
              <w:jc w:val="both"/>
              <w:rPr>
                <w:rFonts w:ascii="Times New Roman" w:eastAsia="Times New Roman" w:hAnsi="Times New Roman" w:cs="Times New Roman"/>
                <w:b/>
                <w:bCs/>
                <w:sz w:val="24"/>
                <w:szCs w:val="24"/>
                <w:lang w:eastAsia="ar-SA"/>
              </w:rPr>
            </w:pPr>
            <w:r w:rsidRPr="005A2788">
              <w:rPr>
                <w:rFonts w:ascii="Times New Roman" w:eastAsia="Times New Roman" w:hAnsi="Times New Roman" w:cs="Times New Roman"/>
                <w:b/>
                <w:sz w:val="24"/>
                <w:szCs w:val="24"/>
                <w:lang w:eastAsia="ar-SA"/>
              </w:rPr>
              <w:t xml:space="preserve">Тема 15 </w:t>
            </w:r>
            <w:r w:rsidRPr="005A2788">
              <w:rPr>
                <w:rFonts w:ascii="Times New Roman" w:eastAsia="Times New Roman" w:hAnsi="Times New Roman" w:cs="Times New Roman"/>
                <w:b/>
                <w:bCs/>
                <w:sz w:val="24"/>
                <w:szCs w:val="24"/>
                <w:lang w:eastAsia="ar-SA"/>
              </w:rPr>
              <w:t>«Лапта»</w:t>
            </w:r>
          </w:p>
          <w:p w:rsidR="0033257A" w:rsidRPr="005A2788" w:rsidRDefault="0033257A" w:rsidP="00767D33">
            <w:pPr>
              <w:shd w:val="clear" w:color="auto" w:fill="FFFFFF"/>
              <w:spacing w:after="0" w:line="240" w:lineRule="auto"/>
              <w:jc w:val="both"/>
              <w:rPr>
                <w:rFonts w:ascii="Times New Roman" w:eastAsia="Times New Roman" w:hAnsi="Times New Roman" w:cs="Times New Roman"/>
                <w:sz w:val="24"/>
                <w:szCs w:val="24"/>
                <w:lang w:eastAsia="ar-SA"/>
              </w:rPr>
            </w:pPr>
            <w:r w:rsidRPr="005A2788">
              <w:rPr>
                <w:rFonts w:ascii="Times New Roman" w:eastAsia="Times New Roman" w:hAnsi="Times New Roman" w:cs="Times New Roman"/>
                <w:sz w:val="24"/>
                <w:szCs w:val="24"/>
                <w:lang w:eastAsia="ar-SA"/>
              </w:rPr>
              <w:t>Для игры понадобится небольшой мяч и крепкая палка (лапта).</w:t>
            </w:r>
            <w:r w:rsidRPr="005A2788">
              <w:rPr>
                <w:rFonts w:ascii="Times New Roman" w:eastAsia="Times New Roman" w:hAnsi="Times New Roman" w:cs="Calibri"/>
                <w:sz w:val="24"/>
                <w:szCs w:val="24"/>
                <w:lang w:eastAsia="ar-SA"/>
              </w:rPr>
              <w:t xml:space="preserve"> </w:t>
            </w:r>
            <w:r w:rsidRPr="005A2788">
              <w:rPr>
                <w:rFonts w:ascii="Times New Roman" w:eastAsia="Times New Roman" w:hAnsi="Times New Roman" w:cs="Times New Roman"/>
                <w:sz w:val="24"/>
                <w:szCs w:val="24"/>
                <w:lang w:eastAsia="ar-SA"/>
              </w:rPr>
              <w:t>Игроки делятся на 2 команды. Играть нужно на ровной площадке, по краям которой параллельными линиями обозначают кон и город.</w:t>
            </w:r>
            <w:r w:rsidRPr="005A2788">
              <w:rPr>
                <w:rFonts w:ascii="Times New Roman" w:eastAsia="Times New Roman" w:hAnsi="Times New Roman" w:cs="Calibri"/>
                <w:sz w:val="24"/>
                <w:szCs w:val="24"/>
                <w:lang w:eastAsia="ar-SA"/>
              </w:rPr>
              <w:t xml:space="preserve"> </w:t>
            </w:r>
            <w:r w:rsidRPr="005A2788">
              <w:rPr>
                <w:rFonts w:ascii="Times New Roman" w:eastAsia="Times New Roman" w:hAnsi="Times New Roman" w:cs="Times New Roman"/>
                <w:sz w:val="24"/>
                <w:szCs w:val="24"/>
                <w:lang w:eastAsia="ar-SA"/>
              </w:rPr>
              <w:t>Играющая команда забирает лапту и направляется в город. Задача команды — бить по мячу и бегать из города в кон и обратно.</w:t>
            </w:r>
            <w:r w:rsidRPr="005A2788">
              <w:rPr>
                <w:rFonts w:ascii="Times New Roman" w:eastAsia="Times New Roman" w:hAnsi="Times New Roman" w:cs="Calibri"/>
                <w:sz w:val="24"/>
                <w:szCs w:val="24"/>
                <w:lang w:eastAsia="ar-SA"/>
              </w:rPr>
              <w:t xml:space="preserve"> </w:t>
            </w:r>
            <w:r w:rsidRPr="005A2788">
              <w:rPr>
                <w:rFonts w:ascii="Times New Roman" w:eastAsia="Times New Roman" w:hAnsi="Times New Roman" w:cs="Times New Roman"/>
                <w:sz w:val="24"/>
                <w:szCs w:val="24"/>
                <w:lang w:eastAsia="ar-SA"/>
              </w:rPr>
              <w:t>Игроки «служащей» команды становятся в поле. Они подбирают пробитые мячи и пятнают ими игроков, перебегающих из города и обратно.</w:t>
            </w:r>
            <w:r w:rsidRPr="005A2788">
              <w:rPr>
                <w:rFonts w:ascii="Times New Roman" w:eastAsia="Times New Roman" w:hAnsi="Times New Roman" w:cs="Calibri"/>
                <w:sz w:val="24"/>
                <w:szCs w:val="24"/>
                <w:lang w:eastAsia="ar-SA"/>
              </w:rPr>
              <w:t xml:space="preserve"> </w:t>
            </w:r>
            <w:r w:rsidRPr="005A2788">
              <w:rPr>
                <w:rFonts w:ascii="Times New Roman" w:eastAsia="Times New Roman" w:hAnsi="Times New Roman" w:cs="Times New Roman"/>
                <w:sz w:val="24"/>
                <w:szCs w:val="24"/>
                <w:lang w:eastAsia="ar-SA"/>
              </w:rPr>
              <w:t>Один из игроков города — подающий, он всегда находится в городе.</w:t>
            </w:r>
            <w:r w:rsidRPr="005A2788">
              <w:rPr>
                <w:rFonts w:ascii="Times New Roman" w:eastAsia="Times New Roman" w:hAnsi="Times New Roman" w:cs="Calibri"/>
                <w:sz w:val="24"/>
                <w:szCs w:val="24"/>
                <w:lang w:eastAsia="ar-SA"/>
              </w:rPr>
              <w:t xml:space="preserve"> </w:t>
            </w:r>
            <w:r w:rsidRPr="005A2788">
              <w:rPr>
                <w:rFonts w:ascii="Times New Roman" w:eastAsia="Times New Roman" w:hAnsi="Times New Roman" w:cs="Times New Roman"/>
                <w:sz w:val="24"/>
                <w:szCs w:val="24"/>
                <w:lang w:eastAsia="ar-SA"/>
              </w:rPr>
              <w:t>Его задача — подкидывать мяч под удары. А остальные игроки этой команды по очереди бьют лаптой по мячу, чтобы мяч как можно дальше улетел в поле.</w:t>
            </w:r>
            <w:r w:rsidRPr="005A2788">
              <w:rPr>
                <w:rFonts w:ascii="Times New Roman" w:eastAsia="Times New Roman" w:hAnsi="Times New Roman" w:cs="Calibri"/>
                <w:sz w:val="24"/>
                <w:szCs w:val="24"/>
                <w:lang w:eastAsia="ar-SA"/>
              </w:rPr>
              <w:t xml:space="preserve"> </w:t>
            </w:r>
            <w:r w:rsidRPr="005A2788">
              <w:rPr>
                <w:rFonts w:ascii="Times New Roman" w:eastAsia="Times New Roman" w:hAnsi="Times New Roman" w:cs="Times New Roman"/>
                <w:sz w:val="24"/>
                <w:szCs w:val="24"/>
                <w:lang w:eastAsia="ar-SA"/>
              </w:rPr>
              <w:t>После удара каждый игрок обязан сбегать в кон и вернуться обратно. Право повторного удара дается только игроку, сбегавшему в кон.</w:t>
            </w:r>
            <w:r w:rsidRPr="005A2788">
              <w:rPr>
                <w:rFonts w:ascii="Times New Roman" w:eastAsia="Times New Roman" w:hAnsi="Times New Roman" w:cs="Calibri"/>
                <w:sz w:val="24"/>
                <w:szCs w:val="24"/>
                <w:lang w:eastAsia="ar-SA"/>
              </w:rPr>
              <w:t xml:space="preserve"> </w:t>
            </w:r>
            <w:r w:rsidRPr="005A2788">
              <w:rPr>
                <w:rFonts w:ascii="Times New Roman" w:eastAsia="Times New Roman" w:hAnsi="Times New Roman" w:cs="Times New Roman"/>
                <w:sz w:val="24"/>
                <w:szCs w:val="24"/>
                <w:lang w:eastAsia="ar-SA"/>
              </w:rPr>
              <w:t>Игроки, стоящие в поле, стараются завладеть мячом — поймать его на лету и бросить в перебегающего игрока из города.</w:t>
            </w:r>
            <w:r w:rsidRPr="005A2788">
              <w:rPr>
                <w:rFonts w:ascii="Times New Roman" w:eastAsia="Times New Roman" w:hAnsi="Times New Roman" w:cs="Calibri"/>
                <w:sz w:val="24"/>
                <w:szCs w:val="24"/>
                <w:lang w:eastAsia="ar-SA"/>
              </w:rPr>
              <w:t xml:space="preserve"> </w:t>
            </w:r>
            <w:r w:rsidRPr="005A2788">
              <w:rPr>
                <w:rFonts w:ascii="Times New Roman" w:eastAsia="Times New Roman" w:hAnsi="Times New Roman" w:cs="Times New Roman"/>
                <w:sz w:val="24"/>
                <w:szCs w:val="24"/>
                <w:lang w:eastAsia="ar-SA"/>
              </w:rPr>
              <w:t>Когда кто-нибудь из игроков «служащей» партии завладеет мячом, команды меняются местами.</w:t>
            </w:r>
            <w:r w:rsidRPr="005A2788">
              <w:rPr>
                <w:rFonts w:ascii="Times New Roman" w:eastAsia="Times New Roman" w:hAnsi="Times New Roman" w:cs="Calibri"/>
                <w:sz w:val="24"/>
                <w:szCs w:val="24"/>
                <w:lang w:eastAsia="ar-SA"/>
              </w:rPr>
              <w:t xml:space="preserve"> </w:t>
            </w:r>
            <w:r w:rsidRPr="005A2788">
              <w:rPr>
                <w:rFonts w:ascii="Times New Roman" w:eastAsia="Times New Roman" w:hAnsi="Times New Roman" w:cs="Times New Roman"/>
                <w:sz w:val="24"/>
                <w:szCs w:val="24"/>
                <w:lang w:eastAsia="ar-SA"/>
              </w:rPr>
              <w:t>Цель игры — борьба за город.</w:t>
            </w:r>
          </w:p>
        </w:tc>
      </w:tr>
      <w:tr w:rsidR="0033257A" w:rsidRPr="005A2788" w:rsidTr="00767D33">
        <w:trPr>
          <w:trHeight w:val="617"/>
        </w:trPr>
        <w:tc>
          <w:tcPr>
            <w:tcW w:w="9625" w:type="dxa"/>
          </w:tcPr>
          <w:p w:rsidR="0033257A" w:rsidRPr="005A2788" w:rsidRDefault="0033257A" w:rsidP="00767D33">
            <w:pPr>
              <w:shd w:val="clear" w:color="auto" w:fill="FFFFFF"/>
              <w:spacing w:after="0" w:line="240" w:lineRule="auto"/>
              <w:jc w:val="both"/>
              <w:rPr>
                <w:rFonts w:ascii="Trebuchet MS" w:eastAsia="Times New Roman" w:hAnsi="Trebuchet MS" w:cs="Calibri"/>
                <w:sz w:val="26"/>
                <w:szCs w:val="26"/>
                <w:lang w:eastAsia="ar-SA"/>
              </w:rPr>
            </w:pPr>
            <w:r w:rsidRPr="005A2788">
              <w:rPr>
                <w:rFonts w:ascii="Times New Roman" w:eastAsia="Times New Roman" w:hAnsi="Times New Roman" w:cs="Times New Roman"/>
                <w:b/>
                <w:sz w:val="24"/>
                <w:szCs w:val="24"/>
                <w:lang w:eastAsia="ar-SA"/>
              </w:rPr>
              <w:t xml:space="preserve">Тема 16  </w:t>
            </w:r>
            <w:r w:rsidRPr="005A2788">
              <w:rPr>
                <w:rFonts w:ascii="Times New Roman" w:eastAsia="Times New Roman" w:hAnsi="Times New Roman" w:cs="Times New Roman"/>
                <w:b/>
                <w:bCs/>
                <w:sz w:val="24"/>
                <w:szCs w:val="24"/>
                <w:lang w:eastAsia="ar-SA"/>
              </w:rPr>
              <w:t>«Без соли соль»</w:t>
            </w:r>
            <w:r w:rsidRPr="005A2788">
              <w:rPr>
                <w:rFonts w:ascii="Trebuchet MS" w:eastAsia="Times New Roman" w:hAnsi="Trebuchet MS" w:cs="Calibri"/>
                <w:sz w:val="26"/>
                <w:szCs w:val="26"/>
                <w:lang w:eastAsia="ar-SA"/>
              </w:rPr>
              <w:t xml:space="preserve"> </w:t>
            </w:r>
          </w:p>
          <w:p w:rsidR="0033257A" w:rsidRPr="005A2788" w:rsidRDefault="0033257A" w:rsidP="00767D33">
            <w:pPr>
              <w:shd w:val="clear" w:color="auto" w:fill="FFFFFF"/>
              <w:spacing w:after="0" w:line="240" w:lineRule="auto"/>
              <w:jc w:val="both"/>
              <w:rPr>
                <w:rFonts w:ascii="Times New Roman" w:eastAsia="Times New Roman" w:hAnsi="Times New Roman" w:cs="Times New Roman"/>
                <w:sz w:val="24"/>
                <w:szCs w:val="24"/>
                <w:lang w:eastAsia="ar-SA"/>
              </w:rPr>
            </w:pPr>
            <w:r w:rsidRPr="005A2788">
              <w:rPr>
                <w:rFonts w:ascii="Times New Roman" w:eastAsia="Times New Roman" w:hAnsi="Times New Roman" w:cs="Times New Roman"/>
                <w:sz w:val="24"/>
                <w:szCs w:val="24"/>
                <w:lang w:eastAsia="ar-SA"/>
              </w:rPr>
              <w:t xml:space="preserve">Число участников не ограничено. По жребию выбирают участников, которые будут сидеть. Посереди игрового поля садятся 2 человека напротив друг друга с протянутыми ногами. Остальные встают по одну сторону от </w:t>
            </w:r>
            <w:proofErr w:type="gramStart"/>
            <w:r w:rsidRPr="005A2788">
              <w:rPr>
                <w:rFonts w:ascii="Times New Roman" w:eastAsia="Times New Roman" w:hAnsi="Times New Roman" w:cs="Times New Roman"/>
                <w:sz w:val="24"/>
                <w:szCs w:val="24"/>
                <w:lang w:eastAsia="ar-SA"/>
              </w:rPr>
              <w:t>сидящих</w:t>
            </w:r>
            <w:proofErr w:type="gramEnd"/>
            <w:r w:rsidRPr="005A2788">
              <w:rPr>
                <w:rFonts w:ascii="Times New Roman" w:eastAsia="Times New Roman" w:hAnsi="Times New Roman" w:cs="Times New Roman"/>
                <w:sz w:val="24"/>
                <w:szCs w:val="24"/>
                <w:lang w:eastAsia="ar-SA"/>
              </w:rPr>
              <w:t>. Руки у сидящих игроков должны быть сомкнуты за спиной, глаза зажмурены.</w:t>
            </w:r>
            <w:r w:rsidRPr="005A2788">
              <w:rPr>
                <w:rFonts w:ascii="Times New Roman" w:eastAsia="Times New Roman" w:hAnsi="Times New Roman" w:cs="Calibri"/>
                <w:sz w:val="24"/>
                <w:szCs w:val="24"/>
                <w:lang w:eastAsia="ar-SA"/>
              </w:rPr>
              <w:t xml:space="preserve"> </w:t>
            </w:r>
            <w:r w:rsidRPr="005A2788">
              <w:rPr>
                <w:rFonts w:ascii="Times New Roman" w:eastAsia="Times New Roman" w:hAnsi="Times New Roman" w:cs="Times New Roman"/>
                <w:sz w:val="24"/>
                <w:szCs w:val="24"/>
                <w:lang w:eastAsia="ar-SA"/>
              </w:rPr>
              <w:t xml:space="preserve">Участники, проходя через ноги </w:t>
            </w:r>
            <w:proofErr w:type="gramStart"/>
            <w:r w:rsidRPr="005A2788">
              <w:rPr>
                <w:rFonts w:ascii="Times New Roman" w:eastAsia="Times New Roman" w:hAnsi="Times New Roman" w:cs="Times New Roman"/>
                <w:sz w:val="24"/>
                <w:szCs w:val="24"/>
                <w:lang w:eastAsia="ar-SA"/>
              </w:rPr>
              <w:t>сидящих</w:t>
            </w:r>
            <w:proofErr w:type="gramEnd"/>
            <w:r w:rsidRPr="005A2788">
              <w:rPr>
                <w:rFonts w:ascii="Times New Roman" w:eastAsia="Times New Roman" w:hAnsi="Times New Roman" w:cs="Times New Roman"/>
                <w:sz w:val="24"/>
                <w:szCs w:val="24"/>
                <w:lang w:eastAsia="ar-SA"/>
              </w:rPr>
              <w:t>, один за другим говорят: «Без соли соль». Сделав 3 перехода, они останавливаются. В это</w:t>
            </w:r>
            <w:r w:rsidRPr="005A2788">
              <w:rPr>
                <w:rFonts w:ascii="Times New Roman" w:eastAsia="Times New Roman" w:hAnsi="Times New Roman" w:cs="Calibri"/>
                <w:sz w:val="24"/>
                <w:szCs w:val="24"/>
                <w:lang w:eastAsia="ar-SA"/>
              </w:rPr>
              <w:t xml:space="preserve"> </w:t>
            </w:r>
            <w:r w:rsidRPr="005A2788">
              <w:rPr>
                <w:rFonts w:ascii="Times New Roman" w:eastAsia="Times New Roman" w:hAnsi="Times New Roman" w:cs="Times New Roman"/>
                <w:sz w:val="24"/>
                <w:szCs w:val="24"/>
                <w:lang w:eastAsia="ar-SA"/>
              </w:rPr>
              <w:t xml:space="preserve">время участник мгновенно перепрыгивает через ноги </w:t>
            </w:r>
            <w:proofErr w:type="gramStart"/>
            <w:r w:rsidRPr="005A2788">
              <w:rPr>
                <w:rFonts w:ascii="Times New Roman" w:eastAsia="Times New Roman" w:hAnsi="Times New Roman" w:cs="Times New Roman"/>
                <w:sz w:val="24"/>
                <w:szCs w:val="24"/>
                <w:lang w:eastAsia="ar-SA"/>
              </w:rPr>
              <w:t>сидящих</w:t>
            </w:r>
            <w:proofErr w:type="gramEnd"/>
            <w:r w:rsidRPr="005A2788">
              <w:rPr>
                <w:rFonts w:ascii="Times New Roman" w:eastAsia="Times New Roman" w:hAnsi="Times New Roman" w:cs="Times New Roman"/>
                <w:sz w:val="24"/>
                <w:szCs w:val="24"/>
                <w:lang w:eastAsia="ar-SA"/>
              </w:rPr>
              <w:t>, за ним все другие. Сидящие пытаются поймать их за ноги. Пойманный участник подменяет одного из сидящих, игра начинается снова.</w:t>
            </w:r>
          </w:p>
        </w:tc>
      </w:tr>
      <w:tr w:rsidR="0033257A" w:rsidRPr="005A2788" w:rsidTr="00767D33">
        <w:trPr>
          <w:trHeight w:val="617"/>
        </w:trPr>
        <w:tc>
          <w:tcPr>
            <w:tcW w:w="9625" w:type="dxa"/>
          </w:tcPr>
          <w:p w:rsidR="0033257A" w:rsidRPr="005A2788" w:rsidRDefault="0033257A" w:rsidP="00767D33">
            <w:pPr>
              <w:shd w:val="clear" w:color="auto" w:fill="FFFFFF"/>
              <w:spacing w:after="0" w:line="240" w:lineRule="auto"/>
              <w:jc w:val="both"/>
              <w:rPr>
                <w:rFonts w:ascii="Times New Roman" w:eastAsia="Times New Roman" w:hAnsi="Times New Roman" w:cs="Times New Roman"/>
                <w:b/>
                <w:bCs/>
                <w:sz w:val="24"/>
                <w:szCs w:val="24"/>
                <w:lang w:eastAsia="ar-SA"/>
              </w:rPr>
            </w:pPr>
            <w:r w:rsidRPr="005A2788">
              <w:rPr>
                <w:rFonts w:ascii="Times New Roman" w:eastAsia="Times New Roman" w:hAnsi="Times New Roman" w:cs="Times New Roman"/>
                <w:b/>
                <w:sz w:val="24"/>
                <w:szCs w:val="24"/>
                <w:lang w:eastAsia="ar-SA"/>
              </w:rPr>
              <w:t xml:space="preserve">Тема 17 </w:t>
            </w:r>
            <w:r w:rsidRPr="005A2788">
              <w:rPr>
                <w:rFonts w:ascii="Times New Roman" w:eastAsia="Times New Roman" w:hAnsi="Times New Roman" w:cs="Times New Roman"/>
                <w:b/>
                <w:bCs/>
                <w:sz w:val="24"/>
                <w:szCs w:val="24"/>
                <w:lang w:eastAsia="ar-SA"/>
              </w:rPr>
              <w:t>«Чет-нечет»</w:t>
            </w:r>
          </w:p>
          <w:p w:rsidR="0033257A" w:rsidRPr="005A2788" w:rsidRDefault="0033257A" w:rsidP="00767D33">
            <w:pPr>
              <w:shd w:val="clear" w:color="auto" w:fill="FFFFFF"/>
              <w:spacing w:after="0" w:line="240" w:lineRule="auto"/>
              <w:jc w:val="both"/>
              <w:rPr>
                <w:rFonts w:ascii="Times New Roman" w:eastAsia="Times New Roman" w:hAnsi="Times New Roman" w:cs="Times New Roman"/>
                <w:sz w:val="24"/>
                <w:szCs w:val="24"/>
                <w:lang w:eastAsia="ar-SA"/>
              </w:rPr>
            </w:pPr>
            <w:r w:rsidRPr="005A2788">
              <w:rPr>
                <w:rFonts w:ascii="Times New Roman" w:eastAsia="Times New Roman" w:hAnsi="Times New Roman" w:cs="Times New Roman"/>
                <w:sz w:val="24"/>
                <w:szCs w:val="24"/>
                <w:lang w:eastAsia="ar-SA"/>
              </w:rPr>
              <w:t>Один из игроков берет в руки горсть камешков (игральных кубиков, пуговиц), бросает их вверх, развернув руку ладонью вниз, ловит их тыльной стороной одной руки. Прикрывая пойманные камешки другой рукой, спрашивает по очереди игроков: «Чет или нечет?»</w:t>
            </w:r>
            <w:r w:rsidRPr="005A2788">
              <w:rPr>
                <w:rFonts w:ascii="Times New Roman" w:eastAsia="Times New Roman" w:hAnsi="Times New Roman" w:cs="Calibri"/>
                <w:sz w:val="24"/>
                <w:szCs w:val="24"/>
                <w:lang w:eastAsia="ar-SA"/>
              </w:rPr>
              <w:t xml:space="preserve"> </w:t>
            </w:r>
            <w:r w:rsidRPr="005A2788">
              <w:rPr>
                <w:rFonts w:ascii="Times New Roman" w:eastAsia="Times New Roman" w:hAnsi="Times New Roman" w:cs="Times New Roman"/>
                <w:sz w:val="24"/>
                <w:szCs w:val="24"/>
                <w:lang w:eastAsia="ar-SA"/>
              </w:rPr>
              <w:t>Игрок, который не угадал, отдает фант.</w:t>
            </w:r>
            <w:r w:rsidRPr="005A2788">
              <w:rPr>
                <w:rFonts w:ascii="Times New Roman" w:eastAsia="Times New Roman" w:hAnsi="Times New Roman" w:cs="Calibri"/>
                <w:sz w:val="24"/>
                <w:szCs w:val="24"/>
                <w:lang w:eastAsia="ar-SA"/>
              </w:rPr>
              <w:t xml:space="preserve"> </w:t>
            </w:r>
            <w:r w:rsidRPr="005A2788">
              <w:rPr>
                <w:rFonts w:ascii="Times New Roman" w:eastAsia="Times New Roman" w:hAnsi="Times New Roman" w:cs="Times New Roman"/>
                <w:sz w:val="24"/>
                <w:szCs w:val="24"/>
                <w:lang w:eastAsia="ar-SA"/>
              </w:rPr>
              <w:t>Участник, у которого закончатся фанты, выбывает из игры.</w:t>
            </w:r>
          </w:p>
        </w:tc>
      </w:tr>
      <w:tr w:rsidR="0033257A" w:rsidRPr="005A2788" w:rsidTr="00767D33">
        <w:trPr>
          <w:trHeight w:val="617"/>
        </w:trPr>
        <w:tc>
          <w:tcPr>
            <w:tcW w:w="9625" w:type="dxa"/>
          </w:tcPr>
          <w:p w:rsidR="0033257A" w:rsidRPr="005A2788" w:rsidRDefault="0033257A" w:rsidP="00767D33">
            <w:pPr>
              <w:shd w:val="clear" w:color="auto" w:fill="FFFFFF"/>
              <w:spacing w:after="0" w:line="240" w:lineRule="auto"/>
              <w:jc w:val="both"/>
              <w:rPr>
                <w:rFonts w:ascii="Times New Roman" w:eastAsia="Times New Roman" w:hAnsi="Times New Roman" w:cs="Times New Roman"/>
                <w:b/>
                <w:bCs/>
                <w:sz w:val="24"/>
                <w:szCs w:val="24"/>
                <w:lang w:eastAsia="ar-SA"/>
              </w:rPr>
            </w:pPr>
            <w:r w:rsidRPr="005A2788">
              <w:rPr>
                <w:rFonts w:ascii="Times New Roman" w:eastAsia="Times New Roman" w:hAnsi="Times New Roman" w:cs="Times New Roman"/>
                <w:b/>
                <w:sz w:val="24"/>
                <w:szCs w:val="24"/>
                <w:lang w:eastAsia="ar-SA"/>
              </w:rPr>
              <w:t xml:space="preserve">Тема 18 </w:t>
            </w:r>
            <w:r w:rsidRPr="005A2788">
              <w:rPr>
                <w:rFonts w:ascii="Times New Roman" w:eastAsia="Times New Roman" w:hAnsi="Times New Roman" w:cs="Times New Roman"/>
                <w:b/>
                <w:bCs/>
                <w:sz w:val="24"/>
                <w:szCs w:val="24"/>
                <w:lang w:eastAsia="ar-SA"/>
              </w:rPr>
              <w:t>«Серый волк»</w:t>
            </w:r>
          </w:p>
          <w:p w:rsidR="0033257A" w:rsidRPr="005A2788" w:rsidRDefault="0033257A" w:rsidP="00767D33">
            <w:pPr>
              <w:shd w:val="clear" w:color="auto" w:fill="FFFFFF"/>
              <w:spacing w:after="0" w:line="240" w:lineRule="auto"/>
              <w:jc w:val="both"/>
              <w:rPr>
                <w:rFonts w:ascii="Times New Roman" w:eastAsia="Times New Roman" w:hAnsi="Times New Roman" w:cs="Times New Roman"/>
                <w:sz w:val="24"/>
                <w:szCs w:val="24"/>
                <w:lang w:eastAsia="ar-SA"/>
              </w:rPr>
            </w:pPr>
            <w:r w:rsidRPr="005A2788">
              <w:rPr>
                <w:rFonts w:ascii="Times New Roman" w:eastAsia="Times New Roman" w:hAnsi="Times New Roman" w:cs="Times New Roman"/>
                <w:sz w:val="24"/>
                <w:szCs w:val="24"/>
                <w:lang w:eastAsia="ar-SA"/>
              </w:rPr>
              <w:t>Путем жеребьевки выбирают «серого волка», остальные участники — «детки». «Волк» сидит в сторонке на бугорке, молчит. «Детки» ползают перед ним, будто собирая ягоды, и приговаривают:</w:t>
            </w:r>
          </w:p>
          <w:p w:rsidR="0033257A" w:rsidRPr="005A2788" w:rsidRDefault="0033257A" w:rsidP="00767D33">
            <w:pPr>
              <w:shd w:val="clear" w:color="auto" w:fill="FFFFFF"/>
              <w:spacing w:after="0" w:line="240" w:lineRule="auto"/>
              <w:rPr>
                <w:rFonts w:ascii="Times New Roman" w:eastAsia="Times New Roman" w:hAnsi="Times New Roman" w:cs="Times New Roman"/>
                <w:sz w:val="24"/>
                <w:szCs w:val="24"/>
                <w:lang w:eastAsia="ar-SA"/>
              </w:rPr>
            </w:pPr>
            <w:r w:rsidRPr="005A2788">
              <w:rPr>
                <w:rFonts w:ascii="Times New Roman" w:eastAsia="Times New Roman" w:hAnsi="Times New Roman" w:cs="Times New Roman"/>
                <w:sz w:val="24"/>
                <w:szCs w:val="24"/>
                <w:lang w:eastAsia="ar-SA"/>
              </w:rPr>
              <w:t>Щипу, щипу, щипу по ягодку,</w:t>
            </w:r>
            <w:r w:rsidRPr="005A2788">
              <w:rPr>
                <w:rFonts w:ascii="Times New Roman" w:eastAsia="Times New Roman" w:hAnsi="Times New Roman" w:cs="Times New Roman"/>
                <w:sz w:val="24"/>
                <w:szCs w:val="24"/>
                <w:lang w:eastAsia="ar-SA"/>
              </w:rPr>
              <w:br/>
              <w:t>По черную смородинку:</w:t>
            </w:r>
            <w:r w:rsidRPr="005A2788">
              <w:rPr>
                <w:rFonts w:ascii="Times New Roman" w:eastAsia="Times New Roman" w:hAnsi="Times New Roman" w:cs="Times New Roman"/>
                <w:sz w:val="24"/>
                <w:szCs w:val="24"/>
                <w:lang w:eastAsia="ar-SA"/>
              </w:rPr>
              <w:br/>
              <w:t xml:space="preserve">Батюшке в </w:t>
            </w:r>
            <w:proofErr w:type="spellStart"/>
            <w:r w:rsidRPr="005A2788">
              <w:rPr>
                <w:rFonts w:ascii="Times New Roman" w:eastAsia="Times New Roman" w:hAnsi="Times New Roman" w:cs="Times New Roman"/>
                <w:sz w:val="24"/>
                <w:szCs w:val="24"/>
                <w:lang w:eastAsia="ar-SA"/>
              </w:rPr>
              <w:t>ставчик</w:t>
            </w:r>
            <w:proofErr w:type="spellEnd"/>
            <w:r w:rsidRPr="005A2788">
              <w:rPr>
                <w:rFonts w:ascii="Times New Roman" w:eastAsia="Times New Roman" w:hAnsi="Times New Roman" w:cs="Times New Roman"/>
                <w:sz w:val="24"/>
                <w:szCs w:val="24"/>
                <w:lang w:eastAsia="ar-SA"/>
              </w:rPr>
              <w:t>,</w:t>
            </w:r>
            <w:r w:rsidRPr="005A2788">
              <w:rPr>
                <w:rFonts w:ascii="Times New Roman" w:eastAsia="Times New Roman" w:hAnsi="Times New Roman" w:cs="Times New Roman"/>
                <w:sz w:val="24"/>
                <w:szCs w:val="24"/>
                <w:lang w:eastAsia="ar-SA"/>
              </w:rPr>
              <w:br/>
            </w:r>
            <w:r w:rsidRPr="005A2788">
              <w:rPr>
                <w:rFonts w:ascii="Times New Roman" w:eastAsia="Times New Roman" w:hAnsi="Times New Roman" w:cs="Times New Roman"/>
                <w:sz w:val="24"/>
                <w:szCs w:val="24"/>
                <w:lang w:eastAsia="ar-SA"/>
              </w:rPr>
              <w:lastRenderedPageBreak/>
              <w:t>Матушке в рукавчик,</w:t>
            </w:r>
            <w:r w:rsidRPr="005A2788">
              <w:rPr>
                <w:rFonts w:ascii="Times New Roman" w:eastAsia="Times New Roman" w:hAnsi="Times New Roman" w:cs="Times New Roman"/>
                <w:sz w:val="24"/>
                <w:szCs w:val="24"/>
                <w:lang w:eastAsia="ar-SA"/>
              </w:rPr>
              <w:br/>
              <w:t>Серому волку —</w:t>
            </w:r>
            <w:r w:rsidRPr="005A2788">
              <w:rPr>
                <w:rFonts w:ascii="Times New Roman" w:eastAsia="Times New Roman" w:hAnsi="Times New Roman" w:cs="Times New Roman"/>
                <w:sz w:val="24"/>
                <w:szCs w:val="24"/>
                <w:lang w:eastAsia="ar-SA"/>
              </w:rPr>
              <w:br/>
              <w:t>Травки на лопату.</w:t>
            </w:r>
            <w:r w:rsidRPr="005A2788">
              <w:rPr>
                <w:rFonts w:ascii="Times New Roman" w:eastAsia="Times New Roman" w:hAnsi="Times New Roman" w:cs="Times New Roman"/>
                <w:sz w:val="24"/>
                <w:szCs w:val="24"/>
                <w:lang w:eastAsia="ar-SA"/>
              </w:rPr>
              <w:br/>
              <w:t>Дай бог умыться,</w:t>
            </w:r>
            <w:r w:rsidRPr="005A2788">
              <w:rPr>
                <w:rFonts w:ascii="Times New Roman" w:eastAsia="Times New Roman" w:hAnsi="Times New Roman" w:cs="Times New Roman"/>
                <w:sz w:val="24"/>
                <w:szCs w:val="24"/>
                <w:lang w:eastAsia="ar-SA"/>
              </w:rPr>
              <w:br/>
              <w:t>Дай бог убраться,</w:t>
            </w:r>
            <w:r w:rsidRPr="005A2788">
              <w:rPr>
                <w:rFonts w:ascii="Times New Roman" w:eastAsia="Times New Roman" w:hAnsi="Times New Roman" w:cs="Times New Roman"/>
                <w:sz w:val="24"/>
                <w:szCs w:val="24"/>
                <w:lang w:eastAsia="ar-SA"/>
              </w:rPr>
              <w:br/>
              <w:t>Дай бог бежать!</w:t>
            </w:r>
          </w:p>
          <w:p w:rsidR="0033257A" w:rsidRPr="005A2788" w:rsidRDefault="0033257A" w:rsidP="00767D33">
            <w:pPr>
              <w:shd w:val="clear" w:color="auto" w:fill="FFFFFF"/>
              <w:spacing w:after="0" w:line="240" w:lineRule="auto"/>
              <w:jc w:val="both"/>
              <w:rPr>
                <w:rFonts w:ascii="Times New Roman" w:eastAsia="Times New Roman" w:hAnsi="Times New Roman" w:cs="Times New Roman"/>
                <w:sz w:val="24"/>
                <w:szCs w:val="24"/>
                <w:lang w:eastAsia="ar-SA"/>
              </w:rPr>
            </w:pPr>
            <w:proofErr w:type="gramStart"/>
            <w:r w:rsidRPr="005A2788">
              <w:rPr>
                <w:rFonts w:ascii="Times New Roman" w:eastAsia="Times New Roman" w:hAnsi="Times New Roman" w:cs="Times New Roman"/>
                <w:sz w:val="24"/>
                <w:szCs w:val="24"/>
                <w:lang w:eastAsia="ar-SA"/>
              </w:rPr>
              <w:t>После последних слов «детки» поднимаются, делают вид, что бросают в «волка» ягоды, и бегут.</w:t>
            </w:r>
            <w:proofErr w:type="gramEnd"/>
            <w:r w:rsidRPr="005A2788">
              <w:rPr>
                <w:rFonts w:ascii="Times New Roman" w:eastAsia="Times New Roman" w:hAnsi="Times New Roman" w:cs="Times New Roman"/>
                <w:sz w:val="24"/>
                <w:szCs w:val="24"/>
                <w:lang w:eastAsia="ar-SA"/>
              </w:rPr>
              <w:t xml:space="preserve"> Разъяренный «волк» бросается за ними. «Детки» пытаются увернуться от «волка», а он ловит их.  Первый пойманный участник становится «волком» </w:t>
            </w:r>
            <w:proofErr w:type="gramStart"/>
            <w:r w:rsidRPr="005A2788">
              <w:rPr>
                <w:rFonts w:ascii="Times New Roman" w:eastAsia="Times New Roman" w:hAnsi="Times New Roman" w:cs="Times New Roman"/>
                <w:sz w:val="24"/>
                <w:szCs w:val="24"/>
                <w:lang w:eastAsia="ar-SA"/>
              </w:rPr>
              <w:t>вместо</w:t>
            </w:r>
            <w:proofErr w:type="gramEnd"/>
            <w:r w:rsidRPr="005A2788">
              <w:rPr>
                <w:rFonts w:ascii="Times New Roman" w:eastAsia="Times New Roman" w:hAnsi="Times New Roman" w:cs="Times New Roman"/>
                <w:sz w:val="24"/>
                <w:szCs w:val="24"/>
                <w:lang w:eastAsia="ar-SA"/>
              </w:rPr>
              <w:t xml:space="preserve"> прежнего.</w:t>
            </w:r>
          </w:p>
        </w:tc>
      </w:tr>
      <w:tr w:rsidR="0033257A" w:rsidRPr="005A2788" w:rsidTr="00767D33">
        <w:trPr>
          <w:trHeight w:val="617"/>
        </w:trPr>
        <w:tc>
          <w:tcPr>
            <w:tcW w:w="9625" w:type="dxa"/>
          </w:tcPr>
          <w:p w:rsidR="0033257A" w:rsidRPr="005A2788" w:rsidRDefault="0033257A" w:rsidP="00767D33">
            <w:pPr>
              <w:shd w:val="clear" w:color="auto" w:fill="FFFFFF"/>
              <w:spacing w:after="0" w:line="240" w:lineRule="auto"/>
              <w:jc w:val="both"/>
              <w:rPr>
                <w:rFonts w:ascii="Times New Roman" w:eastAsia="Times New Roman" w:hAnsi="Times New Roman" w:cs="Times New Roman"/>
                <w:b/>
                <w:bCs/>
                <w:sz w:val="24"/>
                <w:szCs w:val="24"/>
                <w:lang w:eastAsia="ar-SA"/>
              </w:rPr>
            </w:pPr>
            <w:r w:rsidRPr="005A2788">
              <w:rPr>
                <w:rFonts w:ascii="Times New Roman" w:eastAsia="Times New Roman" w:hAnsi="Times New Roman" w:cs="Times New Roman"/>
                <w:b/>
                <w:sz w:val="24"/>
                <w:szCs w:val="24"/>
                <w:lang w:eastAsia="ar-SA"/>
              </w:rPr>
              <w:lastRenderedPageBreak/>
              <w:t xml:space="preserve">Тема 19 </w:t>
            </w:r>
            <w:r w:rsidRPr="005A2788">
              <w:rPr>
                <w:rFonts w:ascii="Times New Roman" w:eastAsia="Times New Roman" w:hAnsi="Times New Roman" w:cs="Times New Roman"/>
                <w:b/>
                <w:bCs/>
                <w:sz w:val="24"/>
                <w:szCs w:val="24"/>
                <w:lang w:eastAsia="ar-SA"/>
              </w:rPr>
              <w:t>«</w:t>
            </w:r>
            <w:proofErr w:type="spellStart"/>
            <w:r w:rsidRPr="005A2788">
              <w:rPr>
                <w:rFonts w:ascii="Times New Roman" w:eastAsia="Times New Roman" w:hAnsi="Times New Roman" w:cs="Times New Roman"/>
                <w:b/>
                <w:bCs/>
                <w:sz w:val="24"/>
                <w:szCs w:val="24"/>
                <w:lang w:eastAsia="ar-SA"/>
              </w:rPr>
              <w:t>Ловись</w:t>
            </w:r>
            <w:proofErr w:type="spellEnd"/>
            <w:r w:rsidRPr="005A2788">
              <w:rPr>
                <w:rFonts w:ascii="Times New Roman" w:eastAsia="Times New Roman" w:hAnsi="Times New Roman" w:cs="Times New Roman"/>
                <w:b/>
                <w:bCs/>
                <w:sz w:val="24"/>
                <w:szCs w:val="24"/>
                <w:lang w:eastAsia="ar-SA"/>
              </w:rPr>
              <w:t>, рыбка, большая и маленькая»</w:t>
            </w:r>
          </w:p>
          <w:p w:rsidR="0033257A" w:rsidRPr="005A2788" w:rsidRDefault="0033257A" w:rsidP="00767D33">
            <w:pPr>
              <w:shd w:val="clear" w:color="auto" w:fill="FFFFFF"/>
              <w:spacing w:after="0" w:line="240" w:lineRule="auto"/>
              <w:jc w:val="both"/>
              <w:rPr>
                <w:rFonts w:ascii="Times New Roman" w:eastAsia="Times New Roman" w:hAnsi="Times New Roman" w:cs="Times New Roman"/>
                <w:sz w:val="24"/>
                <w:szCs w:val="24"/>
                <w:lang w:eastAsia="ar-SA"/>
              </w:rPr>
            </w:pPr>
            <w:r w:rsidRPr="005A2788">
              <w:rPr>
                <w:rFonts w:ascii="Times New Roman" w:eastAsia="Times New Roman" w:hAnsi="Times New Roman" w:cs="Times New Roman"/>
                <w:sz w:val="24"/>
                <w:szCs w:val="24"/>
                <w:lang w:eastAsia="ar-SA"/>
              </w:rPr>
              <w:t xml:space="preserve">Для игры понадобится длинная веревка или скакалка с грузом на конце — «удочка». Грузом может послужить полотняный мешочек с каким-либо содержимым. Важно, чтобы удочка не была </w:t>
            </w:r>
            <w:proofErr w:type="spellStart"/>
            <w:r w:rsidRPr="005A2788">
              <w:rPr>
                <w:rFonts w:ascii="Times New Roman" w:eastAsia="Times New Roman" w:hAnsi="Times New Roman" w:cs="Times New Roman"/>
                <w:sz w:val="24"/>
                <w:szCs w:val="24"/>
                <w:lang w:eastAsia="ar-SA"/>
              </w:rPr>
              <w:t>травмоопасной</w:t>
            </w:r>
            <w:proofErr w:type="spellEnd"/>
            <w:r w:rsidRPr="005A2788">
              <w:rPr>
                <w:rFonts w:ascii="Times New Roman" w:eastAsia="Times New Roman" w:hAnsi="Times New Roman" w:cs="Times New Roman"/>
                <w:sz w:val="24"/>
                <w:szCs w:val="24"/>
                <w:lang w:eastAsia="ar-SA"/>
              </w:rPr>
              <w:t>. Выбирают ведущего — «рыбака», остальные игроки — «рыбки».</w:t>
            </w:r>
            <w:r w:rsidRPr="005A2788">
              <w:rPr>
                <w:rFonts w:ascii="Times New Roman" w:eastAsia="Times New Roman" w:hAnsi="Times New Roman" w:cs="Calibri"/>
                <w:sz w:val="24"/>
                <w:szCs w:val="24"/>
                <w:lang w:eastAsia="ar-SA"/>
              </w:rPr>
              <w:t xml:space="preserve"> </w:t>
            </w:r>
            <w:r w:rsidRPr="005A2788">
              <w:rPr>
                <w:rFonts w:ascii="Times New Roman" w:eastAsia="Times New Roman" w:hAnsi="Times New Roman" w:cs="Times New Roman"/>
                <w:sz w:val="24"/>
                <w:szCs w:val="24"/>
                <w:lang w:eastAsia="ar-SA"/>
              </w:rPr>
              <w:t>«Рыбак» становится в центр круга, организованного «рыбками» (на удалении 2-3 м от «рыбака »). Расстояние между «рыбками » должно быть приблизительно одинаковым.</w:t>
            </w:r>
            <w:r w:rsidRPr="005A2788">
              <w:rPr>
                <w:rFonts w:ascii="Times New Roman" w:eastAsia="Times New Roman" w:hAnsi="Times New Roman" w:cs="Calibri"/>
                <w:sz w:val="24"/>
                <w:szCs w:val="24"/>
                <w:lang w:eastAsia="ar-SA"/>
              </w:rPr>
              <w:t xml:space="preserve"> </w:t>
            </w:r>
            <w:r w:rsidRPr="005A2788">
              <w:rPr>
                <w:rFonts w:ascii="Times New Roman" w:eastAsia="Times New Roman" w:hAnsi="Times New Roman" w:cs="Times New Roman"/>
                <w:sz w:val="24"/>
                <w:szCs w:val="24"/>
                <w:lang w:eastAsia="ar-SA"/>
              </w:rPr>
              <w:t>«Рыбак» берет в руки удочку и начинает ее раскручивать, сначала проводя ею по земле, потом поднимая выше и выше, но не более чем на 20 см над землей. А «рыбки» должны, подпрыгивая, ускользать от «удочки» (через нее можно также перепрыгивать). Пойманная «рыбка» выбывает. Игра идет до последнего игрока.</w:t>
            </w:r>
            <w:r w:rsidRPr="005A2788">
              <w:rPr>
                <w:rFonts w:ascii="Times New Roman" w:eastAsia="Times New Roman" w:hAnsi="Times New Roman" w:cs="Calibri"/>
                <w:sz w:val="24"/>
                <w:szCs w:val="24"/>
                <w:lang w:eastAsia="ar-SA"/>
              </w:rPr>
              <w:t xml:space="preserve"> </w:t>
            </w:r>
            <w:r w:rsidRPr="005A2788">
              <w:rPr>
                <w:rFonts w:ascii="Times New Roman" w:eastAsia="Times New Roman" w:hAnsi="Times New Roman" w:cs="Times New Roman"/>
                <w:sz w:val="24"/>
                <w:szCs w:val="24"/>
                <w:lang w:eastAsia="ar-SA"/>
              </w:rPr>
              <w:t>«Рыбкам» запрещается менять местоположение во время игры, нужно прыгать там, где встал первоначально.</w:t>
            </w:r>
            <w:r w:rsidRPr="005A2788">
              <w:rPr>
                <w:rFonts w:ascii="Times New Roman" w:eastAsia="Times New Roman" w:hAnsi="Times New Roman" w:cs="Calibri"/>
                <w:sz w:val="24"/>
                <w:szCs w:val="24"/>
                <w:lang w:eastAsia="ar-SA"/>
              </w:rPr>
              <w:t xml:space="preserve"> </w:t>
            </w:r>
            <w:r w:rsidRPr="005A2788">
              <w:rPr>
                <w:rFonts w:ascii="Times New Roman" w:eastAsia="Times New Roman" w:hAnsi="Times New Roman" w:cs="Times New Roman"/>
                <w:sz w:val="24"/>
                <w:szCs w:val="24"/>
                <w:lang w:eastAsia="ar-SA"/>
              </w:rPr>
              <w:t>«Рыбак» может удлинять и укорачивать удочку, наматывая ее на руку, а также имеет право менять направление вращения.</w:t>
            </w:r>
          </w:p>
        </w:tc>
      </w:tr>
      <w:tr w:rsidR="0033257A" w:rsidRPr="005A2788" w:rsidTr="00767D33">
        <w:trPr>
          <w:trHeight w:val="617"/>
        </w:trPr>
        <w:tc>
          <w:tcPr>
            <w:tcW w:w="9625" w:type="dxa"/>
          </w:tcPr>
          <w:p w:rsidR="0033257A" w:rsidRPr="005A2788" w:rsidRDefault="0033257A" w:rsidP="00767D33">
            <w:pPr>
              <w:suppressAutoHyphens/>
              <w:spacing w:after="0" w:line="240" w:lineRule="auto"/>
              <w:rPr>
                <w:rFonts w:ascii="Times New Roman" w:eastAsia="Calibri" w:hAnsi="Times New Roman" w:cs="Times New Roman"/>
                <w:b/>
                <w:sz w:val="24"/>
                <w:szCs w:val="24"/>
                <w:lang w:eastAsia="ar-SA"/>
              </w:rPr>
            </w:pPr>
            <w:r w:rsidRPr="005A2788">
              <w:rPr>
                <w:rFonts w:ascii="Times New Roman" w:eastAsia="Calibri" w:hAnsi="Times New Roman" w:cs="Times New Roman"/>
                <w:b/>
                <w:sz w:val="24"/>
                <w:szCs w:val="24"/>
                <w:lang w:eastAsia="ar-SA"/>
              </w:rPr>
              <w:t>Тема 20 Профилактика травматизма</w:t>
            </w:r>
          </w:p>
          <w:p w:rsidR="0033257A" w:rsidRPr="005A2788" w:rsidRDefault="0033257A" w:rsidP="00767D33">
            <w:pPr>
              <w:suppressAutoHyphens/>
              <w:spacing w:after="0" w:line="240" w:lineRule="auto"/>
              <w:rPr>
                <w:rFonts w:ascii="Times New Roman" w:eastAsia="Calibri" w:hAnsi="Times New Roman" w:cs="Times New Roman"/>
                <w:sz w:val="24"/>
                <w:szCs w:val="24"/>
                <w:lang w:eastAsia="ar-SA"/>
              </w:rPr>
            </w:pPr>
            <w:r w:rsidRPr="005A2788">
              <w:rPr>
                <w:rFonts w:ascii="Times New Roman" w:eastAsia="Calibri" w:hAnsi="Times New Roman" w:cs="Times New Roman"/>
                <w:sz w:val="24"/>
                <w:szCs w:val="24"/>
                <w:lang w:eastAsia="ar-SA"/>
              </w:rPr>
              <w:t>Правила по ТБ.</w:t>
            </w:r>
          </w:p>
        </w:tc>
      </w:tr>
      <w:tr w:rsidR="0033257A" w:rsidRPr="005A2788" w:rsidTr="00767D33">
        <w:trPr>
          <w:trHeight w:val="617"/>
        </w:trPr>
        <w:tc>
          <w:tcPr>
            <w:tcW w:w="9625" w:type="dxa"/>
          </w:tcPr>
          <w:p w:rsidR="0033257A" w:rsidRPr="005A2788" w:rsidRDefault="0033257A" w:rsidP="00767D33">
            <w:pPr>
              <w:suppressAutoHyphens/>
              <w:spacing w:after="0" w:line="240" w:lineRule="auto"/>
              <w:rPr>
                <w:rFonts w:ascii="Times New Roman" w:eastAsia="Calibri" w:hAnsi="Times New Roman" w:cs="Times New Roman"/>
                <w:b/>
                <w:sz w:val="24"/>
                <w:szCs w:val="24"/>
                <w:lang w:eastAsia="ar-SA"/>
              </w:rPr>
            </w:pPr>
            <w:r w:rsidRPr="005A2788">
              <w:rPr>
                <w:rFonts w:ascii="Times New Roman" w:eastAsia="Calibri" w:hAnsi="Times New Roman" w:cs="Times New Roman"/>
                <w:b/>
                <w:sz w:val="24"/>
                <w:szCs w:val="24"/>
                <w:lang w:eastAsia="ar-SA"/>
              </w:rPr>
              <w:t>Тема 21 Нарушение осанки</w:t>
            </w:r>
          </w:p>
          <w:p w:rsidR="0033257A" w:rsidRPr="005A2788" w:rsidRDefault="0033257A" w:rsidP="00767D33">
            <w:pPr>
              <w:suppressAutoHyphens/>
              <w:spacing w:after="0" w:line="240" w:lineRule="auto"/>
              <w:rPr>
                <w:rFonts w:ascii="Times New Roman" w:eastAsia="Calibri" w:hAnsi="Times New Roman" w:cs="Times New Roman"/>
                <w:sz w:val="24"/>
                <w:szCs w:val="24"/>
                <w:lang w:eastAsia="ar-SA"/>
              </w:rPr>
            </w:pPr>
            <w:r w:rsidRPr="005A2788">
              <w:rPr>
                <w:rFonts w:ascii="Times New Roman" w:eastAsia="Calibri" w:hAnsi="Times New Roman" w:cs="Times New Roman"/>
                <w:sz w:val="24"/>
                <w:szCs w:val="24"/>
                <w:lang w:eastAsia="ar-SA"/>
              </w:rPr>
              <w:t>Упражнения укрепляющего характера.</w:t>
            </w:r>
          </w:p>
        </w:tc>
      </w:tr>
      <w:tr w:rsidR="0033257A" w:rsidRPr="005A2788" w:rsidTr="00767D33">
        <w:trPr>
          <w:trHeight w:val="617"/>
        </w:trPr>
        <w:tc>
          <w:tcPr>
            <w:tcW w:w="9625" w:type="dxa"/>
          </w:tcPr>
          <w:p w:rsidR="0033257A" w:rsidRPr="005A2788" w:rsidRDefault="0033257A" w:rsidP="00767D33">
            <w:pPr>
              <w:shd w:val="clear" w:color="auto" w:fill="FFFFFF"/>
              <w:spacing w:after="0" w:line="240" w:lineRule="auto"/>
              <w:jc w:val="both"/>
              <w:rPr>
                <w:rFonts w:ascii="Times New Roman" w:eastAsia="Times New Roman" w:hAnsi="Times New Roman" w:cs="Times New Roman"/>
                <w:b/>
                <w:bCs/>
                <w:sz w:val="24"/>
                <w:szCs w:val="24"/>
                <w:lang w:eastAsia="ar-SA"/>
              </w:rPr>
            </w:pPr>
            <w:r w:rsidRPr="005A2788">
              <w:rPr>
                <w:rFonts w:ascii="Times New Roman" w:eastAsia="Times New Roman" w:hAnsi="Times New Roman" w:cs="Times New Roman"/>
                <w:b/>
                <w:sz w:val="24"/>
                <w:szCs w:val="24"/>
                <w:lang w:eastAsia="ar-SA"/>
              </w:rPr>
              <w:t xml:space="preserve">Тема 22 </w:t>
            </w:r>
            <w:r w:rsidRPr="005A2788">
              <w:rPr>
                <w:rFonts w:ascii="Times New Roman" w:eastAsia="Times New Roman" w:hAnsi="Times New Roman" w:cs="Times New Roman"/>
                <w:b/>
                <w:bCs/>
                <w:sz w:val="24"/>
                <w:szCs w:val="24"/>
                <w:lang w:eastAsia="ar-SA"/>
              </w:rPr>
              <w:t>«Платок»</w:t>
            </w:r>
          </w:p>
          <w:p w:rsidR="0033257A" w:rsidRPr="005A2788" w:rsidRDefault="0033257A" w:rsidP="00767D33">
            <w:pPr>
              <w:shd w:val="clear" w:color="auto" w:fill="FFFFFF"/>
              <w:spacing w:after="0" w:line="240" w:lineRule="auto"/>
              <w:jc w:val="both"/>
              <w:rPr>
                <w:rFonts w:ascii="Times New Roman" w:eastAsia="Times New Roman" w:hAnsi="Times New Roman" w:cs="Times New Roman"/>
                <w:b/>
                <w:bCs/>
                <w:sz w:val="24"/>
                <w:szCs w:val="24"/>
                <w:lang w:eastAsia="ar-SA"/>
              </w:rPr>
            </w:pPr>
            <w:r w:rsidRPr="005A2788">
              <w:rPr>
                <w:rFonts w:ascii="Times New Roman" w:eastAsia="Times New Roman" w:hAnsi="Times New Roman" w:cs="Times New Roman"/>
                <w:sz w:val="24"/>
                <w:szCs w:val="24"/>
                <w:lang w:eastAsia="ar-SA"/>
              </w:rPr>
              <w:t>Все играющие встают в круг. Ведущий обегает за кругом 3 раза и бросает платок за одним из игроков. Этот игрок в свою очередь должен быстро поднять платок и погнаться за ведущим, чтобы постараться накинуть платок ему на шею, пока ведущий не успел обежать круг 3 раза. Если ведущий успевает обежать круг, он снова водит, если нет, игроки меняются местами.</w:t>
            </w:r>
          </w:p>
        </w:tc>
      </w:tr>
      <w:tr w:rsidR="0033257A" w:rsidRPr="005A2788" w:rsidTr="00767D33">
        <w:trPr>
          <w:trHeight w:val="617"/>
        </w:trPr>
        <w:tc>
          <w:tcPr>
            <w:tcW w:w="9625" w:type="dxa"/>
          </w:tcPr>
          <w:p w:rsidR="0033257A" w:rsidRPr="005A2788" w:rsidRDefault="0033257A" w:rsidP="00767D33">
            <w:pPr>
              <w:shd w:val="clear" w:color="auto" w:fill="FFFFFF"/>
              <w:spacing w:after="0" w:line="240" w:lineRule="auto"/>
              <w:jc w:val="both"/>
              <w:rPr>
                <w:rFonts w:ascii="Times New Roman" w:eastAsia="Times New Roman" w:hAnsi="Times New Roman" w:cs="Times New Roman"/>
                <w:b/>
                <w:bCs/>
                <w:sz w:val="24"/>
                <w:szCs w:val="24"/>
                <w:lang w:eastAsia="ar-SA"/>
              </w:rPr>
            </w:pPr>
            <w:r w:rsidRPr="005A2788">
              <w:rPr>
                <w:rFonts w:ascii="Times New Roman" w:eastAsia="Times New Roman" w:hAnsi="Times New Roman" w:cs="Times New Roman"/>
                <w:b/>
                <w:sz w:val="24"/>
                <w:szCs w:val="24"/>
                <w:lang w:eastAsia="ar-SA"/>
              </w:rPr>
              <w:t xml:space="preserve">Тема 23 </w:t>
            </w:r>
            <w:r w:rsidRPr="005A2788">
              <w:rPr>
                <w:rFonts w:ascii="Times New Roman" w:eastAsia="Times New Roman" w:hAnsi="Times New Roman" w:cs="Times New Roman"/>
                <w:b/>
                <w:bCs/>
                <w:sz w:val="24"/>
                <w:szCs w:val="24"/>
                <w:lang w:eastAsia="ar-SA"/>
              </w:rPr>
              <w:t>«Кто боится колдуна?»</w:t>
            </w:r>
          </w:p>
          <w:p w:rsidR="0033257A" w:rsidRPr="005A2788" w:rsidRDefault="0033257A" w:rsidP="00767D33">
            <w:pPr>
              <w:shd w:val="clear" w:color="auto" w:fill="FFFFFF"/>
              <w:spacing w:after="0" w:line="240" w:lineRule="auto"/>
              <w:jc w:val="both"/>
              <w:rPr>
                <w:rFonts w:ascii="Times New Roman" w:eastAsia="Times New Roman" w:hAnsi="Times New Roman" w:cs="Times New Roman"/>
                <w:sz w:val="24"/>
                <w:szCs w:val="24"/>
                <w:lang w:eastAsia="ar-SA"/>
              </w:rPr>
            </w:pPr>
            <w:r w:rsidRPr="005A2788">
              <w:rPr>
                <w:rFonts w:ascii="Times New Roman" w:eastAsia="Times New Roman" w:hAnsi="Times New Roman" w:cs="Times New Roman"/>
                <w:sz w:val="24"/>
                <w:szCs w:val="24"/>
                <w:lang w:eastAsia="ar-SA"/>
              </w:rPr>
              <w:t>На земле чертят прямоугольник, справа и слева проводят еще по 1 черте — города. Один из участников будет играть роль колдуна. «Колдун» живет в одном городе, люди — в городе напротив.</w:t>
            </w:r>
            <w:r w:rsidRPr="005A2788">
              <w:rPr>
                <w:rFonts w:ascii="Times New Roman" w:eastAsia="Times New Roman" w:hAnsi="Times New Roman" w:cs="Calibri"/>
                <w:sz w:val="24"/>
                <w:szCs w:val="24"/>
                <w:lang w:eastAsia="ar-SA"/>
              </w:rPr>
              <w:t xml:space="preserve"> </w:t>
            </w:r>
            <w:r w:rsidRPr="005A2788">
              <w:rPr>
                <w:rFonts w:ascii="Times New Roman" w:eastAsia="Times New Roman" w:hAnsi="Times New Roman" w:cs="Times New Roman"/>
                <w:sz w:val="24"/>
                <w:szCs w:val="24"/>
                <w:lang w:eastAsia="ar-SA"/>
              </w:rPr>
              <w:t>«Колдун» спрашивает людей: «Боитесь ли вы колдуна?», они отвечают: «Нет!» — и бегут в город колдуна, он в это же время стремится им навстречу, стараясь осалить. Осаленным считается игрок, которого «колдун» успеет 3 раза ударить по плечу. Этот игрок теперь принадлежит «колдуну» и помогает ему ловить остальных игроков.</w:t>
            </w:r>
            <w:r w:rsidRPr="005A2788">
              <w:rPr>
                <w:rFonts w:ascii="Times New Roman" w:eastAsia="Times New Roman" w:hAnsi="Times New Roman" w:cs="Calibri"/>
                <w:sz w:val="24"/>
                <w:szCs w:val="24"/>
                <w:lang w:eastAsia="ar-SA"/>
              </w:rPr>
              <w:t xml:space="preserve"> </w:t>
            </w:r>
            <w:r w:rsidRPr="005A2788">
              <w:rPr>
                <w:rFonts w:ascii="Times New Roman" w:eastAsia="Times New Roman" w:hAnsi="Times New Roman" w:cs="Times New Roman"/>
                <w:sz w:val="24"/>
                <w:szCs w:val="24"/>
                <w:lang w:eastAsia="ar-SA"/>
              </w:rPr>
              <w:t>Основное правило игры: никто не может быть пойман в городе.</w:t>
            </w:r>
          </w:p>
        </w:tc>
      </w:tr>
      <w:tr w:rsidR="0033257A" w:rsidRPr="005A2788" w:rsidTr="00767D33">
        <w:trPr>
          <w:trHeight w:val="617"/>
        </w:trPr>
        <w:tc>
          <w:tcPr>
            <w:tcW w:w="9625" w:type="dxa"/>
          </w:tcPr>
          <w:p w:rsidR="0033257A" w:rsidRPr="005A2788" w:rsidRDefault="0033257A" w:rsidP="00767D33">
            <w:pPr>
              <w:shd w:val="clear" w:color="auto" w:fill="FFFFFF"/>
              <w:spacing w:after="0" w:line="240" w:lineRule="auto"/>
              <w:jc w:val="both"/>
              <w:rPr>
                <w:rFonts w:ascii="Times New Roman" w:eastAsia="Times New Roman" w:hAnsi="Times New Roman" w:cs="Times New Roman"/>
                <w:b/>
                <w:bCs/>
                <w:sz w:val="24"/>
                <w:szCs w:val="24"/>
                <w:lang w:eastAsia="ar-SA"/>
              </w:rPr>
            </w:pPr>
            <w:r w:rsidRPr="005A2788">
              <w:rPr>
                <w:rFonts w:ascii="Times New Roman" w:eastAsia="Times New Roman" w:hAnsi="Times New Roman" w:cs="Times New Roman"/>
                <w:b/>
                <w:sz w:val="24"/>
                <w:szCs w:val="24"/>
                <w:lang w:eastAsia="ar-SA"/>
              </w:rPr>
              <w:t xml:space="preserve">Тема 24 </w:t>
            </w:r>
            <w:r w:rsidRPr="005A2788">
              <w:rPr>
                <w:rFonts w:ascii="Times New Roman" w:eastAsia="Times New Roman" w:hAnsi="Times New Roman" w:cs="Times New Roman"/>
                <w:b/>
                <w:bCs/>
                <w:sz w:val="24"/>
                <w:szCs w:val="24"/>
                <w:lang w:eastAsia="ar-SA"/>
              </w:rPr>
              <w:t>«Догонялки на санках»</w:t>
            </w:r>
          </w:p>
          <w:p w:rsidR="0033257A" w:rsidRPr="005A2788" w:rsidRDefault="0033257A" w:rsidP="00767D33">
            <w:pPr>
              <w:shd w:val="clear" w:color="auto" w:fill="FFFFFF"/>
              <w:spacing w:after="0" w:line="240" w:lineRule="auto"/>
              <w:jc w:val="both"/>
              <w:rPr>
                <w:rFonts w:ascii="Times New Roman" w:eastAsia="Times New Roman" w:hAnsi="Times New Roman" w:cs="Times New Roman"/>
                <w:sz w:val="24"/>
                <w:szCs w:val="24"/>
                <w:lang w:eastAsia="ar-SA"/>
              </w:rPr>
            </w:pPr>
            <w:r w:rsidRPr="005A2788">
              <w:rPr>
                <w:rFonts w:ascii="Times New Roman" w:eastAsia="Times New Roman" w:hAnsi="Times New Roman" w:cs="Times New Roman"/>
                <w:sz w:val="24"/>
                <w:szCs w:val="24"/>
                <w:lang w:eastAsia="ar-SA"/>
              </w:rPr>
              <w:t>Это зимний вариант классических догонялок. Для участия нужны несколько пар ребят и санки, одни на каждую пару. Игроки очерчивают на снегу квадрат — поле. За его пределы выезжать нельзя. Один игрок садится на санки, а второй его везет. Выбирается водящая пара, которая должна догнать какую-нибудь другую и дотронуться до сидящего на санках игрока, чтобы передать обязанности водящего. Та пара, которая выедет за пределы «поля», автоматически становится догоняющей.</w:t>
            </w:r>
          </w:p>
        </w:tc>
      </w:tr>
      <w:tr w:rsidR="0033257A" w:rsidRPr="005A2788" w:rsidTr="00767D33">
        <w:trPr>
          <w:trHeight w:val="617"/>
        </w:trPr>
        <w:tc>
          <w:tcPr>
            <w:tcW w:w="9625" w:type="dxa"/>
          </w:tcPr>
          <w:p w:rsidR="0033257A" w:rsidRPr="005A2788" w:rsidRDefault="0033257A" w:rsidP="00767D33">
            <w:pPr>
              <w:shd w:val="clear" w:color="auto" w:fill="FFFFFF"/>
              <w:spacing w:after="0" w:line="240" w:lineRule="auto"/>
              <w:jc w:val="both"/>
              <w:rPr>
                <w:rFonts w:ascii="Times New Roman" w:eastAsia="Times New Roman" w:hAnsi="Times New Roman" w:cs="Times New Roman"/>
                <w:b/>
                <w:bCs/>
                <w:sz w:val="24"/>
                <w:szCs w:val="24"/>
                <w:lang w:eastAsia="ar-SA"/>
              </w:rPr>
            </w:pPr>
            <w:r w:rsidRPr="005A2788">
              <w:rPr>
                <w:rFonts w:ascii="Times New Roman" w:eastAsia="Times New Roman" w:hAnsi="Times New Roman" w:cs="Times New Roman"/>
                <w:b/>
                <w:sz w:val="24"/>
                <w:szCs w:val="24"/>
                <w:lang w:eastAsia="ar-SA"/>
              </w:rPr>
              <w:t xml:space="preserve">Тема 25 </w:t>
            </w:r>
            <w:r w:rsidRPr="005A2788">
              <w:rPr>
                <w:rFonts w:ascii="Times New Roman" w:eastAsia="Times New Roman" w:hAnsi="Times New Roman" w:cs="Times New Roman"/>
                <w:b/>
                <w:bCs/>
                <w:sz w:val="24"/>
                <w:szCs w:val="24"/>
                <w:lang w:eastAsia="ar-SA"/>
              </w:rPr>
              <w:t>«Лучники»</w:t>
            </w:r>
          </w:p>
          <w:p w:rsidR="0033257A" w:rsidRPr="005A2788" w:rsidRDefault="0033257A" w:rsidP="00767D33">
            <w:pPr>
              <w:shd w:val="clear" w:color="auto" w:fill="FFFFFF"/>
              <w:spacing w:after="0" w:line="240" w:lineRule="auto"/>
              <w:jc w:val="both"/>
              <w:rPr>
                <w:rFonts w:ascii="Times New Roman" w:eastAsia="Times New Roman" w:hAnsi="Times New Roman" w:cs="Times New Roman"/>
                <w:sz w:val="24"/>
                <w:szCs w:val="24"/>
                <w:lang w:eastAsia="ar-SA"/>
              </w:rPr>
            </w:pPr>
            <w:r w:rsidRPr="005A2788">
              <w:rPr>
                <w:rFonts w:ascii="Times New Roman" w:eastAsia="Times New Roman" w:hAnsi="Times New Roman" w:cs="Times New Roman"/>
                <w:sz w:val="24"/>
                <w:szCs w:val="24"/>
                <w:lang w:eastAsia="ar-SA"/>
              </w:rPr>
              <w:t xml:space="preserve">Для участия всем ребятам следует разделиться на 2 команды, у каждой должны быть лук и стрелы. В 10 м от игроков нужно поставить 2 доски — мишени. Суть игры заключается в том, чтобы наибольшее количество «слепышей» одной команды попали в цель. У кого будет больше промахов, тот и проиграл. При игре нужно не забывать о безопасности, не </w:t>
            </w:r>
            <w:r w:rsidRPr="005A2788">
              <w:rPr>
                <w:rFonts w:ascii="Times New Roman" w:eastAsia="Times New Roman" w:hAnsi="Times New Roman" w:cs="Times New Roman"/>
                <w:sz w:val="24"/>
                <w:szCs w:val="24"/>
                <w:lang w:eastAsia="ar-SA"/>
              </w:rPr>
              <w:lastRenderedPageBreak/>
              <w:t>следует подходить к мишеням, пока все дети не выстрелят из лука.</w:t>
            </w:r>
          </w:p>
        </w:tc>
      </w:tr>
      <w:tr w:rsidR="0033257A" w:rsidRPr="005A2788" w:rsidTr="00767D33">
        <w:trPr>
          <w:trHeight w:val="617"/>
        </w:trPr>
        <w:tc>
          <w:tcPr>
            <w:tcW w:w="9625" w:type="dxa"/>
          </w:tcPr>
          <w:p w:rsidR="0033257A" w:rsidRPr="005A2788" w:rsidRDefault="0033257A" w:rsidP="00767D33">
            <w:pPr>
              <w:shd w:val="clear" w:color="auto" w:fill="FFFFFF"/>
              <w:spacing w:after="0" w:line="240" w:lineRule="auto"/>
              <w:jc w:val="both"/>
              <w:rPr>
                <w:rFonts w:ascii="Times New Roman" w:eastAsia="Times New Roman" w:hAnsi="Times New Roman" w:cs="Times New Roman"/>
                <w:b/>
                <w:bCs/>
                <w:smallCaps/>
                <w:sz w:val="24"/>
                <w:szCs w:val="24"/>
                <w:lang w:eastAsia="ar-SA"/>
              </w:rPr>
            </w:pPr>
            <w:r w:rsidRPr="005A2788">
              <w:rPr>
                <w:rFonts w:ascii="Times New Roman" w:eastAsia="Times New Roman" w:hAnsi="Times New Roman" w:cs="Times New Roman"/>
                <w:b/>
                <w:sz w:val="24"/>
                <w:szCs w:val="24"/>
                <w:lang w:eastAsia="ar-SA"/>
              </w:rPr>
              <w:lastRenderedPageBreak/>
              <w:t xml:space="preserve">Тема 26 </w:t>
            </w:r>
            <w:r w:rsidRPr="005A2788">
              <w:rPr>
                <w:rFonts w:ascii="Times New Roman" w:eastAsia="Times New Roman" w:hAnsi="Times New Roman" w:cs="Times New Roman"/>
                <w:b/>
                <w:bCs/>
                <w:smallCaps/>
                <w:sz w:val="24"/>
                <w:szCs w:val="24"/>
                <w:lang w:eastAsia="ar-SA"/>
              </w:rPr>
              <w:t>«Волк»</w:t>
            </w:r>
          </w:p>
          <w:p w:rsidR="0033257A" w:rsidRPr="005A2788" w:rsidRDefault="0033257A" w:rsidP="00767D33">
            <w:pPr>
              <w:shd w:val="clear" w:color="auto" w:fill="FFFFFF"/>
              <w:spacing w:after="0" w:line="240" w:lineRule="auto"/>
              <w:jc w:val="both"/>
              <w:rPr>
                <w:rFonts w:ascii="Times New Roman" w:eastAsia="Times New Roman" w:hAnsi="Times New Roman" w:cs="Times New Roman"/>
                <w:sz w:val="24"/>
                <w:szCs w:val="24"/>
                <w:lang w:eastAsia="ar-SA"/>
              </w:rPr>
            </w:pPr>
            <w:r w:rsidRPr="005A2788">
              <w:rPr>
                <w:rFonts w:ascii="Times New Roman" w:eastAsia="Times New Roman" w:hAnsi="Times New Roman" w:cs="Times New Roman"/>
                <w:sz w:val="24"/>
                <w:szCs w:val="24"/>
                <w:lang w:eastAsia="ar-SA"/>
              </w:rPr>
              <w:t xml:space="preserve">Для участия в этой игре нужно наибольшее количество ребят. Среди всех выбирают четырех: трое будут «волками», а один — «бараном». Остальные считаются «овцами». </w:t>
            </w:r>
            <w:proofErr w:type="gramStart"/>
            <w:r w:rsidRPr="005A2788">
              <w:rPr>
                <w:rFonts w:ascii="Times New Roman" w:eastAsia="Times New Roman" w:hAnsi="Times New Roman" w:cs="Times New Roman"/>
                <w:sz w:val="24"/>
                <w:szCs w:val="24"/>
                <w:lang w:eastAsia="ar-SA"/>
              </w:rPr>
              <w:t>Во главе «стада» стоит «баран», за ним, держась за руки, выстраиваются «овцы».</w:t>
            </w:r>
            <w:proofErr w:type="gramEnd"/>
            <w:r w:rsidRPr="005A2788">
              <w:rPr>
                <w:rFonts w:ascii="Times New Roman" w:eastAsia="Times New Roman" w:hAnsi="Times New Roman" w:cs="Times New Roman"/>
                <w:sz w:val="24"/>
                <w:szCs w:val="24"/>
                <w:lang w:eastAsia="ar-SA"/>
              </w:rPr>
              <w:t xml:space="preserve"> «Волки» должны украсть всех животных из стада. «Баран» должен водить за собой все стадо, выстроившееся в цепочку по какой-либо траектории и защищать своих «овечек», нападая на «волков» только тогда, когда они атакуют. </w:t>
            </w:r>
            <w:proofErr w:type="gramStart"/>
            <w:r w:rsidRPr="005A2788">
              <w:rPr>
                <w:rFonts w:ascii="Times New Roman" w:eastAsia="Times New Roman" w:hAnsi="Times New Roman" w:cs="Times New Roman"/>
                <w:sz w:val="24"/>
                <w:szCs w:val="24"/>
                <w:lang w:eastAsia="ar-SA"/>
              </w:rPr>
              <w:t>В свою очередь «волки» могут «воровать» лишь «овец», оторвавшихся от цепочки.</w:t>
            </w:r>
            <w:proofErr w:type="gramEnd"/>
            <w:r w:rsidRPr="005A2788">
              <w:rPr>
                <w:rFonts w:ascii="Times New Roman" w:eastAsia="Times New Roman" w:hAnsi="Times New Roman" w:cs="Times New Roman"/>
                <w:sz w:val="24"/>
                <w:szCs w:val="24"/>
                <w:lang w:eastAsia="ar-SA"/>
              </w:rPr>
              <w:t xml:space="preserve"> Игра длится 10 минут, после чего «волки» и «овцы» меняются местами.</w:t>
            </w:r>
          </w:p>
        </w:tc>
      </w:tr>
      <w:tr w:rsidR="0033257A" w:rsidRPr="005A2788" w:rsidTr="00767D33">
        <w:trPr>
          <w:trHeight w:val="617"/>
        </w:trPr>
        <w:tc>
          <w:tcPr>
            <w:tcW w:w="9625" w:type="dxa"/>
          </w:tcPr>
          <w:p w:rsidR="0033257A" w:rsidRPr="005A2788" w:rsidRDefault="0033257A" w:rsidP="00767D33">
            <w:pPr>
              <w:shd w:val="clear" w:color="auto" w:fill="FFFFFF"/>
              <w:spacing w:after="0" w:line="240" w:lineRule="auto"/>
              <w:jc w:val="both"/>
              <w:rPr>
                <w:rFonts w:ascii="Times New Roman" w:eastAsia="Times New Roman" w:hAnsi="Times New Roman" w:cs="Times New Roman"/>
                <w:b/>
                <w:bCs/>
                <w:sz w:val="24"/>
                <w:szCs w:val="24"/>
                <w:lang w:eastAsia="ar-SA"/>
              </w:rPr>
            </w:pPr>
            <w:r w:rsidRPr="005A2788">
              <w:rPr>
                <w:rFonts w:ascii="Times New Roman" w:eastAsia="Times New Roman" w:hAnsi="Times New Roman" w:cs="Times New Roman"/>
                <w:b/>
                <w:sz w:val="24"/>
                <w:szCs w:val="24"/>
                <w:lang w:eastAsia="ar-SA"/>
              </w:rPr>
              <w:t xml:space="preserve">Тема 27 </w:t>
            </w:r>
            <w:r w:rsidRPr="005A2788">
              <w:rPr>
                <w:rFonts w:ascii="Times New Roman" w:eastAsia="Times New Roman" w:hAnsi="Times New Roman" w:cs="Times New Roman"/>
                <w:b/>
                <w:bCs/>
                <w:sz w:val="24"/>
                <w:szCs w:val="24"/>
                <w:lang w:eastAsia="ar-SA"/>
              </w:rPr>
              <w:t>«Камнепад»</w:t>
            </w:r>
          </w:p>
          <w:p w:rsidR="0033257A" w:rsidRPr="005A2788" w:rsidRDefault="0033257A" w:rsidP="00767D33">
            <w:pPr>
              <w:shd w:val="clear" w:color="auto" w:fill="FFFFFF"/>
              <w:spacing w:after="0" w:line="240" w:lineRule="auto"/>
              <w:jc w:val="both"/>
              <w:rPr>
                <w:rFonts w:ascii="Times New Roman" w:eastAsia="Times New Roman" w:hAnsi="Times New Roman" w:cs="Times New Roman"/>
                <w:sz w:val="24"/>
                <w:szCs w:val="24"/>
                <w:lang w:eastAsia="ar-SA"/>
              </w:rPr>
            </w:pPr>
            <w:r w:rsidRPr="005A2788">
              <w:rPr>
                <w:rFonts w:ascii="Times New Roman" w:eastAsia="Times New Roman" w:hAnsi="Times New Roman" w:cs="Times New Roman"/>
                <w:sz w:val="24"/>
                <w:szCs w:val="24"/>
                <w:lang w:eastAsia="ar-SA"/>
              </w:rPr>
              <w:t xml:space="preserve">Для игры нужно начертить линии старта и финиша. Между ними рассыпать камешки, чем больше, тем лучше. Все участники встают у линии старта и по сигналу одновременно начинают прыгать на одной ноге к финишной черте. По дороге игроки должны собирать рассыпанные камешки, но только в движении </w:t>
            </w:r>
            <w:proofErr w:type="gramStart"/>
            <w:r w:rsidRPr="005A2788">
              <w:rPr>
                <w:rFonts w:ascii="Times New Roman" w:eastAsia="Times New Roman" w:hAnsi="Times New Roman" w:cs="Times New Roman"/>
                <w:sz w:val="24"/>
                <w:szCs w:val="24"/>
                <w:lang w:eastAsia="ar-SA"/>
              </w:rPr>
              <w:t>и</w:t>
            </w:r>
            <w:proofErr w:type="gramEnd"/>
            <w:r w:rsidRPr="005A2788">
              <w:rPr>
                <w:rFonts w:ascii="Times New Roman" w:eastAsia="Times New Roman" w:hAnsi="Times New Roman" w:cs="Times New Roman"/>
                <w:sz w:val="24"/>
                <w:szCs w:val="24"/>
                <w:lang w:eastAsia="ar-SA"/>
              </w:rPr>
              <w:t xml:space="preserve"> не опуская ноги. За один наклон каждый из участников может взять не больше одного камешка. Ребята не должны мешать друг другу и толкаться.</w:t>
            </w:r>
            <w:r w:rsidRPr="005A2788">
              <w:rPr>
                <w:rFonts w:ascii="Times New Roman" w:eastAsia="Times New Roman" w:hAnsi="Times New Roman" w:cs="Calibri"/>
                <w:sz w:val="24"/>
                <w:szCs w:val="24"/>
                <w:lang w:eastAsia="ar-SA"/>
              </w:rPr>
              <w:t xml:space="preserve"> </w:t>
            </w:r>
            <w:r w:rsidRPr="005A2788">
              <w:rPr>
                <w:rFonts w:ascii="Times New Roman" w:eastAsia="Times New Roman" w:hAnsi="Times New Roman" w:cs="Times New Roman"/>
                <w:sz w:val="24"/>
                <w:szCs w:val="24"/>
                <w:lang w:eastAsia="ar-SA"/>
              </w:rPr>
              <w:t>Побеждает тот игрок, который соберет больше всех камней и придет к финишу первым.</w:t>
            </w:r>
          </w:p>
        </w:tc>
      </w:tr>
      <w:tr w:rsidR="0033257A" w:rsidRPr="005A2788" w:rsidTr="00767D33">
        <w:trPr>
          <w:trHeight w:val="617"/>
        </w:trPr>
        <w:tc>
          <w:tcPr>
            <w:tcW w:w="9625" w:type="dxa"/>
          </w:tcPr>
          <w:p w:rsidR="0033257A" w:rsidRPr="005A2788" w:rsidRDefault="0033257A" w:rsidP="00767D33">
            <w:pPr>
              <w:spacing w:after="0" w:line="240" w:lineRule="auto"/>
              <w:jc w:val="both"/>
              <w:rPr>
                <w:rFonts w:ascii="Times New Roman" w:eastAsia="Times New Roman" w:hAnsi="Times New Roman" w:cs="Times New Roman"/>
                <w:b/>
                <w:sz w:val="24"/>
                <w:szCs w:val="24"/>
                <w:lang w:eastAsia="ru-RU"/>
              </w:rPr>
            </w:pPr>
            <w:r w:rsidRPr="005A2788">
              <w:rPr>
                <w:rFonts w:ascii="Times New Roman" w:eastAsia="Times New Roman" w:hAnsi="Times New Roman" w:cs="Times New Roman"/>
                <w:b/>
                <w:sz w:val="24"/>
                <w:szCs w:val="24"/>
                <w:lang w:eastAsia="ru-RU"/>
              </w:rPr>
              <w:t>Тема 28 «Шаровки»</w:t>
            </w:r>
          </w:p>
          <w:p w:rsidR="0033257A" w:rsidRPr="005A2788" w:rsidRDefault="0033257A" w:rsidP="00767D33">
            <w:pPr>
              <w:spacing w:after="0" w:line="240" w:lineRule="auto"/>
              <w:jc w:val="both"/>
              <w:rPr>
                <w:rFonts w:ascii="Times New Roman" w:eastAsia="Times New Roman" w:hAnsi="Times New Roman" w:cs="Times New Roman"/>
                <w:sz w:val="24"/>
                <w:szCs w:val="24"/>
                <w:lang w:eastAsia="ru-RU"/>
              </w:rPr>
            </w:pPr>
          </w:p>
          <w:p w:rsidR="0033257A" w:rsidRPr="005A2788" w:rsidRDefault="0033257A" w:rsidP="00767D33">
            <w:pPr>
              <w:keepNext/>
              <w:spacing w:after="0" w:line="240" w:lineRule="auto"/>
              <w:outlineLvl w:val="2"/>
              <w:rPr>
                <w:rFonts w:ascii="Times New Roman" w:eastAsia="Times New Roman" w:hAnsi="Times New Roman" w:cs="Times New Roman"/>
                <w:sz w:val="24"/>
                <w:szCs w:val="24"/>
                <w:lang w:eastAsia="ru-RU"/>
              </w:rPr>
            </w:pPr>
            <w:r w:rsidRPr="005A2788">
              <w:rPr>
                <w:rFonts w:ascii="Times New Roman" w:eastAsia="Times New Roman" w:hAnsi="Times New Roman" w:cs="Times New Roman"/>
                <w:sz w:val="24"/>
                <w:szCs w:val="24"/>
                <w:lang w:eastAsia="ru-RU"/>
              </w:rPr>
              <w:t xml:space="preserve">Две команды: одна в «поле», а вторая бьёт по шарику шаровкой (битой). Основная цель тех, кто бьёт по шарику, чтобы он улетел дальше, и чтобы его не поймал игрок из «полевой </w:t>
            </w:r>
            <w:proofErr w:type="spellStart"/>
            <w:r w:rsidRPr="005A2788">
              <w:rPr>
                <w:rFonts w:ascii="Times New Roman" w:eastAsia="Times New Roman" w:hAnsi="Times New Roman" w:cs="Times New Roman"/>
                <w:sz w:val="24"/>
                <w:szCs w:val="24"/>
                <w:lang w:eastAsia="ru-RU"/>
              </w:rPr>
              <w:t>команды»</w:t>
            </w:r>
            <w:proofErr w:type="gramStart"/>
            <w:r w:rsidRPr="005A2788">
              <w:rPr>
                <w:rFonts w:ascii="Times New Roman" w:eastAsia="Times New Roman" w:hAnsi="Times New Roman" w:cs="Times New Roman"/>
                <w:sz w:val="24"/>
                <w:szCs w:val="24"/>
                <w:lang w:eastAsia="ru-RU"/>
              </w:rPr>
              <w:t>.Е</w:t>
            </w:r>
            <w:proofErr w:type="gramEnd"/>
            <w:r w:rsidRPr="005A2788">
              <w:rPr>
                <w:rFonts w:ascii="Times New Roman" w:eastAsia="Times New Roman" w:hAnsi="Times New Roman" w:cs="Times New Roman"/>
                <w:sz w:val="24"/>
                <w:szCs w:val="24"/>
                <w:lang w:eastAsia="ru-RU"/>
              </w:rPr>
              <w:t>сли</w:t>
            </w:r>
            <w:proofErr w:type="spellEnd"/>
            <w:r w:rsidRPr="005A2788">
              <w:rPr>
                <w:rFonts w:ascii="Times New Roman" w:eastAsia="Times New Roman" w:hAnsi="Times New Roman" w:cs="Times New Roman"/>
                <w:sz w:val="24"/>
                <w:szCs w:val="24"/>
                <w:lang w:eastAsia="ru-RU"/>
              </w:rPr>
              <w:t xml:space="preserve"> соперники ловят шарик или шаровку, то команды меняются местами. </w:t>
            </w:r>
          </w:p>
          <w:p w:rsidR="0033257A" w:rsidRPr="005A2788" w:rsidRDefault="0033257A" w:rsidP="00767D33">
            <w:pPr>
              <w:keepNext/>
              <w:spacing w:after="0" w:line="240" w:lineRule="auto"/>
              <w:outlineLvl w:val="2"/>
              <w:rPr>
                <w:rFonts w:ascii="Times New Roman" w:eastAsia="Calibri" w:hAnsi="Times New Roman" w:cs="Times New Roman"/>
                <w:b/>
                <w:bCs/>
                <w:sz w:val="24"/>
                <w:szCs w:val="24"/>
                <w:lang w:eastAsia="ar-SA"/>
              </w:rPr>
            </w:pPr>
            <w:r w:rsidRPr="005A2788">
              <w:rPr>
                <w:rFonts w:ascii="Times New Roman" w:eastAsia="Calibri" w:hAnsi="Times New Roman" w:cs="Times New Roman"/>
                <w:b/>
                <w:bCs/>
                <w:sz w:val="24"/>
                <w:szCs w:val="24"/>
                <w:lang w:eastAsia="ar-SA"/>
              </w:rPr>
              <w:t>29</w:t>
            </w:r>
            <w:r w:rsidRPr="005A2788">
              <w:rPr>
                <w:rFonts w:ascii="Times New Roman" w:eastAsia="Calibri" w:hAnsi="Times New Roman" w:cs="Times New Roman"/>
                <w:bCs/>
                <w:sz w:val="24"/>
                <w:szCs w:val="24"/>
                <w:lang w:eastAsia="ar-SA"/>
              </w:rPr>
              <w:t xml:space="preserve"> </w:t>
            </w:r>
            <w:r w:rsidRPr="005A2788">
              <w:rPr>
                <w:rFonts w:ascii="Times New Roman" w:eastAsia="Calibri" w:hAnsi="Times New Roman" w:cs="Times New Roman"/>
                <w:b/>
                <w:bCs/>
                <w:sz w:val="24"/>
                <w:szCs w:val="24"/>
                <w:lang w:eastAsia="ar-SA"/>
              </w:rPr>
              <w:t>«Горелки»</w:t>
            </w:r>
          </w:p>
          <w:p w:rsidR="0033257A" w:rsidRPr="005A2788" w:rsidRDefault="0033257A" w:rsidP="00767D33">
            <w:pPr>
              <w:spacing w:after="0" w:line="240" w:lineRule="auto"/>
              <w:rPr>
                <w:rFonts w:ascii="Times New Roman" w:eastAsia="Times New Roman" w:hAnsi="Times New Roman" w:cs="Times New Roman"/>
                <w:sz w:val="24"/>
                <w:szCs w:val="24"/>
                <w:lang w:eastAsia="ru-RU"/>
              </w:rPr>
            </w:pPr>
            <w:r w:rsidRPr="005A2788">
              <w:rPr>
                <w:rFonts w:ascii="Times New Roman" w:eastAsia="Times New Roman" w:hAnsi="Times New Roman" w:cs="Times New Roman"/>
                <w:sz w:val="24"/>
                <w:szCs w:val="24"/>
                <w:lang w:eastAsia="ru-RU"/>
              </w:rPr>
              <w:t>Участники становятся парами, держась за руки, друг за другом – образуют колонну.</w:t>
            </w:r>
          </w:p>
          <w:p w:rsidR="0033257A" w:rsidRPr="005A2788" w:rsidRDefault="0033257A" w:rsidP="00767D33">
            <w:pPr>
              <w:spacing w:after="0" w:line="240" w:lineRule="auto"/>
              <w:rPr>
                <w:rFonts w:ascii="Times New Roman" w:eastAsia="Times New Roman" w:hAnsi="Times New Roman" w:cs="Times New Roman"/>
                <w:sz w:val="24"/>
                <w:szCs w:val="24"/>
                <w:lang w:eastAsia="ru-RU"/>
              </w:rPr>
            </w:pPr>
            <w:r w:rsidRPr="005A2788">
              <w:rPr>
                <w:rFonts w:ascii="Times New Roman" w:eastAsia="Times New Roman" w:hAnsi="Times New Roman" w:cs="Times New Roman"/>
                <w:sz w:val="24"/>
                <w:szCs w:val="24"/>
                <w:lang w:eastAsia="ru-RU"/>
              </w:rPr>
              <w:t xml:space="preserve">Впереди колонны – водящий. </w:t>
            </w:r>
            <w:proofErr w:type="gramStart"/>
            <w:r w:rsidRPr="005A2788">
              <w:rPr>
                <w:rFonts w:ascii="Times New Roman" w:eastAsia="Times New Roman" w:hAnsi="Times New Roman" w:cs="Times New Roman"/>
                <w:sz w:val="24"/>
                <w:szCs w:val="24"/>
                <w:lang w:eastAsia="ru-RU"/>
              </w:rPr>
              <w:t>По команде водящего последняя пара разъединяет руки и бежит вперед: один по правую, другой по левую сторону колонны.</w:t>
            </w:r>
            <w:proofErr w:type="gramEnd"/>
          </w:p>
          <w:p w:rsidR="0033257A" w:rsidRPr="005A2788" w:rsidRDefault="0033257A" w:rsidP="00767D33">
            <w:pPr>
              <w:spacing w:after="0" w:line="240" w:lineRule="auto"/>
              <w:rPr>
                <w:rFonts w:ascii="Times New Roman" w:eastAsia="Times New Roman" w:hAnsi="Times New Roman" w:cs="Times New Roman"/>
                <w:sz w:val="24"/>
                <w:szCs w:val="24"/>
                <w:lang w:eastAsia="ru-RU"/>
              </w:rPr>
            </w:pPr>
            <w:r w:rsidRPr="005A2788">
              <w:rPr>
                <w:rFonts w:ascii="Times New Roman" w:eastAsia="Times New Roman" w:hAnsi="Times New Roman" w:cs="Times New Roman"/>
                <w:sz w:val="24"/>
                <w:szCs w:val="24"/>
                <w:lang w:eastAsia="ru-RU"/>
              </w:rPr>
              <w:t xml:space="preserve">Задача игроков – увернуться от водящего и успеть взяться за руки. Если водящему удается поймать одного из игроков, то он вместе </w:t>
            </w:r>
            <w:proofErr w:type="spellStart"/>
            <w:r w:rsidRPr="005A2788">
              <w:rPr>
                <w:rFonts w:ascii="Times New Roman" w:eastAsia="Times New Roman" w:hAnsi="Times New Roman" w:cs="Times New Roman"/>
                <w:sz w:val="24"/>
                <w:szCs w:val="24"/>
                <w:lang w:eastAsia="ru-RU"/>
              </w:rPr>
              <w:t>спойманным</w:t>
            </w:r>
            <w:proofErr w:type="spellEnd"/>
            <w:r w:rsidRPr="005A2788">
              <w:rPr>
                <w:rFonts w:ascii="Times New Roman" w:eastAsia="Times New Roman" w:hAnsi="Times New Roman" w:cs="Times New Roman"/>
                <w:sz w:val="24"/>
                <w:szCs w:val="24"/>
                <w:lang w:eastAsia="ru-RU"/>
              </w:rPr>
              <w:t xml:space="preserve"> становится первой парой колонны. Если игроки сумеют перехитрить водящего и взяться за руки – они становятся в голову колонны, а водящий начинает игру сначала.</w:t>
            </w:r>
          </w:p>
          <w:tbl>
            <w:tblPr>
              <w:tblW w:w="9625" w:type="dxa"/>
              <w:tblLayout w:type="fixed"/>
              <w:tblLook w:val="01E0" w:firstRow="1" w:lastRow="1" w:firstColumn="1" w:lastColumn="1" w:noHBand="0" w:noVBand="0"/>
            </w:tblPr>
            <w:tblGrid>
              <w:gridCol w:w="9625"/>
            </w:tblGrid>
            <w:tr w:rsidR="0033257A" w:rsidRPr="005A2788" w:rsidTr="00767D33">
              <w:trPr>
                <w:trHeight w:val="617"/>
              </w:trPr>
              <w:tc>
                <w:tcPr>
                  <w:tcW w:w="9625" w:type="dxa"/>
                </w:tcPr>
                <w:p w:rsidR="0033257A" w:rsidRPr="005A2788" w:rsidRDefault="0033257A" w:rsidP="00767D33">
                  <w:pPr>
                    <w:keepNext/>
                    <w:spacing w:after="0" w:line="240" w:lineRule="auto"/>
                    <w:outlineLvl w:val="2"/>
                    <w:rPr>
                      <w:rFonts w:ascii="Times New Roman" w:eastAsia="Calibri" w:hAnsi="Times New Roman" w:cs="Times New Roman"/>
                      <w:b/>
                      <w:bCs/>
                      <w:sz w:val="24"/>
                      <w:szCs w:val="24"/>
                      <w:lang w:eastAsia="ar-SA"/>
                    </w:rPr>
                  </w:pPr>
                  <w:r w:rsidRPr="005A2788">
                    <w:rPr>
                      <w:rFonts w:ascii="Times New Roman" w:eastAsia="Calibri" w:hAnsi="Times New Roman" w:cs="Times New Roman"/>
                      <w:b/>
                      <w:bCs/>
                      <w:sz w:val="24"/>
                      <w:szCs w:val="24"/>
                      <w:lang w:eastAsia="ar-SA"/>
                    </w:rPr>
                    <w:t>Тема 30</w:t>
                  </w:r>
                  <w:r w:rsidRPr="005A2788">
                    <w:rPr>
                      <w:rFonts w:ascii="Times New Roman" w:eastAsia="Calibri" w:hAnsi="Times New Roman" w:cs="Times New Roman"/>
                      <w:bCs/>
                      <w:sz w:val="24"/>
                      <w:szCs w:val="24"/>
                      <w:lang w:eastAsia="ar-SA"/>
                    </w:rPr>
                    <w:t xml:space="preserve"> </w:t>
                  </w:r>
                  <w:r w:rsidRPr="005A2788">
                    <w:rPr>
                      <w:rFonts w:ascii="Times New Roman" w:eastAsia="Calibri" w:hAnsi="Times New Roman" w:cs="Times New Roman"/>
                      <w:b/>
                      <w:bCs/>
                      <w:sz w:val="24"/>
                      <w:szCs w:val="24"/>
                      <w:lang w:eastAsia="ar-SA"/>
                    </w:rPr>
                    <w:t>«</w:t>
                  </w:r>
                  <w:proofErr w:type="spellStart"/>
                  <w:r w:rsidRPr="005A2788">
                    <w:rPr>
                      <w:rFonts w:ascii="Times New Roman" w:eastAsia="Calibri" w:hAnsi="Times New Roman" w:cs="Times New Roman"/>
                      <w:b/>
                      <w:bCs/>
                      <w:sz w:val="24"/>
                      <w:szCs w:val="24"/>
                      <w:lang w:eastAsia="ar-SA"/>
                    </w:rPr>
                    <w:t>Штандер</w:t>
                  </w:r>
                  <w:proofErr w:type="spellEnd"/>
                  <w:r w:rsidRPr="005A2788">
                    <w:rPr>
                      <w:rFonts w:ascii="Times New Roman" w:eastAsia="Calibri" w:hAnsi="Times New Roman" w:cs="Times New Roman"/>
                      <w:b/>
                      <w:bCs/>
                      <w:sz w:val="24"/>
                      <w:szCs w:val="24"/>
                      <w:lang w:eastAsia="ar-SA"/>
                    </w:rPr>
                    <w:t>»</w:t>
                  </w:r>
                </w:p>
                <w:p w:rsidR="0033257A" w:rsidRPr="005A2788" w:rsidRDefault="0033257A" w:rsidP="00767D33">
                  <w:pPr>
                    <w:spacing w:after="0" w:line="240" w:lineRule="auto"/>
                    <w:rPr>
                      <w:rFonts w:ascii="Times New Roman" w:eastAsia="Times New Roman" w:hAnsi="Times New Roman" w:cs="Times New Roman"/>
                      <w:sz w:val="24"/>
                      <w:szCs w:val="24"/>
                      <w:lang w:eastAsia="ru-RU"/>
                    </w:rPr>
                  </w:pPr>
                  <w:r w:rsidRPr="005A2788">
                    <w:rPr>
                      <w:rFonts w:ascii="Times New Roman" w:eastAsia="Times New Roman" w:hAnsi="Times New Roman" w:cs="Times New Roman"/>
                      <w:sz w:val="24"/>
                      <w:szCs w:val="24"/>
                      <w:lang w:eastAsia="ru-RU"/>
                    </w:rPr>
                    <w:t>Водящему вручается мяч. Игроки собираются вокруг водящего. Водящий подбрасывает мяч вверх и выкрикивает имя одного из играющих.</w:t>
                  </w:r>
                </w:p>
                <w:p w:rsidR="0033257A" w:rsidRPr="005A2788" w:rsidRDefault="0033257A" w:rsidP="00767D33">
                  <w:pPr>
                    <w:spacing w:after="0" w:line="240" w:lineRule="auto"/>
                    <w:rPr>
                      <w:rFonts w:ascii="Times New Roman" w:eastAsia="Times New Roman" w:hAnsi="Times New Roman" w:cs="Times New Roman"/>
                      <w:sz w:val="24"/>
                      <w:szCs w:val="24"/>
                      <w:lang w:eastAsia="ru-RU"/>
                    </w:rPr>
                  </w:pPr>
                  <w:r w:rsidRPr="005A2788">
                    <w:rPr>
                      <w:rFonts w:ascii="Times New Roman" w:eastAsia="Times New Roman" w:hAnsi="Times New Roman" w:cs="Times New Roman"/>
                      <w:sz w:val="24"/>
                      <w:szCs w:val="24"/>
                      <w:lang w:eastAsia="ru-RU"/>
                    </w:rPr>
                    <w:t>Названный игрок ловит мяч на лету или поднимает его с земли и старается попасть им в кого-либо из разбегающихся в стороны остальных игроков. Поймав мяч на лету, игрок имеет право крикнуть: «</w:t>
                  </w:r>
                  <w:proofErr w:type="spellStart"/>
                  <w:r w:rsidRPr="005A2788">
                    <w:rPr>
                      <w:rFonts w:ascii="Times New Roman" w:eastAsia="Times New Roman" w:hAnsi="Times New Roman" w:cs="Times New Roman"/>
                      <w:sz w:val="24"/>
                      <w:szCs w:val="24"/>
                      <w:lang w:eastAsia="ru-RU"/>
                    </w:rPr>
                    <w:t>Штандер</w:t>
                  </w:r>
                  <w:proofErr w:type="spellEnd"/>
                  <w:r w:rsidRPr="005A2788">
                    <w:rPr>
                      <w:rFonts w:ascii="Times New Roman" w:eastAsia="Times New Roman" w:hAnsi="Times New Roman" w:cs="Times New Roman"/>
                      <w:sz w:val="24"/>
                      <w:szCs w:val="24"/>
                      <w:lang w:eastAsia="ru-RU"/>
                    </w:rPr>
                    <w:t>!» Тогда все участники должны замереть, а игрок с мячом может спокойно прицелиться и запятнать мячом любого.</w:t>
                  </w:r>
                </w:p>
                <w:p w:rsidR="0033257A" w:rsidRPr="005A2788" w:rsidRDefault="0033257A" w:rsidP="00767D33">
                  <w:pPr>
                    <w:spacing w:after="0" w:line="240" w:lineRule="auto"/>
                    <w:rPr>
                      <w:rFonts w:ascii="Times New Roman" w:eastAsia="Times New Roman" w:hAnsi="Times New Roman" w:cs="Times New Roman"/>
                      <w:sz w:val="24"/>
                      <w:szCs w:val="24"/>
                      <w:lang w:eastAsia="ru-RU"/>
                    </w:rPr>
                  </w:pPr>
                  <w:r w:rsidRPr="005A2788">
                    <w:rPr>
                      <w:rFonts w:ascii="Times New Roman" w:eastAsia="Times New Roman" w:hAnsi="Times New Roman" w:cs="Times New Roman"/>
                      <w:sz w:val="24"/>
                      <w:szCs w:val="24"/>
                      <w:lang w:eastAsia="ru-RU"/>
                    </w:rPr>
                    <w:t xml:space="preserve">Пойманный в воздухе мяч дает также право сразу бросить мяч вверх и выкрикнуть имя кого-либо из </w:t>
                  </w:r>
                  <w:proofErr w:type="gramStart"/>
                  <w:r w:rsidRPr="005A2788">
                    <w:rPr>
                      <w:rFonts w:ascii="Times New Roman" w:eastAsia="Times New Roman" w:hAnsi="Times New Roman" w:cs="Times New Roman"/>
                      <w:sz w:val="24"/>
                      <w:szCs w:val="24"/>
                      <w:lang w:eastAsia="ru-RU"/>
                    </w:rPr>
                    <w:t>играющих</w:t>
                  </w:r>
                  <w:proofErr w:type="gramEnd"/>
                  <w:r w:rsidRPr="005A2788">
                    <w:rPr>
                      <w:rFonts w:ascii="Times New Roman" w:eastAsia="Times New Roman" w:hAnsi="Times New Roman" w:cs="Times New Roman"/>
                      <w:sz w:val="24"/>
                      <w:szCs w:val="24"/>
                      <w:lang w:eastAsia="ru-RU"/>
                    </w:rPr>
                    <w:t>.</w:t>
                  </w:r>
                </w:p>
                <w:p w:rsidR="0033257A" w:rsidRPr="005A2788" w:rsidRDefault="0033257A" w:rsidP="00767D33">
                  <w:pPr>
                    <w:spacing w:after="0" w:line="240" w:lineRule="auto"/>
                    <w:rPr>
                      <w:rFonts w:ascii="Times New Roman" w:eastAsia="Times New Roman" w:hAnsi="Times New Roman" w:cs="Times New Roman"/>
                      <w:sz w:val="24"/>
                      <w:szCs w:val="24"/>
                      <w:lang w:eastAsia="ru-RU"/>
                    </w:rPr>
                  </w:pPr>
                  <w:r w:rsidRPr="005A2788">
                    <w:rPr>
                      <w:rFonts w:ascii="Times New Roman" w:eastAsia="Times New Roman" w:hAnsi="Times New Roman" w:cs="Times New Roman"/>
                      <w:sz w:val="24"/>
                      <w:szCs w:val="24"/>
                      <w:lang w:eastAsia="ru-RU"/>
                    </w:rPr>
                    <w:t xml:space="preserve">Если тот, кого пытались запятнать, сумеет поймать брошенный в него мяч, он получает право запятнать им другого игрока. </w:t>
                  </w:r>
                  <w:proofErr w:type="gramStart"/>
                  <w:r w:rsidRPr="005A2788">
                    <w:rPr>
                      <w:rFonts w:ascii="Times New Roman" w:eastAsia="Times New Roman" w:hAnsi="Times New Roman" w:cs="Times New Roman"/>
                      <w:sz w:val="24"/>
                      <w:szCs w:val="24"/>
                      <w:lang w:eastAsia="ru-RU"/>
                    </w:rPr>
                    <w:t>Запятнанный</w:t>
                  </w:r>
                  <w:proofErr w:type="gramEnd"/>
                  <w:r w:rsidRPr="005A2788">
                    <w:rPr>
                      <w:rFonts w:ascii="Times New Roman" w:eastAsia="Times New Roman" w:hAnsi="Times New Roman" w:cs="Times New Roman"/>
                      <w:sz w:val="24"/>
                      <w:szCs w:val="24"/>
                      <w:lang w:eastAsia="ru-RU"/>
                    </w:rPr>
                    <w:t xml:space="preserve"> выбывает из игры.</w:t>
                  </w:r>
                </w:p>
                <w:p w:rsidR="0033257A" w:rsidRPr="005A2788" w:rsidRDefault="0033257A" w:rsidP="00767D33">
                  <w:pPr>
                    <w:spacing w:after="0" w:line="240" w:lineRule="auto"/>
                    <w:rPr>
                      <w:rFonts w:ascii="Times New Roman" w:eastAsia="Times New Roman" w:hAnsi="Times New Roman" w:cs="Times New Roman"/>
                      <w:sz w:val="24"/>
                      <w:szCs w:val="24"/>
                      <w:lang w:eastAsia="ru-RU"/>
                    </w:rPr>
                  </w:pPr>
                  <w:r w:rsidRPr="005A2788">
                    <w:rPr>
                      <w:rFonts w:ascii="Times New Roman" w:eastAsia="Times New Roman" w:hAnsi="Times New Roman" w:cs="Times New Roman"/>
                      <w:sz w:val="24"/>
                      <w:szCs w:val="24"/>
                      <w:lang w:eastAsia="ru-RU"/>
                    </w:rPr>
                    <w:t>Правила игры разрешают замиравшим игрокам, в которых целятся мячом, приседать, уклоняться от мяча, но сходить с места они не имеют права.</w:t>
                  </w:r>
                </w:p>
                <w:p w:rsidR="0033257A" w:rsidRPr="005A2788" w:rsidRDefault="0033257A" w:rsidP="00767D33">
                  <w:pPr>
                    <w:suppressAutoHyphens/>
                    <w:spacing w:after="0" w:line="240" w:lineRule="auto"/>
                    <w:rPr>
                      <w:rFonts w:ascii="Times New Roman" w:eastAsia="Calibri" w:hAnsi="Times New Roman" w:cs="Times New Roman"/>
                      <w:sz w:val="24"/>
                      <w:szCs w:val="24"/>
                      <w:lang w:eastAsia="ar-SA"/>
                    </w:rPr>
                  </w:pPr>
                </w:p>
              </w:tc>
            </w:tr>
            <w:tr w:rsidR="0033257A" w:rsidRPr="005A2788" w:rsidTr="00767D33">
              <w:trPr>
                <w:trHeight w:val="617"/>
              </w:trPr>
              <w:tc>
                <w:tcPr>
                  <w:tcW w:w="9625" w:type="dxa"/>
                </w:tcPr>
                <w:p w:rsidR="0033257A" w:rsidRPr="005A2788" w:rsidRDefault="0033257A" w:rsidP="00767D33">
                  <w:pPr>
                    <w:keepNext/>
                    <w:spacing w:after="0" w:line="240" w:lineRule="auto"/>
                    <w:outlineLvl w:val="2"/>
                    <w:rPr>
                      <w:rFonts w:ascii="Times New Roman" w:eastAsia="Calibri" w:hAnsi="Times New Roman" w:cs="Times New Roman"/>
                      <w:b/>
                      <w:bCs/>
                      <w:sz w:val="24"/>
                      <w:szCs w:val="24"/>
                      <w:lang w:eastAsia="ar-SA"/>
                    </w:rPr>
                  </w:pPr>
                  <w:r w:rsidRPr="005A2788">
                    <w:rPr>
                      <w:rFonts w:ascii="Times New Roman" w:eastAsia="Calibri" w:hAnsi="Times New Roman" w:cs="Times New Roman"/>
                      <w:b/>
                      <w:bCs/>
                      <w:sz w:val="24"/>
                      <w:szCs w:val="24"/>
                      <w:lang w:eastAsia="ar-SA"/>
                    </w:rPr>
                    <w:t>Тема 31 «Рыбки»</w:t>
                  </w:r>
                </w:p>
                <w:p w:rsidR="0033257A" w:rsidRPr="005A2788" w:rsidRDefault="0033257A" w:rsidP="00767D33">
                  <w:pPr>
                    <w:spacing w:after="0" w:line="240" w:lineRule="auto"/>
                    <w:rPr>
                      <w:rFonts w:ascii="Times New Roman" w:eastAsia="Times New Roman" w:hAnsi="Times New Roman" w:cs="Times New Roman"/>
                      <w:sz w:val="24"/>
                      <w:szCs w:val="24"/>
                      <w:lang w:eastAsia="ru-RU"/>
                    </w:rPr>
                  </w:pPr>
                  <w:r w:rsidRPr="005A2788">
                    <w:rPr>
                      <w:rFonts w:ascii="Times New Roman" w:eastAsia="Times New Roman" w:hAnsi="Times New Roman" w:cs="Times New Roman"/>
                      <w:sz w:val="24"/>
                      <w:szCs w:val="24"/>
                      <w:lang w:eastAsia="ru-RU"/>
                    </w:rPr>
                    <w:t xml:space="preserve">Игра напоминает салки, но у нее есть интересная особенность. Участники игры привязывают к поясу полутораметровую нитку с короткой палочкой (рыбкой) на конце. Задача играющих – наловить побольше рыбок, т. е. оборвать побольше волочащихся по земле палочек, наступая на них и, сохранить </w:t>
                  </w:r>
                  <w:proofErr w:type="gramStart"/>
                  <w:r w:rsidRPr="005A2788">
                    <w:rPr>
                      <w:rFonts w:ascii="Times New Roman" w:eastAsia="Times New Roman" w:hAnsi="Times New Roman" w:cs="Times New Roman"/>
                      <w:sz w:val="24"/>
                      <w:szCs w:val="24"/>
                      <w:lang w:eastAsia="ru-RU"/>
                    </w:rPr>
                    <w:t>свою</w:t>
                  </w:r>
                  <w:proofErr w:type="gramEnd"/>
                  <w:r w:rsidRPr="005A2788">
                    <w:rPr>
                      <w:rFonts w:ascii="Times New Roman" w:eastAsia="Times New Roman" w:hAnsi="Times New Roman" w:cs="Times New Roman"/>
                      <w:sz w:val="24"/>
                      <w:szCs w:val="24"/>
                      <w:lang w:eastAsia="ru-RU"/>
                    </w:rPr>
                    <w:t xml:space="preserve">. Игрок, потерявший рыбку, выбывает из </w:t>
                  </w:r>
                  <w:r w:rsidRPr="005A2788">
                    <w:rPr>
                      <w:rFonts w:ascii="Times New Roman" w:eastAsia="Times New Roman" w:hAnsi="Times New Roman" w:cs="Times New Roman"/>
                      <w:sz w:val="24"/>
                      <w:szCs w:val="24"/>
                      <w:lang w:eastAsia="ru-RU"/>
                    </w:rPr>
                    <w:lastRenderedPageBreak/>
                    <w:t>игры.</w:t>
                  </w:r>
                </w:p>
                <w:p w:rsidR="0033257A" w:rsidRPr="005A2788" w:rsidRDefault="0033257A" w:rsidP="00767D33">
                  <w:pPr>
                    <w:spacing w:after="0" w:line="240" w:lineRule="auto"/>
                    <w:rPr>
                      <w:rFonts w:ascii="Times New Roman" w:eastAsia="Times New Roman" w:hAnsi="Times New Roman" w:cs="Times New Roman"/>
                      <w:sz w:val="24"/>
                      <w:szCs w:val="24"/>
                      <w:lang w:eastAsia="ru-RU"/>
                    </w:rPr>
                  </w:pPr>
                  <w:r w:rsidRPr="005A2788">
                    <w:rPr>
                      <w:rFonts w:ascii="Times New Roman" w:eastAsia="Times New Roman" w:hAnsi="Times New Roman" w:cs="Times New Roman"/>
                      <w:sz w:val="24"/>
                      <w:szCs w:val="24"/>
                      <w:lang w:eastAsia="ru-RU"/>
                    </w:rPr>
                    <w:t xml:space="preserve">Побеждает тот, кто сумел собрать большее количество рыбок, сохранив </w:t>
                  </w:r>
                  <w:proofErr w:type="gramStart"/>
                  <w:r w:rsidRPr="005A2788">
                    <w:rPr>
                      <w:rFonts w:ascii="Times New Roman" w:eastAsia="Times New Roman" w:hAnsi="Times New Roman" w:cs="Times New Roman"/>
                      <w:sz w:val="24"/>
                      <w:szCs w:val="24"/>
                      <w:lang w:eastAsia="ru-RU"/>
                    </w:rPr>
                    <w:t>свою</w:t>
                  </w:r>
                  <w:proofErr w:type="gramEnd"/>
                  <w:r w:rsidRPr="005A2788">
                    <w:rPr>
                      <w:rFonts w:ascii="Times New Roman" w:eastAsia="Times New Roman" w:hAnsi="Times New Roman" w:cs="Times New Roman"/>
                      <w:sz w:val="24"/>
                      <w:szCs w:val="24"/>
                      <w:lang w:eastAsia="ru-RU"/>
                    </w:rPr>
                    <w:t>.</w:t>
                  </w:r>
                </w:p>
                <w:p w:rsidR="0033257A" w:rsidRPr="005A2788" w:rsidRDefault="0033257A" w:rsidP="00767D33">
                  <w:pPr>
                    <w:suppressAutoHyphens/>
                    <w:spacing w:after="0" w:line="240" w:lineRule="auto"/>
                    <w:rPr>
                      <w:rFonts w:ascii="Times New Roman" w:eastAsia="Calibri" w:hAnsi="Times New Roman" w:cs="Times New Roman"/>
                      <w:b/>
                      <w:sz w:val="24"/>
                      <w:szCs w:val="24"/>
                      <w:lang w:eastAsia="ar-SA"/>
                    </w:rPr>
                  </w:pPr>
                </w:p>
              </w:tc>
            </w:tr>
            <w:tr w:rsidR="0033257A" w:rsidRPr="005A2788" w:rsidTr="00767D33">
              <w:trPr>
                <w:trHeight w:val="617"/>
              </w:trPr>
              <w:tc>
                <w:tcPr>
                  <w:tcW w:w="9625" w:type="dxa"/>
                </w:tcPr>
                <w:p w:rsidR="0033257A" w:rsidRPr="005A2788" w:rsidRDefault="0033257A" w:rsidP="00767D33">
                  <w:pPr>
                    <w:keepNext/>
                    <w:spacing w:after="0" w:line="240" w:lineRule="auto"/>
                    <w:outlineLvl w:val="2"/>
                    <w:rPr>
                      <w:rFonts w:ascii="Times New Roman" w:eastAsia="Calibri" w:hAnsi="Times New Roman" w:cs="Times New Roman"/>
                      <w:b/>
                      <w:bCs/>
                      <w:sz w:val="24"/>
                      <w:szCs w:val="24"/>
                      <w:lang w:eastAsia="ar-SA"/>
                    </w:rPr>
                  </w:pPr>
                  <w:r w:rsidRPr="005A2788">
                    <w:rPr>
                      <w:rFonts w:ascii="Times New Roman" w:eastAsia="Calibri" w:hAnsi="Times New Roman" w:cs="Times New Roman"/>
                      <w:b/>
                      <w:bCs/>
                      <w:sz w:val="24"/>
                      <w:szCs w:val="24"/>
                      <w:lang w:eastAsia="ar-SA"/>
                    </w:rPr>
                    <w:lastRenderedPageBreak/>
                    <w:t>Тема 32</w:t>
                  </w:r>
                  <w:r w:rsidRPr="005A2788">
                    <w:rPr>
                      <w:rFonts w:ascii="Times New Roman" w:eastAsia="Calibri" w:hAnsi="Times New Roman" w:cs="Times New Roman"/>
                      <w:bCs/>
                      <w:sz w:val="24"/>
                      <w:szCs w:val="24"/>
                      <w:lang w:eastAsia="ar-SA"/>
                    </w:rPr>
                    <w:t xml:space="preserve">  </w:t>
                  </w:r>
                  <w:r w:rsidRPr="005A2788">
                    <w:rPr>
                      <w:rFonts w:ascii="Times New Roman" w:eastAsia="Calibri" w:hAnsi="Times New Roman" w:cs="Times New Roman"/>
                      <w:b/>
                      <w:bCs/>
                      <w:sz w:val="24"/>
                      <w:szCs w:val="24"/>
                      <w:lang w:eastAsia="ar-SA"/>
                    </w:rPr>
                    <w:t>«Бабки»</w:t>
                  </w:r>
                </w:p>
                <w:p w:rsidR="0033257A" w:rsidRPr="005A2788" w:rsidRDefault="0033257A" w:rsidP="00767D33">
                  <w:pPr>
                    <w:spacing w:after="0" w:line="240" w:lineRule="auto"/>
                    <w:rPr>
                      <w:rFonts w:ascii="Times New Roman" w:eastAsia="Times New Roman" w:hAnsi="Times New Roman" w:cs="Times New Roman"/>
                      <w:sz w:val="24"/>
                      <w:szCs w:val="24"/>
                      <w:lang w:eastAsia="ru-RU"/>
                    </w:rPr>
                  </w:pPr>
                  <w:r w:rsidRPr="005A2788">
                    <w:rPr>
                      <w:rFonts w:ascii="Times New Roman" w:eastAsia="Times New Roman" w:hAnsi="Times New Roman" w:cs="Times New Roman"/>
                      <w:sz w:val="24"/>
                      <w:szCs w:val="24"/>
                      <w:lang w:eastAsia="ru-RU"/>
                    </w:rPr>
                    <w:t>Старая русская игра, напоминающая городки. В старые времена бабки делали из надкопытного сустава домашнего животного, остающегося после варки студня. Биток – самую крупную бабку – заливали изнутри свинцом и использовали в игре как биту.</w:t>
                  </w:r>
                </w:p>
                <w:p w:rsidR="0033257A" w:rsidRPr="005A2788" w:rsidRDefault="0033257A" w:rsidP="00767D33">
                  <w:pPr>
                    <w:spacing w:after="0" w:line="240" w:lineRule="auto"/>
                    <w:rPr>
                      <w:rFonts w:ascii="Times New Roman" w:eastAsia="Times New Roman" w:hAnsi="Times New Roman" w:cs="Times New Roman"/>
                      <w:sz w:val="24"/>
                      <w:szCs w:val="24"/>
                      <w:lang w:eastAsia="ru-RU"/>
                    </w:rPr>
                  </w:pPr>
                  <w:r w:rsidRPr="005A2788">
                    <w:rPr>
                      <w:rFonts w:ascii="Times New Roman" w:eastAsia="Times New Roman" w:hAnsi="Times New Roman" w:cs="Times New Roman"/>
                      <w:sz w:val="24"/>
                      <w:szCs w:val="24"/>
                      <w:lang w:eastAsia="ru-RU"/>
                    </w:rPr>
                    <w:t xml:space="preserve">В наше время костяные бабки можно с успехом заменить небольшими деревянными чурками, а для битка выбрать чурку </w:t>
                  </w:r>
                  <w:proofErr w:type="gramStart"/>
                  <w:r w:rsidRPr="005A2788">
                    <w:rPr>
                      <w:rFonts w:ascii="Times New Roman" w:eastAsia="Times New Roman" w:hAnsi="Times New Roman" w:cs="Times New Roman"/>
                      <w:sz w:val="24"/>
                      <w:szCs w:val="24"/>
                      <w:lang w:eastAsia="ru-RU"/>
                    </w:rPr>
                    <w:t>потяжелее</w:t>
                  </w:r>
                  <w:proofErr w:type="gramEnd"/>
                  <w:r w:rsidRPr="005A2788">
                    <w:rPr>
                      <w:rFonts w:ascii="Times New Roman" w:eastAsia="Times New Roman" w:hAnsi="Times New Roman" w:cs="Times New Roman"/>
                      <w:sz w:val="24"/>
                      <w:szCs w:val="24"/>
                      <w:lang w:eastAsia="ru-RU"/>
                    </w:rPr>
                    <w:t>. Бабки ставят на линию кона и выбивают с расстояния 3–5 м.</w:t>
                  </w:r>
                </w:p>
                <w:p w:rsidR="0033257A" w:rsidRPr="005A2788" w:rsidRDefault="0033257A" w:rsidP="00767D33">
                  <w:pPr>
                    <w:spacing w:after="0" w:line="240" w:lineRule="auto"/>
                    <w:rPr>
                      <w:rFonts w:ascii="Times New Roman" w:eastAsia="Times New Roman" w:hAnsi="Times New Roman" w:cs="Times New Roman"/>
                      <w:sz w:val="24"/>
                      <w:szCs w:val="24"/>
                      <w:lang w:eastAsia="ru-RU"/>
                    </w:rPr>
                  </w:pPr>
                  <w:r w:rsidRPr="005A2788">
                    <w:rPr>
                      <w:rFonts w:ascii="Times New Roman" w:eastAsia="Times New Roman" w:hAnsi="Times New Roman" w:cs="Times New Roman"/>
                      <w:sz w:val="24"/>
                      <w:szCs w:val="24"/>
                      <w:lang w:eastAsia="ru-RU"/>
                    </w:rPr>
                    <w:t>Играющие делятся на две команды. Перед каждой командой за линией кона в определенной последовательности расставляют бабки – не менее 10 штук. Участники команд стремятся сбить поставленные бабки меньшим количеством бросков.</w:t>
                  </w:r>
                </w:p>
                <w:p w:rsidR="0033257A" w:rsidRPr="005A2788" w:rsidRDefault="0033257A" w:rsidP="00767D33">
                  <w:pPr>
                    <w:spacing w:after="0" w:line="240" w:lineRule="auto"/>
                    <w:rPr>
                      <w:rFonts w:ascii="Times New Roman" w:eastAsia="Times New Roman" w:hAnsi="Times New Roman" w:cs="Times New Roman"/>
                      <w:sz w:val="24"/>
                      <w:szCs w:val="24"/>
                      <w:lang w:eastAsia="ru-RU"/>
                    </w:rPr>
                  </w:pPr>
                  <w:r w:rsidRPr="005A2788">
                    <w:rPr>
                      <w:rFonts w:ascii="Times New Roman" w:eastAsia="Times New Roman" w:hAnsi="Times New Roman" w:cs="Times New Roman"/>
                      <w:sz w:val="24"/>
                      <w:szCs w:val="24"/>
                      <w:lang w:eastAsia="ru-RU"/>
                    </w:rPr>
                    <w:t>Для каждой последовательности существуют свои правила: «забор» ставят вдоль линии кона, «гусек» в два ряда перпендикулярно ей. «Забор» можно сбивать с любого конца, но не более двух бабок за один бросок. «Гусек» начинают сбивать с последней от коновой линии пары бабок. Если за один бросок сбито более двух бабок или бабки выбиты не подряд, их ставят на место. Игроки бросают биток по очереди. Побеждает команда, первой выбившая все бабки с кона.</w:t>
                  </w:r>
                </w:p>
                <w:p w:rsidR="0033257A" w:rsidRPr="005A2788" w:rsidRDefault="0033257A" w:rsidP="00767D33">
                  <w:pPr>
                    <w:suppressAutoHyphens/>
                    <w:spacing w:after="0" w:line="240" w:lineRule="auto"/>
                    <w:rPr>
                      <w:rFonts w:ascii="Times New Roman" w:eastAsia="Calibri" w:hAnsi="Times New Roman" w:cs="Times New Roman"/>
                      <w:b/>
                      <w:sz w:val="24"/>
                      <w:szCs w:val="24"/>
                      <w:lang w:eastAsia="ar-SA"/>
                    </w:rPr>
                  </w:pPr>
                </w:p>
              </w:tc>
            </w:tr>
            <w:tr w:rsidR="0033257A" w:rsidRPr="005A2788" w:rsidTr="00767D33">
              <w:trPr>
                <w:trHeight w:val="617"/>
              </w:trPr>
              <w:tc>
                <w:tcPr>
                  <w:tcW w:w="9625" w:type="dxa"/>
                </w:tcPr>
                <w:p w:rsidR="0033257A" w:rsidRPr="005A2788" w:rsidRDefault="0033257A" w:rsidP="00767D33">
                  <w:pPr>
                    <w:keepNext/>
                    <w:spacing w:after="0" w:line="240" w:lineRule="auto"/>
                    <w:outlineLvl w:val="2"/>
                    <w:rPr>
                      <w:rFonts w:ascii="Times New Roman" w:eastAsia="Calibri" w:hAnsi="Times New Roman" w:cs="Times New Roman"/>
                      <w:b/>
                      <w:bCs/>
                      <w:sz w:val="24"/>
                      <w:szCs w:val="24"/>
                      <w:lang w:eastAsia="ar-SA"/>
                    </w:rPr>
                  </w:pPr>
                  <w:r w:rsidRPr="005A2788">
                    <w:rPr>
                      <w:rFonts w:ascii="Times New Roman" w:eastAsia="Calibri" w:hAnsi="Times New Roman" w:cs="Times New Roman"/>
                      <w:b/>
                      <w:bCs/>
                      <w:sz w:val="24"/>
                      <w:szCs w:val="24"/>
                      <w:lang w:eastAsia="ar-SA"/>
                    </w:rPr>
                    <w:t>Тема 33</w:t>
                  </w:r>
                  <w:r w:rsidRPr="005A2788">
                    <w:rPr>
                      <w:rFonts w:ascii="Times New Roman" w:eastAsia="Calibri" w:hAnsi="Times New Roman" w:cs="Times New Roman"/>
                      <w:bCs/>
                      <w:sz w:val="24"/>
                      <w:szCs w:val="24"/>
                      <w:lang w:eastAsia="ar-SA"/>
                    </w:rPr>
                    <w:t xml:space="preserve">  </w:t>
                  </w:r>
                  <w:r w:rsidRPr="005A2788">
                    <w:rPr>
                      <w:rFonts w:ascii="Times New Roman" w:eastAsia="Calibri" w:hAnsi="Times New Roman" w:cs="Times New Roman"/>
                      <w:b/>
                      <w:bCs/>
                      <w:sz w:val="24"/>
                      <w:szCs w:val="24"/>
                      <w:lang w:eastAsia="ar-SA"/>
                    </w:rPr>
                    <w:t>«Казаки-разбойники»</w:t>
                  </w:r>
                </w:p>
                <w:p w:rsidR="0033257A" w:rsidRPr="005A2788" w:rsidRDefault="0033257A" w:rsidP="00767D33">
                  <w:pPr>
                    <w:spacing w:after="0" w:line="240" w:lineRule="auto"/>
                    <w:rPr>
                      <w:rFonts w:ascii="Times New Roman" w:eastAsia="Times New Roman" w:hAnsi="Times New Roman" w:cs="Times New Roman"/>
                      <w:sz w:val="24"/>
                      <w:szCs w:val="24"/>
                      <w:lang w:eastAsia="ru-RU"/>
                    </w:rPr>
                  </w:pPr>
                  <w:r w:rsidRPr="005A2788">
                    <w:rPr>
                      <w:rFonts w:ascii="Times New Roman" w:eastAsia="Times New Roman" w:hAnsi="Times New Roman" w:cs="Times New Roman"/>
                      <w:sz w:val="24"/>
                      <w:szCs w:val="24"/>
                      <w:lang w:eastAsia="ru-RU"/>
                    </w:rPr>
                    <w:t>Играющие разбиваются на команды, одна из которых – казаки, а другая – разбойники.</w:t>
                  </w:r>
                </w:p>
                <w:p w:rsidR="0033257A" w:rsidRPr="005A2788" w:rsidRDefault="0033257A" w:rsidP="00767D33">
                  <w:pPr>
                    <w:spacing w:after="0" w:line="240" w:lineRule="auto"/>
                    <w:rPr>
                      <w:rFonts w:ascii="Times New Roman" w:eastAsia="Times New Roman" w:hAnsi="Times New Roman" w:cs="Times New Roman"/>
                      <w:sz w:val="24"/>
                      <w:szCs w:val="24"/>
                      <w:lang w:eastAsia="ru-RU"/>
                    </w:rPr>
                  </w:pPr>
                  <w:r w:rsidRPr="005A2788">
                    <w:rPr>
                      <w:rFonts w:ascii="Times New Roman" w:eastAsia="Times New Roman" w:hAnsi="Times New Roman" w:cs="Times New Roman"/>
                      <w:sz w:val="24"/>
                      <w:szCs w:val="24"/>
                      <w:lang w:eastAsia="ru-RU"/>
                    </w:rPr>
                    <w:t>Разбойники разбегаются прятаться, а казаки находят и отмечают место для темницы, куда будут отводить пойманных разбойников. Темницей может быть лавочка, угол двора, песочница или просто место под деревом.</w:t>
                  </w:r>
                </w:p>
                <w:p w:rsidR="0033257A" w:rsidRPr="005A2788" w:rsidRDefault="0033257A" w:rsidP="00767D33">
                  <w:pPr>
                    <w:spacing w:after="0" w:line="240" w:lineRule="auto"/>
                    <w:rPr>
                      <w:rFonts w:ascii="Times New Roman" w:eastAsia="Times New Roman" w:hAnsi="Times New Roman" w:cs="Times New Roman"/>
                      <w:sz w:val="24"/>
                      <w:szCs w:val="24"/>
                      <w:lang w:eastAsia="ru-RU"/>
                    </w:rPr>
                  </w:pPr>
                  <w:r w:rsidRPr="005A2788">
                    <w:rPr>
                      <w:rFonts w:ascii="Times New Roman" w:eastAsia="Times New Roman" w:hAnsi="Times New Roman" w:cs="Times New Roman"/>
                      <w:sz w:val="24"/>
                      <w:szCs w:val="24"/>
                      <w:lang w:eastAsia="ru-RU"/>
                    </w:rPr>
                    <w:t>Казаки выходят на поиск и ловят разбойников. Их задача – найти, догнать, запятнать и отвести в темницу разбойников. Казак отводит разбойника в темницу, держа его за руку или рукав. Пойманный и запятнанный разбойник не должен по правилам игры вырываться. Но если казак случайно разжал руку, разбойник может убежать. Разбойники могут выручать своих товарищей по дороге в темницу – неожиданно подбежать и осалить казака – тогда казак должен отпустить пленного, и оба разбойника убегают. Казак, в свою очередь, может первым запятнать разбойника, пытавшегося освободить пленного. Если ему это удастся, то он приведет уже двух пленных.</w:t>
                  </w:r>
                </w:p>
                <w:p w:rsidR="0033257A" w:rsidRPr="005A2788" w:rsidRDefault="0033257A" w:rsidP="00767D33">
                  <w:pPr>
                    <w:spacing w:after="0" w:line="240" w:lineRule="auto"/>
                    <w:rPr>
                      <w:rFonts w:ascii="Times New Roman" w:eastAsia="Times New Roman" w:hAnsi="Times New Roman" w:cs="Times New Roman"/>
                      <w:sz w:val="24"/>
                      <w:szCs w:val="24"/>
                      <w:lang w:eastAsia="ru-RU"/>
                    </w:rPr>
                  </w:pPr>
                  <w:r w:rsidRPr="005A2788">
                    <w:rPr>
                      <w:rFonts w:ascii="Times New Roman" w:eastAsia="Times New Roman" w:hAnsi="Times New Roman" w:cs="Times New Roman"/>
                      <w:sz w:val="24"/>
                      <w:szCs w:val="24"/>
                      <w:lang w:eastAsia="ru-RU"/>
                    </w:rPr>
                    <w:t>Кроме того, разбойники могут освобождать своих товарищей из темницы. Но для этого им надо, миновав сторожа, запятнать самого пленного в темнице. Сторож в это время может запятнать самих освободителей. Для ловли разбойников и охраны, пленных можно разбиться на пары или на группы – это усложнит игру.</w:t>
                  </w:r>
                </w:p>
                <w:p w:rsidR="0033257A" w:rsidRPr="005A2788" w:rsidRDefault="0033257A" w:rsidP="00767D33">
                  <w:pPr>
                    <w:spacing w:after="0" w:line="240" w:lineRule="auto"/>
                    <w:rPr>
                      <w:rFonts w:ascii="Times New Roman" w:eastAsia="Times New Roman" w:hAnsi="Times New Roman" w:cs="Times New Roman"/>
                      <w:sz w:val="24"/>
                      <w:szCs w:val="24"/>
                      <w:lang w:eastAsia="ru-RU"/>
                    </w:rPr>
                  </w:pPr>
                  <w:r w:rsidRPr="005A2788">
                    <w:rPr>
                      <w:rFonts w:ascii="Times New Roman" w:eastAsia="Times New Roman" w:hAnsi="Times New Roman" w:cs="Times New Roman"/>
                      <w:sz w:val="24"/>
                      <w:szCs w:val="24"/>
                      <w:lang w:eastAsia="ru-RU"/>
                    </w:rPr>
                    <w:t>Игра заканчивается, когда все разбойники пойманы и находятся в темнице. После этого казаки и разбойники могут поменяться ролями.</w:t>
                  </w:r>
                </w:p>
                <w:p w:rsidR="0033257A" w:rsidRPr="005A2788" w:rsidRDefault="0033257A" w:rsidP="00767D33">
                  <w:pPr>
                    <w:suppressAutoHyphens/>
                    <w:spacing w:after="0" w:line="240" w:lineRule="auto"/>
                    <w:rPr>
                      <w:rFonts w:ascii="Times New Roman" w:eastAsia="Calibri" w:hAnsi="Times New Roman" w:cs="Times New Roman"/>
                      <w:b/>
                      <w:sz w:val="24"/>
                      <w:szCs w:val="24"/>
                      <w:lang w:eastAsia="ar-SA"/>
                    </w:rPr>
                  </w:pPr>
                </w:p>
              </w:tc>
            </w:tr>
            <w:tr w:rsidR="0033257A" w:rsidRPr="005A2788" w:rsidTr="00767D33">
              <w:trPr>
                <w:trHeight w:val="617"/>
              </w:trPr>
              <w:tc>
                <w:tcPr>
                  <w:tcW w:w="9625" w:type="dxa"/>
                </w:tcPr>
                <w:p w:rsidR="0033257A" w:rsidRPr="005A2788" w:rsidRDefault="0033257A" w:rsidP="00767D33">
                  <w:pPr>
                    <w:suppressAutoHyphens/>
                    <w:spacing w:after="0" w:line="240" w:lineRule="auto"/>
                    <w:rPr>
                      <w:rFonts w:ascii="Times New Roman" w:eastAsia="Calibri" w:hAnsi="Times New Roman" w:cs="Times New Roman"/>
                      <w:b/>
                      <w:sz w:val="24"/>
                      <w:szCs w:val="24"/>
                      <w:lang w:eastAsia="ar-SA"/>
                    </w:rPr>
                  </w:pPr>
                  <w:r w:rsidRPr="005A2788">
                    <w:rPr>
                      <w:rFonts w:ascii="Times New Roman" w:eastAsia="Calibri" w:hAnsi="Times New Roman" w:cs="Times New Roman"/>
                      <w:b/>
                      <w:sz w:val="24"/>
                      <w:szCs w:val="24"/>
                      <w:lang w:eastAsia="ar-SA"/>
                    </w:rPr>
                    <w:t xml:space="preserve"> Тема 34  Эстафета</w:t>
                  </w:r>
                </w:p>
                <w:p w:rsidR="0033257A" w:rsidRPr="005A2788" w:rsidRDefault="0033257A" w:rsidP="00767D33">
                  <w:pPr>
                    <w:suppressAutoHyphens/>
                    <w:spacing w:after="0" w:line="240" w:lineRule="auto"/>
                    <w:rPr>
                      <w:rFonts w:ascii="Times New Roman" w:eastAsia="Calibri" w:hAnsi="Times New Roman" w:cs="Times New Roman"/>
                      <w:sz w:val="24"/>
                      <w:szCs w:val="24"/>
                      <w:lang w:eastAsia="ar-SA"/>
                    </w:rPr>
                  </w:pPr>
                  <w:r w:rsidRPr="005A2788">
                    <w:rPr>
                      <w:rFonts w:ascii="Times New Roman" w:eastAsia="Calibri" w:hAnsi="Times New Roman" w:cs="Times New Roman"/>
                      <w:sz w:val="24"/>
                      <w:szCs w:val="24"/>
                      <w:lang w:eastAsia="ar-SA"/>
                    </w:rPr>
                    <w:t>Соревнование двух команд в силе, ловкости, скорости.</w:t>
                  </w:r>
                </w:p>
              </w:tc>
            </w:tr>
          </w:tbl>
          <w:p w:rsidR="0033257A" w:rsidRPr="005A2788" w:rsidRDefault="0033257A" w:rsidP="00767D33">
            <w:pPr>
              <w:spacing w:after="0" w:line="240" w:lineRule="auto"/>
              <w:jc w:val="both"/>
              <w:rPr>
                <w:rFonts w:ascii="Times New Roman" w:eastAsia="Times New Roman" w:hAnsi="Times New Roman" w:cs="Times New Roman"/>
                <w:sz w:val="24"/>
                <w:szCs w:val="24"/>
                <w:lang w:eastAsia="ru-RU"/>
              </w:rPr>
            </w:pPr>
          </w:p>
        </w:tc>
      </w:tr>
      <w:tr w:rsidR="0033257A" w:rsidRPr="005A2788" w:rsidTr="00767D33">
        <w:trPr>
          <w:trHeight w:val="617"/>
        </w:trPr>
        <w:tc>
          <w:tcPr>
            <w:tcW w:w="9625" w:type="dxa"/>
          </w:tcPr>
          <w:p w:rsidR="0033257A" w:rsidRPr="005A2788" w:rsidRDefault="0033257A" w:rsidP="00767D33">
            <w:pPr>
              <w:keepNext/>
              <w:spacing w:after="0" w:line="240" w:lineRule="auto"/>
              <w:outlineLvl w:val="2"/>
              <w:rPr>
                <w:rFonts w:ascii="Times New Roman" w:eastAsia="Calibri" w:hAnsi="Times New Roman" w:cs="Times New Roman"/>
                <w:b/>
                <w:sz w:val="24"/>
                <w:szCs w:val="24"/>
                <w:lang w:eastAsia="ar-SA"/>
              </w:rPr>
            </w:pPr>
            <w:r w:rsidRPr="005A2788">
              <w:rPr>
                <w:rFonts w:ascii="Times New Roman" w:eastAsia="Calibri" w:hAnsi="Times New Roman" w:cs="Times New Roman"/>
                <w:b/>
                <w:bCs/>
                <w:sz w:val="24"/>
                <w:szCs w:val="24"/>
                <w:lang w:eastAsia="ar-SA"/>
              </w:rPr>
              <w:lastRenderedPageBreak/>
              <w:t xml:space="preserve"> </w:t>
            </w:r>
          </w:p>
        </w:tc>
      </w:tr>
    </w:tbl>
    <w:p w:rsidR="0033257A" w:rsidRPr="00E04D1A" w:rsidRDefault="0033257A" w:rsidP="0033257A">
      <w:pPr>
        <w:suppressAutoHyphens/>
        <w:spacing w:after="0" w:line="240" w:lineRule="auto"/>
        <w:rPr>
          <w:rFonts w:ascii="Times New Roman" w:eastAsia="Calibri" w:hAnsi="Times New Roman" w:cs="Times New Roman"/>
          <w:b/>
          <w:bCs/>
          <w:sz w:val="24"/>
          <w:szCs w:val="24"/>
          <w:lang w:eastAsia="ar-SA"/>
        </w:rPr>
      </w:pPr>
      <w:r w:rsidRPr="00E04D1A">
        <w:rPr>
          <w:rFonts w:ascii="Times New Roman" w:eastAsia="Calibri" w:hAnsi="Times New Roman" w:cs="Times New Roman"/>
          <w:b/>
          <w:bCs/>
          <w:sz w:val="24"/>
          <w:szCs w:val="24"/>
          <w:lang w:eastAsia="ar-SA"/>
        </w:rPr>
        <w:t xml:space="preserve">                                                                           3  класс</w:t>
      </w:r>
    </w:p>
    <w:p w:rsidR="0033257A" w:rsidRPr="00E04D1A" w:rsidRDefault="0033257A" w:rsidP="0033257A">
      <w:pPr>
        <w:suppressAutoHyphens/>
        <w:spacing w:after="0" w:line="240" w:lineRule="auto"/>
        <w:jc w:val="center"/>
        <w:rPr>
          <w:rFonts w:ascii="Times New Roman" w:eastAsia="Calibri" w:hAnsi="Times New Roman" w:cs="Times New Roman"/>
          <w:b/>
          <w:sz w:val="24"/>
          <w:szCs w:val="24"/>
          <w:lang w:eastAsia="ar-SA"/>
        </w:rPr>
      </w:pPr>
      <w:r w:rsidRPr="00E04D1A">
        <w:rPr>
          <w:rFonts w:ascii="Times New Roman" w:eastAsia="Calibri" w:hAnsi="Times New Roman" w:cs="Times New Roman"/>
          <w:b/>
          <w:sz w:val="24"/>
          <w:szCs w:val="24"/>
          <w:lang w:eastAsia="ar-SA"/>
        </w:rPr>
        <w:t xml:space="preserve">« </w:t>
      </w:r>
      <w:r w:rsidRPr="00E04D1A">
        <w:rPr>
          <w:rFonts w:ascii="Times New Roman" w:eastAsia="Calibri" w:hAnsi="Times New Roman" w:cs="Calibri"/>
          <w:sz w:val="28"/>
          <w:szCs w:val="28"/>
          <w:lang w:eastAsia="ar-SA"/>
        </w:rPr>
        <w:t>Русские народные игры и забавы</w:t>
      </w:r>
      <w:r w:rsidRPr="00E04D1A">
        <w:rPr>
          <w:rFonts w:ascii="Times New Roman" w:eastAsia="Calibri" w:hAnsi="Times New Roman" w:cs="Calibri"/>
          <w:sz w:val="24"/>
          <w:szCs w:val="24"/>
          <w:lang w:eastAsia="ar-SA"/>
        </w:rPr>
        <w:t>»</w:t>
      </w:r>
    </w:p>
    <w:tbl>
      <w:tblPr>
        <w:tblW w:w="9961" w:type="dxa"/>
        <w:tblInd w:w="-72" w:type="dxa"/>
        <w:tblLayout w:type="fixed"/>
        <w:tblLook w:val="01E0" w:firstRow="1" w:lastRow="1" w:firstColumn="1" w:lastColumn="1" w:noHBand="0" w:noVBand="0"/>
      </w:tblPr>
      <w:tblGrid>
        <w:gridCol w:w="9961"/>
      </w:tblGrid>
      <w:tr w:rsidR="0033257A" w:rsidRPr="005A2788" w:rsidTr="00767D33">
        <w:trPr>
          <w:trHeight w:val="401"/>
        </w:trPr>
        <w:tc>
          <w:tcPr>
            <w:tcW w:w="9961" w:type="dxa"/>
          </w:tcPr>
          <w:p w:rsidR="0033257A" w:rsidRPr="005A2788" w:rsidRDefault="0033257A" w:rsidP="00767D33">
            <w:pPr>
              <w:suppressAutoHyphens/>
              <w:spacing w:after="0" w:line="240" w:lineRule="auto"/>
              <w:jc w:val="both"/>
              <w:rPr>
                <w:rFonts w:ascii="Times New Roman" w:eastAsia="Calibri" w:hAnsi="Times New Roman" w:cs="Times New Roman"/>
                <w:b/>
                <w:sz w:val="24"/>
                <w:szCs w:val="24"/>
                <w:lang w:eastAsia="ar-SA"/>
              </w:rPr>
            </w:pPr>
            <w:r>
              <w:rPr>
                <w:rFonts w:ascii="Times New Roman" w:eastAsia="Calibri" w:hAnsi="Times New Roman" w:cs="Times New Roman"/>
                <w:b/>
                <w:sz w:val="24"/>
                <w:szCs w:val="24"/>
                <w:lang w:eastAsia="ar-SA"/>
              </w:rPr>
              <w:t>Т</w:t>
            </w:r>
            <w:r w:rsidRPr="005A2788">
              <w:rPr>
                <w:rFonts w:ascii="Times New Roman" w:eastAsia="Calibri" w:hAnsi="Times New Roman" w:cs="Times New Roman"/>
                <w:b/>
                <w:sz w:val="24"/>
                <w:szCs w:val="24"/>
                <w:lang w:eastAsia="ar-SA"/>
              </w:rPr>
              <w:t>ема 1  Здоровый образ жизни</w:t>
            </w:r>
          </w:p>
          <w:p w:rsidR="0033257A" w:rsidRPr="005A2788" w:rsidRDefault="0033257A" w:rsidP="00767D33">
            <w:pPr>
              <w:suppressAutoHyphens/>
              <w:spacing w:after="0" w:line="240" w:lineRule="auto"/>
              <w:jc w:val="both"/>
              <w:rPr>
                <w:rFonts w:ascii="Times New Roman" w:eastAsia="Calibri" w:hAnsi="Times New Roman" w:cs="Times New Roman"/>
                <w:bCs/>
                <w:i/>
                <w:sz w:val="24"/>
                <w:szCs w:val="24"/>
                <w:lang w:eastAsia="ar-SA"/>
              </w:rPr>
            </w:pPr>
            <w:r w:rsidRPr="005A2788">
              <w:rPr>
                <w:rFonts w:ascii="Times New Roman" w:eastAsia="Calibri" w:hAnsi="Times New Roman" w:cs="Times New Roman"/>
                <w:sz w:val="24"/>
                <w:szCs w:val="24"/>
                <w:lang w:eastAsia="ar-SA"/>
              </w:rPr>
              <w:t>Кого мы можем считать здоровым человеком (беседа).</w:t>
            </w:r>
          </w:p>
        </w:tc>
      </w:tr>
      <w:tr w:rsidR="0033257A" w:rsidRPr="005A2788" w:rsidTr="00767D33">
        <w:trPr>
          <w:trHeight w:val="427"/>
        </w:trPr>
        <w:tc>
          <w:tcPr>
            <w:tcW w:w="9961" w:type="dxa"/>
          </w:tcPr>
          <w:p w:rsidR="0033257A" w:rsidRPr="005A2788" w:rsidRDefault="0033257A" w:rsidP="00767D33">
            <w:pPr>
              <w:suppressAutoHyphens/>
              <w:spacing w:after="0" w:line="240" w:lineRule="auto"/>
              <w:jc w:val="both"/>
              <w:rPr>
                <w:rFonts w:ascii="Times New Roman" w:eastAsia="Calibri" w:hAnsi="Times New Roman" w:cs="Times New Roman"/>
                <w:b/>
                <w:i/>
                <w:sz w:val="24"/>
                <w:szCs w:val="24"/>
                <w:lang w:eastAsia="ar-SA"/>
              </w:rPr>
            </w:pPr>
            <w:r w:rsidRPr="005A2788">
              <w:rPr>
                <w:rFonts w:ascii="Times New Roman" w:eastAsia="Calibri" w:hAnsi="Times New Roman" w:cs="Times New Roman"/>
                <w:b/>
                <w:sz w:val="24"/>
                <w:szCs w:val="24"/>
                <w:lang w:eastAsia="ar-SA"/>
              </w:rPr>
              <w:t>Тема 2</w:t>
            </w:r>
            <w:r w:rsidRPr="005A2788">
              <w:rPr>
                <w:rFonts w:ascii="Times New Roman" w:eastAsia="Calibri" w:hAnsi="Times New Roman" w:cs="Times New Roman"/>
                <w:b/>
                <w:i/>
                <w:sz w:val="24"/>
                <w:szCs w:val="24"/>
                <w:lang w:eastAsia="ar-SA"/>
              </w:rPr>
              <w:t xml:space="preserve">  </w:t>
            </w:r>
            <w:r w:rsidRPr="005A2788">
              <w:rPr>
                <w:rFonts w:ascii="Times New Roman" w:eastAsia="Calibri" w:hAnsi="Times New Roman" w:cs="Times New Roman"/>
                <w:b/>
                <w:sz w:val="24"/>
                <w:szCs w:val="24"/>
                <w:lang w:eastAsia="ar-SA"/>
              </w:rPr>
              <w:t>Здоровье в порядк</w:t>
            </w:r>
            <w:proofErr w:type="gramStart"/>
            <w:r w:rsidRPr="005A2788">
              <w:rPr>
                <w:rFonts w:ascii="Times New Roman" w:eastAsia="Calibri" w:hAnsi="Times New Roman" w:cs="Times New Roman"/>
                <w:b/>
                <w:sz w:val="24"/>
                <w:szCs w:val="24"/>
                <w:lang w:eastAsia="ar-SA"/>
              </w:rPr>
              <w:t>е-</w:t>
            </w:r>
            <w:proofErr w:type="gramEnd"/>
            <w:r w:rsidRPr="005A2788">
              <w:rPr>
                <w:rFonts w:ascii="Times New Roman" w:eastAsia="Calibri" w:hAnsi="Times New Roman" w:cs="Times New Roman"/>
                <w:b/>
                <w:sz w:val="24"/>
                <w:szCs w:val="24"/>
                <w:lang w:eastAsia="ar-SA"/>
              </w:rPr>
              <w:t xml:space="preserve"> спасибо зарядке!</w:t>
            </w:r>
          </w:p>
          <w:p w:rsidR="0033257A" w:rsidRPr="005A2788" w:rsidRDefault="0033257A" w:rsidP="00767D33">
            <w:pPr>
              <w:suppressAutoHyphens/>
              <w:spacing w:after="0" w:line="240" w:lineRule="auto"/>
              <w:jc w:val="both"/>
              <w:rPr>
                <w:rFonts w:ascii="Times New Roman" w:eastAsia="Calibri" w:hAnsi="Times New Roman" w:cs="Times New Roman"/>
                <w:b/>
                <w:sz w:val="24"/>
                <w:szCs w:val="24"/>
                <w:lang w:eastAsia="ar-SA"/>
              </w:rPr>
            </w:pPr>
            <w:r w:rsidRPr="005A2788">
              <w:rPr>
                <w:rFonts w:ascii="Times New Roman" w:eastAsia="Calibri" w:hAnsi="Times New Roman" w:cs="Times New Roman"/>
                <w:sz w:val="24"/>
                <w:szCs w:val="24"/>
                <w:lang w:eastAsia="ar-SA"/>
              </w:rPr>
              <w:t>Комплекс упражнений утренней гимнастики.</w:t>
            </w:r>
          </w:p>
        </w:tc>
      </w:tr>
      <w:tr w:rsidR="0033257A" w:rsidRPr="005A2788" w:rsidTr="00767D33">
        <w:trPr>
          <w:trHeight w:val="493"/>
        </w:trPr>
        <w:tc>
          <w:tcPr>
            <w:tcW w:w="9961" w:type="dxa"/>
          </w:tcPr>
          <w:p w:rsidR="0033257A" w:rsidRPr="005A2788" w:rsidRDefault="0033257A" w:rsidP="00767D33">
            <w:pPr>
              <w:suppressAutoHyphens/>
              <w:spacing w:after="0" w:line="240" w:lineRule="auto"/>
              <w:jc w:val="both"/>
              <w:rPr>
                <w:rFonts w:ascii="Times New Roman" w:eastAsia="Calibri" w:hAnsi="Times New Roman" w:cs="Times New Roman"/>
                <w:b/>
                <w:sz w:val="24"/>
                <w:szCs w:val="24"/>
                <w:lang w:eastAsia="ar-SA"/>
              </w:rPr>
            </w:pPr>
            <w:r w:rsidRPr="005A2788">
              <w:rPr>
                <w:rFonts w:ascii="Times New Roman" w:eastAsia="Calibri" w:hAnsi="Times New Roman" w:cs="Times New Roman"/>
                <w:b/>
                <w:sz w:val="24"/>
                <w:szCs w:val="24"/>
                <w:lang w:eastAsia="ar-SA"/>
              </w:rPr>
              <w:t>Тема 3Личная гигиена</w:t>
            </w:r>
          </w:p>
          <w:p w:rsidR="0033257A" w:rsidRPr="005A2788" w:rsidRDefault="0033257A" w:rsidP="00767D33">
            <w:pPr>
              <w:suppressAutoHyphens/>
              <w:spacing w:after="0" w:line="240" w:lineRule="auto"/>
              <w:jc w:val="both"/>
              <w:rPr>
                <w:rFonts w:ascii="Times New Roman" w:eastAsia="Calibri" w:hAnsi="Times New Roman" w:cs="Times New Roman"/>
                <w:bCs/>
                <w:iCs/>
                <w:sz w:val="24"/>
                <w:szCs w:val="24"/>
                <w:lang w:eastAsia="ar-SA"/>
              </w:rPr>
            </w:pPr>
            <w:r w:rsidRPr="005A2788">
              <w:rPr>
                <w:rFonts w:ascii="Times New Roman" w:eastAsia="Calibri" w:hAnsi="Times New Roman" w:cs="Times New Roman"/>
                <w:sz w:val="24"/>
                <w:szCs w:val="24"/>
                <w:lang w:eastAsia="ar-SA"/>
              </w:rPr>
              <w:t>Правила личной гигиены.</w:t>
            </w:r>
          </w:p>
        </w:tc>
      </w:tr>
      <w:tr w:rsidR="0033257A" w:rsidRPr="005A2788" w:rsidTr="00767D33">
        <w:trPr>
          <w:trHeight w:val="617"/>
        </w:trPr>
        <w:tc>
          <w:tcPr>
            <w:tcW w:w="9961" w:type="dxa"/>
          </w:tcPr>
          <w:p w:rsidR="0033257A" w:rsidRPr="005A2788" w:rsidRDefault="0033257A" w:rsidP="00767D33">
            <w:pPr>
              <w:suppressAutoHyphens/>
              <w:spacing w:after="0" w:line="240" w:lineRule="auto"/>
              <w:jc w:val="both"/>
              <w:rPr>
                <w:rFonts w:ascii="Times New Roman" w:eastAsia="Calibri" w:hAnsi="Times New Roman" w:cs="Times New Roman"/>
                <w:b/>
                <w:sz w:val="24"/>
                <w:szCs w:val="24"/>
                <w:lang w:eastAsia="ar-SA"/>
              </w:rPr>
            </w:pPr>
            <w:r w:rsidRPr="005A2788">
              <w:rPr>
                <w:rFonts w:ascii="Times New Roman" w:eastAsia="Calibri" w:hAnsi="Times New Roman" w:cs="Times New Roman"/>
                <w:b/>
                <w:sz w:val="24"/>
                <w:szCs w:val="24"/>
                <w:lang w:eastAsia="ar-SA"/>
              </w:rPr>
              <w:lastRenderedPageBreak/>
              <w:t xml:space="preserve"> Тема 4 Профилактика травматизма</w:t>
            </w:r>
          </w:p>
          <w:p w:rsidR="0033257A" w:rsidRPr="005A2788" w:rsidRDefault="0033257A" w:rsidP="00767D33">
            <w:pPr>
              <w:suppressAutoHyphens/>
              <w:spacing w:after="0" w:line="240" w:lineRule="auto"/>
              <w:jc w:val="both"/>
              <w:rPr>
                <w:rFonts w:ascii="Times New Roman" w:eastAsia="Calibri" w:hAnsi="Times New Roman" w:cs="Times New Roman"/>
                <w:sz w:val="24"/>
                <w:szCs w:val="24"/>
                <w:lang w:eastAsia="ar-SA"/>
              </w:rPr>
            </w:pPr>
            <w:r w:rsidRPr="005A2788">
              <w:rPr>
                <w:rFonts w:ascii="Times New Roman" w:eastAsia="Calibri" w:hAnsi="Times New Roman" w:cs="Times New Roman"/>
                <w:sz w:val="24"/>
                <w:szCs w:val="24"/>
                <w:lang w:eastAsia="ar-SA"/>
              </w:rPr>
              <w:t>Правила ТБ.</w:t>
            </w:r>
          </w:p>
        </w:tc>
      </w:tr>
      <w:tr w:rsidR="0033257A" w:rsidRPr="005A2788" w:rsidTr="00767D33">
        <w:trPr>
          <w:trHeight w:val="617"/>
        </w:trPr>
        <w:tc>
          <w:tcPr>
            <w:tcW w:w="9961" w:type="dxa"/>
          </w:tcPr>
          <w:p w:rsidR="0033257A" w:rsidRPr="005A2788" w:rsidRDefault="0033257A" w:rsidP="00767D33">
            <w:pPr>
              <w:suppressAutoHyphens/>
              <w:spacing w:after="0" w:line="240" w:lineRule="auto"/>
              <w:jc w:val="both"/>
              <w:rPr>
                <w:rFonts w:ascii="Times New Roman" w:eastAsia="Calibri" w:hAnsi="Times New Roman" w:cs="Times New Roman"/>
                <w:b/>
                <w:sz w:val="24"/>
                <w:szCs w:val="24"/>
                <w:lang w:eastAsia="ar-SA"/>
              </w:rPr>
            </w:pPr>
            <w:r w:rsidRPr="005A2788">
              <w:rPr>
                <w:rFonts w:ascii="Times New Roman" w:eastAsia="Calibri" w:hAnsi="Times New Roman" w:cs="Times New Roman"/>
                <w:b/>
                <w:sz w:val="24"/>
                <w:szCs w:val="24"/>
                <w:lang w:eastAsia="ar-SA"/>
              </w:rPr>
              <w:t xml:space="preserve"> Тема 5 Нарушение осанки</w:t>
            </w:r>
          </w:p>
          <w:p w:rsidR="0033257A" w:rsidRPr="005A2788" w:rsidRDefault="0033257A" w:rsidP="00767D33">
            <w:pPr>
              <w:suppressAutoHyphens/>
              <w:spacing w:after="0" w:line="240" w:lineRule="auto"/>
              <w:jc w:val="both"/>
              <w:rPr>
                <w:rFonts w:ascii="Times New Roman" w:eastAsia="Calibri" w:hAnsi="Times New Roman" w:cs="Times New Roman"/>
                <w:b/>
                <w:sz w:val="24"/>
                <w:szCs w:val="24"/>
              </w:rPr>
            </w:pPr>
            <w:r w:rsidRPr="005A2788">
              <w:rPr>
                <w:rFonts w:ascii="Times New Roman" w:eastAsia="Calibri" w:hAnsi="Times New Roman" w:cs="Times New Roman"/>
                <w:sz w:val="24"/>
                <w:szCs w:val="24"/>
                <w:lang w:eastAsia="ar-SA"/>
              </w:rPr>
              <w:t>Упражнения для укрепления осанки</w:t>
            </w:r>
          </w:p>
        </w:tc>
      </w:tr>
      <w:tr w:rsidR="0033257A" w:rsidRPr="005A2788" w:rsidTr="00767D33">
        <w:trPr>
          <w:trHeight w:val="617"/>
        </w:trPr>
        <w:tc>
          <w:tcPr>
            <w:tcW w:w="9961" w:type="dxa"/>
          </w:tcPr>
          <w:p w:rsidR="0033257A" w:rsidRPr="005A2788" w:rsidRDefault="0033257A" w:rsidP="00767D33">
            <w:pPr>
              <w:suppressAutoHyphens/>
              <w:spacing w:after="0" w:line="240" w:lineRule="auto"/>
              <w:rPr>
                <w:rFonts w:ascii="Times New Roman" w:eastAsia="Times New Roman" w:hAnsi="Times New Roman" w:cs="Times New Roman"/>
                <w:b/>
                <w:sz w:val="24"/>
                <w:szCs w:val="24"/>
                <w:lang w:eastAsia="ru-RU"/>
              </w:rPr>
            </w:pPr>
            <w:r w:rsidRPr="005A2788">
              <w:rPr>
                <w:rFonts w:ascii="Times New Roman" w:eastAsia="Calibri" w:hAnsi="Times New Roman" w:cs="Times New Roman"/>
                <w:b/>
                <w:sz w:val="28"/>
                <w:szCs w:val="28"/>
                <w:lang w:eastAsia="ar-SA"/>
              </w:rPr>
              <w:t xml:space="preserve">  </w:t>
            </w:r>
            <w:r w:rsidRPr="005A2788">
              <w:rPr>
                <w:rFonts w:ascii="Times New Roman" w:eastAsia="Times New Roman" w:hAnsi="Times New Roman" w:cs="Times New Roman"/>
                <w:b/>
                <w:sz w:val="24"/>
                <w:szCs w:val="24"/>
                <w:lang w:eastAsia="ru-RU"/>
              </w:rPr>
              <w:t xml:space="preserve">Тема 6 </w:t>
            </w:r>
            <w:r w:rsidRPr="005A2788">
              <w:rPr>
                <w:rFonts w:ascii="Times New Roman" w:eastAsia="Times New Roman" w:hAnsi="Times New Roman" w:cs="Times New Roman"/>
                <w:b/>
                <w:bCs/>
                <w:sz w:val="24"/>
                <w:szCs w:val="24"/>
                <w:lang w:eastAsia="ru-RU"/>
              </w:rPr>
              <w:t>“Щука”</w:t>
            </w:r>
            <w:r w:rsidRPr="005A2788">
              <w:rPr>
                <w:rFonts w:ascii="Times New Roman" w:eastAsia="Times New Roman" w:hAnsi="Times New Roman" w:cs="Times New Roman"/>
                <w:b/>
                <w:sz w:val="24"/>
                <w:szCs w:val="24"/>
                <w:lang w:eastAsia="ru-RU"/>
              </w:rPr>
              <w:t> </w:t>
            </w:r>
          </w:p>
          <w:p w:rsidR="0033257A" w:rsidRPr="005A2788" w:rsidRDefault="0033257A" w:rsidP="00767D33">
            <w:pPr>
              <w:spacing w:after="0" w:line="240" w:lineRule="auto"/>
              <w:rPr>
                <w:rFonts w:ascii="Calibri" w:eastAsia="Times New Roman" w:hAnsi="Calibri" w:cs="Times New Roman"/>
                <w:sz w:val="24"/>
                <w:szCs w:val="24"/>
                <w:lang w:eastAsia="ru-RU"/>
              </w:rPr>
            </w:pPr>
            <w:r w:rsidRPr="005A2788">
              <w:rPr>
                <w:rFonts w:ascii="Times New Roman" w:eastAsia="Times New Roman" w:hAnsi="Times New Roman" w:cs="Times New Roman"/>
                <w:sz w:val="24"/>
                <w:szCs w:val="24"/>
                <w:lang w:eastAsia="ru-RU"/>
              </w:rPr>
              <w:t>Вариант салочек (пятнашек), осаленный прицепляется к воде и вместе они салят следующего, последний осаленный игрок становится водящим</w:t>
            </w:r>
            <w:proofErr w:type="gramStart"/>
            <w:r w:rsidRPr="005A2788">
              <w:rPr>
                <w:rFonts w:ascii="Times New Roman" w:eastAsia="Times New Roman" w:hAnsi="Times New Roman" w:cs="Times New Roman"/>
                <w:sz w:val="24"/>
                <w:szCs w:val="24"/>
                <w:lang w:eastAsia="ru-RU"/>
              </w:rPr>
              <w:t>.</w:t>
            </w:r>
            <w:r w:rsidRPr="005A2788">
              <w:rPr>
                <w:rFonts w:ascii="Times New Roman" w:eastAsia="Times New Roman" w:hAnsi="Times New Roman" w:cs="Times New Roman"/>
                <w:sz w:val="24"/>
                <w:szCs w:val="24"/>
                <w:lang w:eastAsia="ru-RU"/>
              </w:rPr>
              <w:br/>
              <w:t>“?” (</w:t>
            </w:r>
            <w:proofErr w:type="gramEnd"/>
            <w:r w:rsidRPr="005A2788">
              <w:rPr>
                <w:rFonts w:ascii="Times New Roman" w:eastAsia="Times New Roman" w:hAnsi="Times New Roman" w:cs="Times New Roman"/>
                <w:sz w:val="24"/>
                <w:szCs w:val="24"/>
                <w:lang w:eastAsia="ru-RU"/>
              </w:rPr>
              <w:t>без названия) Еще один вариант этой игры, но осаленные замирают на месте, раскрыв руки, они могут быть заново расколдованы, если водящий допустит к ним других игроков, водящим становится последний осаленный.</w:t>
            </w:r>
          </w:p>
          <w:p w:rsidR="0033257A" w:rsidRPr="005A2788" w:rsidRDefault="0033257A" w:rsidP="00767D33">
            <w:pPr>
              <w:suppressAutoHyphens/>
              <w:spacing w:after="0" w:line="240" w:lineRule="auto"/>
              <w:rPr>
                <w:rFonts w:ascii="Times New Roman" w:eastAsia="Calibri" w:hAnsi="Times New Roman" w:cs="Times New Roman"/>
                <w:b/>
                <w:sz w:val="24"/>
                <w:szCs w:val="24"/>
                <w:lang w:eastAsia="ar-SA"/>
              </w:rPr>
            </w:pPr>
          </w:p>
        </w:tc>
      </w:tr>
      <w:tr w:rsidR="0033257A" w:rsidRPr="005A2788" w:rsidTr="00767D33">
        <w:trPr>
          <w:trHeight w:val="617"/>
        </w:trPr>
        <w:tc>
          <w:tcPr>
            <w:tcW w:w="9961" w:type="dxa"/>
          </w:tcPr>
          <w:p w:rsidR="0033257A" w:rsidRPr="005A2788" w:rsidRDefault="0033257A" w:rsidP="00767D33">
            <w:pPr>
              <w:spacing w:after="0" w:line="240" w:lineRule="auto"/>
              <w:rPr>
                <w:rFonts w:ascii="Times New Roman" w:eastAsia="Times New Roman" w:hAnsi="Times New Roman" w:cs="Times New Roman"/>
                <w:b/>
                <w:sz w:val="24"/>
                <w:szCs w:val="24"/>
                <w:lang w:eastAsia="ru-RU"/>
              </w:rPr>
            </w:pPr>
            <w:r w:rsidRPr="005A2788">
              <w:rPr>
                <w:rFonts w:ascii="Times New Roman" w:eastAsia="Times New Roman" w:hAnsi="Times New Roman" w:cs="Times New Roman"/>
                <w:b/>
                <w:sz w:val="24"/>
                <w:szCs w:val="24"/>
                <w:lang w:eastAsia="ru-RU"/>
              </w:rPr>
              <w:t xml:space="preserve">Тема 7 </w:t>
            </w:r>
            <w:r w:rsidRPr="005A2788">
              <w:rPr>
                <w:rFonts w:ascii="Times New Roman" w:eastAsia="Times New Roman" w:hAnsi="Times New Roman" w:cs="Times New Roman"/>
                <w:b/>
                <w:bCs/>
                <w:sz w:val="24"/>
                <w:szCs w:val="24"/>
                <w:lang w:eastAsia="ru-RU"/>
              </w:rPr>
              <w:t>“Водяной”</w:t>
            </w:r>
          </w:p>
          <w:p w:rsidR="0033257A" w:rsidRPr="005A2788" w:rsidRDefault="0033257A" w:rsidP="00767D33">
            <w:pPr>
              <w:spacing w:after="0" w:line="240" w:lineRule="auto"/>
              <w:rPr>
                <w:rFonts w:ascii="Calibri" w:eastAsia="Times New Roman" w:hAnsi="Calibri" w:cs="Times New Roman"/>
                <w:sz w:val="24"/>
                <w:szCs w:val="24"/>
                <w:lang w:eastAsia="ru-RU"/>
              </w:rPr>
            </w:pPr>
            <w:r w:rsidRPr="005A2788">
              <w:rPr>
                <w:rFonts w:ascii="Times New Roman" w:eastAsia="Times New Roman" w:hAnsi="Times New Roman" w:cs="Times New Roman"/>
                <w:sz w:val="24"/>
                <w:szCs w:val="24"/>
                <w:lang w:eastAsia="ru-RU"/>
              </w:rPr>
              <w:t>Все встают в круг и ходят вокруг, водящего с закрытыми глазами</w:t>
            </w:r>
            <w:proofErr w:type="gramStart"/>
            <w:r w:rsidRPr="005A2788">
              <w:rPr>
                <w:rFonts w:ascii="Times New Roman" w:eastAsia="Times New Roman" w:hAnsi="Times New Roman" w:cs="Times New Roman"/>
                <w:sz w:val="24"/>
                <w:szCs w:val="24"/>
                <w:lang w:eastAsia="ru-RU"/>
              </w:rPr>
              <w:t xml:space="preserve"> :</w:t>
            </w:r>
            <w:proofErr w:type="gramEnd"/>
            <w:r w:rsidRPr="005A2788">
              <w:rPr>
                <w:rFonts w:ascii="Times New Roman" w:eastAsia="Times New Roman" w:hAnsi="Times New Roman" w:cs="Times New Roman"/>
                <w:sz w:val="24"/>
                <w:szCs w:val="24"/>
                <w:lang w:eastAsia="ru-RU"/>
              </w:rPr>
              <w:t xml:space="preserve"> “Дедушка Водяной, что сидишь ты под водой! Выгляни на чуточку, на минуточку!” После чего водяной встает и выбирает наугад любого игрока, трогает и пытается угадать – кто это. Если угадал, то </w:t>
            </w:r>
            <w:proofErr w:type="gramStart"/>
            <w:r w:rsidRPr="005A2788">
              <w:rPr>
                <w:rFonts w:ascii="Times New Roman" w:eastAsia="Times New Roman" w:hAnsi="Times New Roman" w:cs="Times New Roman"/>
                <w:sz w:val="24"/>
                <w:szCs w:val="24"/>
                <w:lang w:eastAsia="ru-RU"/>
              </w:rPr>
              <w:t>угаданный</w:t>
            </w:r>
            <w:proofErr w:type="gramEnd"/>
            <w:r w:rsidRPr="005A2788">
              <w:rPr>
                <w:rFonts w:ascii="Times New Roman" w:eastAsia="Times New Roman" w:hAnsi="Times New Roman" w:cs="Times New Roman"/>
                <w:sz w:val="24"/>
                <w:szCs w:val="24"/>
                <w:lang w:eastAsia="ru-RU"/>
              </w:rPr>
              <w:t xml:space="preserve"> становится “Водяным”.</w:t>
            </w:r>
          </w:p>
          <w:p w:rsidR="0033257A" w:rsidRPr="005A2788" w:rsidRDefault="0033257A" w:rsidP="00767D33">
            <w:pPr>
              <w:suppressAutoHyphens/>
              <w:spacing w:after="0" w:line="240" w:lineRule="auto"/>
              <w:rPr>
                <w:rFonts w:ascii="Times New Roman" w:eastAsia="Calibri" w:hAnsi="Times New Roman" w:cs="Times New Roman"/>
                <w:b/>
                <w:sz w:val="24"/>
                <w:szCs w:val="24"/>
                <w:lang w:eastAsia="ar-SA"/>
              </w:rPr>
            </w:pPr>
          </w:p>
        </w:tc>
      </w:tr>
      <w:tr w:rsidR="0033257A" w:rsidRPr="005A2788" w:rsidTr="00767D33">
        <w:trPr>
          <w:trHeight w:val="617"/>
        </w:trPr>
        <w:tc>
          <w:tcPr>
            <w:tcW w:w="9961" w:type="dxa"/>
          </w:tcPr>
          <w:p w:rsidR="0033257A" w:rsidRPr="005A2788" w:rsidRDefault="0033257A" w:rsidP="00767D33">
            <w:pPr>
              <w:spacing w:after="0" w:line="240" w:lineRule="auto"/>
              <w:rPr>
                <w:rFonts w:ascii="Times New Roman" w:eastAsia="Times New Roman" w:hAnsi="Times New Roman" w:cs="Times New Roman"/>
                <w:b/>
                <w:bCs/>
                <w:sz w:val="24"/>
                <w:szCs w:val="24"/>
                <w:lang w:eastAsia="ru-RU"/>
              </w:rPr>
            </w:pPr>
            <w:r w:rsidRPr="005A2788">
              <w:rPr>
                <w:rFonts w:ascii="Times New Roman" w:eastAsia="Times New Roman" w:hAnsi="Times New Roman" w:cs="Times New Roman"/>
                <w:b/>
                <w:sz w:val="24"/>
                <w:szCs w:val="24"/>
                <w:lang w:eastAsia="ru-RU"/>
              </w:rPr>
              <w:t xml:space="preserve">Тема 8 </w:t>
            </w:r>
            <w:r w:rsidRPr="005A2788">
              <w:rPr>
                <w:rFonts w:ascii="Times New Roman" w:eastAsia="Times New Roman" w:hAnsi="Times New Roman" w:cs="Times New Roman"/>
                <w:b/>
                <w:bCs/>
                <w:sz w:val="24"/>
                <w:szCs w:val="24"/>
                <w:lang w:eastAsia="ru-RU"/>
              </w:rPr>
              <w:t>“Третий лишний”</w:t>
            </w:r>
          </w:p>
          <w:p w:rsidR="0033257A" w:rsidRPr="005A2788" w:rsidRDefault="0033257A" w:rsidP="00767D33">
            <w:pPr>
              <w:spacing w:after="0" w:line="240" w:lineRule="auto"/>
              <w:rPr>
                <w:rFonts w:ascii="Calibri" w:eastAsia="Times New Roman" w:hAnsi="Calibri" w:cs="Times New Roman"/>
                <w:sz w:val="24"/>
                <w:szCs w:val="24"/>
                <w:lang w:eastAsia="ru-RU"/>
              </w:rPr>
            </w:pPr>
            <w:r w:rsidRPr="005A2788">
              <w:rPr>
                <w:rFonts w:ascii="Times New Roman" w:eastAsia="Times New Roman" w:hAnsi="Times New Roman" w:cs="Times New Roman"/>
                <w:sz w:val="24"/>
                <w:szCs w:val="24"/>
                <w:lang w:eastAsia="ru-RU"/>
              </w:rPr>
              <w:t xml:space="preserve">Игроки встают в круг по двое (один за </w:t>
            </w:r>
            <w:proofErr w:type="gramStart"/>
            <w:r w:rsidRPr="005A2788">
              <w:rPr>
                <w:rFonts w:ascii="Times New Roman" w:eastAsia="Times New Roman" w:hAnsi="Times New Roman" w:cs="Times New Roman"/>
                <w:sz w:val="24"/>
                <w:szCs w:val="24"/>
                <w:lang w:eastAsia="ru-RU"/>
              </w:rPr>
              <w:t xml:space="preserve">другим) </w:t>
            </w:r>
            <w:proofErr w:type="gramEnd"/>
            <w:r w:rsidRPr="005A2788">
              <w:rPr>
                <w:rFonts w:ascii="Times New Roman" w:eastAsia="Times New Roman" w:hAnsi="Times New Roman" w:cs="Times New Roman"/>
                <w:sz w:val="24"/>
                <w:szCs w:val="24"/>
                <w:lang w:eastAsia="ru-RU"/>
              </w:rPr>
              <w:t xml:space="preserve">водящий бежит за одним из свободных игроков по внешнему кругу, не пересекая его, игрок может встать перед одной из пар и тогда убегать придется тому, кто оказывается третьим и стоит спиной к границе круга. </w:t>
            </w:r>
            <w:proofErr w:type="gramStart"/>
            <w:r w:rsidRPr="005A2788">
              <w:rPr>
                <w:rFonts w:ascii="Times New Roman" w:eastAsia="Times New Roman" w:hAnsi="Times New Roman" w:cs="Times New Roman"/>
                <w:sz w:val="24"/>
                <w:szCs w:val="24"/>
                <w:lang w:eastAsia="ru-RU"/>
              </w:rPr>
              <w:t>Осаленный</w:t>
            </w:r>
            <w:proofErr w:type="gramEnd"/>
            <w:r w:rsidRPr="005A2788">
              <w:rPr>
                <w:rFonts w:ascii="Times New Roman" w:eastAsia="Times New Roman" w:hAnsi="Times New Roman" w:cs="Times New Roman"/>
                <w:sz w:val="24"/>
                <w:szCs w:val="24"/>
                <w:lang w:eastAsia="ru-RU"/>
              </w:rPr>
              <w:t xml:space="preserve"> становится водящим.</w:t>
            </w:r>
          </w:p>
          <w:p w:rsidR="0033257A" w:rsidRPr="005A2788" w:rsidRDefault="0033257A" w:rsidP="00767D33">
            <w:pPr>
              <w:suppressAutoHyphens/>
              <w:spacing w:after="0" w:line="240" w:lineRule="auto"/>
              <w:rPr>
                <w:rFonts w:ascii="Times New Roman" w:eastAsia="Calibri" w:hAnsi="Times New Roman" w:cs="Times New Roman"/>
                <w:b/>
                <w:sz w:val="24"/>
                <w:szCs w:val="24"/>
                <w:lang w:eastAsia="ar-SA"/>
              </w:rPr>
            </w:pPr>
          </w:p>
        </w:tc>
      </w:tr>
      <w:tr w:rsidR="0033257A" w:rsidRPr="005A2788" w:rsidTr="00767D33">
        <w:trPr>
          <w:trHeight w:val="617"/>
        </w:trPr>
        <w:tc>
          <w:tcPr>
            <w:tcW w:w="9961" w:type="dxa"/>
          </w:tcPr>
          <w:p w:rsidR="0033257A" w:rsidRPr="005A2788" w:rsidRDefault="0033257A" w:rsidP="00767D33">
            <w:pPr>
              <w:spacing w:after="0" w:line="240" w:lineRule="auto"/>
              <w:rPr>
                <w:rFonts w:ascii="Times New Roman" w:eastAsia="Times New Roman" w:hAnsi="Times New Roman" w:cs="Times New Roman"/>
                <w:b/>
                <w:sz w:val="24"/>
                <w:szCs w:val="24"/>
                <w:lang w:eastAsia="ru-RU"/>
              </w:rPr>
            </w:pPr>
          </w:p>
          <w:p w:rsidR="0033257A" w:rsidRPr="005A2788" w:rsidRDefault="0033257A" w:rsidP="00767D33">
            <w:pPr>
              <w:spacing w:after="0" w:line="240" w:lineRule="auto"/>
              <w:rPr>
                <w:rFonts w:ascii="Times New Roman" w:eastAsia="Times New Roman" w:hAnsi="Times New Roman" w:cs="Times New Roman"/>
                <w:b/>
                <w:bCs/>
                <w:sz w:val="24"/>
                <w:szCs w:val="24"/>
                <w:lang w:eastAsia="ru-RU"/>
              </w:rPr>
            </w:pPr>
            <w:r w:rsidRPr="005A2788">
              <w:rPr>
                <w:rFonts w:ascii="Times New Roman" w:eastAsia="Times New Roman" w:hAnsi="Times New Roman" w:cs="Times New Roman"/>
                <w:b/>
                <w:sz w:val="24"/>
                <w:szCs w:val="24"/>
                <w:lang w:eastAsia="ru-RU"/>
              </w:rPr>
              <w:t xml:space="preserve">Тема 9 </w:t>
            </w:r>
            <w:r w:rsidRPr="005A2788">
              <w:rPr>
                <w:rFonts w:ascii="Times New Roman" w:eastAsia="Times New Roman" w:hAnsi="Times New Roman" w:cs="Times New Roman"/>
                <w:b/>
                <w:bCs/>
                <w:sz w:val="24"/>
                <w:szCs w:val="24"/>
                <w:lang w:eastAsia="ru-RU"/>
              </w:rPr>
              <w:t>“</w:t>
            </w:r>
            <w:proofErr w:type="spellStart"/>
            <w:proofErr w:type="gramStart"/>
            <w:r w:rsidRPr="005A2788">
              <w:rPr>
                <w:rFonts w:ascii="Times New Roman" w:eastAsia="Times New Roman" w:hAnsi="Times New Roman" w:cs="Times New Roman"/>
                <w:b/>
                <w:bCs/>
                <w:sz w:val="24"/>
                <w:szCs w:val="24"/>
                <w:lang w:eastAsia="ru-RU"/>
              </w:rPr>
              <w:t>H</w:t>
            </w:r>
            <w:proofErr w:type="gramEnd"/>
            <w:r w:rsidRPr="005A2788">
              <w:rPr>
                <w:rFonts w:ascii="Times New Roman" w:eastAsia="Times New Roman" w:hAnsi="Times New Roman" w:cs="Times New Roman"/>
                <w:b/>
                <w:bCs/>
                <w:sz w:val="24"/>
                <w:szCs w:val="24"/>
                <w:lang w:eastAsia="ru-RU"/>
              </w:rPr>
              <w:t>а</w:t>
            </w:r>
            <w:proofErr w:type="spellEnd"/>
            <w:r w:rsidRPr="005A2788">
              <w:rPr>
                <w:rFonts w:ascii="Times New Roman" w:eastAsia="Times New Roman" w:hAnsi="Times New Roman" w:cs="Times New Roman"/>
                <w:b/>
                <w:bCs/>
                <w:sz w:val="24"/>
                <w:szCs w:val="24"/>
                <w:lang w:eastAsia="ru-RU"/>
              </w:rPr>
              <w:t xml:space="preserve"> золотом крыльце сидели…”</w:t>
            </w:r>
          </w:p>
          <w:p w:rsidR="0033257A" w:rsidRPr="005A2788" w:rsidRDefault="0033257A" w:rsidP="00767D33">
            <w:pPr>
              <w:spacing w:after="0" w:line="240" w:lineRule="auto"/>
              <w:rPr>
                <w:rFonts w:ascii="Times New Roman" w:eastAsia="Times New Roman" w:hAnsi="Times New Roman" w:cs="Times New Roman"/>
                <w:b/>
                <w:sz w:val="24"/>
                <w:szCs w:val="24"/>
                <w:lang w:eastAsia="ru-RU"/>
              </w:rPr>
            </w:pPr>
          </w:p>
          <w:p w:rsidR="0033257A" w:rsidRPr="005A2788" w:rsidRDefault="0033257A" w:rsidP="00767D33">
            <w:pPr>
              <w:spacing w:after="0" w:line="240" w:lineRule="auto"/>
              <w:rPr>
                <w:rFonts w:ascii="Calibri" w:eastAsia="Times New Roman" w:hAnsi="Calibri" w:cs="Times New Roman"/>
                <w:sz w:val="24"/>
                <w:szCs w:val="24"/>
                <w:lang w:eastAsia="ru-RU"/>
              </w:rPr>
            </w:pPr>
            <w:proofErr w:type="gramStart"/>
            <w:r w:rsidRPr="005A2788">
              <w:rPr>
                <w:rFonts w:ascii="Times New Roman" w:eastAsia="Times New Roman" w:hAnsi="Times New Roman" w:cs="Times New Roman"/>
                <w:sz w:val="24"/>
                <w:szCs w:val="24"/>
                <w:lang w:eastAsia="ru-RU"/>
              </w:rPr>
              <w:t>Водящий крутится на месте и вокруг себя у земли вращает прыгалками (если длинные, лучше сложить пополам), приговаривая (на каждый оборот по слову):</w:t>
            </w:r>
            <w:proofErr w:type="gramEnd"/>
            <w:r w:rsidRPr="005A2788">
              <w:rPr>
                <w:rFonts w:ascii="Times New Roman" w:eastAsia="Times New Roman" w:hAnsi="Times New Roman" w:cs="Times New Roman"/>
                <w:sz w:val="24"/>
                <w:szCs w:val="24"/>
                <w:lang w:eastAsia="ru-RU"/>
              </w:rPr>
              <w:t xml:space="preserve"> “</w:t>
            </w:r>
            <w:proofErr w:type="spellStart"/>
            <w:r w:rsidRPr="005A2788">
              <w:rPr>
                <w:rFonts w:ascii="Times New Roman" w:eastAsia="Times New Roman" w:hAnsi="Times New Roman" w:cs="Times New Roman"/>
                <w:sz w:val="24"/>
                <w:szCs w:val="24"/>
                <w:lang w:eastAsia="ru-RU"/>
              </w:rPr>
              <w:t>Hа</w:t>
            </w:r>
            <w:proofErr w:type="spellEnd"/>
            <w:r w:rsidRPr="005A2788">
              <w:rPr>
                <w:rFonts w:ascii="Times New Roman" w:eastAsia="Times New Roman" w:hAnsi="Times New Roman" w:cs="Times New Roman"/>
                <w:sz w:val="24"/>
                <w:szCs w:val="24"/>
                <w:lang w:eastAsia="ru-RU"/>
              </w:rPr>
              <w:t xml:space="preserve"> золотом крыльце сидели царь, царица, король, </w:t>
            </w:r>
            <w:proofErr w:type="spellStart"/>
            <w:r w:rsidRPr="005A2788">
              <w:rPr>
                <w:rFonts w:ascii="Times New Roman" w:eastAsia="Times New Roman" w:hAnsi="Times New Roman" w:cs="Times New Roman"/>
                <w:sz w:val="24"/>
                <w:szCs w:val="24"/>
                <w:lang w:eastAsia="ru-RU"/>
              </w:rPr>
              <w:t>королица</w:t>
            </w:r>
            <w:proofErr w:type="spellEnd"/>
            <w:r w:rsidRPr="005A2788">
              <w:rPr>
                <w:rFonts w:ascii="Times New Roman" w:eastAsia="Times New Roman" w:hAnsi="Times New Roman" w:cs="Times New Roman"/>
                <w:sz w:val="24"/>
                <w:szCs w:val="24"/>
                <w:lang w:eastAsia="ru-RU"/>
              </w:rPr>
              <w:t xml:space="preserve">, повар, портной, … (дальше не помню, но до этого редко дело доходило, если </w:t>
            </w:r>
            <w:proofErr w:type="gramStart"/>
            <w:r w:rsidRPr="005A2788">
              <w:rPr>
                <w:rFonts w:ascii="Times New Roman" w:eastAsia="Times New Roman" w:hAnsi="Times New Roman" w:cs="Times New Roman"/>
                <w:sz w:val="24"/>
                <w:szCs w:val="24"/>
                <w:lang w:eastAsia="ru-RU"/>
              </w:rPr>
              <w:t>дойдете</w:t>
            </w:r>
            <w:proofErr w:type="gramEnd"/>
            <w:r w:rsidRPr="005A2788">
              <w:rPr>
                <w:rFonts w:ascii="Times New Roman" w:eastAsia="Times New Roman" w:hAnsi="Times New Roman" w:cs="Times New Roman"/>
                <w:sz w:val="24"/>
                <w:szCs w:val="24"/>
                <w:lang w:eastAsia="ru-RU"/>
              </w:rPr>
              <w:t xml:space="preserve"> придумайте сами .Итак, игроки вокруг должны </w:t>
            </w:r>
            <w:proofErr w:type="spellStart"/>
            <w:r w:rsidRPr="005A2788">
              <w:rPr>
                <w:rFonts w:ascii="Times New Roman" w:eastAsia="Times New Roman" w:hAnsi="Times New Roman" w:cs="Times New Roman"/>
                <w:sz w:val="24"/>
                <w:szCs w:val="24"/>
                <w:lang w:eastAsia="ru-RU"/>
              </w:rPr>
              <w:t>прыкать</w:t>
            </w:r>
            <w:proofErr w:type="spellEnd"/>
            <w:r w:rsidRPr="005A2788">
              <w:rPr>
                <w:rFonts w:ascii="Times New Roman" w:eastAsia="Times New Roman" w:hAnsi="Times New Roman" w:cs="Times New Roman"/>
                <w:sz w:val="24"/>
                <w:szCs w:val="24"/>
                <w:lang w:eastAsia="ru-RU"/>
              </w:rPr>
              <w:t xml:space="preserve"> через скакалку, кто не успеет, тот водит и до следующей ошибки именуется словом, на котором он запутался в скакалке.</w:t>
            </w:r>
          </w:p>
          <w:p w:rsidR="0033257A" w:rsidRPr="005A2788" w:rsidRDefault="0033257A" w:rsidP="00767D33">
            <w:pPr>
              <w:suppressAutoHyphens/>
              <w:spacing w:after="0" w:line="240" w:lineRule="auto"/>
              <w:rPr>
                <w:rFonts w:ascii="Times New Roman" w:eastAsia="Calibri" w:hAnsi="Times New Roman" w:cs="Times New Roman"/>
                <w:b/>
                <w:sz w:val="24"/>
                <w:szCs w:val="24"/>
                <w:lang w:eastAsia="ar-SA"/>
              </w:rPr>
            </w:pPr>
          </w:p>
        </w:tc>
      </w:tr>
      <w:tr w:rsidR="0033257A" w:rsidRPr="005A2788" w:rsidTr="00767D33">
        <w:trPr>
          <w:trHeight w:val="617"/>
        </w:trPr>
        <w:tc>
          <w:tcPr>
            <w:tcW w:w="9961" w:type="dxa"/>
          </w:tcPr>
          <w:p w:rsidR="0033257A" w:rsidRPr="005A2788" w:rsidRDefault="0033257A" w:rsidP="00767D33">
            <w:pPr>
              <w:spacing w:after="0" w:line="240" w:lineRule="auto"/>
              <w:rPr>
                <w:rFonts w:ascii="Times New Roman" w:eastAsia="Times New Roman" w:hAnsi="Times New Roman" w:cs="Times New Roman"/>
                <w:b/>
                <w:sz w:val="24"/>
                <w:szCs w:val="24"/>
                <w:lang w:eastAsia="ru-RU"/>
              </w:rPr>
            </w:pPr>
            <w:r w:rsidRPr="005A2788">
              <w:rPr>
                <w:rFonts w:ascii="Times New Roman" w:eastAsia="Times New Roman" w:hAnsi="Times New Roman" w:cs="Times New Roman"/>
                <w:b/>
                <w:sz w:val="24"/>
                <w:szCs w:val="24"/>
                <w:lang w:eastAsia="ru-RU"/>
              </w:rPr>
              <w:t xml:space="preserve">Тема 10 </w:t>
            </w:r>
            <w:r w:rsidRPr="005A2788">
              <w:rPr>
                <w:rFonts w:ascii="Times New Roman" w:eastAsia="Times New Roman" w:hAnsi="Times New Roman" w:cs="Times New Roman"/>
                <w:b/>
                <w:bCs/>
                <w:sz w:val="24"/>
                <w:szCs w:val="24"/>
                <w:lang w:eastAsia="ru-RU"/>
              </w:rPr>
              <w:t>“Кандалы”</w:t>
            </w:r>
          </w:p>
          <w:p w:rsidR="0033257A" w:rsidRPr="005A2788" w:rsidRDefault="0033257A" w:rsidP="00767D33">
            <w:pPr>
              <w:spacing w:after="0" w:line="240" w:lineRule="auto"/>
              <w:rPr>
                <w:rFonts w:ascii="Calibri" w:eastAsia="Times New Roman" w:hAnsi="Calibri" w:cs="Times New Roman"/>
                <w:sz w:val="24"/>
                <w:szCs w:val="24"/>
                <w:lang w:eastAsia="ru-RU"/>
              </w:rPr>
            </w:pPr>
            <w:r w:rsidRPr="005A2788">
              <w:rPr>
                <w:rFonts w:ascii="Times New Roman" w:eastAsia="Times New Roman" w:hAnsi="Times New Roman" w:cs="Times New Roman"/>
                <w:sz w:val="24"/>
                <w:szCs w:val="24"/>
                <w:lang w:eastAsia="ru-RU"/>
              </w:rPr>
              <w:t xml:space="preserve">(Сокращенный вариант игры “Бояре”), эта игра отличается только диалогом играющих команд: – Кандалы. – </w:t>
            </w:r>
            <w:proofErr w:type="spellStart"/>
            <w:r w:rsidRPr="005A2788">
              <w:rPr>
                <w:rFonts w:ascii="Times New Roman" w:eastAsia="Times New Roman" w:hAnsi="Times New Roman" w:cs="Times New Roman"/>
                <w:sz w:val="24"/>
                <w:szCs w:val="24"/>
                <w:lang w:eastAsia="ru-RU"/>
              </w:rPr>
              <w:t>Скованы</w:t>
            </w:r>
            <w:proofErr w:type="spellEnd"/>
            <w:r w:rsidRPr="005A2788">
              <w:rPr>
                <w:rFonts w:ascii="Times New Roman" w:eastAsia="Times New Roman" w:hAnsi="Times New Roman" w:cs="Times New Roman"/>
                <w:sz w:val="24"/>
                <w:szCs w:val="24"/>
                <w:lang w:eastAsia="ru-RU"/>
              </w:rPr>
              <w:t>. – Раскуйте. – Кем? – Другом моим. – Каким? Далее выбирается игрок, который разбивает чужую цепь.</w:t>
            </w:r>
          </w:p>
          <w:p w:rsidR="0033257A" w:rsidRPr="005A2788" w:rsidRDefault="0033257A" w:rsidP="00767D33">
            <w:pPr>
              <w:suppressAutoHyphens/>
              <w:spacing w:after="0" w:line="240" w:lineRule="auto"/>
              <w:rPr>
                <w:rFonts w:ascii="Times New Roman" w:eastAsia="Calibri" w:hAnsi="Times New Roman" w:cs="Times New Roman"/>
                <w:b/>
                <w:sz w:val="24"/>
                <w:szCs w:val="24"/>
                <w:lang w:eastAsia="ar-SA"/>
              </w:rPr>
            </w:pPr>
          </w:p>
        </w:tc>
      </w:tr>
      <w:tr w:rsidR="0033257A" w:rsidRPr="005A2788" w:rsidTr="00767D33">
        <w:trPr>
          <w:trHeight w:val="617"/>
        </w:trPr>
        <w:tc>
          <w:tcPr>
            <w:tcW w:w="9961" w:type="dxa"/>
          </w:tcPr>
          <w:p w:rsidR="0033257A" w:rsidRPr="005A2788" w:rsidRDefault="0033257A" w:rsidP="00767D33">
            <w:pPr>
              <w:spacing w:after="0" w:line="240" w:lineRule="auto"/>
              <w:rPr>
                <w:rFonts w:ascii="Times New Roman" w:eastAsia="Times New Roman" w:hAnsi="Times New Roman" w:cs="Times New Roman"/>
                <w:b/>
                <w:bCs/>
                <w:sz w:val="24"/>
                <w:szCs w:val="24"/>
                <w:lang w:eastAsia="ru-RU"/>
              </w:rPr>
            </w:pPr>
            <w:r w:rsidRPr="005A2788">
              <w:rPr>
                <w:rFonts w:ascii="Times New Roman" w:eastAsia="Times New Roman" w:hAnsi="Times New Roman" w:cs="Times New Roman"/>
                <w:b/>
                <w:sz w:val="24"/>
                <w:szCs w:val="24"/>
                <w:lang w:eastAsia="ru-RU"/>
              </w:rPr>
              <w:t xml:space="preserve">Тема 11 </w:t>
            </w:r>
            <w:r w:rsidRPr="005A2788">
              <w:rPr>
                <w:rFonts w:ascii="Times New Roman" w:eastAsia="Times New Roman" w:hAnsi="Times New Roman" w:cs="Times New Roman"/>
                <w:b/>
                <w:bCs/>
                <w:sz w:val="24"/>
                <w:szCs w:val="24"/>
                <w:lang w:eastAsia="ru-RU"/>
              </w:rPr>
              <w:t>“Ворота”</w:t>
            </w:r>
          </w:p>
          <w:p w:rsidR="0033257A" w:rsidRPr="005A2788" w:rsidRDefault="0033257A" w:rsidP="00767D33">
            <w:pPr>
              <w:spacing w:after="0" w:line="240" w:lineRule="auto"/>
              <w:rPr>
                <w:rFonts w:ascii="Times New Roman" w:eastAsia="Times New Roman" w:hAnsi="Times New Roman" w:cs="Times New Roman"/>
                <w:b/>
                <w:sz w:val="24"/>
                <w:szCs w:val="24"/>
                <w:lang w:eastAsia="ru-RU"/>
              </w:rPr>
            </w:pPr>
          </w:p>
          <w:p w:rsidR="0033257A" w:rsidRPr="005A2788" w:rsidRDefault="0033257A" w:rsidP="00767D33">
            <w:pPr>
              <w:spacing w:after="0" w:line="240" w:lineRule="auto"/>
              <w:rPr>
                <w:rFonts w:ascii="Calibri" w:eastAsia="Times New Roman" w:hAnsi="Calibri" w:cs="Times New Roman"/>
                <w:sz w:val="24"/>
                <w:szCs w:val="24"/>
                <w:lang w:eastAsia="ru-RU"/>
              </w:rPr>
            </w:pPr>
            <w:r w:rsidRPr="005A2788">
              <w:rPr>
                <w:rFonts w:ascii="Times New Roman" w:eastAsia="Times New Roman" w:hAnsi="Times New Roman" w:cs="Times New Roman"/>
                <w:sz w:val="24"/>
                <w:szCs w:val="24"/>
                <w:lang w:eastAsia="ru-RU"/>
              </w:rPr>
              <w:t>Вариант жмурок, где водит двое с закрытыми глазами – “стража”, меж которых должны пройти остальные игроки, пойманные меняются местами со стражей.</w:t>
            </w:r>
          </w:p>
          <w:p w:rsidR="0033257A" w:rsidRPr="005A2788" w:rsidRDefault="0033257A" w:rsidP="00767D33">
            <w:pPr>
              <w:suppressAutoHyphens/>
              <w:spacing w:after="0" w:line="240" w:lineRule="auto"/>
              <w:rPr>
                <w:rFonts w:ascii="Times New Roman" w:eastAsia="Calibri" w:hAnsi="Times New Roman" w:cs="Times New Roman"/>
                <w:b/>
                <w:sz w:val="24"/>
                <w:szCs w:val="24"/>
                <w:lang w:eastAsia="ar-SA"/>
              </w:rPr>
            </w:pPr>
          </w:p>
        </w:tc>
      </w:tr>
      <w:tr w:rsidR="0033257A" w:rsidRPr="005A2788" w:rsidTr="00767D33">
        <w:trPr>
          <w:trHeight w:val="617"/>
        </w:trPr>
        <w:tc>
          <w:tcPr>
            <w:tcW w:w="9961" w:type="dxa"/>
          </w:tcPr>
          <w:p w:rsidR="0033257A" w:rsidRPr="005A2788" w:rsidRDefault="0033257A" w:rsidP="00767D33">
            <w:pPr>
              <w:spacing w:after="0" w:line="240" w:lineRule="auto"/>
              <w:rPr>
                <w:rFonts w:ascii="Times New Roman" w:eastAsia="Times New Roman" w:hAnsi="Times New Roman" w:cs="Times New Roman"/>
                <w:b/>
                <w:bCs/>
                <w:sz w:val="24"/>
                <w:szCs w:val="24"/>
                <w:lang w:eastAsia="ru-RU"/>
              </w:rPr>
            </w:pPr>
            <w:r w:rsidRPr="005A2788">
              <w:rPr>
                <w:rFonts w:ascii="Times New Roman" w:eastAsia="Times New Roman" w:hAnsi="Times New Roman" w:cs="Times New Roman"/>
                <w:b/>
                <w:sz w:val="24"/>
                <w:szCs w:val="24"/>
                <w:lang w:eastAsia="ru-RU"/>
              </w:rPr>
              <w:t xml:space="preserve">Тема 12 </w:t>
            </w:r>
            <w:r w:rsidRPr="005A2788">
              <w:rPr>
                <w:rFonts w:ascii="Times New Roman" w:eastAsia="Times New Roman" w:hAnsi="Times New Roman" w:cs="Times New Roman"/>
                <w:b/>
                <w:bCs/>
                <w:sz w:val="24"/>
                <w:szCs w:val="24"/>
                <w:lang w:eastAsia="ru-RU"/>
              </w:rPr>
              <w:t>“Слон”</w:t>
            </w:r>
          </w:p>
          <w:p w:rsidR="0033257A" w:rsidRPr="005A2788" w:rsidRDefault="0033257A" w:rsidP="00767D33">
            <w:pPr>
              <w:spacing w:after="0" w:line="240" w:lineRule="auto"/>
              <w:rPr>
                <w:rFonts w:ascii="Times New Roman" w:eastAsia="Times New Roman" w:hAnsi="Times New Roman" w:cs="Times New Roman"/>
                <w:b/>
                <w:bCs/>
                <w:sz w:val="24"/>
                <w:szCs w:val="24"/>
                <w:lang w:eastAsia="ru-RU"/>
              </w:rPr>
            </w:pPr>
            <w:r w:rsidRPr="005A2788">
              <w:rPr>
                <w:rFonts w:ascii="Times New Roman" w:eastAsia="Times New Roman" w:hAnsi="Times New Roman" w:cs="Times New Roman"/>
                <w:sz w:val="24"/>
                <w:szCs w:val="24"/>
                <w:lang w:eastAsia="ru-RU"/>
              </w:rPr>
              <w:t xml:space="preserve"> Играют две команды: “слоны” встают цепочкой, держась друг за друга в согнутом состоянии, наездники запрыгивают на них и “слон” пытается идти с этой ношей </w:t>
            </w:r>
            <w:proofErr w:type="gramStart"/>
            <w:r w:rsidRPr="005A2788">
              <w:rPr>
                <w:rFonts w:ascii="Times New Roman" w:eastAsia="Times New Roman" w:hAnsi="Times New Roman" w:cs="Times New Roman"/>
                <w:sz w:val="24"/>
                <w:szCs w:val="24"/>
                <w:lang w:eastAsia="ru-RU"/>
              </w:rPr>
              <w:t xml:space="preserve">( </w:t>
            </w:r>
            <w:proofErr w:type="gramEnd"/>
            <w:r w:rsidRPr="005A2788">
              <w:rPr>
                <w:rFonts w:ascii="Times New Roman" w:eastAsia="Times New Roman" w:hAnsi="Times New Roman" w:cs="Times New Roman"/>
                <w:sz w:val="24"/>
                <w:szCs w:val="24"/>
                <w:lang w:eastAsia="ru-RU"/>
              </w:rPr>
              <w:t>на мой взгляд, не совсем безобидная игра)</w:t>
            </w:r>
          </w:p>
          <w:p w:rsidR="0033257A" w:rsidRPr="005A2788" w:rsidRDefault="0033257A" w:rsidP="00767D33">
            <w:pPr>
              <w:suppressAutoHyphens/>
              <w:spacing w:after="0" w:line="240" w:lineRule="auto"/>
              <w:rPr>
                <w:rFonts w:ascii="Times New Roman" w:eastAsia="Calibri" w:hAnsi="Times New Roman" w:cs="Times New Roman"/>
                <w:b/>
                <w:sz w:val="24"/>
                <w:szCs w:val="24"/>
                <w:lang w:eastAsia="ar-SA"/>
              </w:rPr>
            </w:pPr>
          </w:p>
        </w:tc>
      </w:tr>
      <w:tr w:rsidR="0033257A" w:rsidRPr="005A2788" w:rsidTr="00767D33">
        <w:trPr>
          <w:trHeight w:val="617"/>
        </w:trPr>
        <w:tc>
          <w:tcPr>
            <w:tcW w:w="9961" w:type="dxa"/>
          </w:tcPr>
          <w:p w:rsidR="0033257A" w:rsidRPr="005A2788" w:rsidRDefault="0033257A" w:rsidP="00767D33">
            <w:pPr>
              <w:spacing w:after="0" w:line="240" w:lineRule="auto"/>
              <w:rPr>
                <w:rFonts w:ascii="Times New Roman" w:eastAsia="Times New Roman" w:hAnsi="Times New Roman" w:cs="Times New Roman"/>
                <w:b/>
                <w:bCs/>
                <w:sz w:val="24"/>
                <w:szCs w:val="24"/>
                <w:lang w:eastAsia="ru-RU"/>
              </w:rPr>
            </w:pPr>
            <w:r w:rsidRPr="005A2788">
              <w:rPr>
                <w:rFonts w:ascii="Times New Roman" w:eastAsia="Times New Roman" w:hAnsi="Times New Roman" w:cs="Times New Roman"/>
                <w:b/>
                <w:sz w:val="24"/>
                <w:szCs w:val="24"/>
                <w:lang w:eastAsia="ru-RU"/>
              </w:rPr>
              <w:t xml:space="preserve">Тема 13 </w:t>
            </w:r>
            <w:r w:rsidRPr="005A2788">
              <w:rPr>
                <w:rFonts w:ascii="Times New Roman" w:eastAsia="Times New Roman" w:hAnsi="Times New Roman" w:cs="Times New Roman"/>
                <w:b/>
                <w:bCs/>
                <w:sz w:val="24"/>
                <w:szCs w:val="24"/>
                <w:lang w:eastAsia="ru-RU"/>
              </w:rPr>
              <w:t>“Козел”</w:t>
            </w:r>
          </w:p>
          <w:p w:rsidR="0033257A" w:rsidRPr="005A2788" w:rsidRDefault="0033257A" w:rsidP="00767D33">
            <w:pPr>
              <w:spacing w:after="0" w:line="240" w:lineRule="auto"/>
              <w:rPr>
                <w:rFonts w:ascii="Times New Roman" w:eastAsia="Times New Roman" w:hAnsi="Times New Roman" w:cs="Times New Roman"/>
                <w:b/>
                <w:sz w:val="24"/>
                <w:szCs w:val="24"/>
                <w:lang w:eastAsia="ru-RU"/>
              </w:rPr>
            </w:pPr>
          </w:p>
          <w:p w:rsidR="0033257A" w:rsidRPr="005A2788" w:rsidRDefault="0033257A" w:rsidP="00767D33">
            <w:pPr>
              <w:spacing w:after="0" w:line="240" w:lineRule="auto"/>
              <w:rPr>
                <w:rFonts w:ascii="Calibri" w:eastAsia="Times New Roman" w:hAnsi="Calibri" w:cs="Times New Roman"/>
                <w:sz w:val="24"/>
                <w:szCs w:val="24"/>
                <w:lang w:eastAsia="ru-RU"/>
              </w:rPr>
            </w:pPr>
            <w:r w:rsidRPr="005A2788">
              <w:rPr>
                <w:rFonts w:ascii="Times New Roman" w:eastAsia="Times New Roman" w:hAnsi="Times New Roman" w:cs="Times New Roman"/>
                <w:sz w:val="24"/>
                <w:szCs w:val="24"/>
                <w:lang w:eastAsia="ru-RU"/>
              </w:rPr>
              <w:t xml:space="preserve"> Игроки встают в круг, водят вокруг Водящего (”козла” или “короля”) хоровод со словами: – Шел _король_ по лесу, по лесу, по лесу, </w:t>
            </w:r>
            <w:proofErr w:type="spellStart"/>
            <w:proofErr w:type="gramStart"/>
            <w:r w:rsidRPr="005A2788">
              <w:rPr>
                <w:rFonts w:ascii="Times New Roman" w:eastAsia="Times New Roman" w:hAnsi="Times New Roman" w:cs="Times New Roman"/>
                <w:sz w:val="24"/>
                <w:szCs w:val="24"/>
                <w:lang w:eastAsia="ru-RU"/>
              </w:rPr>
              <w:t>H</w:t>
            </w:r>
            <w:proofErr w:type="gramEnd"/>
            <w:r w:rsidRPr="005A2788">
              <w:rPr>
                <w:rFonts w:ascii="Times New Roman" w:eastAsia="Times New Roman" w:hAnsi="Times New Roman" w:cs="Times New Roman"/>
                <w:sz w:val="24"/>
                <w:szCs w:val="24"/>
                <w:lang w:eastAsia="ru-RU"/>
              </w:rPr>
              <w:t>ашёл</w:t>
            </w:r>
            <w:proofErr w:type="spellEnd"/>
            <w:r w:rsidRPr="005A2788">
              <w:rPr>
                <w:rFonts w:ascii="Times New Roman" w:eastAsia="Times New Roman" w:hAnsi="Times New Roman" w:cs="Times New Roman"/>
                <w:sz w:val="24"/>
                <w:szCs w:val="24"/>
                <w:lang w:eastAsia="ru-RU"/>
              </w:rPr>
              <w:t xml:space="preserve"> себе </w:t>
            </w:r>
            <w:proofErr w:type="spellStart"/>
            <w:r w:rsidRPr="005A2788">
              <w:rPr>
                <w:rFonts w:ascii="Times New Roman" w:eastAsia="Times New Roman" w:hAnsi="Times New Roman" w:cs="Times New Roman"/>
                <w:sz w:val="24"/>
                <w:szCs w:val="24"/>
                <w:lang w:eastAsia="ru-RU"/>
              </w:rPr>
              <w:t>пpинцессу</w:t>
            </w:r>
            <w:proofErr w:type="spellEnd"/>
            <w:r w:rsidRPr="005A2788">
              <w:rPr>
                <w:rFonts w:ascii="Times New Roman" w:eastAsia="Times New Roman" w:hAnsi="Times New Roman" w:cs="Times New Roman"/>
                <w:sz w:val="24"/>
                <w:szCs w:val="24"/>
                <w:lang w:eastAsia="ru-RU"/>
              </w:rPr>
              <w:t xml:space="preserve">, </w:t>
            </w:r>
            <w:proofErr w:type="spellStart"/>
            <w:r w:rsidRPr="005A2788">
              <w:rPr>
                <w:rFonts w:ascii="Times New Roman" w:eastAsia="Times New Roman" w:hAnsi="Times New Roman" w:cs="Times New Roman"/>
                <w:sz w:val="24"/>
                <w:szCs w:val="24"/>
                <w:lang w:eastAsia="ru-RU"/>
              </w:rPr>
              <w:t>пpинцессу</w:t>
            </w:r>
            <w:proofErr w:type="spellEnd"/>
            <w:r w:rsidRPr="005A2788">
              <w:rPr>
                <w:rFonts w:ascii="Times New Roman" w:eastAsia="Times New Roman" w:hAnsi="Times New Roman" w:cs="Times New Roman"/>
                <w:sz w:val="24"/>
                <w:szCs w:val="24"/>
                <w:lang w:eastAsia="ru-RU"/>
              </w:rPr>
              <w:t xml:space="preserve">, </w:t>
            </w:r>
            <w:proofErr w:type="spellStart"/>
            <w:r w:rsidRPr="005A2788">
              <w:rPr>
                <w:rFonts w:ascii="Times New Roman" w:eastAsia="Times New Roman" w:hAnsi="Times New Roman" w:cs="Times New Roman"/>
                <w:sz w:val="24"/>
                <w:szCs w:val="24"/>
                <w:lang w:eastAsia="ru-RU"/>
              </w:rPr>
              <w:t>пpинцессу</w:t>
            </w:r>
            <w:proofErr w:type="spellEnd"/>
            <w:r w:rsidRPr="005A2788">
              <w:rPr>
                <w:rFonts w:ascii="Times New Roman" w:eastAsia="Times New Roman" w:hAnsi="Times New Roman" w:cs="Times New Roman"/>
                <w:sz w:val="24"/>
                <w:szCs w:val="24"/>
                <w:lang w:eastAsia="ru-RU"/>
              </w:rPr>
              <w:t xml:space="preserve">, (козел </w:t>
            </w:r>
            <w:r w:rsidRPr="005A2788">
              <w:rPr>
                <w:rFonts w:ascii="Times New Roman" w:eastAsia="Times New Roman" w:hAnsi="Times New Roman" w:cs="Times New Roman"/>
                <w:sz w:val="24"/>
                <w:szCs w:val="24"/>
                <w:lang w:eastAsia="ru-RU"/>
              </w:rPr>
              <w:lastRenderedPageBreak/>
              <w:t xml:space="preserve">из </w:t>
            </w:r>
            <w:proofErr w:type="spellStart"/>
            <w:r w:rsidRPr="005A2788">
              <w:rPr>
                <w:rFonts w:ascii="Times New Roman" w:eastAsia="Times New Roman" w:hAnsi="Times New Roman" w:cs="Times New Roman"/>
                <w:sz w:val="24"/>
                <w:szCs w:val="24"/>
                <w:lang w:eastAsia="ru-RU"/>
              </w:rPr>
              <w:t>хоpоводавыбиpаетпpинцессу</w:t>
            </w:r>
            <w:proofErr w:type="spellEnd"/>
            <w:r w:rsidRPr="005A2788">
              <w:rPr>
                <w:rFonts w:ascii="Times New Roman" w:eastAsia="Times New Roman" w:hAnsi="Times New Roman" w:cs="Times New Roman"/>
                <w:sz w:val="24"/>
                <w:szCs w:val="24"/>
                <w:lang w:eastAsia="ru-RU"/>
              </w:rPr>
              <w:t xml:space="preserve">) Давай с тобой попрыгаем, </w:t>
            </w:r>
            <w:proofErr w:type="spellStart"/>
            <w:r w:rsidRPr="005A2788">
              <w:rPr>
                <w:rFonts w:ascii="Times New Roman" w:eastAsia="Times New Roman" w:hAnsi="Times New Roman" w:cs="Times New Roman"/>
                <w:sz w:val="24"/>
                <w:szCs w:val="24"/>
                <w:lang w:eastAsia="ru-RU"/>
              </w:rPr>
              <w:t>попpыгаем</w:t>
            </w:r>
            <w:proofErr w:type="spellEnd"/>
            <w:r w:rsidRPr="005A2788">
              <w:rPr>
                <w:rFonts w:ascii="Times New Roman" w:eastAsia="Times New Roman" w:hAnsi="Times New Roman" w:cs="Times New Roman"/>
                <w:sz w:val="24"/>
                <w:szCs w:val="24"/>
                <w:lang w:eastAsia="ru-RU"/>
              </w:rPr>
              <w:t xml:space="preserve">, </w:t>
            </w:r>
            <w:proofErr w:type="spellStart"/>
            <w:r w:rsidRPr="005A2788">
              <w:rPr>
                <w:rFonts w:ascii="Times New Roman" w:eastAsia="Times New Roman" w:hAnsi="Times New Roman" w:cs="Times New Roman"/>
                <w:sz w:val="24"/>
                <w:szCs w:val="24"/>
                <w:lang w:eastAsia="ru-RU"/>
              </w:rPr>
              <w:t>попpыгаем</w:t>
            </w:r>
            <w:proofErr w:type="spellEnd"/>
            <w:r w:rsidRPr="005A2788">
              <w:rPr>
                <w:rFonts w:ascii="Times New Roman" w:eastAsia="Times New Roman" w:hAnsi="Times New Roman" w:cs="Times New Roman"/>
                <w:sz w:val="24"/>
                <w:szCs w:val="24"/>
                <w:lang w:eastAsia="ru-RU"/>
              </w:rPr>
              <w:t xml:space="preserve">, (всеми выполняются указанные действия) И ножками </w:t>
            </w:r>
            <w:proofErr w:type="spellStart"/>
            <w:r w:rsidRPr="005A2788">
              <w:rPr>
                <w:rFonts w:ascii="Times New Roman" w:eastAsia="Times New Roman" w:hAnsi="Times New Roman" w:cs="Times New Roman"/>
                <w:sz w:val="24"/>
                <w:szCs w:val="24"/>
                <w:lang w:eastAsia="ru-RU"/>
              </w:rPr>
              <w:t>подpыгаем</w:t>
            </w:r>
            <w:proofErr w:type="spellEnd"/>
            <w:r w:rsidRPr="005A2788">
              <w:rPr>
                <w:rFonts w:ascii="Times New Roman" w:eastAsia="Times New Roman" w:hAnsi="Times New Roman" w:cs="Times New Roman"/>
                <w:sz w:val="24"/>
                <w:szCs w:val="24"/>
                <w:lang w:eastAsia="ru-RU"/>
              </w:rPr>
              <w:t xml:space="preserve">, </w:t>
            </w:r>
            <w:proofErr w:type="spellStart"/>
            <w:r w:rsidRPr="005A2788">
              <w:rPr>
                <w:rFonts w:ascii="Times New Roman" w:eastAsia="Times New Roman" w:hAnsi="Times New Roman" w:cs="Times New Roman"/>
                <w:sz w:val="24"/>
                <w:szCs w:val="24"/>
                <w:lang w:eastAsia="ru-RU"/>
              </w:rPr>
              <w:t>подpыгаем</w:t>
            </w:r>
            <w:proofErr w:type="spellEnd"/>
            <w:r w:rsidRPr="005A2788">
              <w:rPr>
                <w:rFonts w:ascii="Times New Roman" w:eastAsia="Times New Roman" w:hAnsi="Times New Roman" w:cs="Times New Roman"/>
                <w:sz w:val="24"/>
                <w:szCs w:val="24"/>
                <w:lang w:eastAsia="ru-RU"/>
              </w:rPr>
              <w:t xml:space="preserve">, </w:t>
            </w:r>
            <w:proofErr w:type="spellStart"/>
            <w:r w:rsidRPr="005A2788">
              <w:rPr>
                <w:rFonts w:ascii="Times New Roman" w:eastAsia="Times New Roman" w:hAnsi="Times New Roman" w:cs="Times New Roman"/>
                <w:sz w:val="24"/>
                <w:szCs w:val="24"/>
                <w:lang w:eastAsia="ru-RU"/>
              </w:rPr>
              <w:t>подpыгаем</w:t>
            </w:r>
            <w:proofErr w:type="spellEnd"/>
            <w:r w:rsidRPr="005A2788">
              <w:rPr>
                <w:rFonts w:ascii="Times New Roman" w:eastAsia="Times New Roman" w:hAnsi="Times New Roman" w:cs="Times New Roman"/>
                <w:sz w:val="24"/>
                <w:szCs w:val="24"/>
                <w:lang w:eastAsia="ru-RU"/>
              </w:rPr>
              <w:t xml:space="preserve">, И ножками потопаем, потопаем, потопаем, И </w:t>
            </w:r>
            <w:proofErr w:type="spellStart"/>
            <w:r w:rsidRPr="005A2788">
              <w:rPr>
                <w:rFonts w:ascii="Times New Roman" w:eastAsia="Times New Roman" w:hAnsi="Times New Roman" w:cs="Times New Roman"/>
                <w:sz w:val="24"/>
                <w:szCs w:val="24"/>
                <w:lang w:eastAsia="ru-RU"/>
              </w:rPr>
              <w:t>pучками</w:t>
            </w:r>
            <w:proofErr w:type="spellEnd"/>
            <w:r w:rsidRPr="005A2788">
              <w:rPr>
                <w:rFonts w:ascii="Times New Roman" w:eastAsia="Times New Roman" w:hAnsi="Times New Roman" w:cs="Times New Roman"/>
                <w:sz w:val="24"/>
                <w:szCs w:val="24"/>
                <w:lang w:eastAsia="ru-RU"/>
              </w:rPr>
              <w:t xml:space="preserve"> похлопаем, похлопаем, похлопаем, Головкой покачаем, и снова начинаем… (выбирать принцессу лучше с закрытыми глазами)</w:t>
            </w:r>
          </w:p>
          <w:p w:rsidR="0033257A" w:rsidRPr="005A2788" w:rsidRDefault="0033257A" w:rsidP="00767D33">
            <w:pPr>
              <w:suppressAutoHyphens/>
              <w:spacing w:after="0" w:line="240" w:lineRule="auto"/>
              <w:rPr>
                <w:rFonts w:ascii="Times New Roman" w:eastAsia="Calibri" w:hAnsi="Times New Roman" w:cs="Times New Roman"/>
                <w:b/>
                <w:sz w:val="24"/>
                <w:szCs w:val="24"/>
                <w:lang w:eastAsia="ar-SA"/>
              </w:rPr>
            </w:pPr>
          </w:p>
        </w:tc>
      </w:tr>
      <w:tr w:rsidR="0033257A" w:rsidRPr="005A2788" w:rsidTr="00767D33">
        <w:trPr>
          <w:trHeight w:val="617"/>
        </w:trPr>
        <w:tc>
          <w:tcPr>
            <w:tcW w:w="9961" w:type="dxa"/>
          </w:tcPr>
          <w:p w:rsidR="0033257A" w:rsidRPr="005A2788" w:rsidRDefault="0033257A" w:rsidP="00767D33">
            <w:pPr>
              <w:spacing w:after="0" w:line="240" w:lineRule="auto"/>
              <w:rPr>
                <w:rFonts w:ascii="Times New Roman" w:eastAsia="Times New Roman" w:hAnsi="Times New Roman" w:cs="Times New Roman"/>
                <w:b/>
                <w:bCs/>
                <w:sz w:val="24"/>
                <w:szCs w:val="24"/>
                <w:lang w:eastAsia="ru-RU"/>
              </w:rPr>
            </w:pPr>
            <w:r w:rsidRPr="005A2788">
              <w:rPr>
                <w:rFonts w:ascii="Times New Roman" w:eastAsia="Times New Roman" w:hAnsi="Times New Roman" w:cs="Times New Roman"/>
                <w:b/>
                <w:sz w:val="24"/>
                <w:szCs w:val="24"/>
                <w:lang w:eastAsia="ru-RU"/>
              </w:rPr>
              <w:lastRenderedPageBreak/>
              <w:t xml:space="preserve">Тема 14 </w:t>
            </w:r>
            <w:r w:rsidRPr="005A2788">
              <w:rPr>
                <w:rFonts w:ascii="Times New Roman" w:eastAsia="Times New Roman" w:hAnsi="Times New Roman" w:cs="Times New Roman"/>
                <w:b/>
                <w:bCs/>
                <w:sz w:val="24"/>
                <w:szCs w:val="24"/>
                <w:lang w:eastAsia="ru-RU"/>
              </w:rPr>
              <w:t>«Лягушки и цапля»</w:t>
            </w:r>
          </w:p>
          <w:p w:rsidR="0033257A" w:rsidRPr="005A2788" w:rsidRDefault="0033257A" w:rsidP="00767D33">
            <w:pPr>
              <w:spacing w:after="0" w:line="240" w:lineRule="auto"/>
              <w:rPr>
                <w:rFonts w:ascii="Calibri" w:eastAsia="Times New Roman" w:hAnsi="Calibri" w:cs="Times New Roman"/>
                <w:sz w:val="24"/>
                <w:szCs w:val="24"/>
                <w:lang w:eastAsia="ru-RU"/>
              </w:rPr>
            </w:pPr>
            <w:r w:rsidRPr="005A2788">
              <w:rPr>
                <w:rFonts w:ascii="Times New Roman" w:eastAsia="Times New Roman" w:hAnsi="Times New Roman" w:cs="Times New Roman"/>
                <w:sz w:val="24"/>
                <w:szCs w:val="24"/>
                <w:lang w:eastAsia="ru-RU"/>
              </w:rPr>
              <w:t>Границы болота (прямоугольник, квадрат или круг), где живут лягушки, отмечаются кубами со стороной 20 см, между которыми протянуты верёвки. На концах верёвок мешочки с песком. В стороне гнездо цапли. Лягушки прыгают, резвятся в болоте. Цапля (водящий) стоит в своём гнезде. По сигналу воспитателя она, высоко поднимая ноги, направляется к болоту, перешагивает через верёвку и ловит лягушек. Лягушки спасаются от цапли, они выскакивают из болота. Пойманных лягушек, цапля уводит к себе в дом. (Они остаются там, пока не выберут новую цаплю.) Если все лягушки успеют выскочить из болота, и цапля никого не поймает, она возвращается к себе в дом одна. После 2 -3 повторений игры выбирается новая цапля. </w:t>
            </w:r>
            <w:r w:rsidRPr="005A2788">
              <w:rPr>
                <w:rFonts w:ascii="Times New Roman" w:eastAsia="Times New Roman" w:hAnsi="Times New Roman" w:cs="Times New Roman"/>
                <w:i/>
                <w:iCs/>
                <w:sz w:val="24"/>
                <w:szCs w:val="24"/>
                <w:lang w:eastAsia="ru-RU"/>
              </w:rPr>
              <w:t>Указания. </w:t>
            </w:r>
            <w:r w:rsidRPr="005A2788">
              <w:rPr>
                <w:rFonts w:ascii="Times New Roman" w:eastAsia="Times New Roman" w:hAnsi="Times New Roman" w:cs="Times New Roman"/>
                <w:sz w:val="24"/>
                <w:szCs w:val="24"/>
                <w:lang w:eastAsia="ru-RU"/>
              </w:rPr>
              <w:t>Верёвки выкладываются на кубы так, чтобы они могли легко упасть, если их задеть при прыжке. Упавшую верёвку снова кладут на место. Играющие (лягушки) должны равномерно располагаться по болоту. Через верёвки лягушки могут только перепрыгивать.</w:t>
            </w:r>
          </w:p>
          <w:p w:rsidR="0033257A" w:rsidRPr="005A2788" w:rsidRDefault="0033257A" w:rsidP="00767D33">
            <w:pPr>
              <w:suppressAutoHyphens/>
              <w:spacing w:after="0" w:line="240" w:lineRule="auto"/>
              <w:rPr>
                <w:rFonts w:ascii="Times New Roman" w:eastAsia="Calibri" w:hAnsi="Times New Roman" w:cs="Times New Roman"/>
                <w:b/>
                <w:sz w:val="24"/>
                <w:szCs w:val="24"/>
                <w:lang w:eastAsia="ar-SA"/>
              </w:rPr>
            </w:pPr>
          </w:p>
        </w:tc>
      </w:tr>
      <w:tr w:rsidR="0033257A" w:rsidRPr="005A2788" w:rsidTr="00767D33">
        <w:trPr>
          <w:trHeight w:val="617"/>
        </w:trPr>
        <w:tc>
          <w:tcPr>
            <w:tcW w:w="9961" w:type="dxa"/>
          </w:tcPr>
          <w:p w:rsidR="0033257A" w:rsidRPr="005A2788" w:rsidRDefault="0033257A" w:rsidP="00767D33">
            <w:pPr>
              <w:spacing w:after="0" w:line="240" w:lineRule="auto"/>
              <w:rPr>
                <w:rFonts w:ascii="Times New Roman" w:eastAsia="Times New Roman" w:hAnsi="Times New Roman" w:cs="Times New Roman"/>
                <w:b/>
                <w:bCs/>
                <w:sz w:val="24"/>
                <w:szCs w:val="24"/>
                <w:lang w:eastAsia="ru-RU"/>
              </w:rPr>
            </w:pPr>
            <w:r w:rsidRPr="005A2788">
              <w:rPr>
                <w:rFonts w:ascii="Times New Roman" w:eastAsia="Times New Roman" w:hAnsi="Times New Roman" w:cs="Times New Roman"/>
                <w:b/>
                <w:sz w:val="24"/>
                <w:szCs w:val="24"/>
                <w:lang w:eastAsia="ru-RU"/>
              </w:rPr>
              <w:t xml:space="preserve">Тема 15 </w:t>
            </w:r>
            <w:r w:rsidRPr="005A2788">
              <w:rPr>
                <w:rFonts w:ascii="Times New Roman" w:eastAsia="Times New Roman" w:hAnsi="Times New Roman" w:cs="Times New Roman"/>
                <w:b/>
                <w:bCs/>
                <w:sz w:val="24"/>
                <w:szCs w:val="24"/>
                <w:lang w:eastAsia="ru-RU"/>
              </w:rPr>
              <w:t>«Волк во рву»</w:t>
            </w:r>
          </w:p>
          <w:p w:rsidR="0033257A" w:rsidRPr="005A2788" w:rsidRDefault="0033257A" w:rsidP="00767D33">
            <w:pPr>
              <w:spacing w:after="0" w:line="240" w:lineRule="auto"/>
              <w:rPr>
                <w:rFonts w:ascii="Times New Roman" w:eastAsia="Times New Roman" w:hAnsi="Times New Roman" w:cs="Times New Roman"/>
                <w:b/>
                <w:sz w:val="24"/>
                <w:szCs w:val="24"/>
                <w:lang w:eastAsia="ru-RU"/>
              </w:rPr>
            </w:pPr>
          </w:p>
          <w:p w:rsidR="0033257A" w:rsidRPr="005A2788" w:rsidRDefault="0033257A" w:rsidP="00767D33">
            <w:pPr>
              <w:spacing w:after="0" w:line="240" w:lineRule="auto"/>
              <w:rPr>
                <w:rFonts w:ascii="Calibri" w:eastAsia="Times New Roman" w:hAnsi="Calibri" w:cs="Times New Roman"/>
                <w:sz w:val="24"/>
                <w:szCs w:val="24"/>
                <w:lang w:eastAsia="ru-RU"/>
              </w:rPr>
            </w:pPr>
            <w:r w:rsidRPr="005A2788">
              <w:rPr>
                <w:rFonts w:ascii="Times New Roman" w:eastAsia="Times New Roman" w:hAnsi="Times New Roman" w:cs="Times New Roman"/>
                <w:sz w:val="24"/>
                <w:szCs w:val="24"/>
                <w:lang w:eastAsia="ru-RU"/>
              </w:rPr>
              <w:t xml:space="preserve">Поперёк площадки двумя параллельными линиями на расстоянии около 100 см одна от другой обозначен ров. В нём находится водящий - волк. Остальные играющие - козы. Они живут в доме (стоят за чертой вдоль границы зала). На противоположной стороне зала линией отделено поле. По словам воспитателя «Козы, в поле, волк во рву!» дети бегут из дома в поле и перепрыгивают по дороге через ров. Волк бегает во рву, стараясь осалить прыгающих коз. </w:t>
            </w:r>
            <w:proofErr w:type="gramStart"/>
            <w:r w:rsidRPr="005A2788">
              <w:rPr>
                <w:rFonts w:ascii="Times New Roman" w:eastAsia="Times New Roman" w:hAnsi="Times New Roman" w:cs="Times New Roman"/>
                <w:sz w:val="24"/>
                <w:szCs w:val="24"/>
                <w:lang w:eastAsia="ru-RU"/>
              </w:rPr>
              <w:t>Осаленный</w:t>
            </w:r>
            <w:proofErr w:type="gramEnd"/>
            <w:r w:rsidRPr="005A2788">
              <w:rPr>
                <w:rFonts w:ascii="Times New Roman" w:eastAsia="Times New Roman" w:hAnsi="Times New Roman" w:cs="Times New Roman"/>
                <w:sz w:val="24"/>
                <w:szCs w:val="24"/>
                <w:lang w:eastAsia="ru-RU"/>
              </w:rPr>
              <w:t>  отходит в сторону.  Воспитатель  говорит:  «Козы, домой!» Козы бегут домой, перепрыгивая по пути через ров. После 2 --3 пробежек выбирается или назначается другой водящий.</w:t>
            </w:r>
          </w:p>
          <w:p w:rsidR="0033257A" w:rsidRPr="005A2788" w:rsidRDefault="0033257A" w:rsidP="00767D33">
            <w:pPr>
              <w:spacing w:after="0" w:line="240" w:lineRule="auto"/>
              <w:rPr>
                <w:rFonts w:ascii="Calibri" w:eastAsia="Times New Roman" w:hAnsi="Calibri" w:cs="Times New Roman"/>
                <w:sz w:val="24"/>
                <w:szCs w:val="24"/>
                <w:lang w:eastAsia="ru-RU"/>
              </w:rPr>
            </w:pPr>
            <w:r w:rsidRPr="005A2788">
              <w:rPr>
                <w:rFonts w:ascii="Times New Roman" w:eastAsia="Times New Roman" w:hAnsi="Times New Roman" w:cs="Times New Roman"/>
                <w:i/>
                <w:iCs/>
                <w:sz w:val="24"/>
                <w:szCs w:val="24"/>
                <w:u w:val="single"/>
                <w:lang w:eastAsia="ru-RU"/>
              </w:rPr>
              <w:t>Указания</w:t>
            </w:r>
            <w:r w:rsidRPr="005A2788">
              <w:rPr>
                <w:rFonts w:ascii="Times New Roman" w:eastAsia="Times New Roman" w:hAnsi="Times New Roman" w:cs="Times New Roman"/>
                <w:i/>
                <w:iCs/>
                <w:sz w:val="24"/>
                <w:szCs w:val="24"/>
                <w:lang w:eastAsia="ru-RU"/>
              </w:rPr>
              <w:t>.</w:t>
            </w:r>
            <w:r w:rsidRPr="005A2788">
              <w:rPr>
                <w:rFonts w:ascii="Times New Roman" w:eastAsia="Times New Roman" w:hAnsi="Times New Roman" w:cs="Times New Roman"/>
                <w:sz w:val="24"/>
                <w:szCs w:val="24"/>
                <w:lang w:eastAsia="ru-RU"/>
              </w:rPr>
              <w:t>  Коза  считается  пойманной,  если  волк  коснулся   её    в    тот момент, когда она перепрыгивала через ров, или  если  она  попала  в  ров ногой.</w:t>
            </w:r>
          </w:p>
          <w:p w:rsidR="0033257A" w:rsidRPr="005A2788" w:rsidRDefault="0033257A" w:rsidP="00767D33">
            <w:pPr>
              <w:suppressAutoHyphens/>
              <w:spacing w:after="0" w:line="240" w:lineRule="auto"/>
              <w:rPr>
                <w:rFonts w:ascii="Times New Roman" w:eastAsia="Calibri" w:hAnsi="Times New Roman" w:cs="Times New Roman"/>
                <w:b/>
                <w:sz w:val="24"/>
                <w:szCs w:val="24"/>
                <w:lang w:eastAsia="ar-SA"/>
              </w:rPr>
            </w:pPr>
          </w:p>
        </w:tc>
      </w:tr>
      <w:tr w:rsidR="0033257A" w:rsidRPr="005A2788" w:rsidTr="00767D33">
        <w:trPr>
          <w:trHeight w:val="617"/>
        </w:trPr>
        <w:tc>
          <w:tcPr>
            <w:tcW w:w="9961" w:type="dxa"/>
          </w:tcPr>
          <w:p w:rsidR="0033257A" w:rsidRPr="005A2788" w:rsidRDefault="0033257A" w:rsidP="00767D33">
            <w:pPr>
              <w:spacing w:after="0" w:line="240" w:lineRule="auto"/>
              <w:rPr>
                <w:rFonts w:ascii="Times New Roman" w:eastAsia="Times New Roman" w:hAnsi="Times New Roman" w:cs="Times New Roman"/>
                <w:b/>
                <w:bCs/>
                <w:sz w:val="24"/>
                <w:szCs w:val="24"/>
                <w:lang w:eastAsia="ru-RU"/>
              </w:rPr>
            </w:pPr>
            <w:r w:rsidRPr="005A2788">
              <w:rPr>
                <w:rFonts w:ascii="Times New Roman" w:eastAsia="Times New Roman" w:hAnsi="Times New Roman" w:cs="Times New Roman"/>
                <w:b/>
                <w:sz w:val="24"/>
                <w:szCs w:val="24"/>
                <w:lang w:eastAsia="ru-RU"/>
              </w:rPr>
              <w:t xml:space="preserve">Тема 16 </w:t>
            </w:r>
            <w:r w:rsidRPr="005A2788">
              <w:rPr>
                <w:rFonts w:ascii="Times New Roman" w:eastAsia="Times New Roman" w:hAnsi="Times New Roman" w:cs="Times New Roman"/>
                <w:b/>
                <w:bCs/>
                <w:sz w:val="24"/>
                <w:szCs w:val="24"/>
                <w:lang w:eastAsia="ru-RU"/>
              </w:rPr>
              <w:t>«Прыгуны»</w:t>
            </w:r>
          </w:p>
          <w:p w:rsidR="0033257A" w:rsidRPr="005A2788" w:rsidRDefault="0033257A" w:rsidP="00767D33">
            <w:pPr>
              <w:spacing w:after="0" w:line="240" w:lineRule="auto"/>
              <w:rPr>
                <w:rFonts w:ascii="Times New Roman" w:eastAsia="Times New Roman" w:hAnsi="Times New Roman" w:cs="Times New Roman"/>
                <w:b/>
                <w:sz w:val="24"/>
                <w:szCs w:val="24"/>
                <w:lang w:eastAsia="ru-RU"/>
              </w:rPr>
            </w:pPr>
          </w:p>
          <w:p w:rsidR="0033257A" w:rsidRPr="005A2788" w:rsidRDefault="0033257A" w:rsidP="00767D33">
            <w:pPr>
              <w:spacing w:after="0" w:line="240" w:lineRule="auto"/>
              <w:rPr>
                <w:rFonts w:ascii="Calibri" w:eastAsia="Times New Roman" w:hAnsi="Calibri" w:cs="Times New Roman"/>
                <w:sz w:val="24"/>
                <w:szCs w:val="24"/>
                <w:lang w:eastAsia="ru-RU"/>
              </w:rPr>
            </w:pPr>
            <w:r w:rsidRPr="005A2788">
              <w:rPr>
                <w:rFonts w:ascii="Times New Roman" w:eastAsia="Times New Roman" w:hAnsi="Times New Roman" w:cs="Times New Roman"/>
                <w:sz w:val="24"/>
                <w:szCs w:val="24"/>
                <w:lang w:eastAsia="ru-RU"/>
              </w:rPr>
              <w:t>На землю кладут три палки. Трое детей встают так, чтобы палки находились между их ногами. Под текст песни дети прыгают по очереди над палками, то, скрещивая, то, разводя ноги, задевая палку. На каждое четверостишие прыгает другой ребенок,</w:t>
            </w:r>
          </w:p>
          <w:p w:rsidR="0033257A" w:rsidRPr="005A2788" w:rsidRDefault="0033257A" w:rsidP="00767D33">
            <w:pPr>
              <w:spacing w:after="0" w:line="240" w:lineRule="auto"/>
              <w:rPr>
                <w:rFonts w:ascii="Calibri" w:eastAsia="Times New Roman" w:hAnsi="Calibri" w:cs="Times New Roman"/>
                <w:sz w:val="24"/>
                <w:szCs w:val="24"/>
                <w:lang w:eastAsia="ru-RU"/>
              </w:rPr>
            </w:pPr>
            <w:r w:rsidRPr="005A2788">
              <w:rPr>
                <w:rFonts w:ascii="Times New Roman" w:eastAsia="Times New Roman" w:hAnsi="Times New Roman" w:cs="Times New Roman"/>
                <w:sz w:val="24"/>
                <w:szCs w:val="24"/>
                <w:lang w:eastAsia="ru-RU"/>
              </w:rPr>
              <w:t>«Зайка беленький сидит, и ушами шевелит,</w:t>
            </w:r>
          </w:p>
          <w:p w:rsidR="0033257A" w:rsidRPr="005A2788" w:rsidRDefault="0033257A" w:rsidP="00767D33">
            <w:pPr>
              <w:spacing w:after="0" w:line="240" w:lineRule="auto"/>
              <w:rPr>
                <w:rFonts w:ascii="Calibri" w:eastAsia="Times New Roman" w:hAnsi="Calibri" w:cs="Times New Roman"/>
                <w:sz w:val="24"/>
                <w:szCs w:val="24"/>
                <w:lang w:eastAsia="ru-RU"/>
              </w:rPr>
            </w:pPr>
            <w:r w:rsidRPr="005A2788">
              <w:rPr>
                <w:rFonts w:ascii="Times New Roman" w:eastAsia="Times New Roman" w:hAnsi="Times New Roman" w:cs="Times New Roman"/>
                <w:sz w:val="24"/>
                <w:szCs w:val="24"/>
                <w:lang w:eastAsia="ru-RU"/>
              </w:rPr>
              <w:t>Вот так, вот так, и ушами шевелит.</w:t>
            </w:r>
          </w:p>
          <w:p w:rsidR="0033257A" w:rsidRPr="005A2788" w:rsidRDefault="0033257A" w:rsidP="00767D33">
            <w:pPr>
              <w:spacing w:after="0" w:line="240" w:lineRule="auto"/>
              <w:rPr>
                <w:rFonts w:ascii="Calibri" w:eastAsia="Times New Roman" w:hAnsi="Calibri" w:cs="Times New Roman"/>
                <w:sz w:val="24"/>
                <w:szCs w:val="24"/>
                <w:lang w:eastAsia="ru-RU"/>
              </w:rPr>
            </w:pPr>
            <w:r w:rsidRPr="005A2788">
              <w:rPr>
                <w:rFonts w:ascii="Times New Roman" w:eastAsia="Times New Roman" w:hAnsi="Times New Roman" w:cs="Times New Roman"/>
                <w:sz w:val="24"/>
                <w:szCs w:val="24"/>
                <w:lang w:eastAsia="ru-RU"/>
              </w:rPr>
              <w:t>Зайке холодно сидеть, надо лапочки погреть.</w:t>
            </w:r>
          </w:p>
          <w:p w:rsidR="0033257A" w:rsidRPr="005A2788" w:rsidRDefault="0033257A" w:rsidP="00767D33">
            <w:pPr>
              <w:spacing w:after="0" w:line="240" w:lineRule="auto"/>
              <w:rPr>
                <w:rFonts w:ascii="Calibri" w:eastAsia="Times New Roman" w:hAnsi="Calibri" w:cs="Times New Roman"/>
                <w:sz w:val="24"/>
                <w:szCs w:val="24"/>
                <w:lang w:eastAsia="ru-RU"/>
              </w:rPr>
            </w:pPr>
            <w:proofErr w:type="gramStart"/>
            <w:r w:rsidRPr="005A2788">
              <w:rPr>
                <w:rFonts w:ascii="Times New Roman" w:eastAsia="Times New Roman" w:hAnsi="Times New Roman" w:cs="Times New Roman"/>
                <w:sz w:val="24"/>
                <w:szCs w:val="24"/>
                <w:lang w:eastAsia="ru-RU"/>
              </w:rPr>
              <w:t>Хлоп-хлоп</w:t>
            </w:r>
            <w:proofErr w:type="gramEnd"/>
            <w:r w:rsidRPr="005A2788">
              <w:rPr>
                <w:rFonts w:ascii="Times New Roman" w:eastAsia="Times New Roman" w:hAnsi="Times New Roman" w:cs="Times New Roman"/>
                <w:sz w:val="24"/>
                <w:szCs w:val="24"/>
                <w:lang w:eastAsia="ru-RU"/>
              </w:rPr>
              <w:t>, хлоп-хлоп</w:t>
            </w:r>
          </w:p>
          <w:p w:rsidR="0033257A" w:rsidRPr="005A2788" w:rsidRDefault="0033257A" w:rsidP="00767D33">
            <w:pPr>
              <w:spacing w:after="0" w:line="240" w:lineRule="auto"/>
              <w:rPr>
                <w:rFonts w:ascii="Calibri" w:eastAsia="Times New Roman" w:hAnsi="Calibri" w:cs="Times New Roman"/>
                <w:sz w:val="24"/>
                <w:szCs w:val="24"/>
                <w:lang w:eastAsia="ru-RU"/>
              </w:rPr>
            </w:pPr>
            <w:r w:rsidRPr="005A2788">
              <w:rPr>
                <w:rFonts w:ascii="Times New Roman" w:eastAsia="Times New Roman" w:hAnsi="Times New Roman" w:cs="Times New Roman"/>
                <w:sz w:val="24"/>
                <w:szCs w:val="24"/>
                <w:lang w:eastAsia="ru-RU"/>
              </w:rPr>
              <w:t>Надо лапочки погреть.</w:t>
            </w:r>
          </w:p>
          <w:p w:rsidR="0033257A" w:rsidRPr="005A2788" w:rsidRDefault="0033257A" w:rsidP="00767D33">
            <w:pPr>
              <w:spacing w:after="0" w:line="240" w:lineRule="auto"/>
              <w:rPr>
                <w:rFonts w:ascii="Calibri" w:eastAsia="Times New Roman" w:hAnsi="Calibri" w:cs="Times New Roman"/>
                <w:sz w:val="24"/>
                <w:szCs w:val="24"/>
                <w:lang w:eastAsia="ru-RU"/>
              </w:rPr>
            </w:pPr>
            <w:r w:rsidRPr="005A2788">
              <w:rPr>
                <w:rFonts w:ascii="Times New Roman" w:eastAsia="Times New Roman" w:hAnsi="Times New Roman" w:cs="Times New Roman"/>
                <w:sz w:val="24"/>
                <w:szCs w:val="24"/>
                <w:lang w:eastAsia="ru-RU"/>
              </w:rPr>
              <w:t>Зайке холодно стоять,</w:t>
            </w:r>
          </w:p>
          <w:p w:rsidR="0033257A" w:rsidRPr="005A2788" w:rsidRDefault="0033257A" w:rsidP="00767D33">
            <w:pPr>
              <w:spacing w:after="0" w:line="240" w:lineRule="auto"/>
              <w:rPr>
                <w:rFonts w:ascii="Calibri" w:eastAsia="Times New Roman" w:hAnsi="Calibri" w:cs="Times New Roman"/>
                <w:sz w:val="24"/>
                <w:szCs w:val="24"/>
                <w:lang w:eastAsia="ru-RU"/>
              </w:rPr>
            </w:pPr>
            <w:r w:rsidRPr="005A2788">
              <w:rPr>
                <w:rFonts w:ascii="Times New Roman" w:eastAsia="Times New Roman" w:hAnsi="Times New Roman" w:cs="Times New Roman"/>
                <w:sz w:val="24"/>
                <w:szCs w:val="24"/>
                <w:lang w:eastAsia="ru-RU"/>
              </w:rPr>
              <w:t>Надо зайке поскакать.</w:t>
            </w:r>
          </w:p>
          <w:p w:rsidR="0033257A" w:rsidRPr="005A2788" w:rsidRDefault="0033257A" w:rsidP="00767D33">
            <w:pPr>
              <w:spacing w:after="0" w:line="240" w:lineRule="auto"/>
              <w:rPr>
                <w:rFonts w:ascii="Calibri" w:eastAsia="Times New Roman" w:hAnsi="Calibri" w:cs="Times New Roman"/>
                <w:sz w:val="24"/>
                <w:szCs w:val="24"/>
                <w:lang w:eastAsia="ru-RU"/>
              </w:rPr>
            </w:pPr>
            <w:r w:rsidRPr="005A2788">
              <w:rPr>
                <w:rFonts w:ascii="Times New Roman" w:eastAsia="Times New Roman" w:hAnsi="Times New Roman" w:cs="Times New Roman"/>
                <w:sz w:val="24"/>
                <w:szCs w:val="24"/>
                <w:lang w:eastAsia="ru-RU"/>
              </w:rPr>
              <w:t>Скок-скок, скок-скок,</w:t>
            </w:r>
          </w:p>
          <w:p w:rsidR="0033257A" w:rsidRPr="005A2788" w:rsidRDefault="0033257A" w:rsidP="00767D33">
            <w:pPr>
              <w:spacing w:after="0" w:line="240" w:lineRule="auto"/>
              <w:rPr>
                <w:rFonts w:ascii="Calibri" w:eastAsia="Times New Roman" w:hAnsi="Calibri" w:cs="Times New Roman"/>
                <w:sz w:val="24"/>
                <w:szCs w:val="24"/>
                <w:lang w:eastAsia="ru-RU"/>
              </w:rPr>
            </w:pPr>
            <w:r w:rsidRPr="005A2788">
              <w:rPr>
                <w:rFonts w:ascii="Times New Roman" w:eastAsia="Times New Roman" w:hAnsi="Times New Roman" w:cs="Times New Roman"/>
                <w:sz w:val="24"/>
                <w:szCs w:val="24"/>
                <w:lang w:eastAsia="ru-RU"/>
              </w:rPr>
              <w:t>Надо зайке поскакать».</w:t>
            </w:r>
          </w:p>
          <w:p w:rsidR="0033257A" w:rsidRPr="005A2788" w:rsidRDefault="0033257A" w:rsidP="00767D33">
            <w:pPr>
              <w:spacing w:after="0" w:line="240" w:lineRule="auto"/>
              <w:rPr>
                <w:rFonts w:ascii="Calibri" w:eastAsia="Times New Roman" w:hAnsi="Calibri" w:cs="Times New Roman"/>
                <w:sz w:val="24"/>
                <w:szCs w:val="24"/>
                <w:lang w:eastAsia="ru-RU"/>
              </w:rPr>
            </w:pPr>
            <w:proofErr w:type="spellStart"/>
            <w:r w:rsidRPr="005A2788">
              <w:rPr>
                <w:rFonts w:ascii="Times New Roman" w:eastAsia="Times New Roman" w:hAnsi="Times New Roman" w:cs="Times New Roman"/>
                <w:i/>
                <w:iCs/>
                <w:sz w:val="24"/>
                <w:szCs w:val="24"/>
                <w:u w:val="single"/>
                <w:lang w:eastAsia="ru-RU"/>
              </w:rPr>
              <w:t>Указания</w:t>
            </w:r>
            <w:proofErr w:type="gramStart"/>
            <w:r w:rsidRPr="005A2788">
              <w:rPr>
                <w:rFonts w:ascii="Times New Roman" w:eastAsia="Times New Roman" w:hAnsi="Times New Roman" w:cs="Times New Roman"/>
                <w:i/>
                <w:iCs/>
                <w:sz w:val="24"/>
                <w:szCs w:val="24"/>
                <w:lang w:eastAsia="ru-RU"/>
              </w:rPr>
              <w:t>:</w:t>
            </w:r>
            <w:r w:rsidRPr="005A2788">
              <w:rPr>
                <w:rFonts w:ascii="Times New Roman" w:eastAsia="Times New Roman" w:hAnsi="Times New Roman" w:cs="Times New Roman"/>
                <w:sz w:val="24"/>
                <w:szCs w:val="24"/>
                <w:lang w:eastAsia="ru-RU"/>
              </w:rPr>
              <w:t>п</w:t>
            </w:r>
            <w:proofErr w:type="gramEnd"/>
            <w:r w:rsidRPr="005A2788">
              <w:rPr>
                <w:rFonts w:ascii="Times New Roman" w:eastAsia="Times New Roman" w:hAnsi="Times New Roman" w:cs="Times New Roman"/>
                <w:sz w:val="24"/>
                <w:szCs w:val="24"/>
                <w:lang w:eastAsia="ru-RU"/>
              </w:rPr>
              <w:t>рыгать</w:t>
            </w:r>
            <w:proofErr w:type="spellEnd"/>
            <w:r w:rsidRPr="005A2788">
              <w:rPr>
                <w:rFonts w:ascii="Times New Roman" w:eastAsia="Times New Roman" w:hAnsi="Times New Roman" w:cs="Times New Roman"/>
                <w:sz w:val="24"/>
                <w:szCs w:val="24"/>
                <w:lang w:eastAsia="ru-RU"/>
              </w:rPr>
              <w:t>, не задевая и не сдвигая палки с места; соблюдать ритм прыжков,  начинать и заканчивать прыжки в  соответствии  с   началом    и окончанием чтения стихов.</w:t>
            </w:r>
          </w:p>
          <w:p w:rsidR="0033257A" w:rsidRPr="005A2788" w:rsidRDefault="0033257A" w:rsidP="00767D33">
            <w:pPr>
              <w:spacing w:after="0" w:line="240" w:lineRule="auto"/>
              <w:rPr>
                <w:rFonts w:ascii="Calibri" w:eastAsia="Times New Roman" w:hAnsi="Calibri" w:cs="Times New Roman"/>
                <w:sz w:val="24"/>
                <w:szCs w:val="24"/>
                <w:lang w:eastAsia="ru-RU"/>
              </w:rPr>
            </w:pPr>
            <w:proofErr w:type="spellStart"/>
            <w:r w:rsidRPr="005A2788">
              <w:rPr>
                <w:rFonts w:ascii="Times New Roman" w:eastAsia="Times New Roman" w:hAnsi="Times New Roman" w:cs="Times New Roman"/>
                <w:i/>
                <w:iCs/>
                <w:sz w:val="24"/>
                <w:szCs w:val="24"/>
                <w:u w:val="single"/>
                <w:lang w:eastAsia="ru-RU"/>
              </w:rPr>
              <w:t>Усложнение</w:t>
            </w:r>
            <w:proofErr w:type="gramStart"/>
            <w:r w:rsidRPr="005A2788">
              <w:rPr>
                <w:rFonts w:ascii="Times New Roman" w:eastAsia="Times New Roman" w:hAnsi="Times New Roman" w:cs="Times New Roman"/>
                <w:i/>
                <w:iCs/>
                <w:sz w:val="24"/>
                <w:szCs w:val="24"/>
                <w:u w:val="single"/>
                <w:lang w:eastAsia="ru-RU"/>
              </w:rPr>
              <w:t>:</w:t>
            </w:r>
            <w:r w:rsidRPr="005A2788">
              <w:rPr>
                <w:rFonts w:ascii="Times New Roman" w:eastAsia="Times New Roman" w:hAnsi="Times New Roman" w:cs="Times New Roman"/>
                <w:sz w:val="24"/>
                <w:szCs w:val="24"/>
                <w:lang w:eastAsia="ru-RU"/>
              </w:rPr>
              <w:t>в</w:t>
            </w:r>
            <w:proofErr w:type="gramEnd"/>
            <w:r w:rsidRPr="005A2788">
              <w:rPr>
                <w:rFonts w:ascii="Times New Roman" w:eastAsia="Times New Roman" w:hAnsi="Times New Roman" w:cs="Times New Roman"/>
                <w:sz w:val="24"/>
                <w:szCs w:val="24"/>
                <w:lang w:eastAsia="ru-RU"/>
              </w:rPr>
              <w:t>о</w:t>
            </w:r>
            <w:proofErr w:type="spellEnd"/>
            <w:r w:rsidRPr="005A2788">
              <w:rPr>
                <w:rFonts w:ascii="Times New Roman" w:eastAsia="Times New Roman" w:hAnsi="Times New Roman" w:cs="Times New Roman"/>
                <w:sz w:val="24"/>
                <w:szCs w:val="24"/>
                <w:lang w:eastAsia="ru-RU"/>
              </w:rPr>
              <w:t xml:space="preserve"> время прыжков выполнять хлопки перед собой, над головой, за спиной.</w:t>
            </w:r>
          </w:p>
          <w:p w:rsidR="0033257A" w:rsidRPr="005A2788" w:rsidRDefault="0033257A" w:rsidP="00767D33">
            <w:pPr>
              <w:suppressAutoHyphens/>
              <w:spacing w:after="0" w:line="240" w:lineRule="auto"/>
              <w:rPr>
                <w:rFonts w:ascii="Times New Roman" w:eastAsia="Calibri" w:hAnsi="Times New Roman" w:cs="Times New Roman"/>
                <w:b/>
                <w:sz w:val="24"/>
                <w:szCs w:val="24"/>
                <w:lang w:eastAsia="ar-SA"/>
              </w:rPr>
            </w:pPr>
          </w:p>
        </w:tc>
      </w:tr>
      <w:tr w:rsidR="0033257A" w:rsidRPr="005A2788" w:rsidTr="00767D33">
        <w:trPr>
          <w:trHeight w:val="617"/>
        </w:trPr>
        <w:tc>
          <w:tcPr>
            <w:tcW w:w="9961" w:type="dxa"/>
          </w:tcPr>
          <w:p w:rsidR="0033257A" w:rsidRPr="005A2788" w:rsidRDefault="0033257A" w:rsidP="00767D33">
            <w:pPr>
              <w:spacing w:after="0" w:line="240" w:lineRule="auto"/>
              <w:rPr>
                <w:rFonts w:ascii="Times New Roman" w:eastAsia="Times New Roman" w:hAnsi="Times New Roman" w:cs="Times New Roman"/>
                <w:b/>
                <w:sz w:val="24"/>
                <w:szCs w:val="24"/>
                <w:lang w:eastAsia="ru-RU"/>
              </w:rPr>
            </w:pPr>
            <w:r w:rsidRPr="005A2788">
              <w:rPr>
                <w:rFonts w:ascii="Times New Roman" w:eastAsia="Times New Roman" w:hAnsi="Times New Roman" w:cs="Times New Roman"/>
                <w:b/>
                <w:sz w:val="24"/>
                <w:szCs w:val="24"/>
                <w:lang w:eastAsia="ru-RU"/>
              </w:rPr>
              <w:t xml:space="preserve">Тема 17 </w:t>
            </w:r>
            <w:r w:rsidRPr="005A2788">
              <w:rPr>
                <w:rFonts w:ascii="Times New Roman" w:eastAsia="Times New Roman" w:hAnsi="Times New Roman" w:cs="Times New Roman"/>
                <w:b/>
                <w:bCs/>
                <w:sz w:val="24"/>
                <w:szCs w:val="24"/>
                <w:lang w:eastAsia="ru-RU"/>
              </w:rPr>
              <w:t>«Лошади»</w:t>
            </w:r>
          </w:p>
          <w:p w:rsidR="0033257A" w:rsidRPr="005A2788" w:rsidRDefault="0033257A" w:rsidP="00767D33">
            <w:pPr>
              <w:spacing w:after="0" w:line="240" w:lineRule="auto"/>
              <w:rPr>
                <w:rFonts w:ascii="Times New Roman" w:eastAsia="Times New Roman" w:hAnsi="Times New Roman" w:cs="Times New Roman"/>
                <w:sz w:val="24"/>
                <w:szCs w:val="24"/>
                <w:lang w:eastAsia="ru-RU"/>
              </w:rPr>
            </w:pPr>
            <w:r w:rsidRPr="005A2788">
              <w:rPr>
                <w:rFonts w:ascii="Times New Roman" w:eastAsia="Times New Roman" w:hAnsi="Times New Roman" w:cs="Times New Roman"/>
                <w:sz w:val="24"/>
                <w:szCs w:val="24"/>
                <w:lang w:eastAsia="ru-RU"/>
              </w:rPr>
              <w:t xml:space="preserve">На конюшне стоят лошади, недалеко от них сидят на скамейках конюхи с вожжами. Старший конюх - воспитатель подходит к дощечке, подвешенной на дерево, и отбивает примерно 15-18 </w:t>
            </w:r>
            <w:r w:rsidRPr="005A2788">
              <w:rPr>
                <w:rFonts w:ascii="Times New Roman" w:eastAsia="Times New Roman" w:hAnsi="Times New Roman" w:cs="Times New Roman"/>
                <w:sz w:val="24"/>
                <w:szCs w:val="24"/>
                <w:lang w:eastAsia="ru-RU"/>
              </w:rPr>
              <w:lastRenderedPageBreak/>
              <w:t xml:space="preserve">ударов. За это время конюхи быстро выводит лошадей, запрягают их и выстраиваются друг за другом. На сигнал «поехали» скачут галопом. По сигналу «лошади испугались» разбегаются в </w:t>
            </w:r>
            <w:proofErr w:type="gramStart"/>
            <w:r w:rsidRPr="005A2788">
              <w:rPr>
                <w:rFonts w:ascii="Times New Roman" w:eastAsia="Times New Roman" w:hAnsi="Times New Roman" w:cs="Times New Roman"/>
                <w:sz w:val="24"/>
                <w:szCs w:val="24"/>
                <w:lang w:eastAsia="ru-RU"/>
              </w:rPr>
              <w:t>разных</w:t>
            </w:r>
            <w:proofErr w:type="gramEnd"/>
            <w:r w:rsidRPr="005A2788">
              <w:rPr>
                <w:rFonts w:ascii="Times New Roman" w:eastAsia="Times New Roman" w:hAnsi="Times New Roman" w:cs="Times New Roman"/>
                <w:sz w:val="24"/>
                <w:szCs w:val="24"/>
                <w:lang w:eastAsia="ru-RU"/>
              </w:rPr>
              <w:t xml:space="preserve"> </w:t>
            </w:r>
          </w:p>
          <w:p w:rsidR="0033257A" w:rsidRPr="005A2788" w:rsidRDefault="0033257A" w:rsidP="00767D33">
            <w:pPr>
              <w:spacing w:after="0" w:line="240" w:lineRule="auto"/>
              <w:rPr>
                <w:rFonts w:ascii="Calibri" w:eastAsia="Times New Roman" w:hAnsi="Calibri" w:cs="Times New Roman"/>
                <w:sz w:val="24"/>
                <w:szCs w:val="24"/>
                <w:lang w:eastAsia="ru-RU"/>
              </w:rPr>
            </w:pPr>
            <w:proofErr w:type="gramStart"/>
            <w:r w:rsidRPr="005A2788">
              <w:rPr>
                <w:rFonts w:ascii="Times New Roman" w:eastAsia="Times New Roman" w:hAnsi="Times New Roman" w:cs="Times New Roman"/>
                <w:sz w:val="24"/>
                <w:szCs w:val="24"/>
                <w:lang w:eastAsia="ru-RU"/>
              </w:rPr>
              <w:t>направлениях</w:t>
            </w:r>
            <w:proofErr w:type="gramEnd"/>
            <w:r w:rsidRPr="005A2788">
              <w:rPr>
                <w:rFonts w:ascii="Times New Roman" w:eastAsia="Times New Roman" w:hAnsi="Times New Roman" w:cs="Times New Roman"/>
                <w:sz w:val="24"/>
                <w:szCs w:val="24"/>
                <w:lang w:eastAsia="ru-RU"/>
              </w:rPr>
              <w:t>. Конюхи ловят и отводят лошадей в конюшню. Дети меняются ролями, игра повторяется.</w:t>
            </w:r>
          </w:p>
          <w:p w:rsidR="0033257A" w:rsidRPr="005A2788" w:rsidRDefault="0033257A" w:rsidP="00767D33">
            <w:pPr>
              <w:spacing w:after="0" w:line="240" w:lineRule="auto"/>
              <w:rPr>
                <w:rFonts w:ascii="Calibri" w:eastAsia="Times New Roman" w:hAnsi="Calibri" w:cs="Times New Roman"/>
                <w:sz w:val="24"/>
                <w:szCs w:val="24"/>
                <w:lang w:eastAsia="ru-RU"/>
              </w:rPr>
            </w:pPr>
            <w:r w:rsidRPr="005A2788">
              <w:rPr>
                <w:rFonts w:ascii="Times New Roman" w:eastAsia="Times New Roman" w:hAnsi="Times New Roman" w:cs="Times New Roman"/>
                <w:i/>
                <w:iCs/>
                <w:sz w:val="24"/>
                <w:szCs w:val="24"/>
                <w:u w:val="single"/>
                <w:lang w:eastAsia="ru-RU"/>
              </w:rPr>
              <w:t xml:space="preserve">Указания: </w:t>
            </w:r>
            <w:r w:rsidRPr="005A2788">
              <w:rPr>
                <w:rFonts w:ascii="Times New Roman" w:eastAsia="Times New Roman" w:hAnsi="Times New Roman" w:cs="Times New Roman"/>
                <w:sz w:val="24"/>
                <w:szCs w:val="24"/>
                <w:lang w:eastAsia="ru-RU"/>
              </w:rPr>
              <w:t>успеть построиться, пока слышны удары; правильно, ритмично выполнять галоп; ловить можно любую лошадь; лошадь не должна убегать из конюшни.</w:t>
            </w:r>
          </w:p>
          <w:p w:rsidR="0033257A" w:rsidRPr="005A2788" w:rsidRDefault="0033257A" w:rsidP="00767D33">
            <w:pPr>
              <w:spacing w:after="0" w:line="240" w:lineRule="auto"/>
              <w:rPr>
                <w:rFonts w:ascii="Calibri" w:eastAsia="Times New Roman" w:hAnsi="Calibri" w:cs="Times New Roman"/>
                <w:sz w:val="24"/>
                <w:szCs w:val="24"/>
                <w:lang w:eastAsia="ru-RU"/>
              </w:rPr>
            </w:pPr>
            <w:r w:rsidRPr="005A2788">
              <w:rPr>
                <w:rFonts w:ascii="Times New Roman" w:eastAsia="Times New Roman" w:hAnsi="Times New Roman" w:cs="Times New Roman"/>
                <w:i/>
                <w:iCs/>
                <w:sz w:val="24"/>
                <w:szCs w:val="24"/>
                <w:u w:val="single"/>
                <w:lang w:eastAsia="ru-RU"/>
              </w:rPr>
              <w:t xml:space="preserve">Усложнение: </w:t>
            </w:r>
            <w:r w:rsidRPr="005A2788">
              <w:rPr>
                <w:rFonts w:ascii="Times New Roman" w:eastAsia="Times New Roman" w:hAnsi="Times New Roman" w:cs="Times New Roman"/>
                <w:sz w:val="24"/>
                <w:szCs w:val="24"/>
                <w:lang w:eastAsia="ru-RU"/>
              </w:rPr>
              <w:t>Каждый конюх делает себе «тройку».</w:t>
            </w:r>
          </w:p>
          <w:p w:rsidR="0033257A" w:rsidRPr="005A2788" w:rsidRDefault="0033257A" w:rsidP="00767D33">
            <w:pPr>
              <w:suppressAutoHyphens/>
              <w:spacing w:after="0" w:line="240" w:lineRule="auto"/>
              <w:rPr>
                <w:rFonts w:ascii="Times New Roman" w:eastAsia="Calibri" w:hAnsi="Times New Roman" w:cs="Times New Roman"/>
                <w:b/>
                <w:sz w:val="24"/>
                <w:szCs w:val="24"/>
                <w:lang w:eastAsia="ar-SA"/>
              </w:rPr>
            </w:pPr>
          </w:p>
        </w:tc>
      </w:tr>
      <w:tr w:rsidR="0033257A" w:rsidRPr="005A2788" w:rsidTr="00767D33">
        <w:trPr>
          <w:trHeight w:val="617"/>
        </w:trPr>
        <w:tc>
          <w:tcPr>
            <w:tcW w:w="9961" w:type="dxa"/>
          </w:tcPr>
          <w:p w:rsidR="0033257A" w:rsidRPr="005A2788" w:rsidRDefault="0033257A" w:rsidP="00767D33">
            <w:pPr>
              <w:suppressAutoHyphens/>
              <w:spacing w:after="0" w:line="240" w:lineRule="auto"/>
              <w:rPr>
                <w:rFonts w:ascii="Times New Roman" w:eastAsia="Calibri" w:hAnsi="Times New Roman" w:cs="Times New Roman"/>
                <w:b/>
                <w:sz w:val="24"/>
                <w:szCs w:val="24"/>
                <w:lang w:eastAsia="ar-SA"/>
              </w:rPr>
            </w:pPr>
            <w:r w:rsidRPr="005A2788">
              <w:rPr>
                <w:rFonts w:ascii="Times New Roman" w:eastAsia="Calibri" w:hAnsi="Times New Roman" w:cs="Times New Roman"/>
                <w:b/>
                <w:sz w:val="24"/>
                <w:szCs w:val="24"/>
                <w:lang w:eastAsia="ar-SA"/>
              </w:rPr>
              <w:lastRenderedPageBreak/>
              <w:t>Тема 18  Профилактика травматизма</w:t>
            </w:r>
          </w:p>
          <w:p w:rsidR="0033257A" w:rsidRPr="005A2788" w:rsidRDefault="0033257A" w:rsidP="00767D33">
            <w:pPr>
              <w:suppressAutoHyphens/>
              <w:spacing w:after="0" w:line="240" w:lineRule="auto"/>
              <w:rPr>
                <w:rFonts w:ascii="Times New Roman" w:eastAsia="Calibri" w:hAnsi="Times New Roman" w:cs="Times New Roman"/>
                <w:sz w:val="24"/>
                <w:szCs w:val="24"/>
                <w:lang w:eastAsia="ar-SA"/>
              </w:rPr>
            </w:pPr>
            <w:r w:rsidRPr="005A2788">
              <w:rPr>
                <w:rFonts w:ascii="Times New Roman" w:eastAsia="Calibri" w:hAnsi="Times New Roman" w:cs="Times New Roman"/>
                <w:sz w:val="24"/>
                <w:szCs w:val="24"/>
                <w:lang w:eastAsia="ar-SA"/>
              </w:rPr>
              <w:t>Правила ТБ.</w:t>
            </w:r>
          </w:p>
        </w:tc>
      </w:tr>
      <w:tr w:rsidR="0033257A" w:rsidRPr="005A2788" w:rsidTr="00767D33">
        <w:trPr>
          <w:trHeight w:val="617"/>
        </w:trPr>
        <w:tc>
          <w:tcPr>
            <w:tcW w:w="9961" w:type="dxa"/>
          </w:tcPr>
          <w:p w:rsidR="0033257A" w:rsidRPr="005A2788" w:rsidRDefault="0033257A" w:rsidP="00767D33">
            <w:pPr>
              <w:spacing w:after="0" w:line="240" w:lineRule="auto"/>
              <w:rPr>
                <w:rFonts w:ascii="Times New Roman" w:eastAsia="Times New Roman" w:hAnsi="Times New Roman" w:cs="Times New Roman"/>
                <w:b/>
                <w:sz w:val="24"/>
                <w:szCs w:val="24"/>
                <w:lang w:eastAsia="ru-RU"/>
              </w:rPr>
            </w:pPr>
            <w:r w:rsidRPr="005A2788">
              <w:rPr>
                <w:rFonts w:ascii="Times New Roman" w:eastAsia="Times New Roman" w:hAnsi="Times New Roman" w:cs="Times New Roman"/>
                <w:b/>
                <w:sz w:val="24"/>
                <w:szCs w:val="24"/>
                <w:lang w:eastAsia="ru-RU"/>
              </w:rPr>
              <w:t>Тема 19 «Птички и клетка»</w:t>
            </w:r>
          </w:p>
          <w:p w:rsidR="0033257A" w:rsidRPr="005A2788" w:rsidRDefault="0033257A" w:rsidP="00767D33">
            <w:pPr>
              <w:spacing w:after="0" w:line="240" w:lineRule="auto"/>
              <w:rPr>
                <w:rFonts w:ascii="Calibri" w:eastAsia="Times New Roman" w:hAnsi="Calibri" w:cs="Times New Roman"/>
                <w:sz w:val="24"/>
                <w:szCs w:val="24"/>
                <w:lang w:eastAsia="ru-RU"/>
              </w:rPr>
            </w:pPr>
            <w:r w:rsidRPr="005A2788">
              <w:rPr>
                <w:rFonts w:ascii="Times New Roman" w:eastAsia="Times New Roman" w:hAnsi="Times New Roman" w:cs="Times New Roman"/>
                <w:sz w:val="24"/>
                <w:szCs w:val="24"/>
                <w:lang w:eastAsia="ru-RU"/>
              </w:rPr>
              <w:t>Дети делятся на две подгруппы. Одна образует круг в центре площадки (дети идут по кругу, держась за руки) – это «клетка», другая подгруппа – «птички». Воспитатель говорит: «Открыть клетку!» Дети, образующие клетку, поднимают руки. «Птички» вбегают в «клетку» и тут же выбегают из неё. Воспитатель говорит: «Закрыть клетку!» Дети опускают руки. «Птички», оставшиеся в «клетке», считаются пойманными. Они встают в круг. «Клетка» увеличивается, и игра продолжается, пока не останется 1-3 «птички». Затем дети меняются ролями.</w:t>
            </w:r>
          </w:p>
          <w:p w:rsidR="0033257A" w:rsidRPr="005A2788" w:rsidRDefault="0033257A" w:rsidP="00767D33">
            <w:pPr>
              <w:suppressAutoHyphens/>
              <w:spacing w:after="0" w:line="240" w:lineRule="auto"/>
              <w:rPr>
                <w:rFonts w:ascii="Times New Roman" w:eastAsia="Calibri" w:hAnsi="Times New Roman" w:cs="Times New Roman"/>
                <w:b/>
                <w:sz w:val="24"/>
                <w:szCs w:val="24"/>
                <w:lang w:eastAsia="ar-SA"/>
              </w:rPr>
            </w:pPr>
          </w:p>
        </w:tc>
      </w:tr>
      <w:tr w:rsidR="0033257A" w:rsidRPr="005A2788" w:rsidTr="00767D33">
        <w:trPr>
          <w:trHeight w:val="617"/>
        </w:trPr>
        <w:tc>
          <w:tcPr>
            <w:tcW w:w="9961" w:type="dxa"/>
          </w:tcPr>
          <w:p w:rsidR="0033257A" w:rsidRPr="005A2788" w:rsidRDefault="0033257A" w:rsidP="00767D33">
            <w:pPr>
              <w:spacing w:after="0" w:line="240" w:lineRule="auto"/>
              <w:rPr>
                <w:rFonts w:ascii="Times New Roman" w:eastAsia="Times New Roman" w:hAnsi="Times New Roman" w:cs="Times New Roman"/>
                <w:b/>
                <w:sz w:val="24"/>
                <w:szCs w:val="24"/>
                <w:lang w:eastAsia="ru-RU"/>
              </w:rPr>
            </w:pPr>
            <w:r w:rsidRPr="005A2788">
              <w:rPr>
                <w:rFonts w:ascii="Times New Roman" w:eastAsia="Times New Roman" w:hAnsi="Times New Roman" w:cs="Times New Roman"/>
                <w:b/>
                <w:sz w:val="24"/>
                <w:szCs w:val="24"/>
                <w:lang w:eastAsia="ru-RU"/>
              </w:rPr>
              <w:t>Тема 20 «Северный и южный ветер»</w:t>
            </w:r>
          </w:p>
          <w:p w:rsidR="0033257A" w:rsidRPr="005A2788" w:rsidRDefault="0033257A" w:rsidP="00767D33">
            <w:pPr>
              <w:spacing w:after="0" w:line="240" w:lineRule="auto"/>
              <w:rPr>
                <w:rFonts w:ascii="Times New Roman" w:eastAsia="Times New Roman" w:hAnsi="Times New Roman" w:cs="Times New Roman"/>
                <w:b/>
                <w:sz w:val="24"/>
                <w:szCs w:val="24"/>
                <w:lang w:eastAsia="ru-RU"/>
              </w:rPr>
            </w:pPr>
          </w:p>
          <w:p w:rsidR="0033257A" w:rsidRPr="005A2788" w:rsidRDefault="0033257A" w:rsidP="00767D33">
            <w:pPr>
              <w:spacing w:after="0" w:line="240" w:lineRule="auto"/>
              <w:rPr>
                <w:rFonts w:ascii="Calibri" w:eastAsia="Times New Roman" w:hAnsi="Calibri" w:cs="Times New Roman"/>
                <w:sz w:val="24"/>
                <w:szCs w:val="24"/>
                <w:lang w:eastAsia="ru-RU"/>
              </w:rPr>
            </w:pPr>
            <w:r w:rsidRPr="005A2788">
              <w:rPr>
                <w:rFonts w:ascii="Times New Roman" w:eastAsia="Times New Roman" w:hAnsi="Times New Roman" w:cs="Times New Roman"/>
                <w:sz w:val="24"/>
                <w:szCs w:val="24"/>
                <w:lang w:eastAsia="ru-RU"/>
              </w:rPr>
              <w:t>Выбирают двух водящих. Одному на руку повязывают синюю ленту – это «северный ветер», другому красную – это «южный ветер». Остальные дети бегают по площадке. «Северный ветер» старается «заморозить» как можно больше детей – дотронутся до них рукой. Замороженные принимают какую-либо позу (руки в стороны, вверх, на поясе, стоят на одной ноге и т.д.). «Южный ветер» стремится «разморозить» детей, также дотрагиваясь рукой и восклицая: «Свободен!» Через 2-3 минуты назначают новых водящих, и игра возобновляется.</w:t>
            </w:r>
          </w:p>
          <w:p w:rsidR="0033257A" w:rsidRPr="005A2788" w:rsidRDefault="0033257A" w:rsidP="00767D33">
            <w:pPr>
              <w:suppressAutoHyphens/>
              <w:spacing w:after="0" w:line="240" w:lineRule="auto"/>
              <w:rPr>
                <w:rFonts w:ascii="Times New Roman" w:eastAsia="Calibri" w:hAnsi="Times New Roman" w:cs="Times New Roman"/>
                <w:b/>
                <w:sz w:val="24"/>
                <w:szCs w:val="24"/>
                <w:lang w:eastAsia="ar-SA"/>
              </w:rPr>
            </w:pPr>
          </w:p>
        </w:tc>
      </w:tr>
      <w:tr w:rsidR="0033257A" w:rsidRPr="005A2788" w:rsidTr="00767D33">
        <w:trPr>
          <w:trHeight w:val="617"/>
        </w:trPr>
        <w:tc>
          <w:tcPr>
            <w:tcW w:w="9961" w:type="dxa"/>
          </w:tcPr>
          <w:p w:rsidR="0033257A" w:rsidRPr="005A2788" w:rsidRDefault="0033257A" w:rsidP="00767D33">
            <w:pPr>
              <w:spacing w:after="0" w:line="240" w:lineRule="auto"/>
              <w:rPr>
                <w:rFonts w:ascii="Times New Roman" w:eastAsia="Times New Roman" w:hAnsi="Times New Roman" w:cs="Times New Roman"/>
                <w:b/>
                <w:sz w:val="24"/>
                <w:szCs w:val="24"/>
                <w:lang w:eastAsia="ru-RU"/>
              </w:rPr>
            </w:pPr>
            <w:r w:rsidRPr="005A2788">
              <w:rPr>
                <w:rFonts w:ascii="Times New Roman" w:eastAsia="Times New Roman" w:hAnsi="Times New Roman" w:cs="Times New Roman"/>
                <w:b/>
                <w:sz w:val="24"/>
                <w:szCs w:val="24"/>
                <w:lang w:eastAsia="ru-RU"/>
              </w:rPr>
              <w:t>Тема 21 «Бой петухов»</w:t>
            </w:r>
          </w:p>
          <w:p w:rsidR="0033257A" w:rsidRPr="005A2788" w:rsidRDefault="0033257A" w:rsidP="00767D33">
            <w:pPr>
              <w:spacing w:after="0" w:line="240" w:lineRule="auto"/>
              <w:rPr>
                <w:rFonts w:ascii="Calibri" w:eastAsia="Times New Roman" w:hAnsi="Calibri" w:cs="Times New Roman"/>
                <w:sz w:val="24"/>
                <w:szCs w:val="24"/>
                <w:lang w:eastAsia="ru-RU"/>
              </w:rPr>
            </w:pPr>
            <w:proofErr w:type="gramStart"/>
            <w:r w:rsidRPr="005A2788">
              <w:rPr>
                <w:rFonts w:ascii="Times New Roman" w:eastAsia="Times New Roman" w:hAnsi="Times New Roman" w:cs="Times New Roman"/>
                <w:sz w:val="24"/>
                <w:szCs w:val="24"/>
                <w:lang w:eastAsia="ru-RU"/>
              </w:rPr>
              <w:t>Играющие стараются вывести друг друга из равновесия, прыгая на одной ноге и толкая соперника правым или левым плечом.</w:t>
            </w:r>
            <w:proofErr w:type="gramEnd"/>
            <w:r w:rsidRPr="005A2788">
              <w:rPr>
                <w:rFonts w:ascii="Times New Roman" w:eastAsia="Times New Roman" w:hAnsi="Times New Roman" w:cs="Times New Roman"/>
                <w:sz w:val="24"/>
                <w:szCs w:val="24"/>
                <w:lang w:eastAsia="ru-RU"/>
              </w:rPr>
              <w:t xml:space="preserve"> Проигрывает тот, кто коснётся земли второй ногой. Руки дети держат на поясе либо </w:t>
            </w:r>
            <w:proofErr w:type="spellStart"/>
            <w:r w:rsidRPr="005A2788">
              <w:rPr>
                <w:rFonts w:ascii="Times New Roman" w:eastAsia="Times New Roman" w:hAnsi="Times New Roman" w:cs="Times New Roman"/>
                <w:sz w:val="24"/>
                <w:szCs w:val="24"/>
                <w:lang w:eastAsia="ru-RU"/>
              </w:rPr>
              <w:t>скрёстно</w:t>
            </w:r>
            <w:proofErr w:type="spellEnd"/>
            <w:r w:rsidRPr="005A2788">
              <w:rPr>
                <w:rFonts w:ascii="Times New Roman" w:eastAsia="Times New Roman" w:hAnsi="Times New Roman" w:cs="Times New Roman"/>
                <w:sz w:val="24"/>
                <w:szCs w:val="24"/>
                <w:lang w:eastAsia="ru-RU"/>
              </w:rPr>
              <w:t xml:space="preserve"> перед грудью; можно держаться одной рукой за носок согнутой ноги. Толкаться руками не разрешается. Побеждает тот, кто дольше продержится, прыгая на одной ноге.</w:t>
            </w:r>
          </w:p>
          <w:p w:rsidR="0033257A" w:rsidRPr="005A2788" w:rsidRDefault="0033257A" w:rsidP="00767D33">
            <w:pPr>
              <w:suppressAutoHyphens/>
              <w:spacing w:after="0" w:line="240" w:lineRule="auto"/>
              <w:rPr>
                <w:rFonts w:ascii="Times New Roman" w:eastAsia="Calibri" w:hAnsi="Times New Roman" w:cs="Times New Roman"/>
                <w:b/>
                <w:sz w:val="24"/>
                <w:szCs w:val="24"/>
                <w:lang w:eastAsia="ar-SA"/>
              </w:rPr>
            </w:pPr>
          </w:p>
        </w:tc>
      </w:tr>
      <w:tr w:rsidR="0033257A" w:rsidRPr="005A2788" w:rsidTr="00767D33">
        <w:trPr>
          <w:trHeight w:val="617"/>
        </w:trPr>
        <w:tc>
          <w:tcPr>
            <w:tcW w:w="9961" w:type="dxa"/>
          </w:tcPr>
          <w:p w:rsidR="0033257A" w:rsidRPr="005A2788" w:rsidRDefault="0033257A" w:rsidP="00767D33">
            <w:pPr>
              <w:spacing w:after="0" w:line="240" w:lineRule="auto"/>
              <w:rPr>
                <w:rFonts w:ascii="Times New Roman" w:eastAsia="Times New Roman" w:hAnsi="Times New Roman" w:cs="Times New Roman"/>
                <w:b/>
                <w:sz w:val="24"/>
                <w:szCs w:val="24"/>
                <w:lang w:eastAsia="ru-RU"/>
              </w:rPr>
            </w:pPr>
            <w:r w:rsidRPr="005A2788">
              <w:rPr>
                <w:rFonts w:ascii="Times New Roman" w:eastAsia="Times New Roman" w:hAnsi="Times New Roman" w:cs="Times New Roman"/>
                <w:b/>
                <w:sz w:val="24"/>
                <w:szCs w:val="24"/>
                <w:lang w:eastAsia="ru-RU"/>
              </w:rPr>
              <w:t>Тема 22 «Караси и щука»</w:t>
            </w:r>
          </w:p>
          <w:p w:rsidR="0033257A" w:rsidRPr="005A2788" w:rsidRDefault="0033257A" w:rsidP="00767D33">
            <w:pPr>
              <w:spacing w:after="0" w:line="240" w:lineRule="auto"/>
              <w:rPr>
                <w:rFonts w:ascii="Calibri" w:eastAsia="Times New Roman" w:hAnsi="Calibri" w:cs="Times New Roman"/>
                <w:sz w:val="24"/>
                <w:szCs w:val="24"/>
                <w:lang w:eastAsia="ru-RU"/>
              </w:rPr>
            </w:pPr>
            <w:r w:rsidRPr="005A2788">
              <w:rPr>
                <w:rFonts w:ascii="Times New Roman" w:eastAsia="Times New Roman" w:hAnsi="Times New Roman" w:cs="Times New Roman"/>
                <w:sz w:val="24"/>
                <w:szCs w:val="24"/>
                <w:lang w:eastAsia="ru-RU"/>
              </w:rPr>
              <w:t xml:space="preserve">Одного ребёнка выбирают «щукой». Остальные играющие делятся на две подгруппы: одна из них образует круг – это «камешки», другая – «караси», которые плавают внутри круга. «Щука»  находится за пределами круга. По сигналу воспитателя «Щука!» </w:t>
            </w:r>
            <w:proofErr w:type="gramStart"/>
            <w:r w:rsidRPr="005A2788">
              <w:rPr>
                <w:rFonts w:ascii="Times New Roman" w:eastAsia="Times New Roman" w:hAnsi="Times New Roman" w:cs="Times New Roman"/>
                <w:sz w:val="24"/>
                <w:szCs w:val="24"/>
                <w:lang w:eastAsia="ru-RU"/>
              </w:rPr>
              <w:t>ребёнок</w:t>
            </w:r>
            <w:proofErr w:type="gramEnd"/>
            <w:r w:rsidRPr="005A2788">
              <w:rPr>
                <w:rFonts w:ascii="Times New Roman" w:eastAsia="Times New Roman" w:hAnsi="Times New Roman" w:cs="Times New Roman"/>
                <w:sz w:val="24"/>
                <w:szCs w:val="24"/>
                <w:lang w:eastAsia="ru-RU"/>
              </w:rPr>
              <w:t xml:space="preserve"> изображающий её, вбегает в круг и старается поймать «карасей». «Караси» прячутся за «камешки» - приседают за кем-нибудь из игроков, стоящих по кругу. «Щука» ловит тех игроков, которые не успели спрятаться, и уводит их за круг. После 2-3 повторений подсчитывают количество пойманных игроков. Выбирают новую «Щуку». Дети, стоящие по кругу и внутри его, меняются местами, и игра продолжается.</w:t>
            </w:r>
          </w:p>
          <w:p w:rsidR="0033257A" w:rsidRPr="005A2788" w:rsidRDefault="0033257A" w:rsidP="00767D33">
            <w:pPr>
              <w:suppressAutoHyphens/>
              <w:spacing w:after="0" w:line="240" w:lineRule="auto"/>
              <w:rPr>
                <w:rFonts w:ascii="Times New Roman" w:eastAsia="Calibri" w:hAnsi="Times New Roman" w:cs="Times New Roman"/>
                <w:b/>
                <w:sz w:val="24"/>
                <w:szCs w:val="24"/>
                <w:lang w:eastAsia="ar-SA"/>
              </w:rPr>
            </w:pPr>
          </w:p>
        </w:tc>
      </w:tr>
      <w:tr w:rsidR="0033257A" w:rsidRPr="005A2788" w:rsidTr="00767D33">
        <w:trPr>
          <w:trHeight w:val="617"/>
        </w:trPr>
        <w:tc>
          <w:tcPr>
            <w:tcW w:w="9961" w:type="dxa"/>
          </w:tcPr>
          <w:p w:rsidR="0033257A" w:rsidRPr="005A2788" w:rsidRDefault="0033257A" w:rsidP="00767D33">
            <w:pPr>
              <w:spacing w:after="0" w:line="240" w:lineRule="auto"/>
              <w:rPr>
                <w:rFonts w:ascii="Times New Roman" w:eastAsia="Times New Roman" w:hAnsi="Times New Roman" w:cs="Times New Roman"/>
                <w:b/>
                <w:sz w:val="24"/>
                <w:szCs w:val="24"/>
                <w:lang w:eastAsia="ru-RU"/>
              </w:rPr>
            </w:pPr>
            <w:r w:rsidRPr="005A2788">
              <w:rPr>
                <w:rFonts w:ascii="Times New Roman" w:eastAsia="Times New Roman" w:hAnsi="Times New Roman" w:cs="Times New Roman"/>
                <w:b/>
                <w:sz w:val="24"/>
                <w:szCs w:val="24"/>
                <w:lang w:eastAsia="ru-RU"/>
              </w:rPr>
              <w:t>Тема 23 «Лиса в курятнике»</w:t>
            </w:r>
          </w:p>
          <w:p w:rsidR="0033257A" w:rsidRPr="005A2788" w:rsidRDefault="0033257A" w:rsidP="00767D33">
            <w:pPr>
              <w:spacing w:after="0" w:line="240" w:lineRule="auto"/>
              <w:rPr>
                <w:rFonts w:ascii="Times New Roman" w:eastAsia="Times New Roman" w:hAnsi="Times New Roman" w:cs="Times New Roman"/>
                <w:b/>
                <w:sz w:val="24"/>
                <w:szCs w:val="24"/>
                <w:lang w:eastAsia="ru-RU"/>
              </w:rPr>
            </w:pPr>
          </w:p>
          <w:p w:rsidR="0033257A" w:rsidRPr="005A2788" w:rsidRDefault="0033257A" w:rsidP="00767D33">
            <w:pPr>
              <w:spacing w:after="0" w:line="240" w:lineRule="auto"/>
              <w:rPr>
                <w:rFonts w:ascii="Calibri" w:eastAsia="Times New Roman" w:hAnsi="Calibri" w:cs="Times New Roman"/>
                <w:sz w:val="24"/>
                <w:szCs w:val="24"/>
                <w:lang w:eastAsia="ru-RU"/>
              </w:rPr>
            </w:pPr>
            <w:r w:rsidRPr="005A2788">
              <w:rPr>
                <w:rFonts w:ascii="Times New Roman" w:eastAsia="Times New Roman" w:hAnsi="Times New Roman" w:cs="Times New Roman"/>
                <w:sz w:val="24"/>
                <w:szCs w:val="24"/>
                <w:lang w:eastAsia="ru-RU"/>
              </w:rPr>
              <w:t xml:space="preserve">Гимнастические скамейки ставят квадратом – это «насест». На скамейках стоят дети – «куры». Внутри квадрата («курятника») бегает «лиса». «Куры» то спрыгивают с «насеста» и бегают по «курятнику», то залезают на скамейки. «Лиса» старается поймать (дотронуться рукой) «курицу», которая хотя бы одной ногой касается земли. После того как водящий </w:t>
            </w:r>
            <w:r w:rsidRPr="005A2788">
              <w:rPr>
                <w:rFonts w:ascii="Times New Roman" w:eastAsia="Times New Roman" w:hAnsi="Times New Roman" w:cs="Times New Roman"/>
                <w:sz w:val="24"/>
                <w:szCs w:val="24"/>
                <w:lang w:eastAsia="ru-RU"/>
              </w:rPr>
              <w:lastRenderedPageBreak/>
              <w:t>поймает 3-5 «кур», из числа самых ловких назначается новая «лиса». Игра повторяется 4-5 раз</w:t>
            </w:r>
          </w:p>
          <w:p w:rsidR="0033257A" w:rsidRPr="005A2788" w:rsidRDefault="0033257A" w:rsidP="00767D33">
            <w:pPr>
              <w:suppressAutoHyphens/>
              <w:spacing w:after="0" w:line="240" w:lineRule="auto"/>
              <w:rPr>
                <w:rFonts w:ascii="Times New Roman" w:eastAsia="Calibri" w:hAnsi="Times New Roman" w:cs="Times New Roman"/>
                <w:b/>
                <w:sz w:val="24"/>
                <w:szCs w:val="24"/>
                <w:lang w:eastAsia="ar-SA"/>
              </w:rPr>
            </w:pPr>
          </w:p>
        </w:tc>
      </w:tr>
      <w:tr w:rsidR="0033257A" w:rsidRPr="005A2788" w:rsidTr="00767D33">
        <w:trPr>
          <w:trHeight w:val="617"/>
        </w:trPr>
        <w:tc>
          <w:tcPr>
            <w:tcW w:w="9961" w:type="dxa"/>
          </w:tcPr>
          <w:p w:rsidR="0033257A" w:rsidRPr="005A2788" w:rsidRDefault="0033257A" w:rsidP="00767D33">
            <w:pPr>
              <w:spacing w:after="0" w:line="240" w:lineRule="auto"/>
              <w:rPr>
                <w:rFonts w:ascii="Times New Roman" w:eastAsia="Times New Roman" w:hAnsi="Times New Roman" w:cs="Times New Roman"/>
                <w:b/>
                <w:sz w:val="24"/>
                <w:szCs w:val="24"/>
                <w:lang w:eastAsia="ru-RU"/>
              </w:rPr>
            </w:pPr>
            <w:r w:rsidRPr="005A2788">
              <w:rPr>
                <w:rFonts w:ascii="Times New Roman" w:eastAsia="Times New Roman" w:hAnsi="Times New Roman" w:cs="Times New Roman"/>
                <w:b/>
                <w:sz w:val="24"/>
                <w:szCs w:val="24"/>
                <w:lang w:eastAsia="ru-RU"/>
              </w:rPr>
              <w:lastRenderedPageBreak/>
              <w:t>Тема 24 «Река и ров»</w:t>
            </w:r>
          </w:p>
          <w:p w:rsidR="0033257A" w:rsidRPr="005A2788" w:rsidRDefault="0033257A" w:rsidP="00767D33">
            <w:pPr>
              <w:spacing w:after="0" w:line="240" w:lineRule="auto"/>
              <w:rPr>
                <w:rFonts w:ascii="Calibri" w:eastAsia="Times New Roman" w:hAnsi="Calibri" w:cs="Times New Roman"/>
                <w:sz w:val="24"/>
                <w:szCs w:val="24"/>
                <w:lang w:eastAsia="ru-RU"/>
              </w:rPr>
            </w:pPr>
            <w:r w:rsidRPr="005A2788">
              <w:rPr>
                <w:rFonts w:ascii="Times New Roman" w:eastAsia="Times New Roman" w:hAnsi="Times New Roman" w:cs="Times New Roman"/>
                <w:sz w:val="24"/>
                <w:szCs w:val="24"/>
                <w:lang w:eastAsia="ru-RU"/>
              </w:rPr>
              <w:t xml:space="preserve">Дети строятся на середине площадки в колонну по одному. Справа от колонны находится «ров», слева – «река». </w:t>
            </w:r>
            <w:proofErr w:type="gramStart"/>
            <w:r w:rsidRPr="005A2788">
              <w:rPr>
                <w:rFonts w:ascii="Times New Roman" w:eastAsia="Times New Roman" w:hAnsi="Times New Roman" w:cs="Times New Roman"/>
                <w:sz w:val="24"/>
                <w:szCs w:val="24"/>
                <w:lang w:eastAsia="ru-RU"/>
              </w:rPr>
              <w:t>Через «реку» надо «переплыть» - идти, имитируя руками движения пловца, через «ров» - перепрыгнуть.</w:t>
            </w:r>
            <w:proofErr w:type="gramEnd"/>
            <w:r w:rsidRPr="005A2788">
              <w:rPr>
                <w:rFonts w:ascii="Times New Roman" w:eastAsia="Times New Roman" w:hAnsi="Times New Roman" w:cs="Times New Roman"/>
                <w:sz w:val="24"/>
                <w:szCs w:val="24"/>
                <w:lang w:eastAsia="ru-RU"/>
              </w:rPr>
              <w:t xml:space="preserve"> По сигналу воспитателя «Ров – справа!» дети поворачиваются направо и прыгают вперёд. Тот, кто прыгнул в другую сторону, считается упавшим в реку, и ему помогают выбраться, подавая руку. Затем все возвращаются к начальному построению.</w:t>
            </w:r>
          </w:p>
          <w:p w:rsidR="0033257A" w:rsidRPr="005A2788" w:rsidRDefault="0033257A" w:rsidP="00767D33">
            <w:pPr>
              <w:spacing w:after="0" w:line="240" w:lineRule="auto"/>
              <w:rPr>
                <w:rFonts w:ascii="Calibri" w:eastAsia="Times New Roman" w:hAnsi="Calibri" w:cs="Times New Roman"/>
                <w:sz w:val="24"/>
                <w:szCs w:val="24"/>
                <w:lang w:eastAsia="ru-RU"/>
              </w:rPr>
            </w:pPr>
            <w:r w:rsidRPr="005A2788">
              <w:rPr>
                <w:rFonts w:ascii="Times New Roman" w:eastAsia="Times New Roman" w:hAnsi="Times New Roman" w:cs="Times New Roman"/>
                <w:sz w:val="24"/>
                <w:szCs w:val="24"/>
                <w:lang w:eastAsia="ru-RU"/>
              </w:rPr>
              <w:t>По сигналу «Река – слева!» дети поворачиваются налево и «плывут на другой берег». Тот, кто ошибся и попал в «ров», возвращается к товарищам.</w:t>
            </w:r>
          </w:p>
          <w:p w:rsidR="0033257A" w:rsidRPr="005A2788" w:rsidRDefault="0033257A" w:rsidP="00767D33">
            <w:pPr>
              <w:suppressAutoHyphens/>
              <w:spacing w:after="0" w:line="240" w:lineRule="auto"/>
              <w:rPr>
                <w:rFonts w:ascii="Times New Roman" w:eastAsia="Calibri" w:hAnsi="Times New Roman" w:cs="Times New Roman"/>
                <w:b/>
                <w:sz w:val="24"/>
                <w:szCs w:val="24"/>
                <w:lang w:eastAsia="ar-SA"/>
              </w:rPr>
            </w:pPr>
          </w:p>
        </w:tc>
      </w:tr>
      <w:tr w:rsidR="0033257A" w:rsidRPr="005A2788" w:rsidTr="00767D33">
        <w:trPr>
          <w:trHeight w:val="617"/>
        </w:trPr>
        <w:tc>
          <w:tcPr>
            <w:tcW w:w="9961" w:type="dxa"/>
          </w:tcPr>
          <w:p w:rsidR="0033257A" w:rsidRPr="005A2788" w:rsidRDefault="0033257A" w:rsidP="00767D33">
            <w:pPr>
              <w:keepNext/>
              <w:pBdr>
                <w:bottom w:val="single" w:sz="8" w:space="0" w:color="D6DDB9"/>
              </w:pBdr>
              <w:spacing w:after="0" w:line="240" w:lineRule="auto"/>
              <w:outlineLvl w:val="1"/>
              <w:rPr>
                <w:rFonts w:ascii="Times New Roman" w:eastAsia="Calibri" w:hAnsi="Times New Roman" w:cs="Times New Roman"/>
                <w:b/>
                <w:bCs/>
                <w:iCs/>
                <w:sz w:val="24"/>
                <w:szCs w:val="24"/>
                <w:lang w:eastAsia="ar-SA"/>
              </w:rPr>
            </w:pPr>
            <w:r w:rsidRPr="005A2788">
              <w:rPr>
                <w:rFonts w:ascii="Times New Roman" w:eastAsia="Calibri" w:hAnsi="Times New Roman" w:cs="Times New Roman"/>
                <w:b/>
                <w:bCs/>
                <w:iCs/>
                <w:sz w:val="24"/>
                <w:szCs w:val="24"/>
                <w:lang w:eastAsia="ar-SA"/>
              </w:rPr>
              <w:t>Тема 25</w:t>
            </w:r>
            <w:r w:rsidRPr="005A2788">
              <w:rPr>
                <w:rFonts w:ascii="Times New Roman" w:eastAsia="Calibri" w:hAnsi="Times New Roman" w:cs="Times New Roman"/>
                <w:bCs/>
                <w:i/>
                <w:iCs/>
                <w:sz w:val="24"/>
                <w:szCs w:val="24"/>
                <w:lang w:eastAsia="ar-SA"/>
              </w:rPr>
              <w:t xml:space="preserve"> </w:t>
            </w:r>
            <w:r w:rsidRPr="005A2788">
              <w:rPr>
                <w:rFonts w:ascii="Times New Roman" w:eastAsia="Calibri" w:hAnsi="Times New Roman" w:cs="Times New Roman"/>
                <w:b/>
                <w:bCs/>
                <w:iCs/>
                <w:sz w:val="24"/>
                <w:szCs w:val="24"/>
                <w:lang w:eastAsia="ar-SA"/>
              </w:rPr>
              <w:t>«Горячая картошка»</w:t>
            </w:r>
          </w:p>
          <w:p w:rsidR="0033257A" w:rsidRPr="005A2788" w:rsidRDefault="0033257A" w:rsidP="00767D33">
            <w:pPr>
              <w:spacing w:after="0" w:line="240" w:lineRule="auto"/>
              <w:rPr>
                <w:rFonts w:ascii="Calibri" w:eastAsia="Times New Roman" w:hAnsi="Calibri" w:cs="Times New Roman"/>
                <w:sz w:val="24"/>
                <w:szCs w:val="24"/>
                <w:lang w:eastAsia="ru-RU"/>
              </w:rPr>
            </w:pPr>
            <w:r w:rsidRPr="005A2788">
              <w:rPr>
                <w:rFonts w:ascii="Times New Roman" w:eastAsia="Times New Roman" w:hAnsi="Times New Roman" w:cs="Times New Roman"/>
                <w:sz w:val="24"/>
                <w:szCs w:val="24"/>
                <w:lang w:eastAsia="ru-RU"/>
              </w:rPr>
              <w:t>Количество игроков: не менее трех</w:t>
            </w:r>
            <w:r w:rsidRPr="005A2788">
              <w:rPr>
                <w:rFonts w:ascii="Times New Roman" w:eastAsia="Times New Roman" w:hAnsi="Times New Roman" w:cs="Times New Roman"/>
                <w:sz w:val="24"/>
                <w:szCs w:val="24"/>
                <w:lang w:eastAsia="ru-RU"/>
              </w:rPr>
              <w:br/>
              <w:t xml:space="preserve">Дети становятся в круг и перекидывают друг другу мяч, будто это горячая картошка. Игроки должны перекидывать мяч быстро, </w:t>
            </w:r>
            <w:proofErr w:type="gramStart"/>
            <w:r w:rsidRPr="005A2788">
              <w:rPr>
                <w:rFonts w:ascii="Times New Roman" w:eastAsia="Times New Roman" w:hAnsi="Times New Roman" w:cs="Times New Roman"/>
                <w:sz w:val="24"/>
                <w:szCs w:val="24"/>
                <w:lang w:eastAsia="ru-RU"/>
              </w:rPr>
              <w:t>что бы не</w:t>
            </w:r>
            <w:proofErr w:type="gramEnd"/>
            <w:r w:rsidRPr="005A2788">
              <w:rPr>
                <w:rFonts w:ascii="Times New Roman" w:eastAsia="Times New Roman" w:hAnsi="Times New Roman" w:cs="Times New Roman"/>
                <w:sz w:val="24"/>
                <w:szCs w:val="24"/>
                <w:lang w:eastAsia="ru-RU"/>
              </w:rPr>
              <w:t xml:space="preserve"> обжечься.</w:t>
            </w:r>
          </w:p>
          <w:p w:rsidR="0033257A" w:rsidRPr="005A2788" w:rsidRDefault="0033257A" w:rsidP="00767D33">
            <w:pPr>
              <w:suppressAutoHyphens/>
              <w:spacing w:after="0" w:line="240" w:lineRule="auto"/>
              <w:rPr>
                <w:rFonts w:ascii="Times New Roman" w:eastAsia="Calibri" w:hAnsi="Times New Roman" w:cs="Times New Roman"/>
                <w:b/>
                <w:sz w:val="24"/>
                <w:szCs w:val="24"/>
                <w:lang w:eastAsia="ar-SA"/>
              </w:rPr>
            </w:pPr>
          </w:p>
        </w:tc>
      </w:tr>
      <w:tr w:rsidR="0033257A" w:rsidRPr="005A2788" w:rsidTr="00767D33">
        <w:trPr>
          <w:trHeight w:val="617"/>
        </w:trPr>
        <w:tc>
          <w:tcPr>
            <w:tcW w:w="9961" w:type="dxa"/>
          </w:tcPr>
          <w:p w:rsidR="0033257A" w:rsidRPr="005A2788" w:rsidRDefault="0033257A" w:rsidP="00767D33">
            <w:pPr>
              <w:keepNext/>
              <w:pBdr>
                <w:bottom w:val="single" w:sz="8" w:space="0" w:color="D6DDB9"/>
              </w:pBdr>
              <w:spacing w:after="0" w:line="240" w:lineRule="auto"/>
              <w:outlineLvl w:val="1"/>
              <w:rPr>
                <w:rFonts w:ascii="Times New Roman" w:eastAsia="Calibri" w:hAnsi="Times New Roman" w:cs="Times New Roman"/>
                <w:b/>
                <w:bCs/>
                <w:iCs/>
                <w:sz w:val="24"/>
                <w:szCs w:val="24"/>
                <w:lang w:eastAsia="ar-SA"/>
              </w:rPr>
            </w:pPr>
            <w:r w:rsidRPr="005A2788">
              <w:rPr>
                <w:rFonts w:ascii="Times New Roman" w:eastAsia="Calibri" w:hAnsi="Times New Roman" w:cs="Times New Roman"/>
                <w:b/>
                <w:bCs/>
                <w:iCs/>
                <w:sz w:val="24"/>
                <w:szCs w:val="24"/>
                <w:lang w:eastAsia="ar-SA"/>
              </w:rPr>
              <w:t>Тема 26</w:t>
            </w:r>
            <w:r w:rsidRPr="005A2788">
              <w:rPr>
                <w:rFonts w:ascii="Times New Roman" w:eastAsia="Calibri" w:hAnsi="Times New Roman" w:cs="Times New Roman"/>
                <w:bCs/>
                <w:i/>
                <w:iCs/>
                <w:sz w:val="24"/>
                <w:szCs w:val="24"/>
                <w:lang w:eastAsia="ar-SA"/>
              </w:rPr>
              <w:t xml:space="preserve"> </w:t>
            </w:r>
            <w:r w:rsidRPr="005A2788">
              <w:rPr>
                <w:rFonts w:ascii="Times New Roman" w:eastAsia="Calibri" w:hAnsi="Times New Roman" w:cs="Times New Roman"/>
                <w:b/>
                <w:bCs/>
                <w:iCs/>
                <w:sz w:val="24"/>
                <w:szCs w:val="24"/>
                <w:lang w:eastAsia="ar-SA"/>
              </w:rPr>
              <w:t>«Заяц без логова»</w:t>
            </w:r>
          </w:p>
          <w:p w:rsidR="0033257A" w:rsidRPr="005A2788" w:rsidRDefault="0033257A" w:rsidP="00767D33">
            <w:pPr>
              <w:spacing w:after="0" w:line="240" w:lineRule="auto"/>
              <w:rPr>
                <w:rFonts w:ascii="Calibri" w:eastAsia="Times New Roman" w:hAnsi="Calibri" w:cs="Times New Roman"/>
                <w:sz w:val="24"/>
                <w:szCs w:val="24"/>
                <w:lang w:eastAsia="ru-RU"/>
              </w:rPr>
            </w:pPr>
            <w:r w:rsidRPr="005A2788">
              <w:rPr>
                <w:rFonts w:ascii="Times New Roman" w:eastAsia="Times New Roman" w:hAnsi="Times New Roman" w:cs="Times New Roman"/>
                <w:sz w:val="24"/>
                <w:szCs w:val="24"/>
                <w:lang w:eastAsia="ru-RU"/>
              </w:rPr>
              <w:t>Количество игроков: любое</w:t>
            </w:r>
            <w:r w:rsidRPr="005A2788">
              <w:rPr>
                <w:rFonts w:ascii="Times New Roman" w:eastAsia="Times New Roman" w:hAnsi="Times New Roman" w:cs="Times New Roman"/>
                <w:sz w:val="24"/>
                <w:szCs w:val="24"/>
                <w:lang w:eastAsia="ru-RU"/>
              </w:rPr>
              <w:br/>
              <w:t xml:space="preserve">Участники игры стоят парами лицом друг к другу, подняв сцепленные руки вверх. Это - логово зайца. Выбираются двое водящих - заяц и охотник. Заяц должен убегать от охотника, при этом он может спрятаться в логово, т.е. встать между </w:t>
            </w:r>
            <w:proofErr w:type="gramStart"/>
            <w:r w:rsidRPr="005A2788">
              <w:rPr>
                <w:rFonts w:ascii="Times New Roman" w:eastAsia="Times New Roman" w:hAnsi="Times New Roman" w:cs="Times New Roman"/>
                <w:sz w:val="24"/>
                <w:szCs w:val="24"/>
                <w:lang w:eastAsia="ru-RU"/>
              </w:rPr>
              <w:t>играющими</w:t>
            </w:r>
            <w:proofErr w:type="gramEnd"/>
            <w:r w:rsidRPr="005A2788">
              <w:rPr>
                <w:rFonts w:ascii="Times New Roman" w:eastAsia="Times New Roman" w:hAnsi="Times New Roman" w:cs="Times New Roman"/>
                <w:sz w:val="24"/>
                <w:szCs w:val="24"/>
                <w:lang w:eastAsia="ru-RU"/>
              </w:rPr>
              <w:t>. Тот, к кому он встал спиной, становится зайцем и убегает от охотника.</w:t>
            </w:r>
            <w:r w:rsidRPr="005A2788">
              <w:rPr>
                <w:rFonts w:ascii="Times New Roman" w:eastAsia="Times New Roman" w:hAnsi="Times New Roman" w:cs="Times New Roman"/>
                <w:sz w:val="24"/>
                <w:szCs w:val="24"/>
                <w:lang w:eastAsia="ru-RU"/>
              </w:rPr>
              <w:br/>
              <w:t>Если охотник» осалит зайца, то они меняются ролями.</w:t>
            </w:r>
          </w:p>
          <w:p w:rsidR="0033257A" w:rsidRPr="005A2788" w:rsidRDefault="0033257A" w:rsidP="00767D33">
            <w:pPr>
              <w:suppressAutoHyphens/>
              <w:spacing w:after="0" w:line="240" w:lineRule="auto"/>
              <w:rPr>
                <w:rFonts w:ascii="Times New Roman" w:eastAsia="Calibri" w:hAnsi="Times New Roman" w:cs="Times New Roman"/>
                <w:b/>
                <w:sz w:val="24"/>
                <w:szCs w:val="24"/>
                <w:lang w:eastAsia="ar-SA"/>
              </w:rPr>
            </w:pPr>
          </w:p>
        </w:tc>
      </w:tr>
      <w:tr w:rsidR="0033257A" w:rsidRPr="005A2788" w:rsidTr="00767D33">
        <w:trPr>
          <w:trHeight w:val="617"/>
        </w:trPr>
        <w:tc>
          <w:tcPr>
            <w:tcW w:w="9961" w:type="dxa"/>
          </w:tcPr>
          <w:p w:rsidR="0033257A" w:rsidRPr="005A2788" w:rsidRDefault="0033257A" w:rsidP="00767D33">
            <w:pPr>
              <w:keepNext/>
              <w:pBdr>
                <w:bottom w:val="single" w:sz="8" w:space="0" w:color="D6DDB9"/>
              </w:pBdr>
              <w:spacing w:after="0" w:line="240" w:lineRule="auto"/>
              <w:outlineLvl w:val="1"/>
              <w:rPr>
                <w:rFonts w:ascii="Times New Roman" w:eastAsia="Calibri" w:hAnsi="Times New Roman" w:cs="Times New Roman"/>
                <w:b/>
                <w:bCs/>
                <w:iCs/>
                <w:sz w:val="24"/>
                <w:szCs w:val="24"/>
                <w:lang w:eastAsia="ar-SA"/>
              </w:rPr>
            </w:pPr>
            <w:r w:rsidRPr="005A2788">
              <w:rPr>
                <w:rFonts w:ascii="Times New Roman" w:eastAsia="Calibri" w:hAnsi="Times New Roman" w:cs="Times New Roman"/>
                <w:b/>
                <w:bCs/>
                <w:iCs/>
                <w:sz w:val="24"/>
                <w:szCs w:val="24"/>
                <w:lang w:eastAsia="ar-SA"/>
              </w:rPr>
              <w:t>Тема 27</w:t>
            </w:r>
            <w:r w:rsidRPr="005A2788">
              <w:rPr>
                <w:rFonts w:ascii="Times New Roman" w:eastAsia="Calibri" w:hAnsi="Times New Roman" w:cs="Times New Roman"/>
                <w:bCs/>
                <w:i/>
                <w:iCs/>
                <w:sz w:val="24"/>
                <w:szCs w:val="24"/>
                <w:lang w:eastAsia="ar-SA"/>
              </w:rPr>
              <w:t xml:space="preserve"> </w:t>
            </w:r>
            <w:r w:rsidRPr="005A2788">
              <w:rPr>
                <w:rFonts w:ascii="Times New Roman" w:eastAsia="Calibri" w:hAnsi="Times New Roman" w:cs="Times New Roman"/>
                <w:b/>
                <w:bCs/>
                <w:iCs/>
                <w:sz w:val="24"/>
                <w:szCs w:val="24"/>
                <w:lang w:eastAsia="ar-SA"/>
              </w:rPr>
              <w:t>«Подвижная цель»</w:t>
            </w:r>
          </w:p>
          <w:p w:rsidR="0033257A" w:rsidRPr="005A2788" w:rsidRDefault="0033257A" w:rsidP="00767D33">
            <w:pPr>
              <w:spacing w:after="0" w:line="240" w:lineRule="auto"/>
              <w:rPr>
                <w:rFonts w:ascii="Calibri" w:eastAsia="Times New Roman" w:hAnsi="Calibri" w:cs="Times New Roman"/>
                <w:sz w:val="24"/>
                <w:szCs w:val="24"/>
                <w:lang w:eastAsia="ru-RU"/>
              </w:rPr>
            </w:pPr>
            <w:r w:rsidRPr="005A2788">
              <w:rPr>
                <w:rFonts w:ascii="Times New Roman" w:eastAsia="Times New Roman" w:hAnsi="Times New Roman" w:cs="Times New Roman"/>
                <w:sz w:val="24"/>
                <w:szCs w:val="24"/>
                <w:lang w:eastAsia="ru-RU"/>
              </w:rPr>
              <w:t>Количество игроков: любое</w:t>
            </w:r>
            <w:r w:rsidRPr="005A2788">
              <w:rPr>
                <w:rFonts w:ascii="Times New Roman" w:eastAsia="Times New Roman" w:hAnsi="Times New Roman" w:cs="Times New Roman"/>
                <w:sz w:val="24"/>
                <w:szCs w:val="24"/>
                <w:lang w:eastAsia="ru-RU"/>
              </w:rPr>
              <w:br/>
              <w:t>Дети образуют большой круг, расположившись в 2 - 3 шагах друг от друга. Перед их носками можно провести линию. Выделяется водящий, который выходит на середину круга.</w:t>
            </w:r>
            <w:r w:rsidRPr="005A2788">
              <w:rPr>
                <w:rFonts w:ascii="Times New Roman" w:eastAsia="Times New Roman" w:hAnsi="Times New Roman" w:cs="Times New Roman"/>
                <w:sz w:val="24"/>
                <w:szCs w:val="24"/>
                <w:lang w:eastAsia="ru-RU"/>
              </w:rPr>
              <w:br/>
              <w:t>По сигналу дети начинают перебрасывать друг другу мяч, чтобы выбрать момент и попасть им в водящего. Водящий, бегая по кругу, увертывается от мяча. Тот, кто попал мячом в водящего, идет на его место.</w:t>
            </w:r>
          </w:p>
          <w:p w:rsidR="0033257A" w:rsidRPr="005A2788" w:rsidRDefault="0033257A" w:rsidP="00767D33">
            <w:pPr>
              <w:suppressAutoHyphens/>
              <w:spacing w:after="0" w:line="240" w:lineRule="auto"/>
              <w:rPr>
                <w:rFonts w:ascii="Times New Roman" w:eastAsia="Calibri" w:hAnsi="Times New Roman" w:cs="Times New Roman"/>
                <w:b/>
                <w:sz w:val="24"/>
                <w:szCs w:val="24"/>
                <w:lang w:eastAsia="ar-SA"/>
              </w:rPr>
            </w:pPr>
          </w:p>
        </w:tc>
      </w:tr>
      <w:tr w:rsidR="0033257A" w:rsidRPr="005A2788" w:rsidTr="00767D33">
        <w:trPr>
          <w:trHeight w:val="617"/>
        </w:trPr>
        <w:tc>
          <w:tcPr>
            <w:tcW w:w="9961" w:type="dxa"/>
          </w:tcPr>
          <w:p w:rsidR="0033257A" w:rsidRPr="005A2788" w:rsidRDefault="0033257A" w:rsidP="00767D33">
            <w:pPr>
              <w:suppressAutoHyphens/>
              <w:spacing w:after="0" w:line="240" w:lineRule="auto"/>
              <w:rPr>
                <w:rFonts w:ascii="Times New Roman" w:eastAsia="Calibri" w:hAnsi="Times New Roman" w:cs="Times New Roman"/>
                <w:b/>
                <w:sz w:val="24"/>
                <w:szCs w:val="24"/>
                <w:lang w:eastAsia="ar-SA"/>
              </w:rPr>
            </w:pPr>
            <w:r w:rsidRPr="005A2788">
              <w:rPr>
                <w:rFonts w:ascii="Times New Roman" w:eastAsia="Calibri" w:hAnsi="Times New Roman" w:cs="Times New Roman"/>
                <w:b/>
                <w:sz w:val="24"/>
                <w:szCs w:val="24"/>
                <w:lang w:eastAsia="ar-SA"/>
              </w:rPr>
              <w:t>Тема 28  Профилактика травматизма</w:t>
            </w:r>
          </w:p>
          <w:p w:rsidR="0033257A" w:rsidRPr="005A2788" w:rsidRDefault="0033257A" w:rsidP="00767D33">
            <w:pPr>
              <w:suppressAutoHyphens/>
              <w:spacing w:after="0" w:line="240" w:lineRule="auto"/>
              <w:rPr>
                <w:rFonts w:ascii="Times New Roman" w:eastAsia="Calibri" w:hAnsi="Times New Roman" w:cs="Times New Roman"/>
                <w:sz w:val="24"/>
                <w:szCs w:val="24"/>
                <w:lang w:eastAsia="ar-SA"/>
              </w:rPr>
            </w:pPr>
            <w:r w:rsidRPr="005A2788">
              <w:rPr>
                <w:rFonts w:ascii="Times New Roman" w:eastAsia="Calibri" w:hAnsi="Times New Roman" w:cs="Times New Roman"/>
                <w:sz w:val="24"/>
                <w:szCs w:val="24"/>
                <w:lang w:eastAsia="ar-SA"/>
              </w:rPr>
              <w:t>Правила ТБ.</w:t>
            </w:r>
          </w:p>
          <w:tbl>
            <w:tblPr>
              <w:tblW w:w="9961" w:type="dxa"/>
              <w:tblLayout w:type="fixed"/>
              <w:tblLook w:val="01E0" w:firstRow="1" w:lastRow="1" w:firstColumn="1" w:lastColumn="1" w:noHBand="0" w:noVBand="0"/>
            </w:tblPr>
            <w:tblGrid>
              <w:gridCol w:w="9961"/>
            </w:tblGrid>
            <w:tr w:rsidR="0033257A" w:rsidRPr="005A2788" w:rsidTr="00767D33">
              <w:trPr>
                <w:trHeight w:val="617"/>
              </w:trPr>
              <w:tc>
                <w:tcPr>
                  <w:tcW w:w="9961" w:type="dxa"/>
                </w:tcPr>
                <w:p w:rsidR="0033257A" w:rsidRPr="005A2788" w:rsidRDefault="0033257A" w:rsidP="00767D33">
                  <w:pPr>
                    <w:keepNext/>
                    <w:pBdr>
                      <w:bottom w:val="single" w:sz="8" w:space="0" w:color="D6DDB9"/>
                    </w:pBdr>
                    <w:spacing w:after="0" w:line="240" w:lineRule="auto"/>
                    <w:outlineLvl w:val="1"/>
                    <w:rPr>
                      <w:rFonts w:ascii="Times New Roman" w:eastAsia="Calibri" w:hAnsi="Times New Roman" w:cs="Times New Roman"/>
                      <w:b/>
                      <w:bCs/>
                      <w:iCs/>
                      <w:sz w:val="24"/>
                      <w:szCs w:val="24"/>
                      <w:lang w:eastAsia="ar-SA"/>
                    </w:rPr>
                  </w:pPr>
                  <w:r w:rsidRPr="005A2788">
                    <w:rPr>
                      <w:rFonts w:ascii="Times New Roman" w:eastAsia="Calibri" w:hAnsi="Times New Roman" w:cs="Times New Roman"/>
                      <w:b/>
                      <w:bCs/>
                      <w:iCs/>
                      <w:sz w:val="24"/>
                      <w:szCs w:val="24"/>
                      <w:lang w:eastAsia="ar-SA"/>
                    </w:rPr>
                    <w:t>Тема 29</w:t>
                  </w:r>
                  <w:r w:rsidRPr="005A2788">
                    <w:rPr>
                      <w:rFonts w:ascii="Times New Roman" w:eastAsia="Calibri" w:hAnsi="Times New Roman" w:cs="Times New Roman"/>
                      <w:bCs/>
                      <w:i/>
                      <w:iCs/>
                      <w:sz w:val="24"/>
                      <w:szCs w:val="24"/>
                      <w:lang w:eastAsia="ar-SA"/>
                    </w:rPr>
                    <w:t xml:space="preserve"> </w:t>
                  </w:r>
                  <w:r w:rsidRPr="005A2788">
                    <w:rPr>
                      <w:rFonts w:ascii="Times New Roman" w:eastAsia="Calibri" w:hAnsi="Times New Roman" w:cs="Times New Roman"/>
                      <w:b/>
                      <w:bCs/>
                      <w:iCs/>
                      <w:sz w:val="24"/>
                      <w:szCs w:val="24"/>
                      <w:lang w:eastAsia="ar-SA"/>
                    </w:rPr>
                    <w:t>«Бредень»</w:t>
                  </w:r>
                </w:p>
                <w:p w:rsidR="0033257A" w:rsidRPr="005A2788" w:rsidRDefault="0033257A" w:rsidP="00767D33">
                  <w:pPr>
                    <w:spacing w:after="0" w:line="240" w:lineRule="auto"/>
                    <w:rPr>
                      <w:rFonts w:ascii="Calibri" w:eastAsia="Times New Roman" w:hAnsi="Calibri" w:cs="Times New Roman"/>
                      <w:sz w:val="24"/>
                      <w:szCs w:val="24"/>
                      <w:lang w:eastAsia="ru-RU"/>
                    </w:rPr>
                  </w:pPr>
                  <w:r w:rsidRPr="005A2788">
                    <w:rPr>
                      <w:rFonts w:ascii="Times New Roman" w:eastAsia="Times New Roman" w:hAnsi="Times New Roman" w:cs="Times New Roman"/>
                      <w:sz w:val="24"/>
                      <w:szCs w:val="24"/>
                      <w:lang w:eastAsia="ru-RU"/>
                    </w:rPr>
                    <w:t>Количество игроков: любое.</w:t>
                  </w:r>
                  <w:r w:rsidRPr="005A2788">
                    <w:rPr>
                      <w:rFonts w:ascii="Times New Roman" w:eastAsia="Times New Roman" w:hAnsi="Times New Roman" w:cs="Times New Roman"/>
                      <w:sz w:val="24"/>
                      <w:szCs w:val="24"/>
                      <w:lang w:eastAsia="ru-RU"/>
                    </w:rPr>
                    <w:br/>
                    <w:t>Играют две команды. Одна команда, взявшись за руки, образует "бредень" и ловит свободно передвигающихся по площадке соперников "рыбу". Пойманные игроки выбывают из игры. Через некоторое время команды меняются ролями.</w:t>
                  </w:r>
                  <w:r w:rsidRPr="005A2788">
                    <w:rPr>
                      <w:rFonts w:ascii="Times New Roman" w:eastAsia="Times New Roman" w:hAnsi="Times New Roman" w:cs="Times New Roman"/>
                      <w:sz w:val="24"/>
                      <w:szCs w:val="24"/>
                      <w:lang w:eastAsia="ru-RU"/>
                    </w:rPr>
                    <w:br/>
                    <w:t>Выигрывает команда, поймавшая "рыбы" больше. "Рыба" считается пойманной в том случае, если рыбакам удается образовать вокруг нее круг. Игра повторяется несколько раз.</w:t>
                  </w:r>
                </w:p>
                <w:p w:rsidR="0033257A" w:rsidRPr="005A2788" w:rsidRDefault="0033257A" w:rsidP="00767D33">
                  <w:pPr>
                    <w:suppressAutoHyphens/>
                    <w:spacing w:after="0" w:line="240" w:lineRule="auto"/>
                    <w:rPr>
                      <w:rFonts w:ascii="Times New Roman" w:eastAsia="Calibri" w:hAnsi="Times New Roman" w:cs="Times New Roman"/>
                      <w:b/>
                      <w:sz w:val="24"/>
                      <w:szCs w:val="24"/>
                      <w:lang w:eastAsia="ar-SA"/>
                    </w:rPr>
                  </w:pPr>
                </w:p>
              </w:tc>
            </w:tr>
            <w:tr w:rsidR="0033257A" w:rsidRPr="005A2788" w:rsidTr="00767D33">
              <w:trPr>
                <w:trHeight w:val="617"/>
              </w:trPr>
              <w:tc>
                <w:tcPr>
                  <w:tcW w:w="9961" w:type="dxa"/>
                </w:tcPr>
                <w:p w:rsidR="0033257A" w:rsidRPr="005A2788" w:rsidRDefault="0033257A" w:rsidP="00767D33">
                  <w:pPr>
                    <w:keepNext/>
                    <w:pBdr>
                      <w:bottom w:val="single" w:sz="8" w:space="0" w:color="D6DDB9"/>
                    </w:pBdr>
                    <w:spacing w:after="0" w:line="240" w:lineRule="auto"/>
                    <w:outlineLvl w:val="1"/>
                    <w:rPr>
                      <w:rFonts w:ascii="Times New Roman" w:eastAsia="Calibri" w:hAnsi="Times New Roman" w:cs="Times New Roman"/>
                      <w:b/>
                      <w:bCs/>
                      <w:iCs/>
                      <w:sz w:val="24"/>
                      <w:szCs w:val="24"/>
                      <w:lang w:eastAsia="ar-SA"/>
                    </w:rPr>
                  </w:pPr>
                  <w:r w:rsidRPr="005A2788">
                    <w:rPr>
                      <w:rFonts w:ascii="Times New Roman" w:eastAsia="Calibri" w:hAnsi="Times New Roman" w:cs="Times New Roman"/>
                      <w:b/>
                      <w:bCs/>
                      <w:iCs/>
                      <w:sz w:val="24"/>
                      <w:szCs w:val="24"/>
                      <w:lang w:eastAsia="ar-SA"/>
                    </w:rPr>
                    <w:t>Тема 30</w:t>
                  </w:r>
                  <w:r w:rsidRPr="005A2788">
                    <w:rPr>
                      <w:rFonts w:ascii="Times New Roman" w:eastAsia="Calibri" w:hAnsi="Times New Roman" w:cs="Times New Roman"/>
                      <w:bCs/>
                      <w:i/>
                      <w:iCs/>
                      <w:sz w:val="24"/>
                      <w:szCs w:val="24"/>
                      <w:lang w:eastAsia="ar-SA"/>
                    </w:rPr>
                    <w:t xml:space="preserve"> </w:t>
                  </w:r>
                  <w:r w:rsidRPr="005A2788">
                    <w:rPr>
                      <w:rFonts w:ascii="Times New Roman" w:eastAsia="Calibri" w:hAnsi="Times New Roman" w:cs="Times New Roman"/>
                      <w:b/>
                      <w:bCs/>
                      <w:iCs/>
                      <w:sz w:val="24"/>
                      <w:szCs w:val="24"/>
                      <w:lang w:eastAsia="ar-SA"/>
                    </w:rPr>
                    <w:t>«Заколдованный замок»</w:t>
                  </w:r>
                </w:p>
                <w:p w:rsidR="0033257A" w:rsidRPr="005A2788" w:rsidRDefault="0033257A" w:rsidP="00767D33">
                  <w:pPr>
                    <w:spacing w:after="0" w:line="240" w:lineRule="auto"/>
                    <w:rPr>
                      <w:rFonts w:ascii="Calibri" w:eastAsia="Times New Roman" w:hAnsi="Calibri" w:cs="Times New Roman"/>
                      <w:sz w:val="24"/>
                      <w:szCs w:val="24"/>
                      <w:lang w:eastAsia="ru-RU"/>
                    </w:rPr>
                  </w:pPr>
                  <w:r w:rsidRPr="005A2788">
                    <w:rPr>
                      <w:rFonts w:ascii="Times New Roman" w:eastAsia="Times New Roman" w:hAnsi="Times New Roman" w:cs="Times New Roman"/>
                      <w:sz w:val="24"/>
                      <w:szCs w:val="24"/>
                      <w:lang w:eastAsia="ru-RU"/>
                    </w:rPr>
                    <w:t>Количество игроков: любое</w:t>
                  </w:r>
                  <w:r w:rsidRPr="005A2788">
                    <w:rPr>
                      <w:rFonts w:ascii="Times New Roman" w:eastAsia="Times New Roman" w:hAnsi="Times New Roman" w:cs="Times New Roman"/>
                      <w:sz w:val="24"/>
                      <w:szCs w:val="24"/>
                      <w:lang w:eastAsia="ru-RU"/>
                    </w:rPr>
                    <w:br/>
                    <w:t>Играющие делятся на две команды. Первые должны расколдовать замок, а вторая команда - помешать им в этом. Замком может служить дерево или стена. Около замка находятся главные ворота - двое ребят из второй команды с завязанными глазами. Вообще у всех игроков этой команды глаза должны быть завязаны. Они произвольно, так, как им хочется, располагаются на игровой площадке.</w:t>
                  </w:r>
                  <w:r w:rsidRPr="005A2788">
                    <w:rPr>
                      <w:rFonts w:ascii="Times New Roman" w:eastAsia="Times New Roman" w:hAnsi="Times New Roman" w:cs="Times New Roman"/>
                      <w:sz w:val="24"/>
                      <w:szCs w:val="24"/>
                      <w:lang w:eastAsia="ru-RU"/>
                    </w:rPr>
                    <w:br/>
                    <w:t xml:space="preserve">Игроки, которые должны расколдовать замок по команде ведущего начинают бесшумно двигаться к главным воротам. Их задача - незаметно дойти до ворот, пройти сквозь них и </w:t>
                  </w:r>
                  <w:r w:rsidRPr="005A2788">
                    <w:rPr>
                      <w:rFonts w:ascii="Times New Roman" w:eastAsia="Times New Roman" w:hAnsi="Times New Roman" w:cs="Times New Roman"/>
                      <w:sz w:val="24"/>
                      <w:szCs w:val="24"/>
                      <w:lang w:eastAsia="ru-RU"/>
                    </w:rPr>
                    <w:lastRenderedPageBreak/>
                    <w:t>дотронуться до замка. При этом игра считается оконченной.</w:t>
                  </w:r>
                </w:p>
                <w:p w:rsidR="0033257A" w:rsidRPr="005A2788" w:rsidRDefault="0033257A" w:rsidP="00767D33">
                  <w:pPr>
                    <w:suppressAutoHyphens/>
                    <w:spacing w:after="0" w:line="240" w:lineRule="auto"/>
                    <w:rPr>
                      <w:rFonts w:ascii="Times New Roman" w:eastAsia="Calibri" w:hAnsi="Times New Roman" w:cs="Times New Roman"/>
                      <w:b/>
                      <w:sz w:val="24"/>
                      <w:szCs w:val="24"/>
                      <w:lang w:eastAsia="ar-SA"/>
                    </w:rPr>
                  </w:pPr>
                </w:p>
              </w:tc>
            </w:tr>
            <w:tr w:rsidR="0033257A" w:rsidRPr="005A2788" w:rsidTr="00767D33">
              <w:trPr>
                <w:trHeight w:val="617"/>
              </w:trPr>
              <w:tc>
                <w:tcPr>
                  <w:tcW w:w="9961" w:type="dxa"/>
                </w:tcPr>
                <w:p w:rsidR="0033257A" w:rsidRPr="005A2788" w:rsidRDefault="0033257A" w:rsidP="00767D33">
                  <w:pPr>
                    <w:keepNext/>
                    <w:pBdr>
                      <w:bottom w:val="single" w:sz="8" w:space="0" w:color="D6DDB9"/>
                    </w:pBdr>
                    <w:spacing w:after="0" w:line="240" w:lineRule="auto"/>
                    <w:outlineLvl w:val="1"/>
                    <w:rPr>
                      <w:rFonts w:ascii="Times New Roman" w:eastAsia="Calibri" w:hAnsi="Times New Roman" w:cs="Times New Roman"/>
                      <w:b/>
                      <w:bCs/>
                      <w:iCs/>
                      <w:sz w:val="24"/>
                      <w:szCs w:val="24"/>
                      <w:lang w:eastAsia="ar-SA"/>
                    </w:rPr>
                  </w:pPr>
                  <w:r w:rsidRPr="005A2788">
                    <w:rPr>
                      <w:rFonts w:ascii="Times New Roman" w:eastAsia="Calibri" w:hAnsi="Times New Roman" w:cs="Times New Roman"/>
                      <w:b/>
                      <w:bCs/>
                      <w:iCs/>
                      <w:sz w:val="24"/>
                      <w:szCs w:val="24"/>
                      <w:lang w:eastAsia="ar-SA"/>
                    </w:rPr>
                    <w:lastRenderedPageBreak/>
                    <w:t>Тема 31</w:t>
                  </w:r>
                  <w:r w:rsidRPr="005A2788">
                    <w:rPr>
                      <w:rFonts w:ascii="Times New Roman" w:eastAsia="Calibri" w:hAnsi="Times New Roman" w:cs="Times New Roman"/>
                      <w:bCs/>
                      <w:i/>
                      <w:iCs/>
                      <w:sz w:val="24"/>
                      <w:szCs w:val="24"/>
                      <w:lang w:eastAsia="ar-SA"/>
                    </w:rPr>
                    <w:t xml:space="preserve"> </w:t>
                  </w:r>
                  <w:r w:rsidRPr="005A2788">
                    <w:rPr>
                      <w:rFonts w:ascii="Times New Roman" w:eastAsia="Calibri" w:hAnsi="Times New Roman" w:cs="Times New Roman"/>
                      <w:b/>
                      <w:bCs/>
                      <w:iCs/>
                      <w:sz w:val="24"/>
                      <w:szCs w:val="24"/>
                      <w:lang w:eastAsia="ar-SA"/>
                    </w:rPr>
                    <w:t>«Али-баба»</w:t>
                  </w:r>
                </w:p>
                <w:p w:rsidR="0033257A" w:rsidRPr="005A2788" w:rsidRDefault="0033257A" w:rsidP="00767D33">
                  <w:pPr>
                    <w:spacing w:after="0" w:line="240" w:lineRule="auto"/>
                    <w:rPr>
                      <w:rFonts w:ascii="Calibri" w:eastAsia="Times New Roman" w:hAnsi="Calibri" w:cs="Times New Roman"/>
                      <w:sz w:val="24"/>
                      <w:szCs w:val="24"/>
                      <w:lang w:eastAsia="ru-RU"/>
                    </w:rPr>
                  </w:pPr>
                  <w:r w:rsidRPr="005A2788">
                    <w:rPr>
                      <w:rFonts w:ascii="Times New Roman" w:eastAsia="Times New Roman" w:hAnsi="Times New Roman" w:cs="Times New Roman"/>
                      <w:sz w:val="24"/>
                      <w:szCs w:val="24"/>
                      <w:lang w:eastAsia="ru-RU"/>
                    </w:rPr>
                    <w:t>Количество игроков: любое</w:t>
                  </w:r>
                  <w:r w:rsidRPr="005A2788">
                    <w:rPr>
                      <w:rFonts w:ascii="Times New Roman" w:eastAsia="Times New Roman" w:hAnsi="Times New Roman" w:cs="Times New Roman"/>
                      <w:sz w:val="24"/>
                      <w:szCs w:val="24"/>
                      <w:lang w:eastAsia="ru-RU"/>
                    </w:rPr>
                    <w:br/>
                    <w:t>Играющие делятся на две команды и встают, взявшись за руки, лицом к команде противника, на расстоянии 5 –7 метров. Игру начинает одна из команд словами:</w:t>
                  </w:r>
                  <w:r w:rsidRPr="005A2788">
                    <w:rPr>
                      <w:rFonts w:ascii="Times New Roman" w:eastAsia="Times New Roman" w:hAnsi="Times New Roman" w:cs="Times New Roman"/>
                      <w:sz w:val="24"/>
                      <w:szCs w:val="24"/>
                      <w:lang w:eastAsia="ru-RU"/>
                    </w:rPr>
                    <w:br/>
                    <w:t>- Али-баба!</w:t>
                  </w:r>
                  <w:r w:rsidRPr="005A2788">
                    <w:rPr>
                      <w:rFonts w:ascii="Times New Roman" w:eastAsia="Times New Roman" w:hAnsi="Times New Roman" w:cs="Times New Roman"/>
                      <w:sz w:val="24"/>
                      <w:szCs w:val="24"/>
                      <w:lang w:eastAsia="ru-RU"/>
                    </w:rPr>
                    <w:br/>
                    <w:t>Вторая команда хором отвечает:</w:t>
                  </w:r>
                  <w:r w:rsidRPr="005A2788">
                    <w:rPr>
                      <w:rFonts w:ascii="Times New Roman" w:eastAsia="Times New Roman" w:hAnsi="Times New Roman" w:cs="Times New Roman"/>
                      <w:sz w:val="24"/>
                      <w:szCs w:val="24"/>
                      <w:lang w:eastAsia="ru-RU"/>
                    </w:rPr>
                    <w:br/>
                    <w:t>- О чем слуга</w:t>
                  </w:r>
                  <w:proofErr w:type="gramStart"/>
                  <w:r w:rsidRPr="005A2788">
                    <w:rPr>
                      <w:rFonts w:ascii="Times New Roman" w:eastAsia="Times New Roman" w:hAnsi="Times New Roman" w:cs="Times New Roman"/>
                      <w:sz w:val="24"/>
                      <w:szCs w:val="24"/>
                      <w:lang w:eastAsia="ru-RU"/>
                    </w:rPr>
                    <w:br/>
                    <w:t>В</w:t>
                  </w:r>
                  <w:proofErr w:type="gramEnd"/>
                  <w:r w:rsidRPr="005A2788">
                    <w:rPr>
                      <w:rFonts w:ascii="Times New Roman" w:eastAsia="Times New Roman" w:hAnsi="Times New Roman" w:cs="Times New Roman"/>
                      <w:sz w:val="24"/>
                      <w:szCs w:val="24"/>
                      <w:lang w:eastAsia="ru-RU"/>
                    </w:rPr>
                    <w:t>новь говорит первая команда:</w:t>
                  </w:r>
                  <w:r w:rsidRPr="005A2788">
                    <w:rPr>
                      <w:rFonts w:ascii="Times New Roman" w:eastAsia="Times New Roman" w:hAnsi="Times New Roman" w:cs="Times New Roman"/>
                      <w:sz w:val="24"/>
                      <w:szCs w:val="24"/>
                      <w:lang w:eastAsia="ru-RU"/>
                    </w:rPr>
                    <w:br/>
                    <w:t>- Пятого, десятого, Сашу нам сюда</w:t>
                  </w:r>
                  <w:proofErr w:type="gramStart"/>
                  <w:r w:rsidRPr="005A2788">
                    <w:rPr>
                      <w:rFonts w:ascii="Times New Roman" w:eastAsia="Times New Roman" w:hAnsi="Times New Roman" w:cs="Times New Roman"/>
                      <w:sz w:val="24"/>
                      <w:szCs w:val="24"/>
                      <w:lang w:eastAsia="ru-RU"/>
                    </w:rPr>
                    <w:t>!.</w:t>
                  </w:r>
                  <w:proofErr w:type="gramEnd"/>
                </w:p>
                <w:p w:rsidR="0033257A" w:rsidRPr="005A2788" w:rsidRDefault="0033257A" w:rsidP="00767D33">
                  <w:pPr>
                    <w:suppressAutoHyphens/>
                    <w:spacing w:after="0" w:line="240" w:lineRule="auto"/>
                    <w:rPr>
                      <w:rFonts w:ascii="Times New Roman" w:eastAsia="Calibri" w:hAnsi="Times New Roman" w:cs="Times New Roman"/>
                      <w:b/>
                      <w:sz w:val="24"/>
                      <w:szCs w:val="24"/>
                      <w:lang w:eastAsia="ar-SA"/>
                    </w:rPr>
                  </w:pPr>
                </w:p>
              </w:tc>
            </w:tr>
            <w:tr w:rsidR="0033257A" w:rsidRPr="005A2788" w:rsidTr="00767D33">
              <w:trPr>
                <w:trHeight w:val="617"/>
              </w:trPr>
              <w:tc>
                <w:tcPr>
                  <w:tcW w:w="9961" w:type="dxa"/>
                </w:tcPr>
                <w:p w:rsidR="0033257A" w:rsidRPr="005A2788" w:rsidRDefault="0033257A" w:rsidP="00767D33">
                  <w:pPr>
                    <w:keepNext/>
                    <w:pBdr>
                      <w:bottom w:val="single" w:sz="8" w:space="0" w:color="D6DDB9"/>
                    </w:pBdr>
                    <w:spacing w:after="0" w:line="240" w:lineRule="auto"/>
                    <w:outlineLvl w:val="1"/>
                    <w:rPr>
                      <w:rFonts w:ascii="Times New Roman" w:eastAsia="Calibri" w:hAnsi="Times New Roman" w:cs="Times New Roman"/>
                      <w:b/>
                      <w:bCs/>
                      <w:iCs/>
                      <w:sz w:val="24"/>
                      <w:szCs w:val="24"/>
                      <w:lang w:eastAsia="ar-SA"/>
                    </w:rPr>
                  </w:pPr>
                  <w:r w:rsidRPr="005A2788">
                    <w:rPr>
                      <w:rFonts w:ascii="Times New Roman" w:eastAsia="Calibri" w:hAnsi="Times New Roman" w:cs="Times New Roman"/>
                      <w:b/>
                      <w:bCs/>
                      <w:iCs/>
                      <w:sz w:val="24"/>
                      <w:szCs w:val="24"/>
                      <w:lang w:eastAsia="ar-SA"/>
                    </w:rPr>
                    <w:t>Тема 32</w:t>
                  </w:r>
                  <w:r w:rsidRPr="005A2788">
                    <w:rPr>
                      <w:rFonts w:ascii="Times New Roman" w:eastAsia="Calibri" w:hAnsi="Times New Roman" w:cs="Times New Roman"/>
                      <w:bCs/>
                      <w:i/>
                      <w:iCs/>
                      <w:sz w:val="24"/>
                      <w:szCs w:val="24"/>
                      <w:lang w:eastAsia="ar-SA"/>
                    </w:rPr>
                    <w:t xml:space="preserve"> </w:t>
                  </w:r>
                  <w:r w:rsidRPr="005A2788">
                    <w:rPr>
                      <w:rFonts w:ascii="Times New Roman" w:eastAsia="Calibri" w:hAnsi="Times New Roman" w:cs="Times New Roman"/>
                      <w:b/>
                      <w:bCs/>
                      <w:iCs/>
                      <w:sz w:val="24"/>
                      <w:szCs w:val="24"/>
                      <w:lang w:eastAsia="ar-SA"/>
                    </w:rPr>
                    <w:t>«Два Мороза»</w:t>
                  </w:r>
                </w:p>
                <w:p w:rsidR="0033257A" w:rsidRPr="005A2788" w:rsidRDefault="0033257A" w:rsidP="00767D33">
                  <w:pPr>
                    <w:spacing w:after="0" w:line="240" w:lineRule="auto"/>
                    <w:rPr>
                      <w:rFonts w:ascii="Calibri" w:eastAsia="Times New Roman" w:hAnsi="Calibri" w:cs="Times New Roman"/>
                      <w:sz w:val="24"/>
                      <w:szCs w:val="24"/>
                      <w:lang w:eastAsia="ru-RU"/>
                    </w:rPr>
                  </w:pPr>
                  <w:r w:rsidRPr="005A2788">
                    <w:rPr>
                      <w:rFonts w:ascii="Times New Roman" w:eastAsia="Times New Roman" w:hAnsi="Times New Roman" w:cs="Times New Roman"/>
                      <w:sz w:val="24"/>
                      <w:szCs w:val="24"/>
                      <w:lang w:eastAsia="ru-RU"/>
                    </w:rPr>
                    <w:t>Количество игроков: любое</w:t>
                  </w:r>
                  <w:proofErr w:type="gramStart"/>
                  <w:r w:rsidRPr="005A2788">
                    <w:rPr>
                      <w:rFonts w:ascii="Times New Roman" w:eastAsia="Times New Roman" w:hAnsi="Times New Roman" w:cs="Times New Roman"/>
                      <w:sz w:val="24"/>
                      <w:szCs w:val="24"/>
                      <w:lang w:eastAsia="ru-RU"/>
                    </w:rPr>
                    <w:br/>
                    <w:t>П</w:t>
                  </w:r>
                  <w:proofErr w:type="gramEnd"/>
                  <w:r w:rsidRPr="005A2788">
                    <w:rPr>
                      <w:rFonts w:ascii="Times New Roman" w:eastAsia="Times New Roman" w:hAnsi="Times New Roman" w:cs="Times New Roman"/>
                      <w:sz w:val="24"/>
                      <w:szCs w:val="24"/>
                      <w:lang w:eastAsia="ru-RU"/>
                    </w:rPr>
                    <w:t>еред детьми стоят два водящих, два Мороза.</w:t>
                  </w:r>
                  <w:r w:rsidRPr="005A2788">
                    <w:rPr>
                      <w:rFonts w:ascii="Times New Roman" w:eastAsia="Times New Roman" w:hAnsi="Times New Roman" w:cs="Times New Roman"/>
                      <w:sz w:val="24"/>
                      <w:szCs w:val="24"/>
                      <w:lang w:eastAsia="ru-RU"/>
                    </w:rPr>
                    <w:br/>
                    <w:t>- Мы Морозы удалые, братья молодые:</w:t>
                  </w:r>
                  <w:r w:rsidRPr="005A2788">
                    <w:rPr>
                      <w:rFonts w:ascii="Times New Roman" w:eastAsia="Times New Roman" w:hAnsi="Times New Roman" w:cs="Times New Roman"/>
                      <w:sz w:val="24"/>
                      <w:szCs w:val="24"/>
                      <w:lang w:eastAsia="ru-RU"/>
                    </w:rPr>
                    <w:br/>
                    <w:t>Я Мороз Красный нос,</w:t>
                  </w:r>
                  <w:r w:rsidRPr="005A2788">
                    <w:rPr>
                      <w:rFonts w:ascii="Times New Roman" w:eastAsia="Times New Roman" w:hAnsi="Times New Roman" w:cs="Times New Roman"/>
                      <w:sz w:val="24"/>
                      <w:szCs w:val="24"/>
                      <w:lang w:eastAsia="ru-RU"/>
                    </w:rPr>
                    <w:br/>
                    <w:t>Я Мороз Синий нос.</w:t>
                  </w:r>
                  <w:r w:rsidRPr="005A2788">
                    <w:rPr>
                      <w:rFonts w:ascii="Times New Roman" w:eastAsia="Times New Roman" w:hAnsi="Times New Roman" w:cs="Times New Roman"/>
                      <w:sz w:val="24"/>
                      <w:szCs w:val="24"/>
                      <w:lang w:eastAsia="ru-RU"/>
                    </w:rPr>
                    <w:br/>
                    <w:t>Кто из вас решится в путь – дороженьку пустится?</w:t>
                  </w:r>
                  <w:r w:rsidRPr="005A2788">
                    <w:rPr>
                      <w:rFonts w:ascii="Times New Roman" w:eastAsia="Times New Roman" w:hAnsi="Times New Roman" w:cs="Times New Roman"/>
                      <w:sz w:val="24"/>
                      <w:szCs w:val="24"/>
                      <w:lang w:eastAsia="ru-RU"/>
                    </w:rPr>
                    <w:br/>
                    <w:t>Дети отвечают:</w:t>
                  </w:r>
                  <w:r w:rsidRPr="005A2788">
                    <w:rPr>
                      <w:rFonts w:ascii="Times New Roman" w:eastAsia="Times New Roman" w:hAnsi="Times New Roman" w:cs="Times New Roman"/>
                      <w:sz w:val="24"/>
                      <w:szCs w:val="24"/>
                      <w:lang w:eastAsia="ru-RU"/>
                    </w:rPr>
                    <w:br/>
                    <w:t>- Не боимся мы угроз и нестрашен нам Мороз.</w:t>
                  </w:r>
                  <w:r w:rsidRPr="005A2788">
                    <w:rPr>
                      <w:rFonts w:ascii="Times New Roman" w:eastAsia="Times New Roman" w:hAnsi="Times New Roman" w:cs="Times New Roman"/>
                      <w:sz w:val="24"/>
                      <w:szCs w:val="24"/>
                      <w:lang w:eastAsia="ru-RU"/>
                    </w:rPr>
                    <w:br/>
                    <w:t>После этого дети должны пробежать на другую сторону и не попасться Морозам.</w:t>
                  </w:r>
                </w:p>
                <w:p w:rsidR="0033257A" w:rsidRPr="005A2788" w:rsidRDefault="0033257A" w:rsidP="00767D33">
                  <w:pPr>
                    <w:suppressAutoHyphens/>
                    <w:spacing w:after="0" w:line="240" w:lineRule="auto"/>
                    <w:rPr>
                      <w:rFonts w:ascii="Times New Roman" w:eastAsia="Calibri" w:hAnsi="Times New Roman" w:cs="Times New Roman"/>
                      <w:b/>
                      <w:sz w:val="24"/>
                      <w:szCs w:val="24"/>
                      <w:lang w:eastAsia="ar-SA"/>
                    </w:rPr>
                  </w:pPr>
                </w:p>
              </w:tc>
            </w:tr>
            <w:tr w:rsidR="0033257A" w:rsidRPr="005A2788" w:rsidTr="00767D33">
              <w:trPr>
                <w:trHeight w:val="617"/>
              </w:trPr>
              <w:tc>
                <w:tcPr>
                  <w:tcW w:w="9961" w:type="dxa"/>
                </w:tcPr>
                <w:p w:rsidR="0033257A" w:rsidRPr="005A2788" w:rsidRDefault="0033257A" w:rsidP="00767D33">
                  <w:pPr>
                    <w:shd w:val="clear" w:color="auto" w:fill="FFFFFF"/>
                    <w:spacing w:after="0" w:line="240" w:lineRule="auto"/>
                    <w:rPr>
                      <w:rFonts w:ascii="Times New Roman" w:eastAsia="Times New Roman" w:hAnsi="Times New Roman" w:cs="Times New Roman"/>
                      <w:b/>
                      <w:sz w:val="24"/>
                      <w:szCs w:val="24"/>
                      <w:lang w:eastAsia="ar-SA"/>
                    </w:rPr>
                  </w:pPr>
                  <w:r w:rsidRPr="005A2788">
                    <w:rPr>
                      <w:rFonts w:ascii="Times New Roman" w:eastAsia="Times New Roman" w:hAnsi="Times New Roman" w:cs="Times New Roman"/>
                      <w:b/>
                      <w:sz w:val="24"/>
                      <w:szCs w:val="24"/>
                      <w:lang w:eastAsia="ar-SA"/>
                    </w:rPr>
                    <w:t>Тема 33 "Жар-птица"</w:t>
                  </w:r>
                </w:p>
                <w:p w:rsidR="0033257A" w:rsidRPr="005A2788" w:rsidRDefault="0033257A" w:rsidP="00767D33">
                  <w:pPr>
                    <w:shd w:val="clear" w:color="auto" w:fill="FFFFFF"/>
                    <w:spacing w:after="0" w:line="240" w:lineRule="auto"/>
                    <w:jc w:val="both"/>
                    <w:rPr>
                      <w:rFonts w:ascii="Times New Roman" w:eastAsia="Times New Roman" w:hAnsi="Times New Roman" w:cs="Times New Roman"/>
                      <w:sz w:val="24"/>
                      <w:szCs w:val="24"/>
                      <w:lang w:eastAsia="ar-SA"/>
                    </w:rPr>
                  </w:pPr>
                  <w:r w:rsidRPr="005A2788">
                    <w:rPr>
                      <w:rFonts w:ascii="Times New Roman" w:eastAsia="Times New Roman" w:hAnsi="Times New Roman" w:cs="Times New Roman"/>
                      <w:sz w:val="24"/>
                      <w:szCs w:val="24"/>
                      <w:lang w:eastAsia="ar-SA"/>
                    </w:rPr>
                    <w:t>Участвуют 2 команды. В составе каждой 6 человек. Для игры из лоскутков материи изготавливается и красочно расписывается жар-птица. Одна команда (по жребию) образует круг. Игроки перекидывают жар-птицу друг другу так, чтобы ее не смог поймать водящий из команды соперников, находящийся в середине круга. Как только водящий поймает жар-птицу, его команде присуждается 1 очко, и игра возобновляется. По истечении условного времени команды меняются ролями. Побеждает команда, набравшая больше очков.</w:t>
                  </w:r>
                </w:p>
                <w:p w:rsidR="0033257A" w:rsidRPr="005A2788" w:rsidRDefault="0033257A" w:rsidP="00767D33">
                  <w:pPr>
                    <w:suppressAutoHyphens/>
                    <w:spacing w:after="0" w:line="240" w:lineRule="auto"/>
                    <w:rPr>
                      <w:rFonts w:ascii="Times New Roman" w:eastAsia="Calibri" w:hAnsi="Times New Roman" w:cs="Times New Roman"/>
                      <w:b/>
                      <w:sz w:val="24"/>
                      <w:szCs w:val="24"/>
                      <w:lang w:eastAsia="ar-SA"/>
                    </w:rPr>
                  </w:pPr>
                  <w:r w:rsidRPr="005A2788">
                    <w:rPr>
                      <w:rFonts w:ascii="Times New Roman" w:eastAsia="Calibri" w:hAnsi="Times New Roman" w:cs="Times New Roman"/>
                      <w:b/>
                      <w:sz w:val="24"/>
                      <w:szCs w:val="24"/>
                      <w:lang w:eastAsia="ar-SA"/>
                    </w:rPr>
                    <w:t>Тема 34  Эстафета</w:t>
                  </w:r>
                </w:p>
                <w:p w:rsidR="0033257A" w:rsidRPr="005A2788" w:rsidRDefault="0033257A" w:rsidP="00767D33">
                  <w:pPr>
                    <w:shd w:val="clear" w:color="auto" w:fill="FFFFFF"/>
                    <w:spacing w:after="0" w:line="240" w:lineRule="auto"/>
                    <w:jc w:val="both"/>
                    <w:rPr>
                      <w:rFonts w:ascii="Times New Roman" w:eastAsia="Times New Roman" w:hAnsi="Times New Roman" w:cs="Times New Roman"/>
                      <w:sz w:val="24"/>
                      <w:szCs w:val="24"/>
                      <w:lang w:eastAsia="ar-SA"/>
                    </w:rPr>
                  </w:pPr>
                  <w:r w:rsidRPr="005A2788">
                    <w:rPr>
                      <w:rFonts w:ascii="Times New Roman" w:eastAsia="Calibri" w:hAnsi="Times New Roman" w:cs="Times New Roman"/>
                      <w:sz w:val="24"/>
                      <w:szCs w:val="24"/>
                      <w:lang w:eastAsia="ar-SA"/>
                    </w:rPr>
                    <w:t>Соревнование двух команд в силе, ловкости, скорости.</w:t>
                  </w:r>
                </w:p>
              </w:tc>
            </w:tr>
            <w:tr w:rsidR="0033257A" w:rsidRPr="005A2788" w:rsidTr="00767D33">
              <w:trPr>
                <w:trHeight w:val="617"/>
              </w:trPr>
              <w:tc>
                <w:tcPr>
                  <w:tcW w:w="9961" w:type="dxa"/>
                </w:tcPr>
                <w:p w:rsidR="0033257A" w:rsidRPr="005A2788" w:rsidRDefault="0033257A" w:rsidP="00767D33">
                  <w:pPr>
                    <w:spacing w:after="0" w:line="240" w:lineRule="auto"/>
                    <w:rPr>
                      <w:rFonts w:ascii="Times New Roman" w:eastAsia="Times New Roman" w:hAnsi="Times New Roman" w:cs="Times New Roman"/>
                      <w:sz w:val="24"/>
                      <w:szCs w:val="24"/>
                      <w:lang w:eastAsia="ru-RU"/>
                    </w:rPr>
                  </w:pPr>
                </w:p>
                <w:p w:rsidR="0033257A" w:rsidRDefault="0033257A" w:rsidP="00767D33">
                  <w:pPr>
                    <w:spacing w:after="0" w:line="240" w:lineRule="auto"/>
                    <w:jc w:val="center"/>
                    <w:rPr>
                      <w:rFonts w:ascii="Times New Roman" w:eastAsia="Calibri" w:hAnsi="Times New Roman" w:cs="Times New Roman"/>
                      <w:b/>
                      <w:sz w:val="24"/>
                      <w:szCs w:val="24"/>
                      <w:lang w:eastAsia="ar-SA"/>
                    </w:rPr>
                  </w:pPr>
                </w:p>
                <w:p w:rsidR="0033257A" w:rsidRDefault="0033257A" w:rsidP="00767D33">
                  <w:pPr>
                    <w:spacing w:after="0" w:line="240" w:lineRule="auto"/>
                    <w:jc w:val="center"/>
                    <w:rPr>
                      <w:rFonts w:ascii="Times New Roman" w:eastAsia="Calibri" w:hAnsi="Times New Roman" w:cs="Times New Roman"/>
                      <w:b/>
                      <w:sz w:val="24"/>
                      <w:szCs w:val="24"/>
                      <w:lang w:eastAsia="ar-SA"/>
                    </w:rPr>
                  </w:pPr>
                </w:p>
                <w:p w:rsidR="0033257A" w:rsidRPr="005A2788" w:rsidRDefault="0033257A" w:rsidP="00767D33">
                  <w:pPr>
                    <w:spacing w:after="0" w:line="240" w:lineRule="auto"/>
                    <w:jc w:val="center"/>
                    <w:rPr>
                      <w:rFonts w:ascii="Times New Roman" w:eastAsia="Calibri" w:hAnsi="Times New Roman" w:cs="Times New Roman"/>
                      <w:b/>
                      <w:sz w:val="24"/>
                      <w:szCs w:val="24"/>
                      <w:lang w:eastAsia="ar-SA"/>
                    </w:rPr>
                  </w:pPr>
                  <w:r w:rsidRPr="005A2788">
                    <w:rPr>
                      <w:rFonts w:ascii="Times New Roman" w:eastAsia="Calibri" w:hAnsi="Times New Roman" w:cs="Times New Roman"/>
                      <w:b/>
                      <w:sz w:val="24"/>
                      <w:szCs w:val="24"/>
                      <w:lang w:eastAsia="ar-SA"/>
                    </w:rPr>
                    <w:t>4 класс.</w:t>
                  </w:r>
                </w:p>
                <w:p w:rsidR="0033257A" w:rsidRPr="00E04D1A" w:rsidRDefault="0033257A" w:rsidP="00767D33">
                  <w:pPr>
                    <w:spacing w:after="0" w:line="240" w:lineRule="auto"/>
                    <w:jc w:val="center"/>
                    <w:rPr>
                      <w:rFonts w:ascii="Times New Roman" w:eastAsia="Calibri" w:hAnsi="Times New Roman" w:cs="Calibri"/>
                      <w:sz w:val="28"/>
                      <w:szCs w:val="28"/>
                      <w:lang w:eastAsia="ar-SA"/>
                    </w:rPr>
                  </w:pPr>
                  <w:r w:rsidRPr="00E04D1A">
                    <w:rPr>
                      <w:rFonts w:ascii="Times New Roman" w:eastAsia="Calibri" w:hAnsi="Times New Roman" w:cs="Calibri"/>
                      <w:sz w:val="28"/>
                      <w:szCs w:val="28"/>
                      <w:lang w:eastAsia="ar-SA"/>
                    </w:rPr>
                    <w:t>Русские  игровые традиции в подвижных играх</w:t>
                  </w:r>
                </w:p>
                <w:p w:rsidR="0033257A" w:rsidRPr="005A2788" w:rsidRDefault="0033257A" w:rsidP="00767D33">
                  <w:pPr>
                    <w:suppressAutoHyphens/>
                    <w:spacing w:after="0" w:line="240" w:lineRule="auto"/>
                    <w:jc w:val="center"/>
                    <w:rPr>
                      <w:rFonts w:ascii="Times New Roman" w:eastAsia="Calibri" w:hAnsi="Times New Roman" w:cs="Times New Roman"/>
                      <w:b/>
                      <w:sz w:val="24"/>
                      <w:szCs w:val="24"/>
                      <w:lang w:eastAsia="ar-SA"/>
                    </w:rPr>
                  </w:pPr>
                </w:p>
                <w:p w:rsidR="0033257A" w:rsidRPr="005A2788" w:rsidRDefault="0033257A" w:rsidP="00767D33">
                  <w:pPr>
                    <w:suppressAutoHyphens/>
                    <w:spacing w:after="0" w:line="240" w:lineRule="auto"/>
                    <w:jc w:val="both"/>
                    <w:rPr>
                      <w:rFonts w:ascii="Times New Roman" w:eastAsia="Calibri" w:hAnsi="Times New Roman" w:cs="Times New Roman"/>
                      <w:b/>
                      <w:sz w:val="24"/>
                      <w:szCs w:val="24"/>
                      <w:lang w:eastAsia="ar-SA"/>
                    </w:rPr>
                  </w:pPr>
                  <w:r w:rsidRPr="005A2788">
                    <w:rPr>
                      <w:rFonts w:ascii="Times New Roman" w:eastAsia="Calibri" w:hAnsi="Times New Roman" w:cs="Times New Roman"/>
                      <w:b/>
                      <w:sz w:val="24"/>
                      <w:szCs w:val="24"/>
                      <w:lang w:eastAsia="ar-SA"/>
                    </w:rPr>
                    <w:t>Тема 1  Здоровый образ жизни</w:t>
                  </w:r>
                </w:p>
                <w:p w:rsidR="0033257A" w:rsidRPr="005A2788" w:rsidRDefault="0033257A" w:rsidP="00767D33">
                  <w:pPr>
                    <w:suppressAutoHyphens/>
                    <w:spacing w:after="0" w:line="240" w:lineRule="auto"/>
                    <w:jc w:val="both"/>
                    <w:rPr>
                      <w:rFonts w:ascii="Times New Roman" w:eastAsia="Calibri" w:hAnsi="Times New Roman" w:cs="Times New Roman"/>
                      <w:b/>
                      <w:sz w:val="24"/>
                      <w:szCs w:val="24"/>
                      <w:lang w:eastAsia="ar-SA"/>
                    </w:rPr>
                  </w:pPr>
                  <w:r w:rsidRPr="005A2788">
                    <w:rPr>
                      <w:rFonts w:ascii="Times New Roman" w:eastAsia="Calibri" w:hAnsi="Times New Roman" w:cs="Times New Roman"/>
                      <w:sz w:val="24"/>
                      <w:szCs w:val="24"/>
                      <w:lang w:eastAsia="ar-SA"/>
                    </w:rPr>
                    <w:t>Кого мы можем считать здоровым человеком (беседа).</w:t>
                  </w:r>
                </w:p>
              </w:tc>
            </w:tr>
            <w:tr w:rsidR="0033257A" w:rsidRPr="005A2788" w:rsidTr="00767D33">
              <w:trPr>
                <w:trHeight w:val="617"/>
              </w:trPr>
              <w:tc>
                <w:tcPr>
                  <w:tcW w:w="9961" w:type="dxa"/>
                </w:tcPr>
                <w:p w:rsidR="0033257A" w:rsidRPr="005A2788" w:rsidRDefault="0033257A" w:rsidP="00767D33">
                  <w:pPr>
                    <w:suppressAutoHyphens/>
                    <w:spacing w:after="0" w:line="240" w:lineRule="auto"/>
                    <w:rPr>
                      <w:rFonts w:ascii="Times New Roman" w:eastAsia="Calibri" w:hAnsi="Times New Roman" w:cs="Times New Roman"/>
                      <w:b/>
                      <w:sz w:val="24"/>
                      <w:szCs w:val="24"/>
                      <w:lang w:eastAsia="ar-SA"/>
                    </w:rPr>
                  </w:pPr>
                  <w:r w:rsidRPr="005A2788">
                    <w:rPr>
                      <w:rFonts w:ascii="Times New Roman" w:eastAsia="Calibri" w:hAnsi="Times New Roman" w:cs="Times New Roman"/>
                      <w:b/>
                      <w:sz w:val="24"/>
                      <w:szCs w:val="24"/>
                      <w:lang w:eastAsia="ar-SA"/>
                    </w:rPr>
                    <w:t>Тема 2 Здоровье в порядк</w:t>
                  </w:r>
                  <w:proofErr w:type="gramStart"/>
                  <w:r w:rsidRPr="005A2788">
                    <w:rPr>
                      <w:rFonts w:ascii="Times New Roman" w:eastAsia="Calibri" w:hAnsi="Times New Roman" w:cs="Times New Roman"/>
                      <w:b/>
                      <w:sz w:val="24"/>
                      <w:szCs w:val="24"/>
                      <w:lang w:eastAsia="ar-SA"/>
                    </w:rPr>
                    <w:t>е-</w:t>
                  </w:r>
                  <w:proofErr w:type="gramEnd"/>
                  <w:r w:rsidRPr="005A2788">
                    <w:rPr>
                      <w:rFonts w:ascii="Times New Roman" w:eastAsia="Calibri" w:hAnsi="Times New Roman" w:cs="Times New Roman"/>
                      <w:b/>
                      <w:sz w:val="24"/>
                      <w:szCs w:val="24"/>
                      <w:lang w:eastAsia="ar-SA"/>
                    </w:rPr>
                    <w:t xml:space="preserve"> спасибо зарядке!</w:t>
                  </w:r>
                </w:p>
                <w:p w:rsidR="0033257A" w:rsidRPr="005A2788" w:rsidRDefault="0033257A" w:rsidP="00767D33">
                  <w:pPr>
                    <w:suppressLineNumbers/>
                    <w:snapToGrid w:val="0"/>
                    <w:spacing w:after="0" w:line="240" w:lineRule="auto"/>
                    <w:rPr>
                      <w:rFonts w:ascii="Times New Roman" w:eastAsia="Calibri" w:hAnsi="Times New Roman" w:cs="Times New Roman"/>
                      <w:b/>
                      <w:bCs/>
                      <w:i/>
                      <w:sz w:val="28"/>
                      <w:szCs w:val="28"/>
                      <w:lang w:eastAsia="ar-SA"/>
                    </w:rPr>
                  </w:pPr>
                  <w:r w:rsidRPr="005A2788">
                    <w:rPr>
                      <w:rFonts w:ascii="Times New Roman" w:eastAsia="Calibri" w:hAnsi="Times New Roman" w:cs="Times New Roman"/>
                      <w:sz w:val="24"/>
                      <w:szCs w:val="24"/>
                      <w:lang w:eastAsia="ar-SA"/>
                    </w:rPr>
                    <w:t>Комплекс упражнений для утренней гимнастики.</w:t>
                  </w:r>
                </w:p>
              </w:tc>
            </w:tr>
            <w:tr w:rsidR="0033257A" w:rsidRPr="005A2788" w:rsidTr="00767D33">
              <w:trPr>
                <w:trHeight w:val="617"/>
              </w:trPr>
              <w:tc>
                <w:tcPr>
                  <w:tcW w:w="9961" w:type="dxa"/>
                </w:tcPr>
                <w:p w:rsidR="0033257A" w:rsidRPr="005A2788" w:rsidRDefault="0033257A" w:rsidP="00767D33">
                  <w:pPr>
                    <w:suppressAutoHyphens/>
                    <w:spacing w:after="0" w:line="240" w:lineRule="auto"/>
                    <w:rPr>
                      <w:rFonts w:ascii="Times New Roman" w:eastAsia="Calibri" w:hAnsi="Times New Roman" w:cs="Times New Roman"/>
                      <w:b/>
                      <w:sz w:val="24"/>
                      <w:szCs w:val="24"/>
                      <w:lang w:eastAsia="ar-SA"/>
                    </w:rPr>
                  </w:pPr>
                  <w:r w:rsidRPr="005A2788">
                    <w:rPr>
                      <w:rFonts w:ascii="Times New Roman" w:eastAsia="Calibri" w:hAnsi="Times New Roman" w:cs="Times New Roman"/>
                      <w:b/>
                      <w:sz w:val="24"/>
                      <w:szCs w:val="24"/>
                      <w:lang w:eastAsia="ar-SA"/>
                    </w:rPr>
                    <w:t>Тема 3 Личная гигиена</w:t>
                  </w:r>
                </w:p>
                <w:p w:rsidR="0033257A" w:rsidRPr="005A2788" w:rsidRDefault="0033257A" w:rsidP="00767D33">
                  <w:pPr>
                    <w:suppressLineNumbers/>
                    <w:snapToGrid w:val="0"/>
                    <w:spacing w:after="0" w:line="240" w:lineRule="auto"/>
                    <w:rPr>
                      <w:rFonts w:ascii="Times New Roman" w:eastAsia="Calibri" w:hAnsi="Times New Roman" w:cs="Times New Roman"/>
                      <w:b/>
                      <w:bCs/>
                      <w:i/>
                      <w:sz w:val="28"/>
                      <w:szCs w:val="28"/>
                      <w:lang w:eastAsia="ar-SA"/>
                    </w:rPr>
                  </w:pPr>
                  <w:r w:rsidRPr="005A2788">
                    <w:rPr>
                      <w:rFonts w:ascii="Times New Roman" w:eastAsia="Calibri" w:hAnsi="Times New Roman" w:cs="Times New Roman"/>
                      <w:sz w:val="24"/>
                      <w:szCs w:val="24"/>
                      <w:lang w:eastAsia="ar-SA"/>
                    </w:rPr>
                    <w:t>Что такое гигиена. Правила личной гигиены.</w:t>
                  </w:r>
                </w:p>
              </w:tc>
            </w:tr>
            <w:tr w:rsidR="0033257A" w:rsidRPr="005A2788" w:rsidTr="00767D33">
              <w:trPr>
                <w:trHeight w:val="617"/>
              </w:trPr>
              <w:tc>
                <w:tcPr>
                  <w:tcW w:w="9961" w:type="dxa"/>
                </w:tcPr>
                <w:p w:rsidR="0033257A" w:rsidRPr="005A2788" w:rsidRDefault="0033257A" w:rsidP="00767D33">
                  <w:pPr>
                    <w:suppressAutoHyphens/>
                    <w:spacing w:after="0" w:line="240" w:lineRule="auto"/>
                    <w:rPr>
                      <w:rFonts w:ascii="Times New Roman" w:eastAsia="Calibri" w:hAnsi="Times New Roman" w:cs="Times New Roman"/>
                      <w:b/>
                      <w:sz w:val="24"/>
                      <w:szCs w:val="24"/>
                      <w:lang w:eastAsia="ar-SA"/>
                    </w:rPr>
                  </w:pPr>
                  <w:r w:rsidRPr="005A2788">
                    <w:rPr>
                      <w:rFonts w:ascii="Times New Roman" w:eastAsia="Calibri" w:hAnsi="Times New Roman" w:cs="Times New Roman"/>
                      <w:b/>
                      <w:sz w:val="24"/>
                      <w:szCs w:val="24"/>
                      <w:lang w:eastAsia="ar-SA"/>
                    </w:rPr>
                    <w:t>Тема 4 Профилактика травматизма</w:t>
                  </w:r>
                </w:p>
                <w:p w:rsidR="0033257A" w:rsidRPr="005A2788" w:rsidRDefault="0033257A" w:rsidP="00767D33">
                  <w:pPr>
                    <w:suppressLineNumbers/>
                    <w:snapToGrid w:val="0"/>
                    <w:spacing w:after="0" w:line="240" w:lineRule="auto"/>
                    <w:rPr>
                      <w:rFonts w:ascii="Times New Roman" w:eastAsia="Calibri" w:hAnsi="Times New Roman" w:cs="Times New Roman"/>
                      <w:b/>
                      <w:bCs/>
                      <w:i/>
                      <w:sz w:val="28"/>
                      <w:szCs w:val="28"/>
                      <w:lang w:eastAsia="ar-SA"/>
                    </w:rPr>
                  </w:pPr>
                  <w:r w:rsidRPr="005A2788">
                    <w:rPr>
                      <w:rFonts w:ascii="Times New Roman" w:eastAsia="Calibri" w:hAnsi="Times New Roman" w:cs="Times New Roman"/>
                      <w:sz w:val="24"/>
                      <w:szCs w:val="24"/>
                      <w:lang w:eastAsia="ar-SA"/>
                    </w:rPr>
                    <w:t>Инструкция по ТБ. Цели и задачи курса.</w:t>
                  </w:r>
                </w:p>
              </w:tc>
            </w:tr>
            <w:tr w:rsidR="0033257A" w:rsidRPr="005A2788" w:rsidTr="00767D33">
              <w:trPr>
                <w:trHeight w:val="617"/>
              </w:trPr>
              <w:tc>
                <w:tcPr>
                  <w:tcW w:w="9961" w:type="dxa"/>
                </w:tcPr>
                <w:p w:rsidR="0033257A" w:rsidRPr="005A2788" w:rsidRDefault="0033257A" w:rsidP="00767D33">
                  <w:pPr>
                    <w:suppressAutoHyphens/>
                    <w:spacing w:after="0" w:line="240" w:lineRule="auto"/>
                    <w:jc w:val="both"/>
                    <w:rPr>
                      <w:rFonts w:ascii="Times New Roman" w:eastAsia="Calibri" w:hAnsi="Times New Roman" w:cs="Times New Roman"/>
                      <w:b/>
                      <w:sz w:val="24"/>
                      <w:szCs w:val="24"/>
                      <w:lang w:eastAsia="ar-SA"/>
                    </w:rPr>
                  </w:pPr>
                  <w:r w:rsidRPr="005A2788">
                    <w:rPr>
                      <w:rFonts w:ascii="Times New Roman" w:eastAsia="Calibri" w:hAnsi="Times New Roman" w:cs="Times New Roman"/>
                      <w:b/>
                      <w:sz w:val="24"/>
                      <w:szCs w:val="24"/>
                      <w:lang w:eastAsia="ar-SA"/>
                    </w:rPr>
                    <w:t>Тема 5 Нарушение осанки</w:t>
                  </w:r>
                </w:p>
                <w:p w:rsidR="0033257A" w:rsidRPr="005A2788" w:rsidRDefault="0033257A" w:rsidP="00767D33">
                  <w:pPr>
                    <w:suppressLineNumbers/>
                    <w:snapToGrid w:val="0"/>
                    <w:spacing w:after="0" w:line="240" w:lineRule="auto"/>
                    <w:rPr>
                      <w:rFonts w:ascii="Times New Roman" w:eastAsia="Calibri" w:hAnsi="Times New Roman" w:cs="Times New Roman"/>
                      <w:b/>
                      <w:bCs/>
                      <w:i/>
                      <w:sz w:val="28"/>
                      <w:szCs w:val="28"/>
                      <w:lang w:eastAsia="ar-SA"/>
                    </w:rPr>
                  </w:pPr>
                  <w:r w:rsidRPr="005A2788">
                    <w:rPr>
                      <w:rFonts w:ascii="Times New Roman" w:eastAsia="Calibri" w:hAnsi="Times New Roman" w:cs="Times New Roman"/>
                      <w:sz w:val="24"/>
                      <w:szCs w:val="24"/>
                      <w:lang w:eastAsia="ar-SA"/>
                    </w:rPr>
                    <w:t>Упражнения для укрепления осанки</w:t>
                  </w:r>
                </w:p>
              </w:tc>
            </w:tr>
            <w:tr w:rsidR="0033257A" w:rsidRPr="005A2788" w:rsidTr="00767D33">
              <w:trPr>
                <w:trHeight w:val="617"/>
              </w:trPr>
              <w:tc>
                <w:tcPr>
                  <w:tcW w:w="9961" w:type="dxa"/>
                </w:tcPr>
                <w:p w:rsidR="0033257A" w:rsidRPr="005A2788" w:rsidRDefault="0033257A" w:rsidP="00767D33">
                  <w:pPr>
                    <w:spacing w:after="0" w:line="240" w:lineRule="auto"/>
                    <w:rPr>
                      <w:rFonts w:ascii="Times New Roman" w:eastAsia="Times New Roman" w:hAnsi="Times New Roman" w:cs="Times New Roman"/>
                      <w:b/>
                      <w:bCs/>
                      <w:sz w:val="24"/>
                      <w:szCs w:val="24"/>
                      <w:shd w:val="clear" w:color="auto" w:fill="FFFFFF"/>
                      <w:lang w:eastAsia="ru-RU"/>
                    </w:rPr>
                  </w:pPr>
                  <w:r w:rsidRPr="005A2788">
                    <w:rPr>
                      <w:rFonts w:ascii="Times New Roman" w:eastAsia="Calibri" w:hAnsi="Times New Roman" w:cs="Times New Roman"/>
                      <w:b/>
                      <w:sz w:val="24"/>
                      <w:szCs w:val="24"/>
                      <w:lang w:eastAsia="ar-SA"/>
                    </w:rPr>
                    <w:t>Тема 6 «</w:t>
                  </w:r>
                  <w:proofErr w:type="spellStart"/>
                  <w:r w:rsidRPr="005A2788">
                    <w:rPr>
                      <w:rFonts w:ascii="Times New Roman" w:eastAsia="Times New Roman" w:hAnsi="Times New Roman" w:cs="Times New Roman"/>
                      <w:b/>
                      <w:bCs/>
                      <w:sz w:val="24"/>
                      <w:szCs w:val="24"/>
                      <w:shd w:val="clear" w:color="auto" w:fill="FFFFFF"/>
                      <w:lang w:eastAsia="ru-RU"/>
                    </w:rPr>
                    <w:t>Зазывалки</w:t>
                  </w:r>
                  <w:proofErr w:type="spellEnd"/>
                  <w:r w:rsidRPr="005A2788">
                    <w:rPr>
                      <w:rFonts w:ascii="Times New Roman" w:eastAsia="Times New Roman" w:hAnsi="Times New Roman" w:cs="Times New Roman"/>
                      <w:b/>
                      <w:bCs/>
                      <w:sz w:val="24"/>
                      <w:szCs w:val="24"/>
                      <w:shd w:val="clear" w:color="auto" w:fill="FFFFFF"/>
                      <w:lang w:eastAsia="ru-RU"/>
                    </w:rPr>
                    <w:t>»</w:t>
                  </w:r>
                </w:p>
                <w:p w:rsidR="0033257A" w:rsidRPr="005A2788" w:rsidRDefault="0033257A" w:rsidP="00767D33">
                  <w:pPr>
                    <w:spacing w:after="0" w:line="240" w:lineRule="auto"/>
                    <w:rPr>
                      <w:rFonts w:ascii="Times New Roman" w:eastAsia="Times New Roman" w:hAnsi="Times New Roman" w:cs="Times New Roman"/>
                      <w:sz w:val="24"/>
                      <w:szCs w:val="24"/>
                      <w:lang w:eastAsia="ru-RU"/>
                    </w:rPr>
                  </w:pPr>
                  <w:r w:rsidRPr="005A2788">
                    <w:rPr>
                      <w:rFonts w:ascii="Times New Roman" w:eastAsia="Times New Roman" w:hAnsi="Times New Roman" w:cs="Times New Roman"/>
                      <w:sz w:val="24"/>
                      <w:szCs w:val="24"/>
                      <w:lang w:eastAsia="ru-RU"/>
                    </w:rPr>
                    <w:t xml:space="preserve"> </w:t>
                  </w:r>
                  <w:proofErr w:type="spellStart"/>
                  <w:r w:rsidRPr="005A2788">
                    <w:rPr>
                      <w:rFonts w:ascii="Times New Roman" w:eastAsia="Times New Roman" w:hAnsi="Times New Roman" w:cs="Times New Roman"/>
                      <w:sz w:val="24"/>
                      <w:szCs w:val="24"/>
                      <w:lang w:eastAsia="ru-RU"/>
                    </w:rPr>
                    <w:t>Предыгровые</w:t>
                  </w:r>
                  <w:proofErr w:type="spellEnd"/>
                  <w:r w:rsidRPr="005A2788">
                    <w:rPr>
                      <w:rFonts w:ascii="Times New Roman" w:eastAsia="Times New Roman" w:hAnsi="Times New Roman" w:cs="Times New Roman"/>
                      <w:sz w:val="24"/>
                      <w:szCs w:val="24"/>
                      <w:lang w:eastAsia="ru-RU"/>
                    </w:rPr>
                    <w:t> </w:t>
                  </w:r>
                  <w:proofErr w:type="spellStart"/>
                  <w:r w:rsidR="00767D33">
                    <w:fldChar w:fldCharType="begin"/>
                  </w:r>
                  <w:r w:rsidR="00767D33">
                    <w:instrText xml:space="preserve"> HYPERLINK "http://www.cofe.ru/read-ka/article.asp?heading=94&amp;article=8779" </w:instrText>
                  </w:r>
                  <w:r w:rsidR="00767D33">
                    <w:fldChar w:fldCharType="separate"/>
                  </w:r>
                  <w:r w:rsidRPr="005A2788">
                    <w:rPr>
                      <w:rFonts w:ascii="Times New Roman" w:eastAsia="Times New Roman" w:hAnsi="Times New Roman" w:cs="Times New Roman"/>
                      <w:i/>
                      <w:iCs/>
                      <w:sz w:val="24"/>
                      <w:szCs w:val="24"/>
                      <w:u w:val="single"/>
                      <w:lang w:eastAsia="ru-RU"/>
                    </w:rPr>
                    <w:t>зазывалки</w:t>
                  </w:r>
                  <w:proofErr w:type="spellEnd"/>
                  <w:r w:rsidR="00767D33">
                    <w:rPr>
                      <w:rFonts w:ascii="Times New Roman" w:eastAsia="Times New Roman" w:hAnsi="Times New Roman" w:cs="Times New Roman"/>
                      <w:i/>
                      <w:iCs/>
                      <w:sz w:val="24"/>
                      <w:szCs w:val="24"/>
                      <w:u w:val="single"/>
                      <w:lang w:eastAsia="ru-RU"/>
                    </w:rPr>
                    <w:fldChar w:fldCharType="end"/>
                  </w:r>
                  <w:r w:rsidRPr="005A2788">
                    <w:rPr>
                      <w:rFonts w:ascii="Times New Roman" w:eastAsia="Times New Roman" w:hAnsi="Times New Roman" w:cs="Times New Roman"/>
                      <w:sz w:val="24"/>
                      <w:szCs w:val="24"/>
                      <w:lang w:eastAsia="ru-RU"/>
                    </w:rPr>
                    <w:t xml:space="preserve">, как метод сбора участников будущей совместной игры при помощи специальной </w:t>
                  </w:r>
                  <w:proofErr w:type="spellStart"/>
                  <w:r w:rsidRPr="005A2788">
                    <w:rPr>
                      <w:rFonts w:ascii="Times New Roman" w:eastAsia="Times New Roman" w:hAnsi="Times New Roman" w:cs="Times New Roman"/>
                      <w:sz w:val="24"/>
                      <w:szCs w:val="24"/>
                      <w:lang w:eastAsia="ru-RU"/>
                    </w:rPr>
                    <w:t>речевки</w:t>
                  </w:r>
                  <w:proofErr w:type="spellEnd"/>
                  <w:r w:rsidRPr="005A2788">
                    <w:rPr>
                      <w:rFonts w:ascii="Times New Roman" w:eastAsia="Times New Roman" w:hAnsi="Times New Roman" w:cs="Times New Roman"/>
                      <w:sz w:val="24"/>
                      <w:szCs w:val="24"/>
                      <w:lang w:eastAsia="ru-RU"/>
                    </w:rPr>
                    <w:t>, имеет давнюю традицию. </w:t>
                  </w:r>
                  <w:proofErr w:type="spellStart"/>
                  <w:r w:rsidRPr="005A2788">
                    <w:rPr>
                      <w:rFonts w:ascii="Times New Roman" w:eastAsia="Times New Roman" w:hAnsi="Times New Roman" w:cs="Times New Roman"/>
                      <w:i/>
                      <w:iCs/>
                      <w:sz w:val="24"/>
                      <w:szCs w:val="24"/>
                      <w:lang w:eastAsia="ru-RU"/>
                    </w:rPr>
                    <w:t>Зазывалки</w:t>
                  </w:r>
                  <w:proofErr w:type="spellEnd"/>
                  <w:r w:rsidRPr="005A2788">
                    <w:rPr>
                      <w:rFonts w:ascii="Times New Roman" w:eastAsia="Times New Roman" w:hAnsi="Times New Roman" w:cs="Times New Roman"/>
                      <w:sz w:val="24"/>
                      <w:szCs w:val="24"/>
                      <w:lang w:eastAsia="ru-RU"/>
                    </w:rPr>
                    <w:t xml:space="preserve"> использовались как зачин, </w:t>
                  </w:r>
                  <w:r w:rsidRPr="005A2788">
                    <w:rPr>
                      <w:rFonts w:ascii="Times New Roman" w:eastAsia="Times New Roman" w:hAnsi="Times New Roman" w:cs="Times New Roman"/>
                      <w:sz w:val="24"/>
                      <w:szCs w:val="24"/>
                      <w:lang w:eastAsia="ru-RU"/>
                    </w:rPr>
                    <w:lastRenderedPageBreak/>
                    <w:t>призывающий потенциальных участников к игре:</w:t>
                  </w:r>
                </w:p>
                <w:p w:rsidR="0033257A" w:rsidRPr="005A2788" w:rsidRDefault="0033257A" w:rsidP="00767D33">
                  <w:pPr>
                    <w:shd w:val="clear" w:color="auto" w:fill="FFFFFF"/>
                    <w:spacing w:after="0" w:line="240" w:lineRule="auto"/>
                    <w:jc w:val="center"/>
                    <w:rPr>
                      <w:rFonts w:ascii="Times New Roman" w:eastAsia="Times New Roman" w:hAnsi="Times New Roman" w:cs="Times New Roman"/>
                      <w:sz w:val="24"/>
                      <w:szCs w:val="24"/>
                      <w:lang w:eastAsia="ru-RU"/>
                    </w:rPr>
                  </w:pPr>
                  <w:r w:rsidRPr="005A2788">
                    <w:rPr>
                      <w:rFonts w:ascii="Times New Roman" w:eastAsia="Times New Roman" w:hAnsi="Times New Roman" w:cs="Times New Roman"/>
                      <w:i/>
                      <w:iCs/>
                      <w:sz w:val="24"/>
                      <w:szCs w:val="24"/>
                      <w:lang w:eastAsia="ru-RU"/>
                    </w:rPr>
                    <w:t>Чижик-пыжик воробушек,</w:t>
                  </w:r>
                  <w:r w:rsidRPr="005A2788">
                    <w:rPr>
                      <w:rFonts w:ascii="Times New Roman" w:eastAsia="Times New Roman" w:hAnsi="Times New Roman" w:cs="Times New Roman"/>
                      <w:sz w:val="24"/>
                      <w:szCs w:val="24"/>
                      <w:lang w:eastAsia="ru-RU"/>
                    </w:rPr>
                    <w:br/>
                  </w:r>
                  <w:r w:rsidRPr="005A2788">
                    <w:rPr>
                      <w:rFonts w:ascii="Times New Roman" w:eastAsia="Times New Roman" w:hAnsi="Times New Roman" w:cs="Times New Roman"/>
                      <w:i/>
                      <w:iCs/>
                      <w:sz w:val="24"/>
                      <w:szCs w:val="24"/>
                      <w:lang w:eastAsia="ru-RU"/>
                    </w:rPr>
                    <w:t xml:space="preserve">По </w:t>
                  </w:r>
                  <w:proofErr w:type="spellStart"/>
                  <w:r w:rsidRPr="005A2788">
                    <w:rPr>
                      <w:rFonts w:ascii="Times New Roman" w:eastAsia="Times New Roman" w:hAnsi="Times New Roman" w:cs="Times New Roman"/>
                      <w:i/>
                      <w:iCs/>
                      <w:sz w:val="24"/>
                      <w:szCs w:val="24"/>
                      <w:lang w:eastAsia="ru-RU"/>
                    </w:rPr>
                    <w:t>улоньке</w:t>
                  </w:r>
                  <w:proofErr w:type="spellEnd"/>
                  <w:r w:rsidRPr="005A2788">
                    <w:rPr>
                      <w:rFonts w:ascii="Times New Roman" w:eastAsia="Times New Roman" w:hAnsi="Times New Roman" w:cs="Times New Roman"/>
                      <w:i/>
                      <w:iCs/>
                      <w:sz w:val="24"/>
                      <w:szCs w:val="24"/>
                      <w:lang w:eastAsia="ru-RU"/>
                    </w:rPr>
                    <w:t xml:space="preserve"> скачет,</w:t>
                  </w:r>
                  <w:r w:rsidRPr="005A2788">
                    <w:rPr>
                      <w:rFonts w:ascii="Times New Roman" w:eastAsia="Times New Roman" w:hAnsi="Times New Roman" w:cs="Times New Roman"/>
                      <w:sz w:val="24"/>
                      <w:szCs w:val="24"/>
                      <w:lang w:eastAsia="ru-RU"/>
                    </w:rPr>
                    <w:br/>
                  </w:r>
                  <w:r w:rsidRPr="005A2788">
                    <w:rPr>
                      <w:rFonts w:ascii="Times New Roman" w:eastAsia="Times New Roman" w:hAnsi="Times New Roman" w:cs="Times New Roman"/>
                      <w:i/>
                      <w:iCs/>
                      <w:sz w:val="24"/>
                      <w:szCs w:val="24"/>
                      <w:lang w:eastAsia="ru-RU"/>
                    </w:rPr>
                    <w:t>Девиц собирает</w:t>
                  </w:r>
                  <w:r w:rsidRPr="005A2788">
                    <w:rPr>
                      <w:rFonts w:ascii="Times New Roman" w:eastAsia="Times New Roman" w:hAnsi="Times New Roman" w:cs="Times New Roman"/>
                      <w:sz w:val="24"/>
                      <w:szCs w:val="24"/>
                      <w:lang w:eastAsia="ru-RU"/>
                    </w:rPr>
                    <w:br/>
                  </w:r>
                  <w:r w:rsidRPr="005A2788">
                    <w:rPr>
                      <w:rFonts w:ascii="Times New Roman" w:eastAsia="Times New Roman" w:hAnsi="Times New Roman" w:cs="Times New Roman"/>
                      <w:i/>
                      <w:iCs/>
                      <w:sz w:val="24"/>
                      <w:szCs w:val="24"/>
                      <w:lang w:eastAsia="ru-RU"/>
                    </w:rPr>
                    <w:t>Поиграть-поплясать</w:t>
                  </w:r>
                  <w:r w:rsidRPr="005A2788">
                    <w:rPr>
                      <w:rFonts w:ascii="Times New Roman" w:eastAsia="Times New Roman" w:hAnsi="Times New Roman" w:cs="Times New Roman"/>
                      <w:sz w:val="24"/>
                      <w:szCs w:val="24"/>
                      <w:lang w:eastAsia="ru-RU"/>
                    </w:rPr>
                    <w:br/>
                  </w:r>
                  <w:r w:rsidRPr="005A2788">
                    <w:rPr>
                      <w:rFonts w:ascii="Times New Roman" w:eastAsia="Times New Roman" w:hAnsi="Times New Roman" w:cs="Times New Roman"/>
                      <w:i/>
                      <w:iCs/>
                      <w:sz w:val="24"/>
                      <w:szCs w:val="24"/>
                      <w:lang w:eastAsia="ru-RU"/>
                    </w:rPr>
                    <w:t>Себя показать</w:t>
                  </w:r>
                  <w:proofErr w:type="gramStart"/>
                  <w:r w:rsidRPr="005A2788">
                    <w:rPr>
                      <w:rFonts w:ascii="Times New Roman" w:eastAsia="Times New Roman" w:hAnsi="Times New Roman" w:cs="Times New Roman"/>
                      <w:i/>
                      <w:iCs/>
                      <w:sz w:val="24"/>
                      <w:szCs w:val="24"/>
                      <w:lang w:eastAsia="ru-RU"/>
                    </w:rPr>
                    <w:t>?.</w:t>
                  </w:r>
                  <w:proofErr w:type="gramEnd"/>
                </w:p>
                <w:p w:rsidR="0033257A" w:rsidRPr="005A2788" w:rsidRDefault="0033257A" w:rsidP="00767D33">
                  <w:pPr>
                    <w:shd w:val="clear" w:color="auto" w:fill="FFFFFF"/>
                    <w:spacing w:after="0" w:line="240" w:lineRule="auto"/>
                    <w:rPr>
                      <w:rFonts w:ascii="Times New Roman" w:eastAsia="Times New Roman" w:hAnsi="Times New Roman" w:cs="Times New Roman"/>
                      <w:sz w:val="24"/>
                      <w:szCs w:val="24"/>
                      <w:lang w:eastAsia="ru-RU"/>
                    </w:rPr>
                  </w:pPr>
                  <w:r w:rsidRPr="005A2788">
                    <w:rPr>
                      <w:rFonts w:ascii="Times New Roman" w:eastAsia="Times New Roman" w:hAnsi="Times New Roman" w:cs="Times New Roman"/>
                      <w:sz w:val="24"/>
                      <w:szCs w:val="24"/>
                      <w:lang w:eastAsia="ru-RU"/>
                    </w:rPr>
                    <w:t>Призыв к игре сопровождался подпрыгиванием на месте или по кругу, а произносивший их должен был вытянуть вперед руку с отогнутым большим пальцем. Желающие играть должны были схватить зазывалу за палец кулаком и в свою очередь отогнуть свой большой палец. Все это время зазывала произносил приговор с указанием названия игры. Когда набиралось достаточное количество игроков, зазывала заканчивал набор:</w:t>
                  </w:r>
                </w:p>
                <w:p w:rsidR="0033257A" w:rsidRPr="005A2788" w:rsidRDefault="0033257A" w:rsidP="00767D33">
                  <w:pPr>
                    <w:shd w:val="clear" w:color="auto" w:fill="FFFFFF"/>
                    <w:spacing w:after="0" w:line="240" w:lineRule="auto"/>
                    <w:jc w:val="center"/>
                    <w:rPr>
                      <w:rFonts w:ascii="Times New Roman" w:eastAsia="Times New Roman" w:hAnsi="Times New Roman" w:cs="Times New Roman"/>
                      <w:sz w:val="24"/>
                      <w:szCs w:val="24"/>
                      <w:lang w:eastAsia="ru-RU"/>
                    </w:rPr>
                  </w:pPr>
                  <w:r w:rsidRPr="005A2788">
                    <w:rPr>
                      <w:rFonts w:ascii="Times New Roman" w:eastAsia="Times New Roman" w:hAnsi="Times New Roman" w:cs="Times New Roman"/>
                      <w:i/>
                      <w:iCs/>
                      <w:sz w:val="24"/>
                      <w:szCs w:val="24"/>
                      <w:lang w:eastAsia="ru-RU"/>
                    </w:rPr>
                    <w:t>Тай-тай, налетай!</w:t>
                  </w:r>
                  <w:r w:rsidRPr="005A2788">
                    <w:rPr>
                      <w:rFonts w:ascii="Times New Roman" w:eastAsia="Times New Roman" w:hAnsi="Times New Roman" w:cs="Times New Roman"/>
                      <w:sz w:val="24"/>
                      <w:szCs w:val="24"/>
                      <w:lang w:eastAsia="ru-RU"/>
                    </w:rPr>
                    <w:br/>
                  </w:r>
                  <w:r w:rsidRPr="005A2788">
                    <w:rPr>
                      <w:rFonts w:ascii="Times New Roman" w:eastAsia="Times New Roman" w:hAnsi="Times New Roman" w:cs="Times New Roman"/>
                      <w:i/>
                      <w:iCs/>
                      <w:sz w:val="24"/>
                      <w:szCs w:val="24"/>
                      <w:lang w:eastAsia="ru-RU"/>
                    </w:rPr>
                    <w:t>Никого не принимай!</w:t>
                  </w:r>
                </w:p>
                <w:p w:rsidR="0033257A" w:rsidRPr="005A2788" w:rsidRDefault="0033257A" w:rsidP="00767D33">
                  <w:pPr>
                    <w:shd w:val="clear" w:color="auto" w:fill="FFFFFF"/>
                    <w:spacing w:after="0" w:line="240" w:lineRule="auto"/>
                    <w:rPr>
                      <w:rFonts w:ascii="Times New Roman" w:eastAsia="Times New Roman" w:hAnsi="Times New Roman" w:cs="Times New Roman"/>
                      <w:sz w:val="24"/>
                      <w:szCs w:val="24"/>
                      <w:lang w:eastAsia="ru-RU"/>
                    </w:rPr>
                  </w:pPr>
                  <w:r w:rsidRPr="005A2788">
                    <w:rPr>
                      <w:rFonts w:ascii="Times New Roman" w:eastAsia="Times New Roman" w:hAnsi="Times New Roman" w:cs="Times New Roman"/>
                      <w:sz w:val="24"/>
                      <w:szCs w:val="24"/>
                      <w:lang w:eastAsia="ru-RU"/>
                    </w:rPr>
                    <w:t>Так как в большинстве игр требуется </w:t>
                  </w:r>
                  <w:hyperlink r:id="rId7" w:history="1">
                    <w:r w:rsidRPr="005A2788">
                      <w:rPr>
                        <w:rFonts w:ascii="Times New Roman" w:eastAsia="Times New Roman" w:hAnsi="Times New Roman" w:cs="Times New Roman"/>
                        <w:i/>
                        <w:iCs/>
                        <w:sz w:val="24"/>
                        <w:szCs w:val="24"/>
                        <w:u w:val="single"/>
                        <w:lang w:eastAsia="ru-RU"/>
                      </w:rPr>
                      <w:t>водящий</w:t>
                    </w:r>
                  </w:hyperlink>
                  <w:r w:rsidRPr="005A2788">
                    <w:rPr>
                      <w:rFonts w:ascii="Times New Roman" w:eastAsia="Times New Roman" w:hAnsi="Times New Roman" w:cs="Times New Roman"/>
                      <w:sz w:val="24"/>
                      <w:szCs w:val="24"/>
                      <w:lang w:eastAsia="ru-RU"/>
                    </w:rPr>
                    <w:t>, нередко </w:t>
                  </w:r>
                  <w:proofErr w:type="spellStart"/>
                  <w:r w:rsidRPr="005A2788">
                    <w:rPr>
                      <w:rFonts w:ascii="Times New Roman" w:eastAsia="Times New Roman" w:hAnsi="Times New Roman" w:cs="Times New Roman"/>
                      <w:i/>
                      <w:iCs/>
                      <w:sz w:val="24"/>
                      <w:szCs w:val="24"/>
                      <w:lang w:eastAsia="ru-RU"/>
                    </w:rPr>
                    <w:t>зазывалка</w:t>
                  </w:r>
                  <w:proofErr w:type="spellEnd"/>
                  <w:r w:rsidRPr="005A2788">
                    <w:rPr>
                      <w:rFonts w:ascii="Times New Roman" w:eastAsia="Times New Roman" w:hAnsi="Times New Roman" w:cs="Times New Roman"/>
                      <w:sz w:val="24"/>
                      <w:szCs w:val="24"/>
                      <w:lang w:eastAsia="ru-RU"/>
                    </w:rPr>
                    <w:t> использовалась заодно и для его определения:</w:t>
                  </w:r>
                  <w:r w:rsidRPr="005A2788">
                    <w:rPr>
                      <w:rFonts w:ascii="Times New Roman" w:eastAsia="Times New Roman" w:hAnsi="Times New Roman" w:cs="Times New Roman"/>
                      <w:sz w:val="24"/>
                      <w:szCs w:val="24"/>
                      <w:lang w:eastAsia="ru-RU"/>
                    </w:rPr>
                    <w:br/>
                  </w:r>
                  <w:r w:rsidRPr="005A2788">
                    <w:rPr>
                      <w:rFonts w:ascii="Times New Roman" w:eastAsia="Times New Roman" w:hAnsi="Times New Roman" w:cs="Times New Roman"/>
                      <w:i/>
                      <w:iCs/>
                      <w:sz w:val="24"/>
                      <w:szCs w:val="24"/>
                      <w:lang w:eastAsia="ru-RU"/>
                    </w:rPr>
                    <w:t>Последнему</w:t>
                  </w:r>
                  <w:proofErr w:type="gramStart"/>
                  <w:r w:rsidRPr="005A2788">
                    <w:rPr>
                      <w:rFonts w:ascii="Times New Roman" w:eastAsia="Times New Roman" w:hAnsi="Times New Roman" w:cs="Times New Roman"/>
                      <w:i/>
                      <w:iCs/>
                      <w:sz w:val="24"/>
                      <w:szCs w:val="24"/>
                      <w:lang w:eastAsia="ru-RU"/>
                    </w:rPr>
                    <w:t xml:space="preserve"> ?</w:t>
                  </w:r>
                  <w:proofErr w:type="gramEnd"/>
                  <w:r w:rsidRPr="005A2788">
                    <w:rPr>
                      <w:rFonts w:ascii="Times New Roman" w:eastAsia="Times New Roman" w:hAnsi="Times New Roman" w:cs="Times New Roman"/>
                      <w:i/>
                      <w:iCs/>
                      <w:sz w:val="24"/>
                      <w:szCs w:val="24"/>
                      <w:lang w:eastAsia="ru-RU"/>
                    </w:rPr>
                    <w:t xml:space="preserve"> водить!</w:t>
                  </w:r>
                </w:p>
                <w:p w:rsidR="0033257A" w:rsidRPr="005A2788" w:rsidRDefault="0033257A" w:rsidP="00767D33">
                  <w:pPr>
                    <w:shd w:val="clear" w:color="auto" w:fill="FFFFFF"/>
                    <w:spacing w:after="0" w:line="240" w:lineRule="auto"/>
                    <w:rPr>
                      <w:rFonts w:ascii="Times New Roman" w:eastAsia="Times New Roman" w:hAnsi="Times New Roman" w:cs="Times New Roman"/>
                      <w:sz w:val="24"/>
                      <w:szCs w:val="24"/>
                      <w:lang w:eastAsia="ru-RU"/>
                    </w:rPr>
                  </w:pPr>
                  <w:r w:rsidRPr="005A2788">
                    <w:rPr>
                      <w:rFonts w:ascii="Times New Roman" w:eastAsia="Times New Roman" w:hAnsi="Times New Roman" w:cs="Times New Roman"/>
                      <w:sz w:val="24"/>
                      <w:szCs w:val="24"/>
                      <w:lang w:eastAsia="ru-RU"/>
                    </w:rPr>
                    <w:t>В тех случаях, когда </w:t>
                  </w:r>
                  <w:proofErr w:type="spellStart"/>
                  <w:r w:rsidRPr="005A2788">
                    <w:rPr>
                      <w:rFonts w:ascii="Times New Roman" w:eastAsia="Times New Roman" w:hAnsi="Times New Roman" w:cs="Times New Roman"/>
                      <w:i/>
                      <w:iCs/>
                      <w:sz w:val="24"/>
                      <w:szCs w:val="24"/>
                      <w:lang w:eastAsia="ru-RU"/>
                    </w:rPr>
                    <w:t>зазывалка</w:t>
                  </w:r>
                  <w:proofErr w:type="spellEnd"/>
                  <w:r w:rsidRPr="005A2788">
                    <w:rPr>
                      <w:rFonts w:ascii="Times New Roman" w:eastAsia="Times New Roman" w:hAnsi="Times New Roman" w:cs="Times New Roman"/>
                      <w:sz w:val="24"/>
                      <w:szCs w:val="24"/>
                      <w:lang w:eastAsia="ru-RU"/>
                    </w:rPr>
                    <w:t> не определяла </w:t>
                  </w:r>
                  <w:r w:rsidRPr="005A2788">
                    <w:rPr>
                      <w:rFonts w:ascii="Times New Roman" w:eastAsia="Times New Roman" w:hAnsi="Times New Roman" w:cs="Times New Roman"/>
                      <w:i/>
                      <w:iCs/>
                      <w:sz w:val="24"/>
                      <w:szCs w:val="24"/>
                      <w:lang w:eastAsia="ru-RU"/>
                    </w:rPr>
                    <w:t>водящего</w:t>
                  </w:r>
                  <w:r w:rsidRPr="005A2788">
                    <w:rPr>
                      <w:rFonts w:ascii="Times New Roman" w:eastAsia="Times New Roman" w:hAnsi="Times New Roman" w:cs="Times New Roman"/>
                      <w:sz w:val="24"/>
                      <w:szCs w:val="24"/>
                      <w:lang w:eastAsia="ru-RU"/>
                    </w:rPr>
                    <w:t> или такового не было в самой игре (например, в командных играх), использовали </w:t>
                  </w:r>
                  <w:r w:rsidRPr="005A2788">
                    <w:rPr>
                      <w:rFonts w:ascii="Times New Roman" w:eastAsia="Times New Roman" w:hAnsi="Times New Roman" w:cs="Times New Roman"/>
                      <w:i/>
                      <w:iCs/>
                      <w:sz w:val="24"/>
                      <w:szCs w:val="24"/>
                      <w:lang w:eastAsia="ru-RU"/>
                    </w:rPr>
                    <w:t>жребий</w:t>
                  </w:r>
                  <w:r w:rsidRPr="005A2788">
                    <w:rPr>
                      <w:rFonts w:ascii="Times New Roman" w:eastAsia="Times New Roman" w:hAnsi="Times New Roman" w:cs="Times New Roman"/>
                      <w:sz w:val="24"/>
                      <w:szCs w:val="24"/>
                      <w:lang w:eastAsia="ru-RU"/>
                    </w:rPr>
                    <w:t> или </w:t>
                  </w:r>
                  <w:hyperlink r:id="rId8" w:history="1">
                    <w:r w:rsidRPr="005A2788">
                      <w:rPr>
                        <w:rFonts w:ascii="Times New Roman" w:eastAsia="Times New Roman" w:hAnsi="Times New Roman" w:cs="Times New Roman"/>
                        <w:i/>
                        <w:iCs/>
                        <w:sz w:val="24"/>
                        <w:szCs w:val="24"/>
                        <w:u w:val="single"/>
                        <w:lang w:eastAsia="ru-RU"/>
                      </w:rPr>
                      <w:t>считалку</w:t>
                    </w:r>
                  </w:hyperlink>
                  <w:r w:rsidRPr="005A2788">
                    <w:rPr>
                      <w:rFonts w:ascii="Times New Roman" w:eastAsia="Times New Roman" w:hAnsi="Times New Roman" w:cs="Times New Roman"/>
                      <w:sz w:val="24"/>
                      <w:szCs w:val="24"/>
                      <w:lang w:eastAsia="ru-RU"/>
                    </w:rPr>
                    <w:t>.</w:t>
                  </w:r>
                </w:p>
              </w:tc>
            </w:tr>
            <w:tr w:rsidR="0033257A" w:rsidRPr="005A2788" w:rsidTr="00767D33">
              <w:trPr>
                <w:trHeight w:val="617"/>
              </w:trPr>
              <w:tc>
                <w:tcPr>
                  <w:tcW w:w="9961" w:type="dxa"/>
                </w:tcPr>
                <w:p w:rsidR="0033257A" w:rsidRPr="005A2788" w:rsidRDefault="0033257A" w:rsidP="00767D33">
                  <w:pPr>
                    <w:shd w:val="clear" w:color="auto" w:fill="FFFFFF"/>
                    <w:spacing w:after="0" w:line="240" w:lineRule="auto"/>
                    <w:rPr>
                      <w:rFonts w:ascii="Times New Roman" w:eastAsia="Times New Roman" w:hAnsi="Times New Roman" w:cs="Times New Roman"/>
                      <w:sz w:val="24"/>
                      <w:szCs w:val="24"/>
                      <w:lang w:eastAsia="ru-RU"/>
                    </w:rPr>
                  </w:pPr>
                  <w:r w:rsidRPr="005A2788">
                    <w:rPr>
                      <w:rFonts w:ascii="Times New Roman" w:eastAsia="Calibri" w:hAnsi="Times New Roman" w:cs="Times New Roman"/>
                      <w:b/>
                      <w:sz w:val="24"/>
                      <w:szCs w:val="24"/>
                      <w:lang w:eastAsia="ar-SA"/>
                    </w:rPr>
                    <w:lastRenderedPageBreak/>
                    <w:t>Тема 7 «</w:t>
                  </w:r>
                  <w:r w:rsidRPr="005A2788">
                    <w:rPr>
                      <w:rFonts w:ascii="Times New Roman" w:eastAsia="Times New Roman" w:hAnsi="Times New Roman" w:cs="Times New Roman"/>
                      <w:b/>
                      <w:bCs/>
                      <w:sz w:val="24"/>
                      <w:szCs w:val="24"/>
                      <w:lang w:eastAsia="ru-RU"/>
                    </w:rPr>
                    <w:t>Жребий»</w:t>
                  </w:r>
                </w:p>
                <w:p w:rsidR="0033257A" w:rsidRPr="005A2788" w:rsidRDefault="0033257A" w:rsidP="00767D33">
                  <w:pPr>
                    <w:shd w:val="clear" w:color="auto" w:fill="FFFFFF"/>
                    <w:spacing w:after="0" w:line="240" w:lineRule="auto"/>
                    <w:rPr>
                      <w:rFonts w:ascii="Times New Roman" w:eastAsia="Times New Roman" w:hAnsi="Times New Roman" w:cs="Times New Roman"/>
                      <w:sz w:val="24"/>
                      <w:szCs w:val="24"/>
                      <w:lang w:eastAsia="ru-RU"/>
                    </w:rPr>
                  </w:pPr>
                  <w:r w:rsidRPr="005A2788">
                    <w:rPr>
                      <w:rFonts w:ascii="Times New Roman" w:eastAsia="Times New Roman" w:hAnsi="Times New Roman" w:cs="Times New Roman"/>
                      <w:sz w:val="24"/>
                      <w:szCs w:val="24"/>
                      <w:lang w:eastAsia="ru-RU"/>
                    </w:rPr>
                    <w:t>Жребий в игровой традиции выполняет функцию высшей справедливости. Его решению при распределении игровых ролей все обязаны подчиняться беспрекословно. Обычно жеребьевка предназначена для тех игр, в которых предусмотрено две команды. Из числа самых ловких игроков выбираются две </w:t>
                  </w:r>
                  <w:r w:rsidRPr="005A2788">
                    <w:rPr>
                      <w:rFonts w:ascii="Times New Roman" w:eastAsia="Times New Roman" w:hAnsi="Times New Roman" w:cs="Times New Roman"/>
                      <w:i/>
                      <w:iCs/>
                      <w:sz w:val="24"/>
                      <w:szCs w:val="24"/>
                      <w:lang w:eastAsia="ru-RU"/>
                    </w:rPr>
                    <w:t>матки (капитана)</w:t>
                  </w:r>
                  <w:r w:rsidRPr="005A2788">
                    <w:rPr>
                      <w:rFonts w:ascii="Times New Roman" w:eastAsia="Times New Roman" w:hAnsi="Times New Roman" w:cs="Times New Roman"/>
                      <w:sz w:val="24"/>
                      <w:szCs w:val="24"/>
                      <w:lang w:eastAsia="ru-RU"/>
                    </w:rPr>
                    <w:t>, затем ребята, примерно равные по силам и возрасту, отходят парами в сторону, сговариваются и, договорившись, подходят к </w:t>
                  </w:r>
                  <w:r w:rsidRPr="005A2788">
                    <w:rPr>
                      <w:rFonts w:ascii="Times New Roman" w:eastAsia="Times New Roman" w:hAnsi="Times New Roman" w:cs="Times New Roman"/>
                      <w:i/>
                      <w:iCs/>
                      <w:sz w:val="24"/>
                      <w:szCs w:val="24"/>
                      <w:lang w:eastAsia="ru-RU"/>
                    </w:rPr>
                    <w:t>маткам</w:t>
                  </w:r>
                  <w:r w:rsidRPr="005A2788">
                    <w:rPr>
                      <w:rFonts w:ascii="Times New Roman" w:eastAsia="Times New Roman" w:hAnsi="Times New Roman" w:cs="Times New Roman"/>
                      <w:sz w:val="24"/>
                      <w:szCs w:val="24"/>
                      <w:lang w:eastAsia="ru-RU"/>
                    </w:rPr>
                    <w:t>:</w:t>
                  </w:r>
                </w:p>
                <w:p w:rsidR="0033257A" w:rsidRPr="005A2788" w:rsidRDefault="0033257A" w:rsidP="00767D33">
                  <w:pPr>
                    <w:shd w:val="clear" w:color="auto" w:fill="FFFFFF"/>
                    <w:spacing w:after="0" w:line="240" w:lineRule="auto"/>
                    <w:jc w:val="center"/>
                    <w:rPr>
                      <w:rFonts w:ascii="Times New Roman" w:eastAsia="Times New Roman" w:hAnsi="Times New Roman" w:cs="Times New Roman"/>
                      <w:sz w:val="24"/>
                      <w:szCs w:val="24"/>
                      <w:lang w:eastAsia="ru-RU"/>
                    </w:rPr>
                  </w:pPr>
                  <w:proofErr w:type="spellStart"/>
                  <w:r w:rsidRPr="005A2788">
                    <w:rPr>
                      <w:rFonts w:ascii="Times New Roman" w:eastAsia="Times New Roman" w:hAnsi="Times New Roman" w:cs="Times New Roman"/>
                      <w:i/>
                      <w:iCs/>
                      <w:sz w:val="24"/>
                      <w:szCs w:val="24"/>
                      <w:lang w:eastAsia="ru-RU"/>
                    </w:rPr>
                    <w:t>Мати</w:t>
                  </w:r>
                  <w:proofErr w:type="spellEnd"/>
                  <w:r w:rsidRPr="005A2788">
                    <w:rPr>
                      <w:rFonts w:ascii="Times New Roman" w:eastAsia="Times New Roman" w:hAnsi="Times New Roman" w:cs="Times New Roman"/>
                      <w:i/>
                      <w:iCs/>
                      <w:sz w:val="24"/>
                      <w:szCs w:val="24"/>
                      <w:lang w:eastAsia="ru-RU"/>
                    </w:rPr>
                    <w:t xml:space="preserve">, </w:t>
                  </w:r>
                  <w:proofErr w:type="spellStart"/>
                  <w:r w:rsidRPr="005A2788">
                    <w:rPr>
                      <w:rFonts w:ascii="Times New Roman" w:eastAsia="Times New Roman" w:hAnsi="Times New Roman" w:cs="Times New Roman"/>
                      <w:i/>
                      <w:iCs/>
                      <w:sz w:val="24"/>
                      <w:szCs w:val="24"/>
                      <w:lang w:eastAsia="ru-RU"/>
                    </w:rPr>
                    <w:t>мати</w:t>
                  </w:r>
                  <w:proofErr w:type="spellEnd"/>
                  <w:r w:rsidRPr="005A2788">
                    <w:rPr>
                      <w:rFonts w:ascii="Times New Roman" w:eastAsia="Times New Roman" w:hAnsi="Times New Roman" w:cs="Times New Roman"/>
                      <w:i/>
                      <w:iCs/>
                      <w:sz w:val="24"/>
                      <w:szCs w:val="24"/>
                      <w:lang w:eastAsia="ru-RU"/>
                    </w:rPr>
                    <w:t>,</w:t>
                  </w:r>
                  <w:r w:rsidRPr="005A2788">
                    <w:rPr>
                      <w:rFonts w:ascii="Times New Roman" w:eastAsia="Times New Roman" w:hAnsi="Times New Roman" w:cs="Times New Roman"/>
                      <w:sz w:val="24"/>
                      <w:szCs w:val="24"/>
                      <w:lang w:eastAsia="ru-RU"/>
                    </w:rPr>
                    <w:br/>
                  </w:r>
                  <w:r w:rsidRPr="005A2788">
                    <w:rPr>
                      <w:rFonts w:ascii="Times New Roman" w:eastAsia="Times New Roman" w:hAnsi="Times New Roman" w:cs="Times New Roman"/>
                      <w:i/>
                      <w:iCs/>
                      <w:sz w:val="24"/>
                      <w:szCs w:val="24"/>
                      <w:lang w:eastAsia="ru-RU"/>
                    </w:rPr>
                    <w:t xml:space="preserve">Что вам </w:t>
                  </w:r>
                  <w:proofErr w:type="spellStart"/>
                  <w:r w:rsidRPr="005A2788">
                    <w:rPr>
                      <w:rFonts w:ascii="Times New Roman" w:eastAsia="Times New Roman" w:hAnsi="Times New Roman" w:cs="Times New Roman"/>
                      <w:i/>
                      <w:iCs/>
                      <w:sz w:val="24"/>
                      <w:szCs w:val="24"/>
                      <w:lang w:eastAsia="ru-RU"/>
                    </w:rPr>
                    <w:t>дати</w:t>
                  </w:r>
                  <w:proofErr w:type="spellEnd"/>
                  <w:r w:rsidRPr="005A2788">
                    <w:rPr>
                      <w:rFonts w:ascii="Times New Roman" w:eastAsia="Times New Roman" w:hAnsi="Times New Roman" w:cs="Times New Roman"/>
                      <w:i/>
                      <w:iCs/>
                      <w:sz w:val="24"/>
                      <w:szCs w:val="24"/>
                      <w:lang w:eastAsia="ru-RU"/>
                    </w:rPr>
                    <w:t>?</w:t>
                  </w:r>
                </w:p>
                <w:p w:rsidR="0033257A" w:rsidRPr="005A2788" w:rsidRDefault="0033257A" w:rsidP="00767D33">
                  <w:pPr>
                    <w:shd w:val="clear" w:color="auto" w:fill="FFFFFF"/>
                    <w:spacing w:after="0" w:line="240" w:lineRule="auto"/>
                    <w:rPr>
                      <w:rFonts w:ascii="Times New Roman" w:eastAsia="Times New Roman" w:hAnsi="Times New Roman" w:cs="Times New Roman"/>
                      <w:sz w:val="24"/>
                      <w:szCs w:val="24"/>
                      <w:lang w:eastAsia="ru-RU"/>
                    </w:rPr>
                  </w:pPr>
                  <w:r w:rsidRPr="005A2788">
                    <w:rPr>
                      <w:rFonts w:ascii="Times New Roman" w:eastAsia="Times New Roman" w:hAnsi="Times New Roman" w:cs="Times New Roman"/>
                      <w:sz w:val="24"/>
                      <w:szCs w:val="24"/>
                      <w:lang w:eastAsia="ru-RU"/>
                    </w:rPr>
                    <w:t>и спрашивают, кто из них кого выбирает:</w:t>
                  </w:r>
                </w:p>
                <w:p w:rsidR="0033257A" w:rsidRPr="005A2788" w:rsidRDefault="0033257A" w:rsidP="00767D33">
                  <w:pPr>
                    <w:shd w:val="clear" w:color="auto" w:fill="FFFFFF"/>
                    <w:spacing w:after="0" w:line="240" w:lineRule="auto"/>
                    <w:jc w:val="center"/>
                    <w:rPr>
                      <w:rFonts w:ascii="Times New Roman" w:eastAsia="Times New Roman" w:hAnsi="Times New Roman" w:cs="Times New Roman"/>
                      <w:sz w:val="24"/>
                      <w:szCs w:val="24"/>
                      <w:lang w:eastAsia="ru-RU"/>
                    </w:rPr>
                  </w:pPr>
                  <w:r w:rsidRPr="005A2788">
                    <w:rPr>
                      <w:rFonts w:ascii="Times New Roman" w:eastAsia="Times New Roman" w:hAnsi="Times New Roman" w:cs="Times New Roman"/>
                      <w:i/>
                      <w:iCs/>
                      <w:sz w:val="24"/>
                      <w:szCs w:val="24"/>
                      <w:lang w:eastAsia="ru-RU"/>
                    </w:rPr>
                    <w:t>Какого коня ? сивого</w:t>
                  </w:r>
                  <w:proofErr w:type="gramStart"/>
                  <w:r w:rsidRPr="005A2788">
                    <w:rPr>
                      <w:rFonts w:ascii="Times New Roman" w:eastAsia="Times New Roman" w:hAnsi="Times New Roman" w:cs="Times New Roman"/>
                      <w:sz w:val="24"/>
                      <w:szCs w:val="24"/>
                      <w:lang w:eastAsia="ru-RU"/>
                    </w:rPr>
                    <w:br/>
                  </w:r>
                  <w:r w:rsidRPr="005A2788">
                    <w:rPr>
                      <w:rFonts w:ascii="Times New Roman" w:eastAsia="Times New Roman" w:hAnsi="Times New Roman" w:cs="Times New Roman"/>
                      <w:i/>
                      <w:iCs/>
                      <w:sz w:val="24"/>
                      <w:szCs w:val="24"/>
                      <w:lang w:eastAsia="ru-RU"/>
                    </w:rPr>
                    <w:t>И</w:t>
                  </w:r>
                  <w:proofErr w:type="gramEnd"/>
                  <w:r w:rsidRPr="005A2788">
                    <w:rPr>
                      <w:rFonts w:ascii="Times New Roman" w:eastAsia="Times New Roman" w:hAnsi="Times New Roman" w:cs="Times New Roman"/>
                      <w:i/>
                      <w:iCs/>
                      <w:sz w:val="24"/>
                      <w:szCs w:val="24"/>
                      <w:lang w:eastAsia="ru-RU"/>
                    </w:rPr>
                    <w:t>ли златогривого?</w:t>
                  </w:r>
                </w:p>
                <w:p w:rsidR="0033257A" w:rsidRPr="005A2788" w:rsidRDefault="0033257A" w:rsidP="00767D33">
                  <w:pPr>
                    <w:shd w:val="clear" w:color="auto" w:fill="FFFFFF"/>
                    <w:spacing w:after="0" w:line="240" w:lineRule="auto"/>
                    <w:rPr>
                      <w:rFonts w:ascii="Times New Roman" w:eastAsia="Times New Roman" w:hAnsi="Times New Roman" w:cs="Times New Roman"/>
                      <w:sz w:val="24"/>
                      <w:szCs w:val="24"/>
                      <w:lang w:eastAsia="ru-RU"/>
                    </w:rPr>
                  </w:pPr>
                  <w:r w:rsidRPr="005A2788">
                    <w:rPr>
                      <w:rFonts w:ascii="Times New Roman" w:eastAsia="Times New Roman" w:hAnsi="Times New Roman" w:cs="Times New Roman"/>
                      <w:sz w:val="24"/>
                      <w:szCs w:val="24"/>
                      <w:lang w:eastAsia="ru-RU"/>
                    </w:rPr>
                    <w:t>Или:</w:t>
                  </w:r>
                  <w:r w:rsidRPr="005A2788">
                    <w:rPr>
                      <w:rFonts w:ascii="Times New Roman" w:eastAsia="Times New Roman" w:hAnsi="Times New Roman" w:cs="Times New Roman"/>
                      <w:sz w:val="24"/>
                      <w:szCs w:val="24"/>
                      <w:lang w:eastAsia="ru-RU"/>
                    </w:rPr>
                    <w:br/>
                  </w:r>
                  <w:r w:rsidRPr="005A2788">
                    <w:rPr>
                      <w:rFonts w:ascii="Times New Roman" w:eastAsia="Times New Roman" w:hAnsi="Times New Roman" w:cs="Times New Roman"/>
                      <w:i/>
                      <w:iCs/>
                      <w:sz w:val="24"/>
                      <w:szCs w:val="24"/>
                      <w:lang w:eastAsia="ru-RU"/>
                    </w:rPr>
                    <w:t>За печкой заблудился</w:t>
                  </w:r>
                  <w:proofErr w:type="gramStart"/>
                  <w:r w:rsidRPr="005A2788">
                    <w:rPr>
                      <w:rFonts w:ascii="Times New Roman" w:eastAsia="Times New Roman" w:hAnsi="Times New Roman" w:cs="Times New Roman"/>
                      <w:sz w:val="24"/>
                      <w:szCs w:val="24"/>
                      <w:lang w:eastAsia="ru-RU"/>
                    </w:rPr>
                    <w:br/>
                  </w:r>
                  <w:r w:rsidRPr="005A2788">
                    <w:rPr>
                      <w:rFonts w:ascii="Times New Roman" w:eastAsia="Times New Roman" w:hAnsi="Times New Roman" w:cs="Times New Roman"/>
                      <w:i/>
                      <w:iCs/>
                      <w:sz w:val="24"/>
                      <w:szCs w:val="24"/>
                      <w:lang w:eastAsia="ru-RU"/>
                    </w:rPr>
                    <w:t>И</w:t>
                  </w:r>
                  <w:proofErr w:type="gramEnd"/>
                  <w:r w:rsidRPr="005A2788">
                    <w:rPr>
                      <w:rFonts w:ascii="Times New Roman" w:eastAsia="Times New Roman" w:hAnsi="Times New Roman" w:cs="Times New Roman"/>
                      <w:i/>
                      <w:iCs/>
                      <w:sz w:val="24"/>
                      <w:szCs w:val="24"/>
                      <w:lang w:eastAsia="ru-RU"/>
                    </w:rPr>
                    <w:t>ли в стакане утопился?</w:t>
                  </w:r>
                  <w:r w:rsidRPr="005A2788">
                    <w:rPr>
                      <w:rFonts w:ascii="Times New Roman" w:eastAsia="Times New Roman" w:hAnsi="Times New Roman" w:cs="Times New Roman"/>
                      <w:sz w:val="24"/>
                      <w:szCs w:val="24"/>
                      <w:lang w:eastAsia="ru-RU"/>
                    </w:rPr>
                    <w:t xml:space="preserve"> И т.д.</w:t>
                  </w:r>
                </w:p>
              </w:tc>
            </w:tr>
            <w:tr w:rsidR="0033257A" w:rsidRPr="005A2788" w:rsidTr="00767D33">
              <w:trPr>
                <w:trHeight w:val="617"/>
              </w:trPr>
              <w:tc>
                <w:tcPr>
                  <w:tcW w:w="9961" w:type="dxa"/>
                </w:tcPr>
                <w:p w:rsidR="0033257A" w:rsidRPr="005A2788" w:rsidRDefault="0033257A" w:rsidP="00767D33">
                  <w:pPr>
                    <w:shd w:val="clear" w:color="auto" w:fill="FFFFFF"/>
                    <w:spacing w:after="0" w:line="240" w:lineRule="auto"/>
                    <w:rPr>
                      <w:rFonts w:ascii="Times New Roman" w:eastAsia="Times New Roman" w:hAnsi="Times New Roman" w:cs="Times New Roman"/>
                      <w:sz w:val="24"/>
                      <w:szCs w:val="24"/>
                      <w:lang w:eastAsia="ru-RU"/>
                    </w:rPr>
                  </w:pPr>
                  <w:r w:rsidRPr="005A2788">
                    <w:rPr>
                      <w:rFonts w:ascii="Times New Roman" w:eastAsia="Calibri" w:hAnsi="Times New Roman" w:cs="Times New Roman"/>
                      <w:b/>
                      <w:sz w:val="24"/>
                      <w:szCs w:val="24"/>
                      <w:lang w:eastAsia="ar-SA"/>
                    </w:rPr>
                    <w:t>Тема 8 «</w:t>
                  </w:r>
                  <w:r w:rsidRPr="005A2788">
                    <w:rPr>
                      <w:rFonts w:ascii="Times New Roman" w:eastAsia="Times New Roman" w:hAnsi="Times New Roman" w:cs="Times New Roman"/>
                      <w:b/>
                      <w:bCs/>
                      <w:sz w:val="24"/>
                      <w:szCs w:val="24"/>
                      <w:lang w:eastAsia="ru-RU"/>
                    </w:rPr>
                    <w:t>Волки во рву»</w:t>
                  </w:r>
                  <w:r w:rsidRPr="005A2788">
                    <w:rPr>
                      <w:rFonts w:ascii="Times New Roman" w:eastAsia="Times New Roman" w:hAnsi="Times New Roman" w:cs="Times New Roman"/>
                      <w:sz w:val="24"/>
                      <w:szCs w:val="24"/>
                      <w:lang w:eastAsia="ru-RU"/>
                    </w:rPr>
                    <w:br/>
                    <w:t>На земле чертиться коридор, шириной около метра обозначающий </w:t>
                  </w:r>
                  <w:r w:rsidRPr="005A2788">
                    <w:rPr>
                      <w:rFonts w:ascii="Times New Roman" w:eastAsia="Times New Roman" w:hAnsi="Times New Roman" w:cs="Times New Roman"/>
                      <w:i/>
                      <w:iCs/>
                      <w:sz w:val="24"/>
                      <w:szCs w:val="24"/>
                      <w:lang w:eastAsia="ru-RU"/>
                    </w:rPr>
                    <w:t>ров</w:t>
                  </w:r>
                  <w:r w:rsidRPr="005A2788">
                    <w:rPr>
                      <w:rFonts w:ascii="Times New Roman" w:eastAsia="Times New Roman" w:hAnsi="Times New Roman" w:cs="Times New Roman"/>
                      <w:sz w:val="24"/>
                      <w:szCs w:val="24"/>
                      <w:lang w:eastAsia="ru-RU"/>
                    </w:rPr>
                    <w:t>. Его можно было делать различным по ширине и зигзагообразным. Во </w:t>
                  </w:r>
                  <w:r w:rsidRPr="005A2788">
                    <w:rPr>
                      <w:rFonts w:ascii="Times New Roman" w:eastAsia="Times New Roman" w:hAnsi="Times New Roman" w:cs="Times New Roman"/>
                      <w:i/>
                      <w:iCs/>
                      <w:sz w:val="24"/>
                      <w:szCs w:val="24"/>
                      <w:lang w:eastAsia="ru-RU"/>
                    </w:rPr>
                    <w:t>рву</w:t>
                  </w:r>
                  <w:r w:rsidRPr="005A2788">
                    <w:rPr>
                      <w:rFonts w:ascii="Times New Roman" w:eastAsia="Times New Roman" w:hAnsi="Times New Roman" w:cs="Times New Roman"/>
                      <w:sz w:val="24"/>
                      <w:szCs w:val="24"/>
                      <w:lang w:eastAsia="ru-RU"/>
                    </w:rPr>
                    <w:t> располагаются водящие, </w:t>
                  </w:r>
                  <w:r w:rsidRPr="005A2788">
                    <w:rPr>
                      <w:rFonts w:ascii="Times New Roman" w:eastAsia="Times New Roman" w:hAnsi="Times New Roman" w:cs="Times New Roman"/>
                      <w:i/>
                      <w:iCs/>
                      <w:sz w:val="24"/>
                      <w:szCs w:val="24"/>
                      <w:lang w:eastAsia="ru-RU"/>
                    </w:rPr>
                    <w:t>волки</w:t>
                  </w:r>
                  <w:r w:rsidRPr="005A2788">
                    <w:rPr>
                      <w:rFonts w:ascii="Times New Roman" w:eastAsia="Times New Roman" w:hAnsi="Times New Roman" w:cs="Times New Roman"/>
                      <w:sz w:val="24"/>
                      <w:szCs w:val="24"/>
                      <w:lang w:eastAsia="ru-RU"/>
                    </w:rPr>
                    <w:t>. Их немного, два или три и они не имеют права покидать </w:t>
                  </w:r>
                  <w:r w:rsidRPr="005A2788">
                    <w:rPr>
                      <w:rFonts w:ascii="Times New Roman" w:eastAsia="Times New Roman" w:hAnsi="Times New Roman" w:cs="Times New Roman"/>
                      <w:i/>
                      <w:iCs/>
                      <w:sz w:val="24"/>
                      <w:szCs w:val="24"/>
                      <w:lang w:eastAsia="ru-RU"/>
                    </w:rPr>
                    <w:t>ров</w:t>
                  </w:r>
                  <w:r w:rsidRPr="005A2788">
                    <w:rPr>
                      <w:rFonts w:ascii="Times New Roman" w:eastAsia="Times New Roman" w:hAnsi="Times New Roman" w:cs="Times New Roman"/>
                      <w:sz w:val="24"/>
                      <w:szCs w:val="24"/>
                      <w:lang w:eastAsia="ru-RU"/>
                    </w:rPr>
                    <w:t>. Остальные играющие</w:t>
                  </w:r>
                  <w:proofErr w:type="gramStart"/>
                  <w:r w:rsidRPr="005A2788">
                    <w:rPr>
                      <w:rFonts w:ascii="Times New Roman" w:eastAsia="Times New Roman" w:hAnsi="Times New Roman" w:cs="Times New Roman"/>
                      <w:sz w:val="24"/>
                      <w:szCs w:val="24"/>
                      <w:lang w:eastAsia="ru-RU"/>
                    </w:rPr>
                    <w:t xml:space="preserve"> ?</w:t>
                  </w:r>
                  <w:proofErr w:type="gramEnd"/>
                  <w:r w:rsidRPr="005A2788">
                    <w:rPr>
                      <w:rFonts w:ascii="Times New Roman" w:eastAsia="Times New Roman" w:hAnsi="Times New Roman" w:cs="Times New Roman"/>
                      <w:sz w:val="24"/>
                      <w:szCs w:val="24"/>
                      <w:lang w:eastAsia="ru-RU"/>
                    </w:rPr>
                    <w:t> </w:t>
                  </w:r>
                  <w:r w:rsidRPr="005A2788">
                    <w:rPr>
                      <w:rFonts w:ascii="Times New Roman" w:eastAsia="Times New Roman" w:hAnsi="Times New Roman" w:cs="Times New Roman"/>
                      <w:i/>
                      <w:iCs/>
                      <w:sz w:val="24"/>
                      <w:szCs w:val="24"/>
                      <w:lang w:eastAsia="ru-RU"/>
                    </w:rPr>
                    <w:t>зайцы</w:t>
                  </w:r>
                  <w:r w:rsidRPr="005A2788">
                    <w:rPr>
                      <w:rFonts w:ascii="Times New Roman" w:eastAsia="Times New Roman" w:hAnsi="Times New Roman" w:cs="Times New Roman"/>
                      <w:sz w:val="24"/>
                      <w:szCs w:val="24"/>
                      <w:lang w:eastAsia="ru-RU"/>
                    </w:rPr>
                    <w:t>. </w:t>
                  </w:r>
                  <w:r w:rsidRPr="005A2788">
                    <w:rPr>
                      <w:rFonts w:ascii="Times New Roman" w:eastAsia="Times New Roman" w:hAnsi="Times New Roman" w:cs="Times New Roman"/>
                      <w:i/>
                      <w:iCs/>
                      <w:sz w:val="24"/>
                      <w:szCs w:val="24"/>
                      <w:lang w:eastAsia="ru-RU"/>
                    </w:rPr>
                    <w:t>Зайцы</w:t>
                  </w:r>
                  <w:r w:rsidRPr="005A2788">
                    <w:rPr>
                      <w:rFonts w:ascii="Times New Roman" w:eastAsia="Times New Roman" w:hAnsi="Times New Roman" w:cs="Times New Roman"/>
                      <w:sz w:val="24"/>
                      <w:szCs w:val="24"/>
                      <w:lang w:eastAsia="ru-RU"/>
                    </w:rPr>
                    <w:t> стараются перепрыгнуть через </w:t>
                  </w:r>
                  <w:r w:rsidRPr="005A2788">
                    <w:rPr>
                      <w:rFonts w:ascii="Times New Roman" w:eastAsia="Times New Roman" w:hAnsi="Times New Roman" w:cs="Times New Roman"/>
                      <w:i/>
                      <w:iCs/>
                      <w:sz w:val="24"/>
                      <w:szCs w:val="24"/>
                      <w:lang w:eastAsia="ru-RU"/>
                    </w:rPr>
                    <w:t>ров</w:t>
                  </w:r>
                  <w:r w:rsidRPr="005A2788">
                    <w:rPr>
                      <w:rFonts w:ascii="Times New Roman" w:eastAsia="Times New Roman" w:hAnsi="Times New Roman" w:cs="Times New Roman"/>
                      <w:sz w:val="24"/>
                      <w:szCs w:val="24"/>
                      <w:lang w:eastAsia="ru-RU"/>
                    </w:rPr>
                    <w:t> и не оказаться осаленными </w:t>
                  </w:r>
                  <w:r w:rsidRPr="005A2788">
                    <w:rPr>
                      <w:rFonts w:ascii="Times New Roman" w:eastAsia="Times New Roman" w:hAnsi="Times New Roman" w:cs="Times New Roman"/>
                      <w:i/>
                      <w:iCs/>
                      <w:sz w:val="24"/>
                      <w:szCs w:val="24"/>
                      <w:lang w:eastAsia="ru-RU"/>
                    </w:rPr>
                    <w:t>волками</w:t>
                  </w:r>
                  <w:r w:rsidRPr="005A2788">
                    <w:rPr>
                      <w:rFonts w:ascii="Times New Roman" w:eastAsia="Times New Roman" w:hAnsi="Times New Roman" w:cs="Times New Roman"/>
                      <w:sz w:val="24"/>
                      <w:szCs w:val="24"/>
                      <w:lang w:eastAsia="ru-RU"/>
                    </w:rPr>
                    <w:t>. Если до </w:t>
                  </w:r>
                  <w:r w:rsidRPr="005A2788">
                    <w:rPr>
                      <w:rFonts w:ascii="Times New Roman" w:eastAsia="Times New Roman" w:hAnsi="Times New Roman" w:cs="Times New Roman"/>
                      <w:i/>
                      <w:iCs/>
                      <w:sz w:val="24"/>
                      <w:szCs w:val="24"/>
                      <w:lang w:eastAsia="ru-RU"/>
                    </w:rPr>
                    <w:t>зайца</w:t>
                  </w:r>
                  <w:r w:rsidRPr="005A2788">
                    <w:rPr>
                      <w:rFonts w:ascii="Times New Roman" w:eastAsia="Times New Roman" w:hAnsi="Times New Roman" w:cs="Times New Roman"/>
                      <w:sz w:val="24"/>
                      <w:szCs w:val="24"/>
                      <w:lang w:eastAsia="ru-RU"/>
                    </w:rPr>
                    <w:t> дотронулись, он выбывает из игры или сам становится </w:t>
                  </w:r>
                  <w:r w:rsidRPr="005A2788">
                    <w:rPr>
                      <w:rFonts w:ascii="Times New Roman" w:eastAsia="Times New Roman" w:hAnsi="Times New Roman" w:cs="Times New Roman"/>
                      <w:i/>
                      <w:iCs/>
                      <w:sz w:val="24"/>
                      <w:szCs w:val="24"/>
                      <w:lang w:eastAsia="ru-RU"/>
                    </w:rPr>
                    <w:t>волком</w:t>
                  </w:r>
                  <w:r w:rsidRPr="005A2788">
                    <w:rPr>
                      <w:rFonts w:ascii="Times New Roman" w:eastAsia="Times New Roman" w:hAnsi="Times New Roman" w:cs="Times New Roman"/>
                      <w:sz w:val="24"/>
                      <w:szCs w:val="24"/>
                      <w:lang w:eastAsia="ru-RU"/>
                    </w:rPr>
                    <w:t>.</w:t>
                  </w:r>
                  <w:r w:rsidRPr="005A2788">
                    <w:rPr>
                      <w:rFonts w:ascii="Times New Roman" w:eastAsia="Times New Roman" w:hAnsi="Times New Roman" w:cs="Times New Roman"/>
                      <w:sz w:val="24"/>
                      <w:szCs w:val="24"/>
                      <w:lang w:eastAsia="ru-RU"/>
                    </w:rPr>
                    <w:br/>
                  </w:r>
                  <w:r w:rsidRPr="005A2788">
                    <w:rPr>
                      <w:rFonts w:ascii="Times New Roman" w:eastAsia="Times New Roman" w:hAnsi="Times New Roman" w:cs="Times New Roman"/>
                      <w:i/>
                      <w:iCs/>
                      <w:sz w:val="24"/>
                      <w:szCs w:val="24"/>
                      <w:lang w:eastAsia="ru-RU"/>
                    </w:rPr>
                    <w:t>Зайцы</w:t>
                  </w:r>
                  <w:r w:rsidRPr="005A2788">
                    <w:rPr>
                      <w:rFonts w:ascii="Times New Roman" w:eastAsia="Times New Roman" w:hAnsi="Times New Roman" w:cs="Times New Roman"/>
                      <w:sz w:val="24"/>
                      <w:szCs w:val="24"/>
                      <w:lang w:eastAsia="ru-RU"/>
                    </w:rPr>
                    <w:t> </w:t>
                  </w:r>
                  <w:r w:rsidRPr="005A2788">
                    <w:rPr>
                      <w:rFonts w:ascii="Times New Roman" w:eastAsia="Times New Roman" w:hAnsi="Times New Roman" w:cs="Times New Roman"/>
                      <w:i/>
                      <w:iCs/>
                      <w:sz w:val="24"/>
                      <w:szCs w:val="24"/>
                      <w:lang w:eastAsia="ru-RU"/>
                    </w:rPr>
                    <w:t>ров</w:t>
                  </w:r>
                  <w:r w:rsidRPr="005A2788">
                    <w:rPr>
                      <w:rFonts w:ascii="Times New Roman" w:eastAsia="Times New Roman" w:hAnsi="Times New Roman" w:cs="Times New Roman"/>
                      <w:sz w:val="24"/>
                      <w:szCs w:val="24"/>
                      <w:lang w:eastAsia="ru-RU"/>
                    </w:rPr>
                    <w:t> не перебегают, а перепрыгивают. Если нога </w:t>
                  </w:r>
                  <w:r w:rsidRPr="005A2788">
                    <w:rPr>
                      <w:rFonts w:ascii="Times New Roman" w:eastAsia="Times New Roman" w:hAnsi="Times New Roman" w:cs="Times New Roman"/>
                      <w:i/>
                      <w:iCs/>
                      <w:sz w:val="24"/>
                      <w:szCs w:val="24"/>
                      <w:lang w:eastAsia="ru-RU"/>
                    </w:rPr>
                    <w:t>зайца</w:t>
                  </w:r>
                  <w:r w:rsidRPr="005A2788">
                    <w:rPr>
                      <w:rFonts w:ascii="Times New Roman" w:eastAsia="Times New Roman" w:hAnsi="Times New Roman" w:cs="Times New Roman"/>
                      <w:sz w:val="24"/>
                      <w:szCs w:val="24"/>
                      <w:lang w:eastAsia="ru-RU"/>
                    </w:rPr>
                    <w:t> коснулась территории </w:t>
                  </w:r>
                  <w:r w:rsidRPr="005A2788">
                    <w:rPr>
                      <w:rFonts w:ascii="Times New Roman" w:eastAsia="Times New Roman" w:hAnsi="Times New Roman" w:cs="Times New Roman"/>
                      <w:i/>
                      <w:iCs/>
                      <w:sz w:val="24"/>
                      <w:szCs w:val="24"/>
                      <w:lang w:eastAsia="ru-RU"/>
                    </w:rPr>
                    <w:t>рва</w:t>
                  </w:r>
                  <w:r w:rsidRPr="005A2788">
                    <w:rPr>
                      <w:rFonts w:ascii="Times New Roman" w:eastAsia="Times New Roman" w:hAnsi="Times New Roman" w:cs="Times New Roman"/>
                      <w:sz w:val="24"/>
                      <w:szCs w:val="24"/>
                      <w:lang w:eastAsia="ru-RU"/>
                    </w:rPr>
                    <w:t>, это значит, что он </w:t>
                  </w:r>
                  <w:r w:rsidRPr="005A2788">
                    <w:rPr>
                      <w:rFonts w:ascii="Times New Roman" w:eastAsia="Times New Roman" w:hAnsi="Times New Roman" w:cs="Times New Roman"/>
                      <w:i/>
                      <w:iCs/>
                      <w:sz w:val="24"/>
                      <w:szCs w:val="24"/>
                      <w:lang w:eastAsia="ru-RU"/>
                    </w:rPr>
                    <w:t>провалился в ров</w:t>
                  </w:r>
                  <w:r w:rsidRPr="005A2788">
                    <w:rPr>
                      <w:rFonts w:ascii="Times New Roman" w:eastAsia="Times New Roman" w:hAnsi="Times New Roman" w:cs="Times New Roman"/>
                      <w:sz w:val="24"/>
                      <w:szCs w:val="24"/>
                      <w:lang w:eastAsia="ru-RU"/>
                    </w:rPr>
                    <w:t> и в этом случае также выбывает из игры.</w:t>
                  </w:r>
                </w:p>
              </w:tc>
            </w:tr>
            <w:tr w:rsidR="0033257A" w:rsidRPr="005A2788" w:rsidTr="00767D33">
              <w:trPr>
                <w:trHeight w:val="617"/>
              </w:trPr>
              <w:tc>
                <w:tcPr>
                  <w:tcW w:w="9961" w:type="dxa"/>
                </w:tcPr>
                <w:p w:rsidR="0033257A" w:rsidRPr="005A2788" w:rsidRDefault="0033257A" w:rsidP="00767D33">
                  <w:pPr>
                    <w:shd w:val="clear" w:color="auto" w:fill="FFFFFF"/>
                    <w:spacing w:after="0" w:line="240" w:lineRule="auto"/>
                    <w:rPr>
                      <w:rFonts w:ascii="Times New Roman" w:eastAsia="Times New Roman" w:hAnsi="Times New Roman" w:cs="Times New Roman"/>
                      <w:sz w:val="24"/>
                      <w:szCs w:val="24"/>
                      <w:lang w:eastAsia="ru-RU"/>
                    </w:rPr>
                  </w:pPr>
                  <w:r w:rsidRPr="005A2788">
                    <w:rPr>
                      <w:rFonts w:ascii="Times New Roman" w:eastAsia="Calibri" w:hAnsi="Times New Roman" w:cs="Times New Roman"/>
                      <w:b/>
                      <w:sz w:val="24"/>
                      <w:szCs w:val="24"/>
                      <w:lang w:eastAsia="ar-SA"/>
                    </w:rPr>
                    <w:t>Тема 9 «</w:t>
                  </w:r>
                  <w:r w:rsidRPr="005A2788">
                    <w:rPr>
                      <w:rFonts w:ascii="Times New Roman" w:eastAsia="Times New Roman" w:hAnsi="Times New Roman" w:cs="Times New Roman"/>
                      <w:b/>
                      <w:bCs/>
                      <w:sz w:val="24"/>
                      <w:szCs w:val="24"/>
                      <w:lang w:eastAsia="ru-RU"/>
                    </w:rPr>
                    <w:t>Волки и овцы»</w:t>
                  </w:r>
                  <w:r w:rsidRPr="005A2788">
                    <w:rPr>
                      <w:rFonts w:ascii="Times New Roman" w:eastAsia="Times New Roman" w:hAnsi="Times New Roman" w:cs="Times New Roman"/>
                      <w:sz w:val="24"/>
                      <w:szCs w:val="24"/>
                      <w:lang w:eastAsia="ru-RU"/>
                    </w:rPr>
                    <w:br/>
                    <w:t xml:space="preserve">На игровой поле отмежевываются площадки, имеющие 3 - 4 шага в ширину и называемые </w:t>
                  </w:r>
                  <w:r w:rsidRPr="005A2788">
                    <w:rPr>
                      <w:rFonts w:ascii="Times New Roman" w:eastAsia="Times New Roman" w:hAnsi="Times New Roman" w:cs="Times New Roman"/>
                      <w:i/>
                      <w:iCs/>
                      <w:sz w:val="24"/>
                      <w:szCs w:val="24"/>
                      <w:lang w:eastAsia="ru-RU"/>
                    </w:rPr>
                    <w:t>загонами</w:t>
                  </w:r>
                  <w:r w:rsidRPr="005A2788">
                    <w:rPr>
                      <w:rFonts w:ascii="Times New Roman" w:eastAsia="Times New Roman" w:hAnsi="Times New Roman" w:cs="Times New Roman"/>
                      <w:sz w:val="24"/>
                      <w:szCs w:val="24"/>
                      <w:lang w:eastAsia="ru-RU"/>
                    </w:rPr>
                    <w:t>.</w:t>
                  </w:r>
                  <w:r w:rsidRPr="005A2788">
                    <w:rPr>
                      <w:rFonts w:ascii="Times New Roman" w:eastAsia="Times New Roman" w:hAnsi="Times New Roman" w:cs="Times New Roman"/>
                      <w:sz w:val="24"/>
                      <w:szCs w:val="24"/>
                      <w:lang w:eastAsia="ru-RU"/>
                    </w:rPr>
                    <w:br/>
                    <w:t>Играющие назначают одного из участников </w:t>
                  </w:r>
                  <w:r w:rsidRPr="005A2788">
                    <w:rPr>
                      <w:rFonts w:ascii="Times New Roman" w:eastAsia="Times New Roman" w:hAnsi="Times New Roman" w:cs="Times New Roman"/>
                      <w:i/>
                      <w:iCs/>
                      <w:sz w:val="24"/>
                      <w:szCs w:val="24"/>
                      <w:lang w:eastAsia="ru-RU"/>
                    </w:rPr>
                    <w:t>пастухом</w:t>
                  </w:r>
                  <w:r w:rsidRPr="005A2788">
                    <w:rPr>
                      <w:rFonts w:ascii="Times New Roman" w:eastAsia="Times New Roman" w:hAnsi="Times New Roman" w:cs="Times New Roman"/>
                      <w:sz w:val="24"/>
                      <w:szCs w:val="24"/>
                      <w:lang w:eastAsia="ru-RU"/>
                    </w:rPr>
                    <w:t>, другого - </w:t>
                  </w:r>
                  <w:r w:rsidRPr="005A2788">
                    <w:rPr>
                      <w:rFonts w:ascii="Times New Roman" w:eastAsia="Times New Roman" w:hAnsi="Times New Roman" w:cs="Times New Roman"/>
                      <w:i/>
                      <w:iCs/>
                      <w:sz w:val="24"/>
                      <w:szCs w:val="24"/>
                      <w:lang w:eastAsia="ru-RU"/>
                    </w:rPr>
                    <w:t>волком</w:t>
                  </w:r>
                  <w:r w:rsidRPr="005A2788">
                    <w:rPr>
                      <w:rFonts w:ascii="Times New Roman" w:eastAsia="Times New Roman" w:hAnsi="Times New Roman" w:cs="Times New Roman"/>
                      <w:sz w:val="24"/>
                      <w:szCs w:val="24"/>
                      <w:lang w:eastAsia="ru-RU"/>
                    </w:rPr>
                    <w:t>, а остальные остаются в роли </w:t>
                  </w:r>
                  <w:r w:rsidRPr="005A2788">
                    <w:rPr>
                      <w:rFonts w:ascii="Times New Roman" w:eastAsia="Times New Roman" w:hAnsi="Times New Roman" w:cs="Times New Roman"/>
                      <w:i/>
                      <w:iCs/>
                      <w:sz w:val="24"/>
                      <w:szCs w:val="24"/>
                      <w:lang w:eastAsia="ru-RU"/>
                    </w:rPr>
                    <w:t>овец</w:t>
                  </w:r>
                  <w:r w:rsidRPr="005A2788">
                    <w:rPr>
                      <w:rFonts w:ascii="Times New Roman" w:eastAsia="Times New Roman" w:hAnsi="Times New Roman" w:cs="Times New Roman"/>
                      <w:sz w:val="24"/>
                      <w:szCs w:val="24"/>
                      <w:lang w:eastAsia="ru-RU"/>
                    </w:rPr>
                    <w:t>.</w:t>
                  </w:r>
                  <w:r w:rsidRPr="005A2788">
                    <w:rPr>
                      <w:rFonts w:ascii="Times New Roman" w:eastAsia="Times New Roman" w:hAnsi="Times New Roman" w:cs="Times New Roman"/>
                      <w:sz w:val="24"/>
                      <w:szCs w:val="24"/>
                      <w:lang w:eastAsia="ru-RU"/>
                    </w:rPr>
                    <w:br/>
                    <w:t>Пространство между </w:t>
                  </w:r>
                  <w:r w:rsidRPr="005A2788">
                    <w:rPr>
                      <w:rFonts w:ascii="Times New Roman" w:eastAsia="Times New Roman" w:hAnsi="Times New Roman" w:cs="Times New Roman"/>
                      <w:i/>
                      <w:iCs/>
                      <w:sz w:val="24"/>
                      <w:szCs w:val="24"/>
                      <w:lang w:eastAsia="ru-RU"/>
                    </w:rPr>
                    <w:t>загонами</w:t>
                  </w:r>
                  <w:r w:rsidRPr="005A2788">
                    <w:rPr>
                      <w:rFonts w:ascii="Times New Roman" w:eastAsia="Times New Roman" w:hAnsi="Times New Roman" w:cs="Times New Roman"/>
                      <w:sz w:val="24"/>
                      <w:szCs w:val="24"/>
                      <w:lang w:eastAsia="ru-RU"/>
                    </w:rPr>
                    <w:t>, называется </w:t>
                  </w:r>
                  <w:r w:rsidRPr="005A2788">
                    <w:rPr>
                      <w:rFonts w:ascii="Times New Roman" w:eastAsia="Times New Roman" w:hAnsi="Times New Roman" w:cs="Times New Roman"/>
                      <w:i/>
                      <w:iCs/>
                      <w:sz w:val="24"/>
                      <w:szCs w:val="24"/>
                      <w:lang w:eastAsia="ru-RU"/>
                    </w:rPr>
                    <w:t>полем</w:t>
                  </w:r>
                  <w:r w:rsidRPr="005A2788">
                    <w:rPr>
                      <w:rFonts w:ascii="Times New Roman" w:eastAsia="Times New Roman" w:hAnsi="Times New Roman" w:cs="Times New Roman"/>
                      <w:sz w:val="24"/>
                      <w:szCs w:val="24"/>
                      <w:lang w:eastAsia="ru-RU"/>
                    </w:rPr>
                    <w:t>. На одной из сторон его отделяют чертой небольшое пространство - </w:t>
                  </w:r>
                  <w:r w:rsidRPr="005A2788">
                    <w:rPr>
                      <w:rFonts w:ascii="Times New Roman" w:eastAsia="Times New Roman" w:hAnsi="Times New Roman" w:cs="Times New Roman"/>
                      <w:i/>
                      <w:iCs/>
                      <w:sz w:val="24"/>
                      <w:szCs w:val="24"/>
                      <w:lang w:eastAsia="ru-RU"/>
                    </w:rPr>
                    <w:t>логовище</w:t>
                  </w:r>
                  <w:r w:rsidRPr="005A2788">
                    <w:rPr>
                      <w:rFonts w:ascii="Times New Roman" w:eastAsia="Times New Roman" w:hAnsi="Times New Roman" w:cs="Times New Roman"/>
                      <w:sz w:val="24"/>
                      <w:szCs w:val="24"/>
                      <w:lang w:eastAsia="ru-RU"/>
                    </w:rPr>
                    <w:t> </w:t>
                  </w:r>
                  <w:r w:rsidRPr="005A2788">
                    <w:rPr>
                      <w:rFonts w:ascii="Times New Roman" w:eastAsia="Times New Roman" w:hAnsi="Times New Roman" w:cs="Times New Roman"/>
                      <w:i/>
                      <w:iCs/>
                      <w:sz w:val="24"/>
                      <w:szCs w:val="24"/>
                      <w:lang w:eastAsia="ru-RU"/>
                    </w:rPr>
                    <w:t>волка</w:t>
                  </w:r>
                  <w:r w:rsidRPr="005A2788">
                    <w:rPr>
                      <w:rFonts w:ascii="Times New Roman" w:eastAsia="Times New Roman" w:hAnsi="Times New Roman" w:cs="Times New Roman"/>
                      <w:sz w:val="24"/>
                      <w:szCs w:val="24"/>
                      <w:lang w:eastAsia="ru-RU"/>
                    </w:rPr>
                    <w:t>.</w:t>
                  </w:r>
                  <w:r w:rsidRPr="005A2788">
                    <w:rPr>
                      <w:rFonts w:ascii="Times New Roman" w:eastAsia="Times New Roman" w:hAnsi="Times New Roman" w:cs="Times New Roman"/>
                      <w:sz w:val="24"/>
                      <w:szCs w:val="24"/>
                      <w:lang w:eastAsia="ru-RU"/>
                    </w:rPr>
                    <w:br/>
                    <w:t>После этого </w:t>
                  </w:r>
                  <w:r w:rsidRPr="005A2788">
                    <w:rPr>
                      <w:rFonts w:ascii="Times New Roman" w:eastAsia="Times New Roman" w:hAnsi="Times New Roman" w:cs="Times New Roman"/>
                      <w:i/>
                      <w:iCs/>
                      <w:sz w:val="24"/>
                      <w:szCs w:val="24"/>
                      <w:lang w:eastAsia="ru-RU"/>
                    </w:rPr>
                    <w:t>овцы</w:t>
                  </w:r>
                  <w:r w:rsidRPr="005A2788">
                    <w:rPr>
                      <w:rFonts w:ascii="Times New Roman" w:eastAsia="Times New Roman" w:hAnsi="Times New Roman" w:cs="Times New Roman"/>
                      <w:sz w:val="24"/>
                      <w:szCs w:val="24"/>
                      <w:lang w:eastAsia="ru-RU"/>
                    </w:rPr>
                    <w:t> размещаются в одном из </w:t>
                  </w:r>
                  <w:r w:rsidRPr="005A2788">
                    <w:rPr>
                      <w:rFonts w:ascii="Times New Roman" w:eastAsia="Times New Roman" w:hAnsi="Times New Roman" w:cs="Times New Roman"/>
                      <w:i/>
                      <w:iCs/>
                      <w:sz w:val="24"/>
                      <w:szCs w:val="24"/>
                      <w:lang w:eastAsia="ru-RU"/>
                    </w:rPr>
                    <w:t>загонов</w:t>
                  </w:r>
                  <w:r w:rsidRPr="005A2788">
                    <w:rPr>
                      <w:rFonts w:ascii="Times New Roman" w:eastAsia="Times New Roman" w:hAnsi="Times New Roman" w:cs="Times New Roman"/>
                      <w:sz w:val="24"/>
                      <w:szCs w:val="24"/>
                      <w:lang w:eastAsia="ru-RU"/>
                    </w:rPr>
                    <w:t>, а сам </w:t>
                  </w:r>
                  <w:r w:rsidRPr="005A2788">
                    <w:rPr>
                      <w:rFonts w:ascii="Times New Roman" w:eastAsia="Times New Roman" w:hAnsi="Times New Roman" w:cs="Times New Roman"/>
                      <w:i/>
                      <w:iCs/>
                      <w:sz w:val="24"/>
                      <w:szCs w:val="24"/>
                      <w:lang w:eastAsia="ru-RU"/>
                    </w:rPr>
                    <w:t>пастух</w:t>
                  </w:r>
                  <w:r w:rsidRPr="005A2788">
                    <w:rPr>
                      <w:rFonts w:ascii="Times New Roman" w:eastAsia="Times New Roman" w:hAnsi="Times New Roman" w:cs="Times New Roman"/>
                      <w:sz w:val="24"/>
                      <w:szCs w:val="24"/>
                      <w:lang w:eastAsia="ru-RU"/>
                    </w:rPr>
                    <w:t> становится в поле вблизи </w:t>
                  </w:r>
                  <w:r w:rsidRPr="005A2788">
                    <w:rPr>
                      <w:rFonts w:ascii="Times New Roman" w:eastAsia="Times New Roman" w:hAnsi="Times New Roman" w:cs="Times New Roman"/>
                      <w:i/>
                      <w:iCs/>
                      <w:sz w:val="24"/>
                      <w:szCs w:val="24"/>
                      <w:lang w:eastAsia="ru-RU"/>
                    </w:rPr>
                    <w:t>загона</w:t>
                  </w:r>
                  <w:r w:rsidRPr="005A2788">
                    <w:rPr>
                      <w:rFonts w:ascii="Times New Roman" w:eastAsia="Times New Roman" w:hAnsi="Times New Roman" w:cs="Times New Roman"/>
                      <w:sz w:val="24"/>
                      <w:szCs w:val="24"/>
                      <w:lang w:eastAsia="ru-RU"/>
                    </w:rPr>
                    <w:t>.</w:t>
                  </w:r>
                  <w:r w:rsidRPr="005A2788">
                    <w:rPr>
                      <w:rFonts w:ascii="Times New Roman" w:eastAsia="Times New Roman" w:hAnsi="Times New Roman" w:cs="Times New Roman"/>
                      <w:sz w:val="24"/>
                      <w:szCs w:val="24"/>
                      <w:lang w:eastAsia="ru-RU"/>
                    </w:rPr>
                    <w:br/>
                  </w:r>
                  <w:r w:rsidRPr="005A2788">
                    <w:rPr>
                      <w:rFonts w:ascii="Times New Roman" w:eastAsia="Times New Roman" w:hAnsi="Times New Roman" w:cs="Times New Roman"/>
                      <w:i/>
                      <w:iCs/>
                      <w:sz w:val="24"/>
                      <w:szCs w:val="24"/>
                      <w:lang w:eastAsia="ru-RU"/>
                    </w:rPr>
                    <w:t>Волк</w:t>
                  </w:r>
                  <w:r w:rsidRPr="005A2788">
                    <w:rPr>
                      <w:rFonts w:ascii="Times New Roman" w:eastAsia="Times New Roman" w:hAnsi="Times New Roman" w:cs="Times New Roman"/>
                      <w:sz w:val="24"/>
                      <w:szCs w:val="24"/>
                      <w:lang w:eastAsia="ru-RU"/>
                    </w:rPr>
                    <w:t>, предлагает </w:t>
                  </w:r>
                  <w:r w:rsidRPr="005A2788">
                    <w:rPr>
                      <w:rFonts w:ascii="Times New Roman" w:eastAsia="Times New Roman" w:hAnsi="Times New Roman" w:cs="Times New Roman"/>
                      <w:i/>
                      <w:iCs/>
                      <w:sz w:val="24"/>
                      <w:szCs w:val="24"/>
                      <w:lang w:eastAsia="ru-RU"/>
                    </w:rPr>
                    <w:t>пастуху</w:t>
                  </w:r>
                  <w:r w:rsidRPr="005A2788">
                    <w:rPr>
                      <w:rFonts w:ascii="Times New Roman" w:eastAsia="Times New Roman" w:hAnsi="Times New Roman" w:cs="Times New Roman"/>
                      <w:sz w:val="24"/>
                      <w:szCs w:val="24"/>
                      <w:lang w:eastAsia="ru-RU"/>
                    </w:rPr>
                    <w:t> погнать стадо </w:t>
                  </w:r>
                  <w:r w:rsidRPr="005A2788">
                    <w:rPr>
                      <w:rFonts w:ascii="Times New Roman" w:eastAsia="Times New Roman" w:hAnsi="Times New Roman" w:cs="Times New Roman"/>
                      <w:i/>
                      <w:iCs/>
                      <w:sz w:val="24"/>
                      <w:szCs w:val="24"/>
                      <w:lang w:eastAsia="ru-RU"/>
                    </w:rPr>
                    <w:t>овец</w:t>
                  </w:r>
                  <w:r w:rsidRPr="005A2788">
                    <w:rPr>
                      <w:rFonts w:ascii="Times New Roman" w:eastAsia="Times New Roman" w:hAnsi="Times New Roman" w:cs="Times New Roman"/>
                      <w:sz w:val="24"/>
                      <w:szCs w:val="24"/>
                      <w:lang w:eastAsia="ru-RU"/>
                    </w:rPr>
                    <w:t xml:space="preserve"> в поле, а сам в это время старается схватить </w:t>
                  </w:r>
                  <w:proofErr w:type="gramStart"/>
                  <w:r w:rsidRPr="005A2788">
                    <w:rPr>
                      <w:rFonts w:ascii="Times New Roman" w:eastAsia="Times New Roman" w:hAnsi="Times New Roman" w:cs="Times New Roman"/>
                      <w:sz w:val="24"/>
                      <w:szCs w:val="24"/>
                      <w:lang w:eastAsia="ru-RU"/>
                    </w:rPr>
                    <w:t>какую-нибудь</w:t>
                  </w:r>
                  <w:proofErr w:type="gramEnd"/>
                  <w:r w:rsidRPr="005A2788">
                    <w:rPr>
                      <w:rFonts w:ascii="Times New Roman" w:eastAsia="Times New Roman" w:hAnsi="Times New Roman" w:cs="Times New Roman"/>
                      <w:sz w:val="24"/>
                      <w:szCs w:val="24"/>
                      <w:lang w:eastAsia="ru-RU"/>
                    </w:rPr>
                    <w:t xml:space="preserve"> из них и увлечь в свое </w:t>
                  </w:r>
                  <w:r w:rsidRPr="005A2788">
                    <w:rPr>
                      <w:rFonts w:ascii="Times New Roman" w:eastAsia="Times New Roman" w:hAnsi="Times New Roman" w:cs="Times New Roman"/>
                      <w:i/>
                      <w:iCs/>
                      <w:sz w:val="24"/>
                      <w:szCs w:val="24"/>
                      <w:lang w:eastAsia="ru-RU"/>
                    </w:rPr>
                    <w:t>логовище</w:t>
                  </w:r>
                  <w:r w:rsidRPr="005A2788">
                    <w:rPr>
                      <w:rFonts w:ascii="Times New Roman" w:eastAsia="Times New Roman" w:hAnsi="Times New Roman" w:cs="Times New Roman"/>
                      <w:sz w:val="24"/>
                      <w:szCs w:val="24"/>
                      <w:lang w:eastAsia="ru-RU"/>
                    </w:rPr>
                    <w:t>. </w:t>
                  </w:r>
                  <w:r w:rsidRPr="005A2788">
                    <w:rPr>
                      <w:rFonts w:ascii="Times New Roman" w:eastAsia="Times New Roman" w:hAnsi="Times New Roman" w:cs="Times New Roman"/>
                      <w:i/>
                      <w:iCs/>
                      <w:sz w:val="24"/>
                      <w:szCs w:val="24"/>
                      <w:lang w:eastAsia="ru-RU"/>
                    </w:rPr>
                    <w:t>Пастух</w:t>
                  </w:r>
                  <w:r w:rsidRPr="005A2788">
                    <w:rPr>
                      <w:rFonts w:ascii="Times New Roman" w:eastAsia="Times New Roman" w:hAnsi="Times New Roman" w:cs="Times New Roman"/>
                      <w:sz w:val="24"/>
                      <w:szCs w:val="24"/>
                      <w:lang w:eastAsia="ru-RU"/>
                    </w:rPr>
                    <w:t> старается оградить </w:t>
                  </w:r>
                  <w:r w:rsidRPr="005A2788">
                    <w:rPr>
                      <w:rFonts w:ascii="Times New Roman" w:eastAsia="Times New Roman" w:hAnsi="Times New Roman" w:cs="Times New Roman"/>
                      <w:i/>
                      <w:iCs/>
                      <w:sz w:val="24"/>
                      <w:szCs w:val="24"/>
                      <w:lang w:eastAsia="ru-RU"/>
                    </w:rPr>
                    <w:t>овец</w:t>
                  </w:r>
                  <w:r w:rsidRPr="005A2788">
                    <w:rPr>
                      <w:rFonts w:ascii="Times New Roman" w:eastAsia="Times New Roman" w:hAnsi="Times New Roman" w:cs="Times New Roman"/>
                      <w:sz w:val="24"/>
                      <w:szCs w:val="24"/>
                      <w:lang w:eastAsia="ru-RU"/>
                    </w:rPr>
                    <w:t>, направляющихся в противоположный </w:t>
                  </w:r>
                  <w:r w:rsidRPr="005A2788">
                    <w:rPr>
                      <w:rFonts w:ascii="Times New Roman" w:eastAsia="Times New Roman" w:hAnsi="Times New Roman" w:cs="Times New Roman"/>
                      <w:i/>
                      <w:iCs/>
                      <w:sz w:val="24"/>
                      <w:szCs w:val="24"/>
                      <w:lang w:eastAsia="ru-RU"/>
                    </w:rPr>
                    <w:t>загон</w:t>
                  </w:r>
                  <w:r w:rsidRPr="005A2788">
                    <w:rPr>
                      <w:rFonts w:ascii="Times New Roman" w:eastAsia="Times New Roman" w:hAnsi="Times New Roman" w:cs="Times New Roman"/>
                      <w:sz w:val="24"/>
                      <w:szCs w:val="24"/>
                      <w:lang w:eastAsia="ru-RU"/>
                    </w:rPr>
                    <w:t>, от </w:t>
                  </w:r>
                  <w:r w:rsidRPr="005A2788">
                    <w:rPr>
                      <w:rFonts w:ascii="Times New Roman" w:eastAsia="Times New Roman" w:hAnsi="Times New Roman" w:cs="Times New Roman"/>
                      <w:i/>
                      <w:iCs/>
                      <w:sz w:val="24"/>
                      <w:szCs w:val="24"/>
                      <w:lang w:eastAsia="ru-RU"/>
                    </w:rPr>
                    <w:t>волка</w:t>
                  </w:r>
                  <w:r w:rsidRPr="005A2788">
                    <w:rPr>
                      <w:rFonts w:ascii="Times New Roman" w:eastAsia="Times New Roman" w:hAnsi="Times New Roman" w:cs="Times New Roman"/>
                      <w:sz w:val="24"/>
                      <w:szCs w:val="24"/>
                      <w:lang w:eastAsia="ru-RU"/>
                    </w:rPr>
                    <w:t xml:space="preserve">. </w:t>
                  </w:r>
                  <w:proofErr w:type="gramStart"/>
                  <w:r w:rsidRPr="005A2788">
                    <w:rPr>
                      <w:rFonts w:ascii="Times New Roman" w:eastAsia="Times New Roman" w:hAnsi="Times New Roman" w:cs="Times New Roman"/>
                      <w:sz w:val="24"/>
                      <w:szCs w:val="24"/>
                      <w:lang w:eastAsia="ru-RU"/>
                    </w:rPr>
                    <w:t>Пойманные</w:t>
                  </w:r>
                  <w:proofErr w:type="gramEnd"/>
                  <w:r w:rsidRPr="005A2788">
                    <w:rPr>
                      <w:rFonts w:ascii="Times New Roman" w:eastAsia="Times New Roman" w:hAnsi="Times New Roman" w:cs="Times New Roman"/>
                      <w:sz w:val="24"/>
                      <w:szCs w:val="24"/>
                      <w:lang w:eastAsia="ru-RU"/>
                    </w:rPr>
                    <w:t> </w:t>
                  </w:r>
                  <w:r w:rsidRPr="005A2788">
                    <w:rPr>
                      <w:rFonts w:ascii="Times New Roman" w:eastAsia="Times New Roman" w:hAnsi="Times New Roman" w:cs="Times New Roman"/>
                      <w:i/>
                      <w:iCs/>
                      <w:sz w:val="24"/>
                      <w:szCs w:val="24"/>
                      <w:lang w:eastAsia="ru-RU"/>
                    </w:rPr>
                    <w:t>волком</w:t>
                  </w:r>
                  <w:r w:rsidRPr="005A2788">
                    <w:rPr>
                      <w:rFonts w:ascii="Times New Roman" w:eastAsia="Times New Roman" w:hAnsi="Times New Roman" w:cs="Times New Roman"/>
                      <w:sz w:val="24"/>
                      <w:szCs w:val="24"/>
                      <w:lang w:eastAsia="ru-RU"/>
                    </w:rPr>
                    <w:t xml:space="preserve"> становятся его </w:t>
                  </w:r>
                  <w:r w:rsidRPr="005A2788">
                    <w:rPr>
                      <w:rFonts w:ascii="Times New Roman" w:eastAsia="Times New Roman" w:hAnsi="Times New Roman" w:cs="Times New Roman"/>
                      <w:sz w:val="24"/>
                      <w:szCs w:val="24"/>
                      <w:lang w:eastAsia="ru-RU"/>
                    </w:rPr>
                    <w:lastRenderedPageBreak/>
                    <w:t xml:space="preserve">помощниками. Помощники не могут </w:t>
                  </w:r>
                  <w:proofErr w:type="gramStart"/>
                  <w:r w:rsidRPr="005A2788">
                    <w:rPr>
                      <w:rFonts w:ascii="Times New Roman" w:eastAsia="Times New Roman" w:hAnsi="Times New Roman" w:cs="Times New Roman"/>
                      <w:sz w:val="24"/>
                      <w:szCs w:val="24"/>
                      <w:lang w:eastAsia="ru-RU"/>
                    </w:rPr>
                    <w:t>?л</w:t>
                  </w:r>
                  <w:proofErr w:type="gramEnd"/>
                  <w:r w:rsidRPr="005A2788">
                    <w:rPr>
                      <w:rFonts w:ascii="Times New Roman" w:eastAsia="Times New Roman" w:hAnsi="Times New Roman" w:cs="Times New Roman"/>
                      <w:sz w:val="24"/>
                      <w:szCs w:val="24"/>
                      <w:lang w:eastAsia="ru-RU"/>
                    </w:rPr>
                    <w:t>овить? </w:t>
                  </w:r>
                  <w:r w:rsidRPr="005A2788">
                    <w:rPr>
                      <w:rFonts w:ascii="Times New Roman" w:eastAsia="Times New Roman" w:hAnsi="Times New Roman" w:cs="Times New Roman"/>
                      <w:i/>
                      <w:iCs/>
                      <w:sz w:val="24"/>
                      <w:szCs w:val="24"/>
                      <w:lang w:eastAsia="ru-RU"/>
                    </w:rPr>
                    <w:t>овец</w:t>
                  </w:r>
                  <w:r w:rsidRPr="005A2788">
                    <w:rPr>
                      <w:rFonts w:ascii="Times New Roman" w:eastAsia="Times New Roman" w:hAnsi="Times New Roman" w:cs="Times New Roman"/>
                      <w:sz w:val="24"/>
                      <w:szCs w:val="24"/>
                      <w:lang w:eastAsia="ru-RU"/>
                    </w:rPr>
                    <w:t>, но могут их всячески задерживать, мешая вернуться в </w:t>
                  </w:r>
                  <w:r w:rsidRPr="005A2788">
                    <w:rPr>
                      <w:rFonts w:ascii="Times New Roman" w:eastAsia="Times New Roman" w:hAnsi="Times New Roman" w:cs="Times New Roman"/>
                      <w:i/>
                      <w:iCs/>
                      <w:sz w:val="24"/>
                      <w:szCs w:val="24"/>
                      <w:lang w:eastAsia="ru-RU"/>
                    </w:rPr>
                    <w:t>загон</w:t>
                  </w:r>
                  <w:r w:rsidRPr="005A2788">
                    <w:rPr>
                      <w:rFonts w:ascii="Times New Roman" w:eastAsia="Times New Roman" w:hAnsi="Times New Roman" w:cs="Times New Roman"/>
                      <w:sz w:val="24"/>
                      <w:szCs w:val="24"/>
                      <w:lang w:eastAsia="ru-RU"/>
                    </w:rPr>
                    <w:t>. После очередной поимки </w:t>
                  </w:r>
                  <w:r w:rsidRPr="005A2788">
                    <w:rPr>
                      <w:rFonts w:ascii="Times New Roman" w:eastAsia="Times New Roman" w:hAnsi="Times New Roman" w:cs="Times New Roman"/>
                      <w:i/>
                      <w:iCs/>
                      <w:sz w:val="24"/>
                      <w:szCs w:val="24"/>
                      <w:lang w:eastAsia="ru-RU"/>
                    </w:rPr>
                    <w:t>волк</w:t>
                  </w:r>
                  <w:r w:rsidRPr="005A2788">
                    <w:rPr>
                      <w:rFonts w:ascii="Times New Roman" w:eastAsia="Times New Roman" w:hAnsi="Times New Roman" w:cs="Times New Roman"/>
                      <w:sz w:val="24"/>
                      <w:szCs w:val="24"/>
                      <w:lang w:eastAsia="ru-RU"/>
                    </w:rPr>
                    <w:t> вновь обращается к </w:t>
                  </w:r>
                  <w:r w:rsidRPr="005A2788">
                    <w:rPr>
                      <w:rFonts w:ascii="Times New Roman" w:eastAsia="Times New Roman" w:hAnsi="Times New Roman" w:cs="Times New Roman"/>
                      <w:i/>
                      <w:iCs/>
                      <w:sz w:val="24"/>
                      <w:szCs w:val="24"/>
                      <w:lang w:eastAsia="ru-RU"/>
                    </w:rPr>
                    <w:t>пастуху</w:t>
                  </w:r>
                  <w:r w:rsidRPr="005A2788">
                    <w:rPr>
                      <w:rFonts w:ascii="Times New Roman" w:eastAsia="Times New Roman" w:hAnsi="Times New Roman" w:cs="Times New Roman"/>
                      <w:sz w:val="24"/>
                      <w:szCs w:val="24"/>
                      <w:lang w:eastAsia="ru-RU"/>
                    </w:rPr>
                    <w:t> со словами</w:t>
                  </w:r>
                  <w:proofErr w:type="gramStart"/>
                  <w:r w:rsidRPr="005A2788">
                    <w:rPr>
                      <w:rFonts w:ascii="Times New Roman" w:eastAsia="Times New Roman" w:hAnsi="Times New Roman" w:cs="Times New Roman"/>
                      <w:sz w:val="24"/>
                      <w:szCs w:val="24"/>
                      <w:lang w:eastAsia="ru-RU"/>
                    </w:rPr>
                    <w:t>: ?</w:t>
                  </w:r>
                  <w:proofErr w:type="gramEnd"/>
                  <w:r w:rsidRPr="005A2788">
                    <w:rPr>
                      <w:rFonts w:ascii="Times New Roman" w:eastAsia="Times New Roman" w:hAnsi="Times New Roman" w:cs="Times New Roman"/>
                      <w:i/>
                      <w:iCs/>
                      <w:sz w:val="24"/>
                      <w:szCs w:val="24"/>
                      <w:lang w:eastAsia="ru-RU"/>
                    </w:rPr>
                    <w:t>гони стадо в поле</w:t>
                  </w:r>
                  <w:r w:rsidRPr="005A2788">
                    <w:rPr>
                      <w:rFonts w:ascii="Times New Roman" w:eastAsia="Times New Roman" w:hAnsi="Times New Roman" w:cs="Times New Roman"/>
                      <w:sz w:val="24"/>
                      <w:szCs w:val="24"/>
                      <w:lang w:eastAsia="ru-RU"/>
                    </w:rPr>
                    <w:t>?, и игра продолжается.</w:t>
                  </w:r>
                  <w:r w:rsidRPr="005A2788">
                    <w:rPr>
                      <w:rFonts w:ascii="Times New Roman" w:eastAsia="Times New Roman" w:hAnsi="Times New Roman" w:cs="Times New Roman"/>
                      <w:sz w:val="24"/>
                      <w:szCs w:val="24"/>
                      <w:lang w:eastAsia="ru-RU"/>
                    </w:rPr>
                    <w:br/>
                    <w:t>Число помощников </w:t>
                  </w:r>
                  <w:r w:rsidRPr="005A2788">
                    <w:rPr>
                      <w:rFonts w:ascii="Times New Roman" w:eastAsia="Times New Roman" w:hAnsi="Times New Roman" w:cs="Times New Roman"/>
                      <w:i/>
                      <w:iCs/>
                      <w:sz w:val="24"/>
                      <w:szCs w:val="24"/>
                      <w:lang w:eastAsia="ru-RU"/>
                    </w:rPr>
                    <w:t>волка</w:t>
                  </w:r>
                  <w:r w:rsidRPr="005A2788">
                    <w:rPr>
                      <w:rFonts w:ascii="Times New Roman" w:eastAsia="Times New Roman" w:hAnsi="Times New Roman" w:cs="Times New Roman"/>
                      <w:sz w:val="24"/>
                      <w:szCs w:val="24"/>
                      <w:lang w:eastAsia="ru-RU"/>
                    </w:rPr>
                    <w:t> постепенно увеличивается, и он каждый раз вместе с ними продолжает выходить на охоту за </w:t>
                  </w:r>
                  <w:r w:rsidRPr="005A2788">
                    <w:rPr>
                      <w:rFonts w:ascii="Times New Roman" w:eastAsia="Times New Roman" w:hAnsi="Times New Roman" w:cs="Times New Roman"/>
                      <w:i/>
                      <w:iCs/>
                      <w:sz w:val="24"/>
                      <w:szCs w:val="24"/>
                      <w:lang w:eastAsia="ru-RU"/>
                    </w:rPr>
                    <w:t>овцами</w:t>
                  </w:r>
                  <w:r w:rsidRPr="005A2788">
                    <w:rPr>
                      <w:rFonts w:ascii="Times New Roman" w:eastAsia="Times New Roman" w:hAnsi="Times New Roman" w:cs="Times New Roman"/>
                      <w:sz w:val="24"/>
                      <w:szCs w:val="24"/>
                      <w:lang w:eastAsia="ru-RU"/>
                    </w:rPr>
                    <w:t>.</w:t>
                  </w:r>
                  <w:r w:rsidRPr="005A2788">
                    <w:rPr>
                      <w:rFonts w:ascii="Times New Roman" w:eastAsia="Times New Roman" w:hAnsi="Times New Roman" w:cs="Times New Roman"/>
                      <w:sz w:val="24"/>
                      <w:szCs w:val="24"/>
                      <w:lang w:eastAsia="ru-RU"/>
                    </w:rPr>
                    <w:br/>
                  </w:r>
                  <w:r w:rsidRPr="005A2788">
                    <w:rPr>
                      <w:rFonts w:ascii="Times New Roman" w:eastAsia="Times New Roman" w:hAnsi="Times New Roman" w:cs="Times New Roman"/>
                      <w:i/>
                      <w:iCs/>
                      <w:sz w:val="24"/>
                      <w:szCs w:val="24"/>
                      <w:lang w:eastAsia="ru-RU"/>
                    </w:rPr>
                    <w:t>Волк</w:t>
                  </w:r>
                  <w:r w:rsidRPr="005A2788">
                    <w:rPr>
                      <w:rFonts w:ascii="Times New Roman" w:eastAsia="Times New Roman" w:hAnsi="Times New Roman" w:cs="Times New Roman"/>
                      <w:sz w:val="24"/>
                      <w:szCs w:val="24"/>
                      <w:lang w:eastAsia="ru-RU"/>
                    </w:rPr>
                    <w:t> не должен оставлять </w:t>
                  </w:r>
                  <w:r w:rsidRPr="005A2788">
                    <w:rPr>
                      <w:rFonts w:ascii="Times New Roman" w:eastAsia="Times New Roman" w:hAnsi="Times New Roman" w:cs="Times New Roman"/>
                      <w:i/>
                      <w:iCs/>
                      <w:sz w:val="24"/>
                      <w:szCs w:val="24"/>
                      <w:lang w:eastAsia="ru-RU"/>
                    </w:rPr>
                    <w:t>логовища</w:t>
                  </w:r>
                  <w:r w:rsidRPr="005A2788">
                    <w:rPr>
                      <w:rFonts w:ascii="Times New Roman" w:eastAsia="Times New Roman" w:hAnsi="Times New Roman" w:cs="Times New Roman"/>
                      <w:sz w:val="24"/>
                      <w:szCs w:val="24"/>
                      <w:lang w:eastAsia="ru-RU"/>
                    </w:rPr>
                    <w:t> до тех пор, пока </w:t>
                  </w:r>
                  <w:r w:rsidRPr="005A2788">
                    <w:rPr>
                      <w:rFonts w:ascii="Times New Roman" w:eastAsia="Times New Roman" w:hAnsi="Times New Roman" w:cs="Times New Roman"/>
                      <w:i/>
                      <w:iCs/>
                      <w:sz w:val="24"/>
                      <w:szCs w:val="24"/>
                      <w:lang w:eastAsia="ru-RU"/>
                    </w:rPr>
                    <w:t>овцы</w:t>
                  </w:r>
                  <w:r w:rsidRPr="005A2788">
                    <w:rPr>
                      <w:rFonts w:ascii="Times New Roman" w:eastAsia="Times New Roman" w:hAnsi="Times New Roman" w:cs="Times New Roman"/>
                      <w:sz w:val="24"/>
                      <w:szCs w:val="24"/>
                      <w:lang w:eastAsia="ru-RU"/>
                    </w:rPr>
                    <w:t> не выйдут из своего </w:t>
                  </w:r>
                  <w:r w:rsidRPr="005A2788">
                    <w:rPr>
                      <w:rFonts w:ascii="Times New Roman" w:eastAsia="Times New Roman" w:hAnsi="Times New Roman" w:cs="Times New Roman"/>
                      <w:i/>
                      <w:iCs/>
                      <w:sz w:val="24"/>
                      <w:szCs w:val="24"/>
                      <w:lang w:eastAsia="ru-RU"/>
                    </w:rPr>
                    <w:t>загона</w:t>
                  </w:r>
                  <w:r w:rsidRPr="005A2788">
                    <w:rPr>
                      <w:rFonts w:ascii="Times New Roman" w:eastAsia="Times New Roman" w:hAnsi="Times New Roman" w:cs="Times New Roman"/>
                      <w:sz w:val="24"/>
                      <w:szCs w:val="24"/>
                      <w:lang w:eastAsia="ru-RU"/>
                    </w:rPr>
                    <w:t xml:space="preserve"> и не двинутся по направлению </w:t>
                  </w:r>
                  <w:proofErr w:type="gramStart"/>
                  <w:r w:rsidRPr="005A2788">
                    <w:rPr>
                      <w:rFonts w:ascii="Times New Roman" w:eastAsia="Times New Roman" w:hAnsi="Times New Roman" w:cs="Times New Roman"/>
                      <w:sz w:val="24"/>
                      <w:szCs w:val="24"/>
                      <w:lang w:eastAsia="ru-RU"/>
                    </w:rPr>
                    <w:t>к</w:t>
                  </w:r>
                  <w:proofErr w:type="gramEnd"/>
                  <w:r w:rsidRPr="005A2788">
                    <w:rPr>
                      <w:rFonts w:ascii="Times New Roman" w:eastAsia="Times New Roman" w:hAnsi="Times New Roman" w:cs="Times New Roman"/>
                      <w:sz w:val="24"/>
                      <w:szCs w:val="24"/>
                      <w:lang w:eastAsia="ru-RU"/>
                    </w:rPr>
                    <w:t xml:space="preserve"> противоположному.</w:t>
                  </w:r>
                  <w:r w:rsidRPr="005A2788">
                    <w:rPr>
                      <w:rFonts w:ascii="Times New Roman" w:eastAsia="Times New Roman" w:hAnsi="Times New Roman" w:cs="Times New Roman"/>
                      <w:sz w:val="24"/>
                      <w:szCs w:val="24"/>
                      <w:lang w:eastAsia="ru-RU"/>
                    </w:rPr>
                    <w:br/>
                  </w:r>
                  <w:r w:rsidRPr="005A2788">
                    <w:rPr>
                      <w:rFonts w:ascii="Times New Roman" w:eastAsia="Times New Roman" w:hAnsi="Times New Roman" w:cs="Times New Roman"/>
                      <w:i/>
                      <w:iCs/>
                      <w:sz w:val="24"/>
                      <w:szCs w:val="24"/>
                      <w:lang w:eastAsia="ru-RU"/>
                    </w:rPr>
                    <w:t>Волк</w:t>
                  </w:r>
                  <w:r w:rsidRPr="005A2788">
                    <w:rPr>
                      <w:rFonts w:ascii="Times New Roman" w:eastAsia="Times New Roman" w:hAnsi="Times New Roman" w:cs="Times New Roman"/>
                      <w:sz w:val="24"/>
                      <w:szCs w:val="24"/>
                      <w:lang w:eastAsia="ru-RU"/>
                    </w:rPr>
                    <w:t> может ловить </w:t>
                  </w:r>
                  <w:r w:rsidRPr="005A2788">
                    <w:rPr>
                      <w:rFonts w:ascii="Times New Roman" w:eastAsia="Times New Roman" w:hAnsi="Times New Roman" w:cs="Times New Roman"/>
                      <w:i/>
                      <w:iCs/>
                      <w:sz w:val="24"/>
                      <w:szCs w:val="24"/>
                      <w:lang w:eastAsia="ru-RU"/>
                    </w:rPr>
                    <w:t>овец</w:t>
                  </w:r>
                  <w:r w:rsidRPr="005A2788">
                    <w:rPr>
                      <w:rFonts w:ascii="Times New Roman" w:eastAsia="Times New Roman" w:hAnsi="Times New Roman" w:cs="Times New Roman"/>
                      <w:sz w:val="24"/>
                      <w:szCs w:val="24"/>
                      <w:lang w:eastAsia="ru-RU"/>
                    </w:rPr>
                    <w:t> лишь в </w:t>
                  </w:r>
                  <w:r w:rsidRPr="005A2788">
                    <w:rPr>
                      <w:rFonts w:ascii="Times New Roman" w:eastAsia="Times New Roman" w:hAnsi="Times New Roman" w:cs="Times New Roman"/>
                      <w:i/>
                      <w:iCs/>
                      <w:sz w:val="24"/>
                      <w:szCs w:val="24"/>
                      <w:lang w:eastAsia="ru-RU"/>
                    </w:rPr>
                    <w:t>поле</w:t>
                  </w:r>
                  <w:r w:rsidRPr="005A2788">
                    <w:rPr>
                      <w:rFonts w:ascii="Times New Roman" w:eastAsia="Times New Roman" w:hAnsi="Times New Roman" w:cs="Times New Roman"/>
                      <w:sz w:val="24"/>
                      <w:szCs w:val="24"/>
                      <w:lang w:eastAsia="ru-RU"/>
                    </w:rPr>
                    <w:t>.</w:t>
                  </w:r>
                </w:p>
              </w:tc>
            </w:tr>
            <w:tr w:rsidR="0033257A" w:rsidRPr="005A2788" w:rsidTr="00767D33">
              <w:trPr>
                <w:trHeight w:val="617"/>
              </w:trPr>
              <w:tc>
                <w:tcPr>
                  <w:tcW w:w="9961" w:type="dxa"/>
                </w:tcPr>
                <w:p w:rsidR="0033257A" w:rsidRPr="005A2788" w:rsidRDefault="0033257A" w:rsidP="00767D33">
                  <w:pPr>
                    <w:shd w:val="clear" w:color="auto" w:fill="FFFFFF"/>
                    <w:spacing w:after="0" w:line="240" w:lineRule="auto"/>
                    <w:rPr>
                      <w:rFonts w:ascii="Times New Roman" w:eastAsia="Times New Roman" w:hAnsi="Times New Roman" w:cs="Times New Roman"/>
                      <w:sz w:val="24"/>
                      <w:szCs w:val="24"/>
                      <w:lang w:eastAsia="ru-RU"/>
                    </w:rPr>
                  </w:pPr>
                  <w:r w:rsidRPr="005A2788">
                    <w:rPr>
                      <w:rFonts w:ascii="Times New Roman" w:eastAsia="Calibri" w:hAnsi="Times New Roman" w:cs="Times New Roman"/>
                      <w:b/>
                      <w:sz w:val="24"/>
                      <w:szCs w:val="24"/>
                      <w:lang w:eastAsia="ar-SA"/>
                    </w:rPr>
                    <w:lastRenderedPageBreak/>
                    <w:t>Тема 10 «</w:t>
                  </w:r>
                  <w:r w:rsidRPr="005A2788">
                    <w:rPr>
                      <w:rFonts w:ascii="Times New Roman" w:eastAsia="Times New Roman" w:hAnsi="Times New Roman" w:cs="Times New Roman"/>
                      <w:b/>
                      <w:bCs/>
                      <w:sz w:val="24"/>
                      <w:szCs w:val="24"/>
                      <w:lang w:eastAsia="ru-RU"/>
                    </w:rPr>
                    <w:t>Медведь и вожак»</w:t>
                  </w:r>
                  <w:r w:rsidRPr="005A2788">
                    <w:rPr>
                      <w:rFonts w:ascii="Times New Roman" w:eastAsia="Times New Roman" w:hAnsi="Times New Roman" w:cs="Times New Roman"/>
                      <w:sz w:val="24"/>
                      <w:szCs w:val="24"/>
                      <w:lang w:eastAsia="ru-RU"/>
                    </w:rPr>
                    <w:t> </w:t>
                  </w:r>
                  <w:r w:rsidRPr="005A2788">
                    <w:rPr>
                      <w:rFonts w:ascii="Times New Roman" w:eastAsia="Times New Roman" w:hAnsi="Times New Roman" w:cs="Times New Roman"/>
                      <w:sz w:val="24"/>
                      <w:szCs w:val="24"/>
                      <w:lang w:eastAsia="ru-RU"/>
                    </w:rPr>
                    <w:br/>
                    <w:t>Для игры необходима веревка длиной в 1,5-2 метра.</w:t>
                  </w:r>
                  <w:r w:rsidRPr="005A2788">
                    <w:rPr>
                      <w:rFonts w:ascii="Times New Roman" w:eastAsia="Times New Roman" w:hAnsi="Times New Roman" w:cs="Times New Roman"/>
                      <w:sz w:val="24"/>
                      <w:szCs w:val="24"/>
                      <w:lang w:eastAsia="ru-RU"/>
                    </w:rPr>
                    <w:br/>
                    <w:t>Одного из участников назначают </w:t>
                  </w:r>
                  <w:r w:rsidRPr="005A2788">
                    <w:rPr>
                      <w:rFonts w:ascii="Times New Roman" w:eastAsia="Times New Roman" w:hAnsi="Times New Roman" w:cs="Times New Roman"/>
                      <w:i/>
                      <w:iCs/>
                      <w:sz w:val="24"/>
                      <w:szCs w:val="24"/>
                      <w:lang w:eastAsia="ru-RU"/>
                    </w:rPr>
                    <w:t>медведем</w:t>
                  </w:r>
                  <w:r w:rsidRPr="005A2788">
                    <w:rPr>
                      <w:rFonts w:ascii="Times New Roman" w:eastAsia="Times New Roman" w:hAnsi="Times New Roman" w:cs="Times New Roman"/>
                      <w:sz w:val="24"/>
                      <w:szCs w:val="24"/>
                      <w:lang w:eastAsia="ru-RU"/>
                    </w:rPr>
                    <w:t>, другого </w:t>
                  </w:r>
                  <w:r w:rsidRPr="005A2788">
                    <w:rPr>
                      <w:rFonts w:ascii="Times New Roman" w:eastAsia="Times New Roman" w:hAnsi="Times New Roman" w:cs="Times New Roman"/>
                      <w:i/>
                      <w:iCs/>
                      <w:sz w:val="24"/>
                      <w:szCs w:val="24"/>
                      <w:lang w:eastAsia="ru-RU"/>
                    </w:rPr>
                    <w:t>вожаком</w:t>
                  </w:r>
                  <w:r w:rsidRPr="005A2788">
                    <w:rPr>
                      <w:rFonts w:ascii="Times New Roman" w:eastAsia="Times New Roman" w:hAnsi="Times New Roman" w:cs="Times New Roman"/>
                      <w:sz w:val="24"/>
                      <w:szCs w:val="24"/>
                      <w:lang w:eastAsia="ru-RU"/>
                    </w:rPr>
                    <w:t>. Они берут в руки противоположные концы веревки, а остальные играющие группируются в 4-6 шагах от них. По сигналу, данному </w:t>
                  </w:r>
                  <w:r w:rsidRPr="005A2788">
                    <w:rPr>
                      <w:rFonts w:ascii="Times New Roman" w:eastAsia="Times New Roman" w:hAnsi="Times New Roman" w:cs="Times New Roman"/>
                      <w:i/>
                      <w:iCs/>
                      <w:sz w:val="24"/>
                      <w:szCs w:val="24"/>
                      <w:lang w:eastAsia="ru-RU"/>
                    </w:rPr>
                    <w:t>вожаком</w:t>
                  </w:r>
                  <w:r w:rsidRPr="005A2788">
                    <w:rPr>
                      <w:rFonts w:ascii="Times New Roman" w:eastAsia="Times New Roman" w:hAnsi="Times New Roman" w:cs="Times New Roman"/>
                      <w:sz w:val="24"/>
                      <w:szCs w:val="24"/>
                      <w:lang w:eastAsia="ru-RU"/>
                    </w:rPr>
                    <w:t>, игра начинается, и все бросаются на </w:t>
                  </w:r>
                  <w:r w:rsidRPr="005A2788">
                    <w:rPr>
                      <w:rFonts w:ascii="Times New Roman" w:eastAsia="Times New Roman" w:hAnsi="Times New Roman" w:cs="Times New Roman"/>
                      <w:i/>
                      <w:iCs/>
                      <w:sz w:val="24"/>
                      <w:szCs w:val="24"/>
                      <w:lang w:eastAsia="ru-RU"/>
                    </w:rPr>
                    <w:t>медведя</w:t>
                  </w:r>
                  <w:r w:rsidRPr="005A2788">
                    <w:rPr>
                      <w:rFonts w:ascii="Times New Roman" w:eastAsia="Times New Roman" w:hAnsi="Times New Roman" w:cs="Times New Roman"/>
                      <w:sz w:val="24"/>
                      <w:szCs w:val="24"/>
                      <w:lang w:eastAsia="ru-RU"/>
                    </w:rPr>
                    <w:t xml:space="preserve">, стараясь запятнать </w:t>
                  </w:r>
                  <w:proofErr w:type="spellStart"/>
                  <w:r w:rsidRPr="005A2788">
                    <w:rPr>
                      <w:rFonts w:ascii="Times New Roman" w:eastAsia="Times New Roman" w:hAnsi="Times New Roman" w:cs="Times New Roman"/>
                      <w:sz w:val="24"/>
                      <w:szCs w:val="24"/>
                      <w:lang w:eastAsia="ru-RU"/>
                    </w:rPr>
                    <w:t>его</w:t>
                  </w:r>
                  <w:proofErr w:type="gramStart"/>
                  <w:r w:rsidRPr="005A2788">
                    <w:rPr>
                      <w:rFonts w:ascii="Times New Roman" w:eastAsia="Times New Roman" w:hAnsi="Times New Roman" w:cs="Times New Roman"/>
                      <w:sz w:val="24"/>
                      <w:szCs w:val="24"/>
                      <w:lang w:eastAsia="ru-RU"/>
                    </w:rPr>
                    <w:t>.</w:t>
                  </w:r>
                  <w:r w:rsidRPr="005A2788">
                    <w:rPr>
                      <w:rFonts w:ascii="Times New Roman" w:eastAsia="Times New Roman" w:hAnsi="Times New Roman" w:cs="Times New Roman"/>
                      <w:i/>
                      <w:iCs/>
                      <w:sz w:val="24"/>
                      <w:szCs w:val="24"/>
                      <w:lang w:eastAsia="ru-RU"/>
                    </w:rPr>
                    <w:t>В</w:t>
                  </w:r>
                  <w:proofErr w:type="gramEnd"/>
                  <w:r w:rsidRPr="005A2788">
                    <w:rPr>
                      <w:rFonts w:ascii="Times New Roman" w:eastAsia="Times New Roman" w:hAnsi="Times New Roman" w:cs="Times New Roman"/>
                      <w:i/>
                      <w:iCs/>
                      <w:sz w:val="24"/>
                      <w:szCs w:val="24"/>
                      <w:lang w:eastAsia="ru-RU"/>
                    </w:rPr>
                    <w:t>ожак</w:t>
                  </w:r>
                  <w:proofErr w:type="spellEnd"/>
                  <w:r w:rsidRPr="005A2788">
                    <w:rPr>
                      <w:rFonts w:ascii="Times New Roman" w:eastAsia="Times New Roman" w:hAnsi="Times New Roman" w:cs="Times New Roman"/>
                      <w:i/>
                      <w:iCs/>
                      <w:sz w:val="24"/>
                      <w:szCs w:val="24"/>
                      <w:lang w:eastAsia="ru-RU"/>
                    </w:rPr>
                    <w:t>,</w:t>
                  </w:r>
                  <w:r w:rsidRPr="005A2788">
                    <w:rPr>
                      <w:rFonts w:ascii="Times New Roman" w:eastAsia="Times New Roman" w:hAnsi="Times New Roman" w:cs="Times New Roman"/>
                      <w:sz w:val="24"/>
                      <w:szCs w:val="24"/>
                      <w:lang w:eastAsia="ru-RU"/>
                    </w:rPr>
                    <w:t> охраняя последнего, в свою очередь пытается запятнать каждого приближающегося к медведю, прежде чем медведь получит 5-6 легких ударов.</w:t>
                  </w:r>
                  <w:r w:rsidRPr="005A2788">
                    <w:rPr>
                      <w:rFonts w:ascii="Times New Roman" w:eastAsia="Times New Roman" w:hAnsi="Times New Roman" w:cs="Times New Roman"/>
                      <w:sz w:val="24"/>
                      <w:szCs w:val="24"/>
                      <w:lang w:eastAsia="ru-RU"/>
                    </w:rPr>
                    <w:br/>
                    <w:t>Если </w:t>
                  </w:r>
                  <w:r w:rsidRPr="005A2788">
                    <w:rPr>
                      <w:rFonts w:ascii="Times New Roman" w:eastAsia="Times New Roman" w:hAnsi="Times New Roman" w:cs="Times New Roman"/>
                      <w:i/>
                      <w:iCs/>
                      <w:sz w:val="24"/>
                      <w:szCs w:val="24"/>
                      <w:lang w:eastAsia="ru-RU"/>
                    </w:rPr>
                    <w:t>вожаку</w:t>
                  </w:r>
                  <w:r w:rsidRPr="005A2788">
                    <w:rPr>
                      <w:rFonts w:ascii="Times New Roman" w:eastAsia="Times New Roman" w:hAnsi="Times New Roman" w:cs="Times New Roman"/>
                      <w:sz w:val="24"/>
                      <w:szCs w:val="24"/>
                      <w:lang w:eastAsia="ru-RU"/>
                    </w:rPr>
                    <w:t> это удается, запятнанный им игрок становится </w:t>
                  </w:r>
                  <w:r w:rsidRPr="005A2788">
                    <w:rPr>
                      <w:rFonts w:ascii="Times New Roman" w:eastAsia="Times New Roman" w:hAnsi="Times New Roman" w:cs="Times New Roman"/>
                      <w:i/>
                      <w:iCs/>
                      <w:sz w:val="24"/>
                      <w:szCs w:val="24"/>
                      <w:lang w:eastAsia="ru-RU"/>
                    </w:rPr>
                    <w:t>медведем</w:t>
                  </w:r>
                  <w:r w:rsidRPr="005A2788">
                    <w:rPr>
                      <w:rFonts w:ascii="Times New Roman" w:eastAsia="Times New Roman" w:hAnsi="Times New Roman" w:cs="Times New Roman"/>
                      <w:sz w:val="24"/>
                      <w:szCs w:val="24"/>
                      <w:lang w:eastAsia="ru-RU"/>
                    </w:rPr>
                    <w:t xml:space="preserve">. А в том же случае, </w:t>
                  </w:r>
                  <w:proofErr w:type="spellStart"/>
                  <w:r w:rsidRPr="005A2788">
                    <w:rPr>
                      <w:rFonts w:ascii="Times New Roman" w:eastAsia="Times New Roman" w:hAnsi="Times New Roman" w:cs="Times New Roman"/>
                      <w:sz w:val="24"/>
                      <w:szCs w:val="24"/>
                      <w:lang w:eastAsia="ru-RU"/>
                    </w:rPr>
                    <w:t>если</w:t>
                  </w:r>
                  <w:r w:rsidRPr="005A2788">
                    <w:rPr>
                      <w:rFonts w:ascii="Times New Roman" w:eastAsia="Times New Roman" w:hAnsi="Times New Roman" w:cs="Times New Roman"/>
                      <w:i/>
                      <w:iCs/>
                      <w:sz w:val="24"/>
                      <w:szCs w:val="24"/>
                      <w:lang w:eastAsia="ru-RU"/>
                    </w:rPr>
                    <w:t>медведь</w:t>
                  </w:r>
                  <w:proofErr w:type="spellEnd"/>
                  <w:r w:rsidRPr="005A2788">
                    <w:rPr>
                      <w:rFonts w:ascii="Times New Roman" w:eastAsia="Times New Roman" w:hAnsi="Times New Roman" w:cs="Times New Roman"/>
                      <w:sz w:val="24"/>
                      <w:szCs w:val="24"/>
                      <w:lang w:eastAsia="ru-RU"/>
                    </w:rPr>
                    <w:t> получит вышеуказанное количество ударов, и </w:t>
                  </w:r>
                  <w:r w:rsidRPr="005A2788">
                    <w:rPr>
                      <w:rFonts w:ascii="Times New Roman" w:eastAsia="Times New Roman" w:hAnsi="Times New Roman" w:cs="Times New Roman"/>
                      <w:i/>
                      <w:iCs/>
                      <w:sz w:val="24"/>
                      <w:szCs w:val="24"/>
                      <w:lang w:eastAsia="ru-RU"/>
                    </w:rPr>
                    <w:t>вожак</w:t>
                  </w:r>
                  <w:r w:rsidRPr="005A2788">
                    <w:rPr>
                      <w:rFonts w:ascii="Times New Roman" w:eastAsia="Times New Roman" w:hAnsi="Times New Roman" w:cs="Times New Roman"/>
                      <w:sz w:val="24"/>
                      <w:szCs w:val="24"/>
                      <w:lang w:eastAsia="ru-RU"/>
                    </w:rPr>
                    <w:t> не успеет запятнать кого-либо, то он сам становится </w:t>
                  </w:r>
                  <w:r w:rsidRPr="005A2788">
                    <w:rPr>
                      <w:rFonts w:ascii="Times New Roman" w:eastAsia="Times New Roman" w:hAnsi="Times New Roman" w:cs="Times New Roman"/>
                      <w:i/>
                      <w:iCs/>
                      <w:sz w:val="24"/>
                      <w:szCs w:val="24"/>
                      <w:lang w:eastAsia="ru-RU"/>
                    </w:rPr>
                    <w:t>медведем</w:t>
                  </w:r>
                  <w:r w:rsidRPr="005A2788">
                    <w:rPr>
                      <w:rFonts w:ascii="Times New Roman" w:eastAsia="Times New Roman" w:hAnsi="Times New Roman" w:cs="Times New Roman"/>
                      <w:sz w:val="24"/>
                      <w:szCs w:val="24"/>
                      <w:lang w:eastAsia="ru-RU"/>
                    </w:rPr>
                    <w:t>, а нанесший последний удар</w:t>
                  </w:r>
                  <w:proofErr w:type="gramStart"/>
                  <w:r w:rsidRPr="005A2788">
                    <w:rPr>
                      <w:rFonts w:ascii="Times New Roman" w:eastAsia="Times New Roman" w:hAnsi="Times New Roman" w:cs="Times New Roman"/>
                      <w:sz w:val="24"/>
                      <w:szCs w:val="24"/>
                      <w:lang w:eastAsia="ru-RU"/>
                    </w:rPr>
                    <w:t xml:space="preserve"> ?</w:t>
                  </w:r>
                  <w:proofErr w:type="gramEnd"/>
                  <w:r w:rsidRPr="005A2788">
                    <w:rPr>
                      <w:rFonts w:ascii="Times New Roman" w:eastAsia="Times New Roman" w:hAnsi="Times New Roman" w:cs="Times New Roman"/>
                      <w:sz w:val="24"/>
                      <w:szCs w:val="24"/>
                      <w:lang w:eastAsia="ru-RU"/>
                    </w:rPr>
                    <w:t> </w:t>
                  </w:r>
                  <w:r w:rsidRPr="005A2788">
                    <w:rPr>
                      <w:rFonts w:ascii="Times New Roman" w:eastAsia="Times New Roman" w:hAnsi="Times New Roman" w:cs="Times New Roman"/>
                      <w:i/>
                      <w:iCs/>
                      <w:sz w:val="24"/>
                      <w:szCs w:val="24"/>
                      <w:lang w:eastAsia="ru-RU"/>
                    </w:rPr>
                    <w:t>вожаком</w:t>
                  </w:r>
                  <w:r w:rsidRPr="005A2788">
                    <w:rPr>
                      <w:rFonts w:ascii="Times New Roman" w:eastAsia="Times New Roman" w:hAnsi="Times New Roman" w:cs="Times New Roman"/>
                      <w:sz w:val="24"/>
                      <w:szCs w:val="24"/>
                      <w:lang w:eastAsia="ru-RU"/>
                    </w:rPr>
                    <w:t>.</w:t>
                  </w:r>
                  <w:r w:rsidRPr="005A2788">
                    <w:rPr>
                      <w:rFonts w:ascii="Times New Roman" w:eastAsia="Times New Roman" w:hAnsi="Times New Roman" w:cs="Times New Roman"/>
                      <w:sz w:val="24"/>
                      <w:szCs w:val="24"/>
                      <w:lang w:eastAsia="ru-RU"/>
                    </w:rPr>
                    <w:br/>
                    <w:t>Пятнающие </w:t>
                  </w:r>
                  <w:r w:rsidRPr="005A2788">
                    <w:rPr>
                      <w:rFonts w:ascii="Times New Roman" w:eastAsia="Times New Roman" w:hAnsi="Times New Roman" w:cs="Times New Roman"/>
                      <w:i/>
                      <w:iCs/>
                      <w:sz w:val="24"/>
                      <w:szCs w:val="24"/>
                      <w:lang w:eastAsia="ru-RU"/>
                    </w:rPr>
                    <w:t>медведя</w:t>
                  </w:r>
                  <w:r w:rsidRPr="005A2788">
                    <w:rPr>
                      <w:rFonts w:ascii="Times New Roman" w:eastAsia="Times New Roman" w:hAnsi="Times New Roman" w:cs="Times New Roman"/>
                      <w:sz w:val="24"/>
                      <w:szCs w:val="24"/>
                      <w:lang w:eastAsia="ru-RU"/>
                    </w:rPr>
                    <w:t> должны вслух заявить о нанесенном ударе, причем удары могут быть наносимы лишь поочередно, а не одновременно двумя или несколькими играющими.</w:t>
                  </w:r>
                  <w:r w:rsidRPr="005A2788">
                    <w:rPr>
                      <w:rFonts w:ascii="Times New Roman" w:eastAsia="Times New Roman" w:hAnsi="Times New Roman" w:cs="Times New Roman"/>
                      <w:sz w:val="24"/>
                      <w:szCs w:val="24"/>
                      <w:lang w:eastAsia="ru-RU"/>
                    </w:rPr>
                    <w:br/>
                    <w:t>В начале и во время игры, при каждой смене центральных действующих лиц: </w:t>
                  </w:r>
                  <w:r w:rsidRPr="005A2788">
                    <w:rPr>
                      <w:rFonts w:ascii="Times New Roman" w:eastAsia="Times New Roman" w:hAnsi="Times New Roman" w:cs="Times New Roman"/>
                      <w:i/>
                      <w:iCs/>
                      <w:sz w:val="24"/>
                      <w:szCs w:val="24"/>
                      <w:lang w:eastAsia="ru-RU"/>
                    </w:rPr>
                    <w:t>вожака</w:t>
                  </w:r>
                  <w:r w:rsidRPr="005A2788">
                    <w:rPr>
                      <w:rFonts w:ascii="Times New Roman" w:eastAsia="Times New Roman" w:hAnsi="Times New Roman" w:cs="Times New Roman"/>
                      <w:sz w:val="24"/>
                      <w:szCs w:val="24"/>
                      <w:lang w:eastAsia="ru-RU"/>
                    </w:rPr>
                    <w:t> и </w:t>
                  </w:r>
                  <w:r w:rsidRPr="005A2788">
                    <w:rPr>
                      <w:rFonts w:ascii="Times New Roman" w:eastAsia="Times New Roman" w:hAnsi="Times New Roman" w:cs="Times New Roman"/>
                      <w:i/>
                      <w:iCs/>
                      <w:sz w:val="24"/>
                      <w:szCs w:val="24"/>
                      <w:lang w:eastAsia="ru-RU"/>
                    </w:rPr>
                    <w:t>медведя</w:t>
                  </w:r>
                  <w:proofErr w:type="gramStart"/>
                  <w:r w:rsidRPr="005A2788">
                    <w:rPr>
                      <w:rFonts w:ascii="Times New Roman" w:eastAsia="Times New Roman" w:hAnsi="Times New Roman" w:cs="Times New Roman"/>
                      <w:sz w:val="24"/>
                      <w:szCs w:val="24"/>
                      <w:lang w:eastAsia="ru-RU"/>
                    </w:rPr>
                    <w:t> ?</w:t>
                  </w:r>
                  <w:proofErr w:type="gramEnd"/>
                  <w:r w:rsidRPr="005A2788">
                    <w:rPr>
                      <w:rFonts w:ascii="Times New Roman" w:eastAsia="Times New Roman" w:hAnsi="Times New Roman" w:cs="Times New Roman"/>
                      <w:sz w:val="24"/>
                      <w:szCs w:val="24"/>
                      <w:lang w:eastAsia="ru-RU"/>
                    </w:rPr>
                    <w:t xml:space="preserve"> остальные участвующие не должны подходить к ним ближе, чем на 4-6 шагов, до тех пор, </w:t>
                  </w:r>
                  <w:proofErr w:type="spellStart"/>
                  <w:r w:rsidRPr="005A2788">
                    <w:rPr>
                      <w:rFonts w:ascii="Times New Roman" w:eastAsia="Times New Roman" w:hAnsi="Times New Roman" w:cs="Times New Roman"/>
                      <w:sz w:val="24"/>
                      <w:szCs w:val="24"/>
                      <w:lang w:eastAsia="ru-RU"/>
                    </w:rPr>
                    <w:t>пока</w:t>
                  </w:r>
                  <w:r w:rsidRPr="005A2788">
                    <w:rPr>
                      <w:rFonts w:ascii="Times New Roman" w:eastAsia="Times New Roman" w:hAnsi="Times New Roman" w:cs="Times New Roman"/>
                      <w:i/>
                      <w:iCs/>
                      <w:sz w:val="24"/>
                      <w:szCs w:val="24"/>
                      <w:lang w:eastAsia="ru-RU"/>
                    </w:rPr>
                    <w:t>вожак</w:t>
                  </w:r>
                  <w:proofErr w:type="spellEnd"/>
                  <w:r w:rsidRPr="005A2788">
                    <w:rPr>
                      <w:rFonts w:ascii="Times New Roman" w:eastAsia="Times New Roman" w:hAnsi="Times New Roman" w:cs="Times New Roman"/>
                      <w:sz w:val="24"/>
                      <w:szCs w:val="24"/>
                      <w:lang w:eastAsia="ru-RU"/>
                    </w:rPr>
                    <w:t> не даст сигнала. За нарушение последнего правила, в наказание полагается роль </w:t>
                  </w:r>
                  <w:r w:rsidRPr="005A2788">
                    <w:rPr>
                      <w:rFonts w:ascii="Times New Roman" w:eastAsia="Times New Roman" w:hAnsi="Times New Roman" w:cs="Times New Roman"/>
                      <w:i/>
                      <w:iCs/>
                      <w:sz w:val="24"/>
                      <w:szCs w:val="24"/>
                      <w:lang w:eastAsia="ru-RU"/>
                    </w:rPr>
                    <w:t>медведя</w:t>
                  </w:r>
                  <w:r w:rsidRPr="005A2788">
                    <w:rPr>
                      <w:rFonts w:ascii="Times New Roman" w:eastAsia="Times New Roman" w:hAnsi="Times New Roman" w:cs="Times New Roman"/>
                      <w:sz w:val="24"/>
                      <w:szCs w:val="24"/>
                      <w:lang w:eastAsia="ru-RU"/>
                    </w:rPr>
                    <w:t>.</w:t>
                  </w:r>
                </w:p>
              </w:tc>
            </w:tr>
            <w:tr w:rsidR="0033257A" w:rsidRPr="005A2788" w:rsidTr="00767D33">
              <w:trPr>
                <w:trHeight w:val="617"/>
              </w:trPr>
              <w:tc>
                <w:tcPr>
                  <w:tcW w:w="9961" w:type="dxa"/>
                </w:tcPr>
                <w:p w:rsidR="0033257A" w:rsidRPr="005A2788" w:rsidRDefault="0033257A" w:rsidP="00767D33">
                  <w:pPr>
                    <w:shd w:val="clear" w:color="auto" w:fill="FFFFFF"/>
                    <w:spacing w:after="0" w:line="240" w:lineRule="auto"/>
                    <w:rPr>
                      <w:rFonts w:ascii="Times New Roman" w:eastAsia="Times New Roman" w:hAnsi="Times New Roman" w:cs="Times New Roman"/>
                      <w:sz w:val="24"/>
                      <w:szCs w:val="24"/>
                      <w:lang w:eastAsia="ru-RU"/>
                    </w:rPr>
                  </w:pPr>
                  <w:r w:rsidRPr="005A2788">
                    <w:rPr>
                      <w:rFonts w:ascii="Times New Roman" w:eastAsia="Calibri" w:hAnsi="Times New Roman" w:cs="Times New Roman"/>
                      <w:b/>
                      <w:sz w:val="24"/>
                      <w:szCs w:val="24"/>
                      <w:lang w:eastAsia="ar-SA"/>
                    </w:rPr>
                    <w:t>Тема 11 «</w:t>
                  </w:r>
                  <w:r w:rsidRPr="005A2788">
                    <w:rPr>
                      <w:rFonts w:ascii="Times New Roman" w:eastAsia="Times New Roman" w:hAnsi="Times New Roman" w:cs="Times New Roman"/>
                      <w:b/>
                      <w:bCs/>
                      <w:sz w:val="24"/>
                      <w:szCs w:val="24"/>
                      <w:lang w:eastAsia="ru-RU"/>
                    </w:rPr>
                    <w:t>Водяной»</w:t>
                  </w:r>
                  <w:r w:rsidRPr="005A2788">
                    <w:rPr>
                      <w:rFonts w:ascii="Times New Roman" w:eastAsia="Times New Roman" w:hAnsi="Times New Roman" w:cs="Times New Roman"/>
                      <w:sz w:val="24"/>
                      <w:szCs w:val="24"/>
                      <w:lang w:eastAsia="ru-RU"/>
                    </w:rPr>
                    <w:t> </w:t>
                  </w:r>
                  <w:r w:rsidRPr="005A2788">
                    <w:rPr>
                      <w:rFonts w:ascii="Times New Roman" w:eastAsia="Times New Roman" w:hAnsi="Times New Roman" w:cs="Times New Roman"/>
                      <w:sz w:val="24"/>
                      <w:szCs w:val="24"/>
                      <w:lang w:eastAsia="ru-RU"/>
                    </w:rPr>
                    <w:br/>
                  </w:r>
                  <w:hyperlink r:id="rId9" w:history="1">
                    <w:r w:rsidRPr="005A2788">
                      <w:rPr>
                        <w:rFonts w:ascii="Times New Roman" w:eastAsia="Times New Roman" w:hAnsi="Times New Roman" w:cs="Times New Roman"/>
                        <w:i/>
                        <w:iCs/>
                        <w:sz w:val="24"/>
                        <w:szCs w:val="24"/>
                        <w:u w:val="single"/>
                        <w:lang w:eastAsia="ru-RU"/>
                      </w:rPr>
                      <w:t>Водяной</w:t>
                    </w:r>
                  </w:hyperlink>
                  <w:r w:rsidRPr="005A2788">
                    <w:rPr>
                      <w:rFonts w:ascii="Times New Roman" w:eastAsia="Times New Roman" w:hAnsi="Times New Roman" w:cs="Times New Roman"/>
                      <w:i/>
                      <w:iCs/>
                      <w:sz w:val="24"/>
                      <w:szCs w:val="24"/>
                      <w:lang w:eastAsia="ru-RU"/>
                    </w:rPr>
                    <w:t> (водящий)</w:t>
                  </w:r>
                  <w:r w:rsidRPr="005A2788">
                    <w:rPr>
                      <w:rFonts w:ascii="Times New Roman" w:eastAsia="Times New Roman" w:hAnsi="Times New Roman" w:cs="Times New Roman"/>
                      <w:sz w:val="24"/>
                      <w:szCs w:val="24"/>
                      <w:lang w:eastAsia="ru-RU"/>
                    </w:rPr>
                    <w:t xml:space="preserve"> сидит в кругу с закрытыми глазами. </w:t>
                  </w:r>
                  <w:proofErr w:type="gramStart"/>
                  <w:r w:rsidRPr="005A2788">
                    <w:rPr>
                      <w:rFonts w:ascii="Times New Roman" w:eastAsia="Times New Roman" w:hAnsi="Times New Roman" w:cs="Times New Roman"/>
                      <w:sz w:val="24"/>
                      <w:szCs w:val="24"/>
                      <w:lang w:eastAsia="ru-RU"/>
                    </w:rPr>
                    <w:t>Играющие</w:t>
                  </w:r>
                  <w:proofErr w:type="gramEnd"/>
                  <w:r w:rsidRPr="005A2788">
                    <w:rPr>
                      <w:rFonts w:ascii="Times New Roman" w:eastAsia="Times New Roman" w:hAnsi="Times New Roman" w:cs="Times New Roman"/>
                      <w:sz w:val="24"/>
                      <w:szCs w:val="24"/>
                      <w:lang w:eastAsia="ru-RU"/>
                    </w:rPr>
                    <w:t xml:space="preserve"> водят вокруг него хоровод со словами:</w:t>
                  </w:r>
                </w:p>
                <w:p w:rsidR="0033257A" w:rsidRPr="005A2788" w:rsidRDefault="0033257A" w:rsidP="00767D33">
                  <w:pPr>
                    <w:shd w:val="clear" w:color="auto" w:fill="FFFFFF"/>
                    <w:spacing w:after="0" w:line="240" w:lineRule="auto"/>
                    <w:jc w:val="center"/>
                    <w:rPr>
                      <w:rFonts w:ascii="Times New Roman" w:eastAsia="Times New Roman" w:hAnsi="Times New Roman" w:cs="Times New Roman"/>
                      <w:sz w:val="24"/>
                      <w:szCs w:val="24"/>
                      <w:lang w:eastAsia="ru-RU"/>
                    </w:rPr>
                  </w:pPr>
                  <w:r w:rsidRPr="005A2788">
                    <w:rPr>
                      <w:rFonts w:ascii="Times New Roman" w:eastAsia="Times New Roman" w:hAnsi="Times New Roman" w:cs="Times New Roman"/>
                      <w:i/>
                      <w:iCs/>
                      <w:sz w:val="24"/>
                      <w:szCs w:val="24"/>
                      <w:lang w:eastAsia="ru-RU"/>
                    </w:rPr>
                    <w:t>Дедушка водяной,</w:t>
                  </w:r>
                  <w:r w:rsidRPr="005A2788">
                    <w:rPr>
                      <w:rFonts w:ascii="Times New Roman" w:eastAsia="Times New Roman" w:hAnsi="Times New Roman" w:cs="Times New Roman"/>
                      <w:i/>
                      <w:iCs/>
                      <w:sz w:val="24"/>
                      <w:szCs w:val="24"/>
                      <w:lang w:eastAsia="ru-RU"/>
                    </w:rPr>
                    <w:br/>
                    <w:t>Что сидишь ты под водой?</w:t>
                  </w:r>
                  <w:r w:rsidRPr="005A2788">
                    <w:rPr>
                      <w:rFonts w:ascii="Times New Roman" w:eastAsia="Times New Roman" w:hAnsi="Times New Roman" w:cs="Times New Roman"/>
                      <w:i/>
                      <w:iCs/>
                      <w:sz w:val="24"/>
                      <w:szCs w:val="24"/>
                      <w:lang w:eastAsia="ru-RU"/>
                    </w:rPr>
                    <w:br/>
                    <w:t>Выгляни на чуточку,</w:t>
                  </w:r>
                  <w:r w:rsidRPr="005A2788">
                    <w:rPr>
                      <w:rFonts w:ascii="Times New Roman" w:eastAsia="Times New Roman" w:hAnsi="Times New Roman" w:cs="Times New Roman"/>
                      <w:i/>
                      <w:iCs/>
                      <w:sz w:val="24"/>
                      <w:szCs w:val="24"/>
                      <w:lang w:eastAsia="ru-RU"/>
                    </w:rPr>
                    <w:br/>
                    <w:t>На одну минуточку.</w:t>
                  </w:r>
                </w:p>
                <w:p w:rsidR="0033257A" w:rsidRPr="005A2788" w:rsidRDefault="0033257A" w:rsidP="00767D33">
                  <w:pPr>
                    <w:shd w:val="clear" w:color="auto" w:fill="FFFFFF"/>
                    <w:spacing w:after="0" w:line="240" w:lineRule="auto"/>
                    <w:rPr>
                      <w:rFonts w:ascii="Times New Roman" w:eastAsia="Times New Roman" w:hAnsi="Times New Roman" w:cs="Times New Roman"/>
                      <w:sz w:val="24"/>
                      <w:szCs w:val="24"/>
                      <w:lang w:eastAsia="ru-RU"/>
                    </w:rPr>
                  </w:pPr>
                  <w:r w:rsidRPr="005A2788">
                    <w:rPr>
                      <w:rFonts w:ascii="Times New Roman" w:eastAsia="Times New Roman" w:hAnsi="Times New Roman" w:cs="Times New Roman"/>
                      <w:sz w:val="24"/>
                      <w:szCs w:val="24"/>
                      <w:lang w:eastAsia="ru-RU"/>
                    </w:rPr>
                    <w:t>Круг останавливается и </w:t>
                  </w:r>
                  <w:r w:rsidRPr="005A2788">
                    <w:rPr>
                      <w:rFonts w:ascii="Times New Roman" w:eastAsia="Times New Roman" w:hAnsi="Times New Roman" w:cs="Times New Roman"/>
                      <w:i/>
                      <w:iCs/>
                      <w:sz w:val="24"/>
                      <w:szCs w:val="24"/>
                      <w:lang w:eastAsia="ru-RU"/>
                    </w:rPr>
                    <w:t>водяной</w:t>
                  </w:r>
                  <w:r w:rsidRPr="005A2788">
                    <w:rPr>
                      <w:rFonts w:ascii="Times New Roman" w:eastAsia="Times New Roman" w:hAnsi="Times New Roman" w:cs="Times New Roman"/>
                      <w:sz w:val="24"/>
                      <w:szCs w:val="24"/>
                      <w:lang w:eastAsia="ru-RU"/>
                    </w:rPr>
                    <w:t> встает и, не открывая глаз, подходит к одному из играющих.</w:t>
                  </w:r>
                  <w:r w:rsidRPr="005A2788">
                    <w:rPr>
                      <w:rFonts w:ascii="Times New Roman" w:eastAsia="Times New Roman" w:hAnsi="Times New Roman" w:cs="Times New Roman"/>
                      <w:sz w:val="24"/>
                      <w:szCs w:val="24"/>
                      <w:lang w:eastAsia="ru-RU"/>
                    </w:rPr>
                    <w:br/>
                    <w:t>Задача </w:t>
                  </w:r>
                  <w:r w:rsidRPr="005A2788">
                    <w:rPr>
                      <w:rFonts w:ascii="Times New Roman" w:eastAsia="Times New Roman" w:hAnsi="Times New Roman" w:cs="Times New Roman"/>
                      <w:i/>
                      <w:iCs/>
                      <w:sz w:val="24"/>
                      <w:szCs w:val="24"/>
                      <w:lang w:eastAsia="ru-RU"/>
                    </w:rPr>
                    <w:t>водяного</w:t>
                  </w:r>
                  <w:r w:rsidRPr="005A2788">
                    <w:rPr>
                      <w:rFonts w:ascii="Times New Roman" w:eastAsia="Times New Roman" w:hAnsi="Times New Roman" w:cs="Times New Roman"/>
                      <w:sz w:val="24"/>
                      <w:szCs w:val="24"/>
                      <w:lang w:eastAsia="ru-RU"/>
                    </w:rPr>
                    <w:t> - определить, кто перед ним. Если </w:t>
                  </w:r>
                  <w:r w:rsidRPr="005A2788">
                    <w:rPr>
                      <w:rFonts w:ascii="Times New Roman" w:eastAsia="Times New Roman" w:hAnsi="Times New Roman" w:cs="Times New Roman"/>
                      <w:i/>
                      <w:iCs/>
                      <w:sz w:val="24"/>
                      <w:szCs w:val="24"/>
                      <w:lang w:eastAsia="ru-RU"/>
                    </w:rPr>
                    <w:t>водяной</w:t>
                  </w:r>
                  <w:r w:rsidRPr="005A2788">
                    <w:rPr>
                      <w:rFonts w:ascii="Times New Roman" w:eastAsia="Times New Roman" w:hAnsi="Times New Roman" w:cs="Times New Roman"/>
                      <w:sz w:val="24"/>
                      <w:szCs w:val="24"/>
                      <w:lang w:eastAsia="ru-RU"/>
                    </w:rPr>
                    <w:t> угадал, он меняется ролью и теперь тот, чьё имя было названо, становится водящим.</w:t>
                  </w:r>
                  <w:r w:rsidRPr="005A2788">
                    <w:rPr>
                      <w:rFonts w:ascii="Times New Roman" w:eastAsia="Times New Roman" w:hAnsi="Times New Roman" w:cs="Times New Roman"/>
                      <w:sz w:val="24"/>
                      <w:szCs w:val="24"/>
                      <w:lang w:eastAsia="ru-RU"/>
                    </w:rPr>
                    <w:br/>
                  </w:r>
                  <w:r w:rsidRPr="005A2788">
                    <w:rPr>
                      <w:rFonts w:ascii="Times New Roman" w:eastAsia="Times New Roman" w:hAnsi="Times New Roman" w:cs="Times New Roman"/>
                      <w:i/>
                      <w:iCs/>
                      <w:sz w:val="24"/>
                      <w:szCs w:val="24"/>
                      <w:lang w:eastAsia="ru-RU"/>
                    </w:rPr>
                    <w:t>Водяной</w:t>
                  </w:r>
                  <w:r w:rsidRPr="005A2788">
                    <w:rPr>
                      <w:rFonts w:ascii="Times New Roman" w:eastAsia="Times New Roman" w:hAnsi="Times New Roman" w:cs="Times New Roman"/>
                      <w:sz w:val="24"/>
                      <w:szCs w:val="24"/>
                      <w:lang w:eastAsia="ru-RU"/>
                    </w:rPr>
                    <w:t> может трогать стоящего перед ним игрока, но глаза открывать нельзя.</w:t>
                  </w:r>
                </w:p>
              </w:tc>
            </w:tr>
            <w:tr w:rsidR="0033257A" w:rsidRPr="005A2788" w:rsidTr="00767D33">
              <w:trPr>
                <w:trHeight w:val="617"/>
              </w:trPr>
              <w:tc>
                <w:tcPr>
                  <w:tcW w:w="9961" w:type="dxa"/>
                </w:tcPr>
                <w:p w:rsidR="0033257A" w:rsidRPr="005A2788" w:rsidRDefault="0033257A" w:rsidP="00767D33">
                  <w:pPr>
                    <w:shd w:val="clear" w:color="auto" w:fill="FFFFFF"/>
                    <w:spacing w:after="0" w:line="240" w:lineRule="auto"/>
                    <w:rPr>
                      <w:rFonts w:ascii="Times New Roman" w:eastAsia="Times New Roman" w:hAnsi="Times New Roman" w:cs="Times New Roman"/>
                      <w:sz w:val="24"/>
                      <w:szCs w:val="24"/>
                      <w:lang w:eastAsia="ru-RU"/>
                    </w:rPr>
                  </w:pPr>
                  <w:r w:rsidRPr="005A2788">
                    <w:rPr>
                      <w:rFonts w:ascii="Times New Roman" w:eastAsia="Calibri" w:hAnsi="Times New Roman" w:cs="Times New Roman"/>
                      <w:b/>
                      <w:sz w:val="24"/>
                      <w:szCs w:val="24"/>
                      <w:lang w:eastAsia="ar-SA"/>
                    </w:rPr>
                    <w:t>Тема 12 «</w:t>
                  </w:r>
                  <w:r w:rsidRPr="005A2788">
                    <w:rPr>
                      <w:rFonts w:ascii="Times New Roman" w:eastAsia="Times New Roman" w:hAnsi="Times New Roman" w:cs="Times New Roman"/>
                      <w:b/>
                      <w:bCs/>
                      <w:sz w:val="24"/>
                      <w:szCs w:val="24"/>
                      <w:lang w:eastAsia="ru-RU"/>
                    </w:rPr>
                    <w:t>Невод»</w:t>
                  </w:r>
                  <w:r w:rsidRPr="005A2788">
                    <w:rPr>
                      <w:rFonts w:ascii="Times New Roman" w:eastAsia="Times New Roman" w:hAnsi="Times New Roman" w:cs="Times New Roman"/>
                      <w:sz w:val="24"/>
                      <w:szCs w:val="24"/>
                      <w:lang w:eastAsia="ru-RU"/>
                    </w:rPr>
                    <w:br/>
                    <w:t xml:space="preserve">Игра проходит на ограниченной площадке, пределы которой нельзя пересекать никому </w:t>
                  </w:r>
                  <w:proofErr w:type="gramStart"/>
                  <w:r w:rsidRPr="005A2788">
                    <w:rPr>
                      <w:rFonts w:ascii="Times New Roman" w:eastAsia="Times New Roman" w:hAnsi="Times New Roman" w:cs="Times New Roman"/>
                      <w:sz w:val="24"/>
                      <w:szCs w:val="24"/>
                      <w:lang w:eastAsia="ru-RU"/>
                    </w:rPr>
                    <w:t>из</w:t>
                  </w:r>
                  <w:proofErr w:type="gramEnd"/>
                  <w:r w:rsidRPr="005A2788">
                    <w:rPr>
                      <w:rFonts w:ascii="Times New Roman" w:eastAsia="Times New Roman" w:hAnsi="Times New Roman" w:cs="Times New Roman"/>
                      <w:sz w:val="24"/>
                      <w:szCs w:val="24"/>
                      <w:lang w:eastAsia="ru-RU"/>
                    </w:rPr>
                    <w:t xml:space="preserve"> играющих. Двое или трое игроков берутся за руки, образуя </w:t>
                  </w:r>
                  <w:r w:rsidRPr="005A2788">
                    <w:rPr>
                      <w:rFonts w:ascii="Times New Roman" w:eastAsia="Times New Roman" w:hAnsi="Times New Roman" w:cs="Times New Roman"/>
                      <w:i/>
                      <w:iCs/>
                      <w:sz w:val="24"/>
                      <w:szCs w:val="24"/>
                      <w:lang w:eastAsia="ru-RU"/>
                    </w:rPr>
                    <w:t>невод</w:t>
                  </w:r>
                  <w:r w:rsidRPr="005A2788">
                    <w:rPr>
                      <w:rFonts w:ascii="Times New Roman" w:eastAsia="Times New Roman" w:hAnsi="Times New Roman" w:cs="Times New Roman"/>
                      <w:sz w:val="24"/>
                      <w:szCs w:val="24"/>
                      <w:lang w:eastAsia="ru-RU"/>
                    </w:rPr>
                    <w:t>. Их задача</w:t>
                  </w:r>
                  <w:proofErr w:type="gramStart"/>
                  <w:r w:rsidRPr="005A2788">
                    <w:rPr>
                      <w:rFonts w:ascii="Times New Roman" w:eastAsia="Times New Roman" w:hAnsi="Times New Roman" w:cs="Times New Roman"/>
                      <w:sz w:val="24"/>
                      <w:szCs w:val="24"/>
                      <w:lang w:eastAsia="ru-RU"/>
                    </w:rPr>
                    <w:t xml:space="preserve"> ?</w:t>
                  </w:r>
                  <w:proofErr w:type="gramEnd"/>
                  <w:r w:rsidRPr="005A2788">
                    <w:rPr>
                      <w:rFonts w:ascii="Times New Roman" w:eastAsia="Times New Roman" w:hAnsi="Times New Roman" w:cs="Times New Roman"/>
                      <w:sz w:val="24"/>
                      <w:szCs w:val="24"/>
                      <w:lang w:eastAsia="ru-RU"/>
                    </w:rPr>
                    <w:t xml:space="preserve"> поймать как можно больше </w:t>
                  </w:r>
                  <w:r w:rsidRPr="005A2788">
                    <w:rPr>
                      <w:rFonts w:ascii="Times New Roman" w:eastAsia="Times New Roman" w:hAnsi="Times New Roman" w:cs="Times New Roman"/>
                      <w:i/>
                      <w:iCs/>
                      <w:sz w:val="24"/>
                      <w:szCs w:val="24"/>
                      <w:lang w:eastAsia="ru-RU"/>
                    </w:rPr>
                    <w:t>плавающих рыб</w:t>
                  </w:r>
                  <w:r w:rsidRPr="005A2788">
                    <w:rPr>
                      <w:rFonts w:ascii="Times New Roman" w:eastAsia="Times New Roman" w:hAnsi="Times New Roman" w:cs="Times New Roman"/>
                      <w:sz w:val="24"/>
                      <w:szCs w:val="24"/>
                      <w:lang w:eastAsia="ru-RU"/>
                    </w:rPr>
                    <w:t>, т.е. остальных игроков. Задача </w:t>
                  </w:r>
                  <w:r w:rsidRPr="005A2788">
                    <w:rPr>
                      <w:rFonts w:ascii="Times New Roman" w:eastAsia="Times New Roman" w:hAnsi="Times New Roman" w:cs="Times New Roman"/>
                      <w:i/>
                      <w:iCs/>
                      <w:sz w:val="24"/>
                      <w:szCs w:val="24"/>
                      <w:lang w:eastAsia="ru-RU"/>
                    </w:rPr>
                    <w:t>рыб</w:t>
                  </w:r>
                  <w:proofErr w:type="gramStart"/>
                  <w:r w:rsidRPr="005A2788">
                    <w:rPr>
                      <w:rFonts w:ascii="Times New Roman" w:eastAsia="Times New Roman" w:hAnsi="Times New Roman" w:cs="Times New Roman"/>
                      <w:sz w:val="24"/>
                      <w:szCs w:val="24"/>
                      <w:lang w:eastAsia="ru-RU"/>
                    </w:rPr>
                    <w:t> ?</w:t>
                  </w:r>
                  <w:proofErr w:type="gramEnd"/>
                  <w:r w:rsidRPr="005A2788">
                    <w:rPr>
                      <w:rFonts w:ascii="Times New Roman" w:eastAsia="Times New Roman" w:hAnsi="Times New Roman" w:cs="Times New Roman"/>
                      <w:sz w:val="24"/>
                      <w:szCs w:val="24"/>
                      <w:lang w:eastAsia="ru-RU"/>
                    </w:rPr>
                    <w:t xml:space="preserve"> не попасться в </w:t>
                  </w:r>
                  <w:r w:rsidRPr="005A2788">
                    <w:rPr>
                      <w:rFonts w:ascii="Times New Roman" w:eastAsia="Times New Roman" w:hAnsi="Times New Roman" w:cs="Times New Roman"/>
                      <w:i/>
                      <w:iCs/>
                      <w:sz w:val="24"/>
                      <w:szCs w:val="24"/>
                      <w:lang w:eastAsia="ru-RU"/>
                    </w:rPr>
                    <w:t>невод</w:t>
                  </w:r>
                  <w:r w:rsidRPr="005A2788">
                    <w:rPr>
                      <w:rFonts w:ascii="Times New Roman" w:eastAsia="Times New Roman" w:hAnsi="Times New Roman" w:cs="Times New Roman"/>
                      <w:sz w:val="24"/>
                      <w:szCs w:val="24"/>
                      <w:lang w:eastAsia="ru-RU"/>
                    </w:rPr>
                    <w:t xml:space="preserve">. </w:t>
                  </w:r>
                  <w:proofErr w:type="spellStart"/>
                  <w:r w:rsidRPr="005A2788">
                    <w:rPr>
                      <w:rFonts w:ascii="Times New Roman" w:eastAsia="Times New Roman" w:hAnsi="Times New Roman" w:cs="Times New Roman"/>
                      <w:sz w:val="24"/>
                      <w:szCs w:val="24"/>
                      <w:lang w:eastAsia="ru-RU"/>
                    </w:rPr>
                    <w:t>Если</w:t>
                  </w:r>
                  <w:r w:rsidRPr="005A2788">
                    <w:rPr>
                      <w:rFonts w:ascii="Times New Roman" w:eastAsia="Times New Roman" w:hAnsi="Times New Roman" w:cs="Times New Roman"/>
                      <w:i/>
                      <w:iCs/>
                      <w:sz w:val="24"/>
                      <w:szCs w:val="24"/>
                      <w:lang w:eastAsia="ru-RU"/>
                    </w:rPr>
                    <w:t>рыбка</w:t>
                  </w:r>
                  <w:proofErr w:type="spellEnd"/>
                  <w:r w:rsidRPr="005A2788">
                    <w:rPr>
                      <w:rFonts w:ascii="Times New Roman" w:eastAsia="Times New Roman" w:hAnsi="Times New Roman" w:cs="Times New Roman"/>
                      <w:sz w:val="24"/>
                      <w:szCs w:val="24"/>
                      <w:lang w:eastAsia="ru-RU"/>
                    </w:rPr>
                    <w:t> оказалась в </w:t>
                  </w:r>
                  <w:r w:rsidRPr="005A2788">
                    <w:rPr>
                      <w:rFonts w:ascii="Times New Roman" w:eastAsia="Times New Roman" w:hAnsi="Times New Roman" w:cs="Times New Roman"/>
                      <w:i/>
                      <w:iCs/>
                      <w:sz w:val="24"/>
                      <w:szCs w:val="24"/>
                      <w:lang w:eastAsia="ru-RU"/>
                    </w:rPr>
                    <w:t>неводе</w:t>
                  </w:r>
                  <w:r w:rsidRPr="005A2788">
                    <w:rPr>
                      <w:rFonts w:ascii="Times New Roman" w:eastAsia="Times New Roman" w:hAnsi="Times New Roman" w:cs="Times New Roman"/>
                      <w:sz w:val="24"/>
                      <w:szCs w:val="24"/>
                      <w:lang w:eastAsia="ru-RU"/>
                    </w:rPr>
                    <w:t>, то она присоединяется к водящим и сама становится частью </w:t>
                  </w:r>
                  <w:r w:rsidRPr="005A2788">
                    <w:rPr>
                      <w:rFonts w:ascii="Times New Roman" w:eastAsia="Times New Roman" w:hAnsi="Times New Roman" w:cs="Times New Roman"/>
                      <w:i/>
                      <w:iCs/>
                      <w:sz w:val="24"/>
                      <w:szCs w:val="24"/>
                      <w:lang w:eastAsia="ru-RU"/>
                    </w:rPr>
                    <w:t>невода</w:t>
                  </w:r>
                  <w:r w:rsidRPr="005A2788">
                    <w:rPr>
                      <w:rFonts w:ascii="Times New Roman" w:eastAsia="Times New Roman" w:hAnsi="Times New Roman" w:cs="Times New Roman"/>
                      <w:sz w:val="24"/>
                      <w:szCs w:val="24"/>
                      <w:lang w:eastAsia="ru-RU"/>
                    </w:rPr>
                    <w:t>.</w:t>
                  </w:r>
                  <w:r w:rsidRPr="005A2788">
                    <w:rPr>
                      <w:rFonts w:ascii="Times New Roman" w:eastAsia="Times New Roman" w:hAnsi="Times New Roman" w:cs="Times New Roman"/>
                      <w:sz w:val="24"/>
                      <w:szCs w:val="24"/>
                      <w:lang w:eastAsia="ru-RU"/>
                    </w:rPr>
                    <w:br/>
                    <w:t>Игра продолжается до того момента, пока не определится игрок, оказавшийся самой </w:t>
                  </w:r>
                  <w:r w:rsidRPr="005A2788">
                    <w:rPr>
                      <w:rFonts w:ascii="Times New Roman" w:eastAsia="Times New Roman" w:hAnsi="Times New Roman" w:cs="Times New Roman"/>
                      <w:i/>
                      <w:iCs/>
                      <w:sz w:val="24"/>
                      <w:szCs w:val="24"/>
                      <w:lang w:eastAsia="ru-RU"/>
                    </w:rPr>
                    <w:t>проворной рыбкой</w:t>
                  </w:r>
                  <w:r w:rsidRPr="005A2788">
                    <w:rPr>
                      <w:rFonts w:ascii="Times New Roman" w:eastAsia="Times New Roman" w:hAnsi="Times New Roman" w:cs="Times New Roman"/>
                      <w:sz w:val="24"/>
                      <w:szCs w:val="24"/>
                      <w:lang w:eastAsia="ru-RU"/>
                    </w:rPr>
                    <w:t>.</w:t>
                  </w:r>
                  <w:r w:rsidRPr="005A2788">
                    <w:rPr>
                      <w:rFonts w:ascii="Times New Roman" w:eastAsia="Times New Roman" w:hAnsi="Times New Roman" w:cs="Times New Roman"/>
                      <w:sz w:val="24"/>
                      <w:szCs w:val="24"/>
                      <w:lang w:eastAsia="ru-RU"/>
                    </w:rPr>
                    <w:br/>
                  </w:r>
                  <w:r w:rsidRPr="005A2788">
                    <w:rPr>
                      <w:rFonts w:ascii="Times New Roman" w:eastAsia="Times New Roman" w:hAnsi="Times New Roman" w:cs="Times New Roman"/>
                      <w:i/>
                      <w:iCs/>
                      <w:sz w:val="24"/>
                      <w:szCs w:val="24"/>
                      <w:lang w:eastAsia="ru-RU"/>
                    </w:rPr>
                    <w:t>Рыбки</w:t>
                  </w:r>
                  <w:r w:rsidRPr="005A2788">
                    <w:rPr>
                      <w:rFonts w:ascii="Times New Roman" w:eastAsia="Times New Roman" w:hAnsi="Times New Roman" w:cs="Times New Roman"/>
                      <w:sz w:val="24"/>
                      <w:szCs w:val="24"/>
                      <w:lang w:eastAsia="ru-RU"/>
                    </w:rPr>
                    <w:t> не имеют права рвать </w:t>
                  </w:r>
                  <w:r w:rsidRPr="005A2788">
                    <w:rPr>
                      <w:rFonts w:ascii="Times New Roman" w:eastAsia="Times New Roman" w:hAnsi="Times New Roman" w:cs="Times New Roman"/>
                      <w:i/>
                      <w:iCs/>
                      <w:sz w:val="24"/>
                      <w:szCs w:val="24"/>
                      <w:lang w:eastAsia="ru-RU"/>
                    </w:rPr>
                    <w:t>невод</w:t>
                  </w:r>
                  <w:r w:rsidRPr="005A2788">
                    <w:rPr>
                      <w:rFonts w:ascii="Times New Roman" w:eastAsia="Times New Roman" w:hAnsi="Times New Roman" w:cs="Times New Roman"/>
                      <w:sz w:val="24"/>
                      <w:szCs w:val="24"/>
                      <w:lang w:eastAsia="ru-RU"/>
                    </w:rPr>
                    <w:t>, т.е. расцеплять руки у </w:t>
                  </w:r>
                  <w:r w:rsidRPr="005A2788">
                    <w:rPr>
                      <w:rFonts w:ascii="Times New Roman" w:eastAsia="Times New Roman" w:hAnsi="Times New Roman" w:cs="Times New Roman"/>
                      <w:i/>
                      <w:iCs/>
                      <w:sz w:val="24"/>
                      <w:szCs w:val="24"/>
                      <w:lang w:eastAsia="ru-RU"/>
                    </w:rPr>
                    <w:t>водящих</w:t>
                  </w:r>
                </w:p>
              </w:tc>
            </w:tr>
            <w:tr w:rsidR="0033257A" w:rsidRPr="005A2788" w:rsidTr="00767D33">
              <w:trPr>
                <w:trHeight w:val="617"/>
              </w:trPr>
              <w:tc>
                <w:tcPr>
                  <w:tcW w:w="9961" w:type="dxa"/>
                </w:tcPr>
                <w:p w:rsidR="0033257A" w:rsidRPr="005A2788" w:rsidRDefault="0033257A" w:rsidP="00767D33">
                  <w:pPr>
                    <w:shd w:val="clear" w:color="auto" w:fill="FFFFFF"/>
                    <w:spacing w:after="0" w:line="240" w:lineRule="auto"/>
                    <w:rPr>
                      <w:rFonts w:ascii="Times New Roman" w:eastAsia="Times New Roman" w:hAnsi="Times New Roman" w:cs="Times New Roman"/>
                      <w:sz w:val="24"/>
                      <w:szCs w:val="24"/>
                      <w:lang w:eastAsia="ru-RU"/>
                    </w:rPr>
                  </w:pPr>
                  <w:r w:rsidRPr="005A2788">
                    <w:rPr>
                      <w:rFonts w:ascii="Times New Roman" w:eastAsia="Calibri" w:hAnsi="Times New Roman" w:cs="Times New Roman"/>
                      <w:b/>
                      <w:sz w:val="24"/>
                      <w:szCs w:val="24"/>
                      <w:lang w:eastAsia="ar-SA"/>
                    </w:rPr>
                    <w:t>Тема 13 «</w:t>
                  </w:r>
                  <w:r w:rsidRPr="005A2788">
                    <w:rPr>
                      <w:rFonts w:ascii="Times New Roman" w:eastAsia="Times New Roman" w:hAnsi="Times New Roman" w:cs="Times New Roman"/>
                      <w:b/>
                      <w:bCs/>
                      <w:sz w:val="24"/>
                      <w:szCs w:val="24"/>
                      <w:lang w:eastAsia="ru-RU"/>
                    </w:rPr>
                    <w:t>Чехарда»</w:t>
                  </w:r>
                  <w:r w:rsidRPr="005A2788">
                    <w:rPr>
                      <w:rFonts w:ascii="Times New Roman" w:eastAsia="Times New Roman" w:hAnsi="Times New Roman" w:cs="Times New Roman"/>
                      <w:sz w:val="24"/>
                      <w:szCs w:val="24"/>
                      <w:lang w:eastAsia="ru-RU"/>
                    </w:rPr>
                    <w:br/>
                    <w:t>Один из игроков выбирается на роль </w:t>
                  </w:r>
                  <w:r w:rsidRPr="005A2788">
                    <w:rPr>
                      <w:rFonts w:ascii="Times New Roman" w:eastAsia="Times New Roman" w:hAnsi="Times New Roman" w:cs="Times New Roman"/>
                      <w:i/>
                      <w:iCs/>
                      <w:sz w:val="24"/>
                      <w:szCs w:val="24"/>
                      <w:lang w:eastAsia="ru-RU"/>
                    </w:rPr>
                    <w:t>козла</w:t>
                  </w:r>
                  <w:r w:rsidRPr="005A2788">
                    <w:rPr>
                      <w:rFonts w:ascii="Times New Roman" w:eastAsia="Times New Roman" w:hAnsi="Times New Roman" w:cs="Times New Roman"/>
                      <w:sz w:val="24"/>
                      <w:szCs w:val="24"/>
                      <w:lang w:eastAsia="ru-RU"/>
                    </w:rPr>
                    <w:t xml:space="preserve">. </w:t>
                  </w:r>
                  <w:proofErr w:type="gramStart"/>
                  <w:r w:rsidRPr="005A2788">
                    <w:rPr>
                      <w:rFonts w:ascii="Times New Roman" w:eastAsia="Times New Roman" w:hAnsi="Times New Roman" w:cs="Times New Roman"/>
                      <w:sz w:val="24"/>
                      <w:szCs w:val="24"/>
                      <w:lang w:eastAsia="ru-RU"/>
                    </w:rPr>
                    <w:t>Оставшиеся по очереди должны через него перепрыгивать.</w:t>
                  </w:r>
                  <w:proofErr w:type="gramEnd"/>
                  <w:r w:rsidRPr="005A2788">
                    <w:rPr>
                      <w:rFonts w:ascii="Times New Roman" w:eastAsia="Times New Roman" w:hAnsi="Times New Roman" w:cs="Times New Roman"/>
                      <w:sz w:val="24"/>
                      <w:szCs w:val="24"/>
                      <w:lang w:eastAsia="ru-RU"/>
                    </w:rPr>
                    <w:t xml:space="preserve"> Кто не сумел перепрыгнуть через </w:t>
                  </w:r>
                  <w:r w:rsidRPr="005A2788">
                    <w:rPr>
                      <w:rFonts w:ascii="Times New Roman" w:eastAsia="Times New Roman" w:hAnsi="Times New Roman" w:cs="Times New Roman"/>
                      <w:i/>
                      <w:iCs/>
                      <w:sz w:val="24"/>
                      <w:szCs w:val="24"/>
                      <w:lang w:eastAsia="ru-RU"/>
                    </w:rPr>
                    <w:t>козла</w:t>
                  </w:r>
                  <w:r w:rsidRPr="005A2788">
                    <w:rPr>
                      <w:rFonts w:ascii="Times New Roman" w:eastAsia="Times New Roman" w:hAnsi="Times New Roman" w:cs="Times New Roman"/>
                      <w:sz w:val="24"/>
                      <w:szCs w:val="24"/>
                      <w:lang w:eastAsia="ru-RU"/>
                    </w:rPr>
                    <w:t>, или его свалил, или сам упал после прыжка, становится на место </w:t>
                  </w:r>
                  <w:r w:rsidRPr="005A2788">
                    <w:rPr>
                      <w:rFonts w:ascii="Times New Roman" w:eastAsia="Times New Roman" w:hAnsi="Times New Roman" w:cs="Times New Roman"/>
                      <w:i/>
                      <w:iCs/>
                      <w:sz w:val="24"/>
                      <w:szCs w:val="24"/>
                      <w:lang w:eastAsia="ru-RU"/>
                    </w:rPr>
                    <w:t>козла</w:t>
                  </w:r>
                  <w:r w:rsidRPr="005A2788">
                    <w:rPr>
                      <w:rFonts w:ascii="Times New Roman" w:eastAsia="Times New Roman" w:hAnsi="Times New Roman" w:cs="Times New Roman"/>
                      <w:sz w:val="24"/>
                      <w:szCs w:val="24"/>
                      <w:lang w:eastAsia="ru-RU"/>
                    </w:rPr>
                    <w:t>, а бывший </w:t>
                  </w:r>
                  <w:r w:rsidRPr="005A2788">
                    <w:rPr>
                      <w:rFonts w:ascii="Times New Roman" w:eastAsia="Times New Roman" w:hAnsi="Times New Roman" w:cs="Times New Roman"/>
                      <w:i/>
                      <w:iCs/>
                      <w:sz w:val="24"/>
                      <w:szCs w:val="24"/>
                      <w:lang w:eastAsia="ru-RU"/>
                    </w:rPr>
                    <w:t>козел</w:t>
                  </w:r>
                  <w:r w:rsidRPr="005A2788">
                    <w:rPr>
                      <w:rFonts w:ascii="Times New Roman" w:eastAsia="Times New Roman" w:hAnsi="Times New Roman" w:cs="Times New Roman"/>
                      <w:sz w:val="24"/>
                      <w:szCs w:val="24"/>
                      <w:lang w:eastAsia="ru-RU"/>
                    </w:rPr>
                    <w:t xml:space="preserve"> идет прыгать. Для сложности вместо </w:t>
                  </w:r>
                  <w:proofErr w:type="spellStart"/>
                  <w:r w:rsidRPr="005A2788">
                    <w:rPr>
                      <w:rFonts w:ascii="Times New Roman" w:eastAsia="Times New Roman" w:hAnsi="Times New Roman" w:cs="Times New Roman"/>
                      <w:sz w:val="24"/>
                      <w:szCs w:val="24"/>
                      <w:lang w:eastAsia="ru-RU"/>
                    </w:rPr>
                    <w:t>одного</w:t>
                  </w:r>
                  <w:r w:rsidRPr="005A2788">
                    <w:rPr>
                      <w:rFonts w:ascii="Times New Roman" w:eastAsia="Times New Roman" w:hAnsi="Times New Roman" w:cs="Times New Roman"/>
                      <w:i/>
                      <w:iCs/>
                      <w:sz w:val="24"/>
                      <w:szCs w:val="24"/>
                      <w:lang w:eastAsia="ru-RU"/>
                    </w:rPr>
                    <w:t>козла</w:t>
                  </w:r>
                  <w:proofErr w:type="spellEnd"/>
                  <w:r w:rsidRPr="005A2788">
                    <w:rPr>
                      <w:rFonts w:ascii="Times New Roman" w:eastAsia="Times New Roman" w:hAnsi="Times New Roman" w:cs="Times New Roman"/>
                      <w:sz w:val="24"/>
                      <w:szCs w:val="24"/>
                      <w:lang w:eastAsia="ru-RU"/>
                    </w:rPr>
                    <w:t> можно выбирать нескольких, и прыгающий должен преодолеть без ошибок всю цепочку.</w:t>
                  </w:r>
                  <w:r w:rsidRPr="005A2788">
                    <w:rPr>
                      <w:rFonts w:ascii="Times New Roman" w:eastAsia="Times New Roman" w:hAnsi="Times New Roman" w:cs="Times New Roman"/>
                      <w:sz w:val="24"/>
                      <w:szCs w:val="24"/>
                      <w:lang w:eastAsia="ru-RU"/>
                    </w:rPr>
                    <w:br/>
                  </w:r>
                  <w:r w:rsidRPr="005A2788">
                    <w:rPr>
                      <w:rFonts w:ascii="Times New Roman" w:eastAsia="Times New Roman" w:hAnsi="Times New Roman" w:cs="Times New Roman"/>
                      <w:i/>
                      <w:iCs/>
                      <w:sz w:val="24"/>
                      <w:szCs w:val="24"/>
                      <w:lang w:eastAsia="ru-RU"/>
                    </w:rPr>
                    <w:t>Козлу</w:t>
                  </w:r>
                  <w:r w:rsidRPr="005A2788">
                    <w:rPr>
                      <w:rFonts w:ascii="Times New Roman" w:eastAsia="Times New Roman" w:hAnsi="Times New Roman" w:cs="Times New Roman"/>
                      <w:sz w:val="24"/>
                      <w:szCs w:val="24"/>
                      <w:lang w:eastAsia="ru-RU"/>
                    </w:rPr>
                    <w:t xml:space="preserve"> запрещено умышленно прогибаться, </w:t>
                  </w:r>
                  <w:proofErr w:type="spellStart"/>
                  <w:r w:rsidRPr="005A2788">
                    <w:rPr>
                      <w:rFonts w:ascii="Times New Roman" w:eastAsia="Times New Roman" w:hAnsi="Times New Roman" w:cs="Times New Roman"/>
                      <w:sz w:val="24"/>
                      <w:szCs w:val="24"/>
                      <w:lang w:eastAsia="ru-RU"/>
                    </w:rPr>
                    <w:t>уворачиваться</w:t>
                  </w:r>
                  <w:proofErr w:type="spellEnd"/>
                  <w:r w:rsidRPr="005A2788">
                    <w:rPr>
                      <w:rFonts w:ascii="Times New Roman" w:eastAsia="Times New Roman" w:hAnsi="Times New Roman" w:cs="Times New Roman"/>
                      <w:sz w:val="24"/>
                      <w:szCs w:val="24"/>
                      <w:lang w:eastAsia="ru-RU"/>
                    </w:rPr>
                    <w:t xml:space="preserve"> или иным способом мешать прыгающему.</w:t>
                  </w:r>
                </w:p>
              </w:tc>
            </w:tr>
            <w:tr w:rsidR="0033257A" w:rsidRPr="005A2788" w:rsidTr="00767D33">
              <w:trPr>
                <w:trHeight w:val="617"/>
              </w:trPr>
              <w:tc>
                <w:tcPr>
                  <w:tcW w:w="9961" w:type="dxa"/>
                </w:tcPr>
                <w:p w:rsidR="0033257A" w:rsidRPr="005A2788" w:rsidRDefault="0033257A" w:rsidP="00767D33">
                  <w:pPr>
                    <w:shd w:val="clear" w:color="auto" w:fill="FFFFFF"/>
                    <w:spacing w:after="0" w:line="240" w:lineRule="auto"/>
                    <w:rPr>
                      <w:rFonts w:ascii="Times New Roman" w:eastAsia="Times New Roman" w:hAnsi="Times New Roman" w:cs="Times New Roman"/>
                      <w:sz w:val="24"/>
                      <w:szCs w:val="24"/>
                      <w:lang w:eastAsia="ru-RU"/>
                    </w:rPr>
                  </w:pPr>
                  <w:r w:rsidRPr="005A2788">
                    <w:rPr>
                      <w:rFonts w:ascii="Times New Roman" w:eastAsia="Calibri" w:hAnsi="Times New Roman" w:cs="Times New Roman"/>
                      <w:b/>
                      <w:sz w:val="24"/>
                      <w:szCs w:val="24"/>
                      <w:lang w:eastAsia="ar-SA"/>
                    </w:rPr>
                    <w:lastRenderedPageBreak/>
                    <w:t>Тема 14 «</w:t>
                  </w:r>
                  <w:r w:rsidRPr="005A2788">
                    <w:rPr>
                      <w:rFonts w:ascii="Times New Roman" w:eastAsia="Times New Roman" w:hAnsi="Times New Roman" w:cs="Times New Roman"/>
                      <w:b/>
                      <w:bCs/>
                      <w:sz w:val="24"/>
                      <w:szCs w:val="24"/>
                      <w:lang w:eastAsia="ru-RU"/>
                    </w:rPr>
                    <w:t>Птицелов»</w:t>
                  </w:r>
                  <w:r w:rsidRPr="005A2788">
                    <w:rPr>
                      <w:rFonts w:ascii="Times New Roman" w:eastAsia="Times New Roman" w:hAnsi="Times New Roman" w:cs="Times New Roman"/>
                      <w:sz w:val="24"/>
                      <w:szCs w:val="24"/>
                      <w:lang w:eastAsia="ru-RU"/>
                    </w:rPr>
                    <w:br/>
                    <w:t>Играющие определяют одного игрока, который становится </w:t>
                  </w:r>
                  <w:r w:rsidRPr="005A2788">
                    <w:rPr>
                      <w:rFonts w:ascii="Times New Roman" w:eastAsia="Times New Roman" w:hAnsi="Times New Roman" w:cs="Times New Roman"/>
                      <w:i/>
                      <w:iCs/>
                      <w:sz w:val="24"/>
                      <w:szCs w:val="24"/>
                      <w:lang w:eastAsia="ru-RU"/>
                    </w:rPr>
                    <w:t>птицеловом</w:t>
                  </w:r>
                  <w:r w:rsidRPr="005A2788">
                    <w:rPr>
                      <w:rFonts w:ascii="Times New Roman" w:eastAsia="Times New Roman" w:hAnsi="Times New Roman" w:cs="Times New Roman"/>
                      <w:sz w:val="24"/>
                      <w:szCs w:val="24"/>
                      <w:lang w:eastAsia="ru-RU"/>
                    </w:rPr>
                    <w:t>. Оставшиеся выбирают себе названия птиц, крику которых они могут подражать и становятся </w:t>
                  </w:r>
                  <w:r w:rsidRPr="005A2788">
                    <w:rPr>
                      <w:rFonts w:ascii="Times New Roman" w:eastAsia="Times New Roman" w:hAnsi="Times New Roman" w:cs="Times New Roman"/>
                      <w:i/>
                      <w:iCs/>
                      <w:sz w:val="24"/>
                      <w:szCs w:val="24"/>
                      <w:lang w:eastAsia="ru-RU"/>
                    </w:rPr>
                    <w:t>птицами</w:t>
                  </w:r>
                  <w:r w:rsidRPr="005A2788">
                    <w:rPr>
                      <w:rFonts w:ascii="Times New Roman" w:eastAsia="Times New Roman" w:hAnsi="Times New Roman" w:cs="Times New Roman"/>
                      <w:sz w:val="24"/>
                      <w:szCs w:val="24"/>
                      <w:lang w:eastAsia="ru-RU"/>
                    </w:rPr>
                    <w:t>. </w:t>
                  </w:r>
                  <w:r w:rsidRPr="005A2788">
                    <w:rPr>
                      <w:rFonts w:ascii="Times New Roman" w:eastAsia="Times New Roman" w:hAnsi="Times New Roman" w:cs="Times New Roman"/>
                      <w:i/>
                      <w:iCs/>
                      <w:sz w:val="24"/>
                      <w:szCs w:val="24"/>
                      <w:lang w:eastAsia="ru-RU"/>
                    </w:rPr>
                    <w:t>Птицы</w:t>
                  </w:r>
                  <w:r w:rsidRPr="005A2788">
                    <w:rPr>
                      <w:rFonts w:ascii="Times New Roman" w:eastAsia="Times New Roman" w:hAnsi="Times New Roman" w:cs="Times New Roman"/>
                      <w:sz w:val="24"/>
                      <w:szCs w:val="24"/>
                      <w:lang w:eastAsia="ru-RU"/>
                    </w:rPr>
                    <w:t> встают в круг, в центре которого</w:t>
                  </w:r>
                  <w:proofErr w:type="gramStart"/>
                  <w:r w:rsidRPr="005A2788">
                    <w:rPr>
                      <w:rFonts w:ascii="Times New Roman" w:eastAsia="Times New Roman" w:hAnsi="Times New Roman" w:cs="Times New Roman"/>
                      <w:sz w:val="24"/>
                      <w:szCs w:val="24"/>
                      <w:lang w:eastAsia="ru-RU"/>
                    </w:rPr>
                    <w:t xml:space="preserve"> ?</w:t>
                  </w:r>
                  <w:proofErr w:type="gramEnd"/>
                  <w:r w:rsidRPr="005A2788">
                    <w:rPr>
                      <w:rFonts w:ascii="Times New Roman" w:eastAsia="Times New Roman" w:hAnsi="Times New Roman" w:cs="Times New Roman"/>
                      <w:sz w:val="24"/>
                      <w:szCs w:val="24"/>
                      <w:lang w:eastAsia="ru-RU"/>
                    </w:rPr>
                    <w:t> </w:t>
                  </w:r>
                  <w:r w:rsidRPr="005A2788">
                    <w:rPr>
                      <w:rFonts w:ascii="Times New Roman" w:eastAsia="Times New Roman" w:hAnsi="Times New Roman" w:cs="Times New Roman"/>
                      <w:i/>
                      <w:iCs/>
                      <w:sz w:val="24"/>
                      <w:szCs w:val="24"/>
                      <w:lang w:eastAsia="ru-RU"/>
                    </w:rPr>
                    <w:t>птицелов</w:t>
                  </w:r>
                  <w:r w:rsidRPr="005A2788">
                    <w:rPr>
                      <w:rFonts w:ascii="Times New Roman" w:eastAsia="Times New Roman" w:hAnsi="Times New Roman" w:cs="Times New Roman"/>
                      <w:sz w:val="24"/>
                      <w:szCs w:val="24"/>
                      <w:lang w:eastAsia="ru-RU"/>
                    </w:rPr>
                    <w:t> с завязанными глазами. </w:t>
                  </w:r>
                  <w:r w:rsidRPr="005A2788">
                    <w:rPr>
                      <w:rFonts w:ascii="Times New Roman" w:eastAsia="Times New Roman" w:hAnsi="Times New Roman" w:cs="Times New Roman"/>
                      <w:i/>
                      <w:iCs/>
                      <w:sz w:val="24"/>
                      <w:szCs w:val="24"/>
                      <w:lang w:eastAsia="ru-RU"/>
                    </w:rPr>
                    <w:t>Птицы</w:t>
                  </w:r>
                  <w:r w:rsidRPr="005A2788">
                    <w:rPr>
                      <w:rFonts w:ascii="Times New Roman" w:eastAsia="Times New Roman" w:hAnsi="Times New Roman" w:cs="Times New Roman"/>
                      <w:sz w:val="24"/>
                      <w:szCs w:val="24"/>
                      <w:lang w:eastAsia="ru-RU"/>
                    </w:rPr>
                    <w:t> ходят вокруг птицелова и произносят нараспев:</w:t>
                  </w:r>
                </w:p>
                <w:p w:rsidR="0033257A" w:rsidRPr="005A2788" w:rsidRDefault="0033257A" w:rsidP="00767D33">
                  <w:pPr>
                    <w:shd w:val="clear" w:color="auto" w:fill="FFFFFF"/>
                    <w:spacing w:after="0" w:line="240" w:lineRule="auto"/>
                    <w:jc w:val="center"/>
                    <w:rPr>
                      <w:rFonts w:ascii="Times New Roman" w:eastAsia="Times New Roman" w:hAnsi="Times New Roman" w:cs="Times New Roman"/>
                      <w:sz w:val="24"/>
                      <w:szCs w:val="24"/>
                      <w:lang w:eastAsia="ru-RU"/>
                    </w:rPr>
                  </w:pPr>
                  <w:r w:rsidRPr="005A2788">
                    <w:rPr>
                      <w:rFonts w:ascii="Times New Roman" w:eastAsia="Times New Roman" w:hAnsi="Times New Roman" w:cs="Times New Roman"/>
                      <w:i/>
                      <w:iCs/>
                      <w:sz w:val="24"/>
                      <w:szCs w:val="24"/>
                      <w:lang w:eastAsia="ru-RU"/>
                    </w:rPr>
                    <w:t xml:space="preserve">В лесу, </w:t>
                  </w:r>
                  <w:proofErr w:type="gramStart"/>
                  <w:r w:rsidRPr="005A2788">
                    <w:rPr>
                      <w:rFonts w:ascii="Times New Roman" w:eastAsia="Times New Roman" w:hAnsi="Times New Roman" w:cs="Times New Roman"/>
                      <w:i/>
                      <w:iCs/>
                      <w:sz w:val="24"/>
                      <w:szCs w:val="24"/>
                      <w:lang w:eastAsia="ru-RU"/>
                    </w:rPr>
                    <w:t>во</w:t>
                  </w:r>
                  <w:proofErr w:type="gramEnd"/>
                  <w:r w:rsidRPr="005A2788">
                    <w:rPr>
                      <w:rFonts w:ascii="Times New Roman" w:eastAsia="Times New Roman" w:hAnsi="Times New Roman" w:cs="Times New Roman"/>
                      <w:i/>
                      <w:iCs/>
                      <w:sz w:val="24"/>
                      <w:szCs w:val="24"/>
                      <w:lang w:eastAsia="ru-RU"/>
                    </w:rPr>
                    <w:t xml:space="preserve"> лесочке,</w:t>
                  </w:r>
                  <w:r w:rsidRPr="005A2788">
                    <w:rPr>
                      <w:rFonts w:ascii="Times New Roman" w:eastAsia="Times New Roman" w:hAnsi="Times New Roman" w:cs="Times New Roman"/>
                      <w:sz w:val="24"/>
                      <w:szCs w:val="24"/>
                      <w:lang w:eastAsia="ru-RU"/>
                    </w:rPr>
                    <w:t> </w:t>
                  </w:r>
                  <w:r w:rsidRPr="005A2788">
                    <w:rPr>
                      <w:rFonts w:ascii="Times New Roman" w:eastAsia="Times New Roman" w:hAnsi="Times New Roman" w:cs="Times New Roman"/>
                      <w:sz w:val="24"/>
                      <w:szCs w:val="24"/>
                      <w:lang w:eastAsia="ru-RU"/>
                    </w:rPr>
                    <w:br/>
                  </w:r>
                  <w:r w:rsidRPr="005A2788">
                    <w:rPr>
                      <w:rFonts w:ascii="Times New Roman" w:eastAsia="Times New Roman" w:hAnsi="Times New Roman" w:cs="Times New Roman"/>
                      <w:i/>
                      <w:iCs/>
                      <w:sz w:val="24"/>
                      <w:szCs w:val="24"/>
                      <w:lang w:eastAsia="ru-RU"/>
                    </w:rPr>
                    <w:t>На зеленом дубочке</w:t>
                  </w:r>
                  <w:r w:rsidRPr="005A2788">
                    <w:rPr>
                      <w:rFonts w:ascii="Times New Roman" w:eastAsia="Times New Roman" w:hAnsi="Times New Roman" w:cs="Times New Roman"/>
                      <w:sz w:val="24"/>
                      <w:szCs w:val="24"/>
                      <w:lang w:eastAsia="ru-RU"/>
                    </w:rPr>
                    <w:t>.</w:t>
                  </w:r>
                  <w:r w:rsidRPr="005A2788">
                    <w:rPr>
                      <w:rFonts w:ascii="Times New Roman" w:eastAsia="Times New Roman" w:hAnsi="Times New Roman" w:cs="Times New Roman"/>
                      <w:sz w:val="24"/>
                      <w:szCs w:val="24"/>
                      <w:lang w:eastAsia="ru-RU"/>
                    </w:rPr>
                    <w:br/>
                  </w:r>
                  <w:r w:rsidRPr="005A2788">
                    <w:rPr>
                      <w:rFonts w:ascii="Times New Roman" w:eastAsia="Times New Roman" w:hAnsi="Times New Roman" w:cs="Times New Roman"/>
                      <w:i/>
                      <w:iCs/>
                      <w:sz w:val="24"/>
                      <w:szCs w:val="24"/>
                      <w:lang w:eastAsia="ru-RU"/>
                    </w:rPr>
                    <w:t>Птички весело поют,</w:t>
                  </w:r>
                  <w:r w:rsidRPr="005A2788">
                    <w:rPr>
                      <w:rFonts w:ascii="Times New Roman" w:eastAsia="Times New Roman" w:hAnsi="Times New Roman" w:cs="Times New Roman"/>
                      <w:sz w:val="24"/>
                      <w:szCs w:val="24"/>
                      <w:lang w:eastAsia="ru-RU"/>
                    </w:rPr>
                    <w:t> </w:t>
                  </w:r>
                  <w:r w:rsidRPr="005A2788">
                    <w:rPr>
                      <w:rFonts w:ascii="Times New Roman" w:eastAsia="Times New Roman" w:hAnsi="Times New Roman" w:cs="Times New Roman"/>
                      <w:sz w:val="24"/>
                      <w:szCs w:val="24"/>
                      <w:lang w:eastAsia="ru-RU"/>
                    </w:rPr>
                    <w:br/>
                  </w:r>
                  <w:r w:rsidRPr="005A2788">
                    <w:rPr>
                      <w:rFonts w:ascii="Times New Roman" w:eastAsia="Times New Roman" w:hAnsi="Times New Roman" w:cs="Times New Roman"/>
                      <w:i/>
                      <w:iCs/>
                      <w:sz w:val="24"/>
                      <w:szCs w:val="24"/>
                      <w:lang w:eastAsia="ru-RU"/>
                    </w:rPr>
                    <w:t>Ай! Птицелов идет!</w:t>
                  </w:r>
                  <w:r w:rsidRPr="005A2788">
                    <w:rPr>
                      <w:rFonts w:ascii="Times New Roman" w:eastAsia="Times New Roman" w:hAnsi="Times New Roman" w:cs="Times New Roman"/>
                      <w:sz w:val="24"/>
                      <w:szCs w:val="24"/>
                      <w:lang w:eastAsia="ru-RU"/>
                    </w:rPr>
                    <w:t> </w:t>
                  </w:r>
                  <w:r w:rsidRPr="005A2788">
                    <w:rPr>
                      <w:rFonts w:ascii="Times New Roman" w:eastAsia="Times New Roman" w:hAnsi="Times New Roman" w:cs="Times New Roman"/>
                      <w:sz w:val="24"/>
                      <w:szCs w:val="24"/>
                      <w:lang w:eastAsia="ru-RU"/>
                    </w:rPr>
                    <w:br/>
                  </w:r>
                  <w:r w:rsidRPr="005A2788">
                    <w:rPr>
                      <w:rFonts w:ascii="Times New Roman" w:eastAsia="Times New Roman" w:hAnsi="Times New Roman" w:cs="Times New Roman"/>
                      <w:i/>
                      <w:iCs/>
                      <w:sz w:val="24"/>
                      <w:szCs w:val="24"/>
                      <w:lang w:eastAsia="ru-RU"/>
                    </w:rPr>
                    <w:t>Он в неволю нас возьмет,</w:t>
                  </w:r>
                  <w:r w:rsidRPr="005A2788">
                    <w:rPr>
                      <w:rFonts w:ascii="Times New Roman" w:eastAsia="Times New Roman" w:hAnsi="Times New Roman" w:cs="Times New Roman"/>
                      <w:sz w:val="24"/>
                      <w:szCs w:val="24"/>
                      <w:lang w:eastAsia="ru-RU"/>
                    </w:rPr>
                    <w:t> </w:t>
                  </w:r>
                  <w:r w:rsidRPr="005A2788">
                    <w:rPr>
                      <w:rFonts w:ascii="Times New Roman" w:eastAsia="Times New Roman" w:hAnsi="Times New Roman" w:cs="Times New Roman"/>
                      <w:sz w:val="24"/>
                      <w:szCs w:val="24"/>
                      <w:lang w:eastAsia="ru-RU"/>
                    </w:rPr>
                    <w:br/>
                  </w:r>
                  <w:r w:rsidRPr="005A2788">
                    <w:rPr>
                      <w:rFonts w:ascii="Times New Roman" w:eastAsia="Times New Roman" w:hAnsi="Times New Roman" w:cs="Times New Roman"/>
                      <w:i/>
                      <w:iCs/>
                      <w:sz w:val="24"/>
                      <w:szCs w:val="24"/>
                      <w:lang w:eastAsia="ru-RU"/>
                    </w:rPr>
                    <w:t>Птицы, улетайте!</w:t>
                  </w:r>
                </w:p>
                <w:p w:rsidR="0033257A" w:rsidRPr="005A2788" w:rsidRDefault="0033257A" w:rsidP="00767D33">
                  <w:pPr>
                    <w:shd w:val="clear" w:color="auto" w:fill="FFFFFF"/>
                    <w:spacing w:after="0" w:line="240" w:lineRule="auto"/>
                    <w:rPr>
                      <w:rFonts w:ascii="Times New Roman" w:eastAsia="Times New Roman" w:hAnsi="Times New Roman" w:cs="Times New Roman"/>
                      <w:sz w:val="24"/>
                      <w:szCs w:val="24"/>
                      <w:lang w:eastAsia="ru-RU"/>
                    </w:rPr>
                  </w:pPr>
                  <w:r w:rsidRPr="005A2788">
                    <w:rPr>
                      <w:rFonts w:ascii="Times New Roman" w:eastAsia="Times New Roman" w:hAnsi="Times New Roman" w:cs="Times New Roman"/>
                      <w:i/>
                      <w:iCs/>
                      <w:sz w:val="24"/>
                      <w:szCs w:val="24"/>
                      <w:lang w:eastAsia="ru-RU"/>
                    </w:rPr>
                    <w:t>Птицелов</w:t>
                  </w:r>
                  <w:r w:rsidRPr="005A2788">
                    <w:rPr>
                      <w:rFonts w:ascii="Times New Roman" w:eastAsia="Times New Roman" w:hAnsi="Times New Roman" w:cs="Times New Roman"/>
                      <w:sz w:val="24"/>
                      <w:szCs w:val="24"/>
                      <w:lang w:eastAsia="ru-RU"/>
                    </w:rPr>
                    <w:t xml:space="preserve"> хлопает в ладоши, играющие останавливаются на месте, и водящий начинает </w:t>
                  </w:r>
                  <w:proofErr w:type="spellStart"/>
                  <w:r w:rsidRPr="005A2788">
                    <w:rPr>
                      <w:rFonts w:ascii="Times New Roman" w:eastAsia="Times New Roman" w:hAnsi="Times New Roman" w:cs="Times New Roman"/>
                      <w:sz w:val="24"/>
                      <w:szCs w:val="24"/>
                      <w:lang w:eastAsia="ru-RU"/>
                    </w:rPr>
                    <w:t>искать</w:t>
                  </w:r>
                  <w:r w:rsidRPr="005A2788">
                    <w:rPr>
                      <w:rFonts w:ascii="Times New Roman" w:eastAsia="Times New Roman" w:hAnsi="Times New Roman" w:cs="Times New Roman"/>
                      <w:i/>
                      <w:iCs/>
                      <w:sz w:val="24"/>
                      <w:szCs w:val="24"/>
                      <w:lang w:eastAsia="ru-RU"/>
                    </w:rPr>
                    <w:t>птиц</w:t>
                  </w:r>
                  <w:proofErr w:type="spellEnd"/>
                  <w:r w:rsidRPr="005A2788">
                    <w:rPr>
                      <w:rFonts w:ascii="Times New Roman" w:eastAsia="Times New Roman" w:hAnsi="Times New Roman" w:cs="Times New Roman"/>
                      <w:sz w:val="24"/>
                      <w:szCs w:val="24"/>
                      <w:lang w:eastAsia="ru-RU"/>
                    </w:rPr>
                    <w:t>. Тот, кого он нашел, подражает крику </w:t>
                  </w:r>
                  <w:r w:rsidRPr="005A2788">
                    <w:rPr>
                      <w:rFonts w:ascii="Times New Roman" w:eastAsia="Times New Roman" w:hAnsi="Times New Roman" w:cs="Times New Roman"/>
                      <w:i/>
                      <w:iCs/>
                      <w:sz w:val="24"/>
                      <w:szCs w:val="24"/>
                      <w:lang w:eastAsia="ru-RU"/>
                    </w:rPr>
                    <w:t>птицы</w:t>
                  </w:r>
                  <w:r w:rsidRPr="005A2788">
                    <w:rPr>
                      <w:rFonts w:ascii="Times New Roman" w:eastAsia="Times New Roman" w:hAnsi="Times New Roman" w:cs="Times New Roman"/>
                      <w:sz w:val="24"/>
                      <w:szCs w:val="24"/>
                      <w:lang w:eastAsia="ru-RU"/>
                    </w:rPr>
                    <w:t>, которую он выбрал. </w:t>
                  </w:r>
                  <w:r w:rsidRPr="005A2788">
                    <w:rPr>
                      <w:rFonts w:ascii="Times New Roman" w:eastAsia="Times New Roman" w:hAnsi="Times New Roman" w:cs="Times New Roman"/>
                      <w:i/>
                      <w:iCs/>
                      <w:sz w:val="24"/>
                      <w:szCs w:val="24"/>
                      <w:lang w:eastAsia="ru-RU"/>
                    </w:rPr>
                    <w:t>Птицелов</w:t>
                  </w:r>
                  <w:r w:rsidRPr="005A2788">
                    <w:rPr>
                      <w:rFonts w:ascii="Times New Roman" w:eastAsia="Times New Roman" w:hAnsi="Times New Roman" w:cs="Times New Roman"/>
                      <w:sz w:val="24"/>
                      <w:szCs w:val="24"/>
                      <w:lang w:eastAsia="ru-RU"/>
                    </w:rPr>
                    <w:t> угадывает название </w:t>
                  </w:r>
                  <w:r w:rsidRPr="005A2788">
                    <w:rPr>
                      <w:rFonts w:ascii="Times New Roman" w:eastAsia="Times New Roman" w:hAnsi="Times New Roman" w:cs="Times New Roman"/>
                      <w:i/>
                      <w:iCs/>
                      <w:sz w:val="24"/>
                      <w:szCs w:val="24"/>
                      <w:lang w:eastAsia="ru-RU"/>
                    </w:rPr>
                    <w:t>птицы</w:t>
                  </w:r>
                  <w:r w:rsidRPr="005A2788">
                    <w:rPr>
                      <w:rFonts w:ascii="Times New Roman" w:eastAsia="Times New Roman" w:hAnsi="Times New Roman" w:cs="Times New Roman"/>
                      <w:sz w:val="24"/>
                      <w:szCs w:val="24"/>
                      <w:lang w:eastAsia="ru-RU"/>
                    </w:rPr>
                    <w:t xml:space="preserve"> и имя </w:t>
                  </w:r>
                  <w:proofErr w:type="gramStart"/>
                  <w:r w:rsidRPr="005A2788">
                    <w:rPr>
                      <w:rFonts w:ascii="Times New Roman" w:eastAsia="Times New Roman" w:hAnsi="Times New Roman" w:cs="Times New Roman"/>
                      <w:sz w:val="24"/>
                      <w:szCs w:val="24"/>
                      <w:lang w:eastAsia="ru-RU"/>
                    </w:rPr>
                    <w:t>пойманного</w:t>
                  </w:r>
                  <w:proofErr w:type="gramEnd"/>
                  <w:r w:rsidRPr="005A2788">
                    <w:rPr>
                      <w:rFonts w:ascii="Times New Roman" w:eastAsia="Times New Roman" w:hAnsi="Times New Roman" w:cs="Times New Roman"/>
                      <w:sz w:val="24"/>
                      <w:szCs w:val="24"/>
                      <w:lang w:eastAsia="ru-RU"/>
                    </w:rPr>
                    <w:t>. После чего этот игрок сам становится </w:t>
                  </w:r>
                  <w:r w:rsidRPr="005A2788">
                    <w:rPr>
                      <w:rFonts w:ascii="Times New Roman" w:eastAsia="Times New Roman" w:hAnsi="Times New Roman" w:cs="Times New Roman"/>
                      <w:i/>
                      <w:iCs/>
                      <w:sz w:val="24"/>
                      <w:szCs w:val="24"/>
                      <w:lang w:eastAsia="ru-RU"/>
                    </w:rPr>
                    <w:t>птицеловом</w:t>
                  </w:r>
                  <w:r w:rsidRPr="005A2788">
                    <w:rPr>
                      <w:rFonts w:ascii="Times New Roman" w:eastAsia="Times New Roman" w:hAnsi="Times New Roman" w:cs="Times New Roman"/>
                      <w:sz w:val="24"/>
                      <w:szCs w:val="24"/>
                      <w:lang w:eastAsia="ru-RU"/>
                    </w:rPr>
                    <w:t xml:space="preserve">. </w:t>
                  </w:r>
                  <w:proofErr w:type="spellStart"/>
                  <w:r w:rsidRPr="005A2788">
                    <w:rPr>
                      <w:rFonts w:ascii="Times New Roman" w:eastAsia="Times New Roman" w:hAnsi="Times New Roman" w:cs="Times New Roman"/>
                      <w:sz w:val="24"/>
                      <w:szCs w:val="24"/>
                      <w:lang w:eastAsia="ru-RU"/>
                    </w:rPr>
                    <w:t>Если</w:t>
                  </w:r>
                  <w:r w:rsidRPr="005A2788">
                    <w:rPr>
                      <w:rFonts w:ascii="Times New Roman" w:eastAsia="Times New Roman" w:hAnsi="Times New Roman" w:cs="Times New Roman"/>
                      <w:i/>
                      <w:iCs/>
                      <w:sz w:val="24"/>
                      <w:szCs w:val="24"/>
                      <w:lang w:eastAsia="ru-RU"/>
                    </w:rPr>
                    <w:t>птицелов</w:t>
                  </w:r>
                  <w:proofErr w:type="spellEnd"/>
                  <w:r w:rsidRPr="005A2788">
                    <w:rPr>
                      <w:rFonts w:ascii="Times New Roman" w:eastAsia="Times New Roman" w:hAnsi="Times New Roman" w:cs="Times New Roman"/>
                      <w:sz w:val="24"/>
                      <w:szCs w:val="24"/>
                      <w:lang w:eastAsia="ru-RU"/>
                    </w:rPr>
                    <w:t> ошибается</w:t>
                  </w:r>
                  <w:proofErr w:type="gramStart"/>
                  <w:r w:rsidRPr="005A2788">
                    <w:rPr>
                      <w:rFonts w:ascii="Times New Roman" w:eastAsia="Times New Roman" w:hAnsi="Times New Roman" w:cs="Times New Roman"/>
                      <w:sz w:val="24"/>
                      <w:szCs w:val="24"/>
                      <w:lang w:eastAsia="ru-RU"/>
                    </w:rPr>
                    <w:t xml:space="preserve"> ?</w:t>
                  </w:r>
                  <w:proofErr w:type="gramEnd"/>
                  <w:r w:rsidRPr="005A2788">
                    <w:rPr>
                      <w:rFonts w:ascii="Times New Roman" w:eastAsia="Times New Roman" w:hAnsi="Times New Roman" w:cs="Times New Roman"/>
                      <w:sz w:val="24"/>
                      <w:szCs w:val="24"/>
                      <w:lang w:eastAsia="ru-RU"/>
                    </w:rPr>
                    <w:t xml:space="preserve"> игра продолжается в тех же ролях.</w:t>
                  </w:r>
                  <w:r w:rsidRPr="005A2788">
                    <w:rPr>
                      <w:rFonts w:ascii="Times New Roman" w:eastAsia="Times New Roman" w:hAnsi="Times New Roman" w:cs="Times New Roman"/>
                      <w:sz w:val="24"/>
                      <w:szCs w:val="24"/>
                      <w:lang w:eastAsia="ru-RU"/>
                    </w:rPr>
                    <w:br/>
                    <w:t>Играющие не должны прятаться за предметы, встречающиеся на пути. Игроки обязаны останавливаться на месте точно по сигналу.</w:t>
                  </w:r>
                </w:p>
              </w:tc>
            </w:tr>
            <w:tr w:rsidR="0033257A" w:rsidRPr="005A2788" w:rsidTr="00767D33">
              <w:trPr>
                <w:trHeight w:val="617"/>
              </w:trPr>
              <w:tc>
                <w:tcPr>
                  <w:tcW w:w="9961" w:type="dxa"/>
                </w:tcPr>
                <w:p w:rsidR="0033257A" w:rsidRPr="005A2788" w:rsidRDefault="0033257A" w:rsidP="00767D33">
                  <w:pPr>
                    <w:shd w:val="clear" w:color="auto" w:fill="FFFFFF"/>
                    <w:spacing w:after="0" w:line="240" w:lineRule="auto"/>
                    <w:rPr>
                      <w:rFonts w:ascii="Times New Roman" w:eastAsia="Times New Roman" w:hAnsi="Times New Roman" w:cs="Times New Roman"/>
                      <w:sz w:val="24"/>
                      <w:szCs w:val="24"/>
                      <w:lang w:eastAsia="ru-RU"/>
                    </w:rPr>
                  </w:pPr>
                  <w:r w:rsidRPr="005A2788">
                    <w:rPr>
                      <w:rFonts w:ascii="Times New Roman" w:eastAsia="Calibri" w:hAnsi="Times New Roman" w:cs="Times New Roman"/>
                      <w:b/>
                      <w:sz w:val="24"/>
                      <w:szCs w:val="24"/>
                      <w:lang w:eastAsia="ar-SA"/>
                    </w:rPr>
                    <w:t>Тема 15  «</w:t>
                  </w:r>
                  <w:r w:rsidRPr="005A2788">
                    <w:rPr>
                      <w:rFonts w:ascii="Times New Roman" w:eastAsia="Times New Roman" w:hAnsi="Times New Roman" w:cs="Times New Roman"/>
                      <w:b/>
                      <w:bCs/>
                      <w:sz w:val="24"/>
                      <w:szCs w:val="24"/>
                      <w:lang w:eastAsia="ru-RU"/>
                    </w:rPr>
                    <w:t>Жмурки»</w:t>
                  </w:r>
                  <w:r w:rsidRPr="005A2788">
                    <w:rPr>
                      <w:rFonts w:ascii="Times New Roman" w:eastAsia="Times New Roman" w:hAnsi="Times New Roman" w:cs="Times New Roman"/>
                      <w:sz w:val="24"/>
                      <w:szCs w:val="24"/>
                      <w:lang w:eastAsia="ru-RU"/>
                    </w:rPr>
                    <w:br/>
                    <w:t>С помощью считалки выбирают водящего</w:t>
                  </w:r>
                  <w:proofErr w:type="gramStart"/>
                  <w:r w:rsidRPr="005A2788">
                    <w:rPr>
                      <w:rFonts w:ascii="Times New Roman" w:eastAsia="Times New Roman" w:hAnsi="Times New Roman" w:cs="Times New Roman"/>
                      <w:sz w:val="24"/>
                      <w:szCs w:val="24"/>
                      <w:lang w:eastAsia="ru-RU"/>
                    </w:rPr>
                    <w:t xml:space="preserve"> ?</w:t>
                  </w:r>
                  <w:proofErr w:type="gramEnd"/>
                  <w:r w:rsidRPr="005A2788">
                    <w:rPr>
                      <w:rFonts w:ascii="Times New Roman" w:eastAsia="Times New Roman" w:hAnsi="Times New Roman" w:cs="Times New Roman"/>
                      <w:sz w:val="24"/>
                      <w:szCs w:val="24"/>
                      <w:lang w:eastAsia="ru-RU"/>
                    </w:rPr>
                    <w:t> </w:t>
                  </w:r>
                  <w:proofErr w:type="spellStart"/>
                  <w:r w:rsidRPr="005A2788">
                    <w:rPr>
                      <w:rFonts w:ascii="Times New Roman" w:eastAsia="Times New Roman" w:hAnsi="Times New Roman" w:cs="Times New Roman"/>
                      <w:i/>
                      <w:iCs/>
                      <w:sz w:val="24"/>
                      <w:szCs w:val="24"/>
                      <w:lang w:eastAsia="ru-RU"/>
                    </w:rPr>
                    <w:t>жмурку</w:t>
                  </w:r>
                  <w:proofErr w:type="spellEnd"/>
                  <w:r w:rsidRPr="005A2788">
                    <w:rPr>
                      <w:rFonts w:ascii="Times New Roman" w:eastAsia="Times New Roman" w:hAnsi="Times New Roman" w:cs="Times New Roman"/>
                      <w:sz w:val="24"/>
                      <w:szCs w:val="24"/>
                      <w:lang w:eastAsia="ru-RU"/>
                    </w:rPr>
                    <w:t>. Ему завязывают глаза, отводят на середину игровой площадки, заставляют несколько раз повернуться вокруг себя и спрашивают:</w:t>
                  </w:r>
                </w:p>
                <w:p w:rsidR="0033257A" w:rsidRPr="005A2788" w:rsidRDefault="0033257A" w:rsidP="00767D33">
                  <w:pPr>
                    <w:shd w:val="clear" w:color="auto" w:fill="FFFFFF"/>
                    <w:spacing w:after="0" w:line="240" w:lineRule="auto"/>
                    <w:jc w:val="center"/>
                    <w:rPr>
                      <w:rFonts w:ascii="Times New Roman" w:eastAsia="Times New Roman" w:hAnsi="Times New Roman" w:cs="Times New Roman"/>
                      <w:sz w:val="24"/>
                      <w:szCs w:val="24"/>
                      <w:lang w:eastAsia="ru-RU"/>
                    </w:rPr>
                  </w:pPr>
                  <w:r w:rsidRPr="005A2788">
                    <w:rPr>
                      <w:rFonts w:ascii="Times New Roman" w:eastAsia="Times New Roman" w:hAnsi="Times New Roman" w:cs="Times New Roman"/>
                      <w:i/>
                      <w:iCs/>
                      <w:sz w:val="24"/>
                      <w:szCs w:val="24"/>
                      <w:lang w:eastAsia="ru-RU"/>
                    </w:rPr>
                    <w:t>- Кот, кот, на чем стоишь?</w:t>
                  </w:r>
                  <w:r w:rsidRPr="005A2788">
                    <w:rPr>
                      <w:rFonts w:ascii="Times New Roman" w:eastAsia="Times New Roman" w:hAnsi="Times New Roman" w:cs="Times New Roman"/>
                      <w:i/>
                      <w:iCs/>
                      <w:sz w:val="24"/>
                      <w:szCs w:val="24"/>
                      <w:lang w:eastAsia="ru-RU"/>
                    </w:rPr>
                    <w:br/>
                    <w:t>- На квашне.</w:t>
                  </w:r>
                  <w:r w:rsidRPr="005A2788">
                    <w:rPr>
                      <w:rFonts w:ascii="Times New Roman" w:eastAsia="Times New Roman" w:hAnsi="Times New Roman" w:cs="Times New Roman"/>
                      <w:i/>
                      <w:iCs/>
                      <w:sz w:val="24"/>
                      <w:szCs w:val="24"/>
                      <w:lang w:eastAsia="ru-RU"/>
                    </w:rPr>
                    <w:br/>
                    <w:t>- Что в квашне?</w:t>
                  </w:r>
                  <w:r w:rsidRPr="005A2788">
                    <w:rPr>
                      <w:rFonts w:ascii="Times New Roman" w:eastAsia="Times New Roman" w:hAnsi="Times New Roman" w:cs="Times New Roman"/>
                      <w:i/>
                      <w:iCs/>
                      <w:sz w:val="24"/>
                      <w:szCs w:val="24"/>
                      <w:lang w:eastAsia="ru-RU"/>
                    </w:rPr>
                    <w:br/>
                    <w:t>- Квас.</w:t>
                  </w:r>
                  <w:r w:rsidRPr="005A2788">
                    <w:rPr>
                      <w:rFonts w:ascii="Times New Roman" w:eastAsia="Times New Roman" w:hAnsi="Times New Roman" w:cs="Times New Roman"/>
                      <w:i/>
                      <w:iCs/>
                      <w:sz w:val="24"/>
                      <w:szCs w:val="24"/>
                      <w:lang w:eastAsia="ru-RU"/>
                    </w:rPr>
                    <w:br/>
                    <w:t>- Лови мышей, а не нас!</w:t>
                  </w:r>
                  <w:r w:rsidRPr="005A2788">
                    <w:rPr>
                      <w:rFonts w:ascii="Times New Roman" w:eastAsia="Times New Roman" w:hAnsi="Times New Roman" w:cs="Times New Roman"/>
                      <w:sz w:val="24"/>
                      <w:szCs w:val="24"/>
                      <w:lang w:eastAsia="ru-RU"/>
                    </w:rPr>
                    <w:br/>
                    <w:t>После этих слов участники игры разбегаются, а </w:t>
                  </w:r>
                  <w:proofErr w:type="spellStart"/>
                  <w:r w:rsidRPr="005A2788">
                    <w:rPr>
                      <w:rFonts w:ascii="Times New Roman" w:eastAsia="Times New Roman" w:hAnsi="Times New Roman" w:cs="Times New Roman"/>
                      <w:i/>
                      <w:iCs/>
                      <w:sz w:val="24"/>
                      <w:szCs w:val="24"/>
                      <w:lang w:eastAsia="ru-RU"/>
                    </w:rPr>
                    <w:t>жмурка</w:t>
                  </w:r>
                  <w:proofErr w:type="spellEnd"/>
                  <w:r w:rsidRPr="005A2788">
                    <w:rPr>
                      <w:rFonts w:ascii="Times New Roman" w:eastAsia="Times New Roman" w:hAnsi="Times New Roman" w:cs="Times New Roman"/>
                      <w:sz w:val="24"/>
                      <w:szCs w:val="24"/>
                      <w:lang w:eastAsia="ru-RU"/>
                    </w:rPr>
                    <w:t xml:space="preserve"> их ловит. </w:t>
                  </w:r>
                  <w:proofErr w:type="gramStart"/>
                  <w:r w:rsidRPr="005A2788">
                    <w:rPr>
                      <w:rFonts w:ascii="Times New Roman" w:eastAsia="Times New Roman" w:hAnsi="Times New Roman" w:cs="Times New Roman"/>
                      <w:sz w:val="24"/>
                      <w:szCs w:val="24"/>
                      <w:lang w:eastAsia="ru-RU"/>
                    </w:rPr>
                    <w:t>Пойманный</w:t>
                  </w:r>
                  <w:proofErr w:type="gramEnd"/>
                  <w:r w:rsidRPr="005A2788">
                    <w:rPr>
                      <w:rFonts w:ascii="Times New Roman" w:eastAsia="Times New Roman" w:hAnsi="Times New Roman" w:cs="Times New Roman"/>
                      <w:sz w:val="24"/>
                      <w:szCs w:val="24"/>
                      <w:lang w:eastAsia="ru-RU"/>
                    </w:rPr>
                    <w:t xml:space="preserve"> меняется ролями с</w:t>
                  </w:r>
                  <w:r w:rsidRPr="005A2788">
                    <w:rPr>
                      <w:rFonts w:ascii="Times New Roman" w:eastAsia="Times New Roman" w:hAnsi="Times New Roman" w:cs="Times New Roman"/>
                      <w:i/>
                      <w:iCs/>
                      <w:sz w:val="24"/>
                      <w:szCs w:val="24"/>
                      <w:lang w:eastAsia="ru-RU"/>
                    </w:rPr>
                    <w:t>водящим</w:t>
                  </w:r>
                  <w:r w:rsidRPr="005A2788">
                    <w:rPr>
                      <w:rFonts w:ascii="Times New Roman" w:eastAsia="Times New Roman" w:hAnsi="Times New Roman" w:cs="Times New Roman"/>
                      <w:sz w:val="24"/>
                      <w:szCs w:val="24"/>
                      <w:lang w:eastAsia="ru-RU"/>
                    </w:rPr>
                    <w:t>.</w:t>
                  </w:r>
                  <w:r w:rsidRPr="005A2788">
                    <w:rPr>
                      <w:rFonts w:ascii="Times New Roman" w:eastAsia="Times New Roman" w:hAnsi="Times New Roman" w:cs="Times New Roman"/>
                      <w:sz w:val="24"/>
                      <w:szCs w:val="24"/>
                      <w:lang w:eastAsia="ru-RU"/>
                    </w:rPr>
                    <w:br/>
                  </w:r>
                  <w:proofErr w:type="spellStart"/>
                  <w:r w:rsidRPr="005A2788">
                    <w:rPr>
                      <w:rFonts w:ascii="Times New Roman" w:eastAsia="Times New Roman" w:hAnsi="Times New Roman" w:cs="Times New Roman"/>
                      <w:i/>
                      <w:iCs/>
                      <w:sz w:val="24"/>
                      <w:szCs w:val="24"/>
                      <w:lang w:eastAsia="ru-RU"/>
                    </w:rPr>
                    <w:t>Жмурке</w:t>
                  </w:r>
                  <w:proofErr w:type="spellEnd"/>
                  <w:r w:rsidRPr="005A2788">
                    <w:rPr>
                      <w:rFonts w:ascii="Times New Roman" w:eastAsia="Times New Roman" w:hAnsi="Times New Roman" w:cs="Times New Roman"/>
                      <w:sz w:val="24"/>
                      <w:szCs w:val="24"/>
                      <w:lang w:eastAsia="ru-RU"/>
                    </w:rPr>
                    <w:t> запрещено сдвигать с глаз повязку, а убегающие не имеют права покидать площадку.</w:t>
                  </w:r>
                </w:p>
              </w:tc>
            </w:tr>
            <w:tr w:rsidR="0033257A" w:rsidRPr="005A2788" w:rsidTr="00767D33">
              <w:trPr>
                <w:trHeight w:val="617"/>
              </w:trPr>
              <w:tc>
                <w:tcPr>
                  <w:tcW w:w="9961" w:type="dxa"/>
                </w:tcPr>
                <w:p w:rsidR="0033257A" w:rsidRPr="005A2788" w:rsidRDefault="0033257A" w:rsidP="00767D33">
                  <w:pPr>
                    <w:suppressAutoHyphens/>
                    <w:spacing w:after="0" w:line="240" w:lineRule="auto"/>
                    <w:rPr>
                      <w:rFonts w:ascii="Times New Roman" w:eastAsia="Calibri" w:hAnsi="Times New Roman" w:cs="Times New Roman"/>
                      <w:b/>
                      <w:sz w:val="24"/>
                      <w:szCs w:val="24"/>
                      <w:lang w:eastAsia="ar-SA"/>
                    </w:rPr>
                  </w:pPr>
                  <w:r w:rsidRPr="005A2788">
                    <w:rPr>
                      <w:rFonts w:ascii="Times New Roman" w:eastAsia="Calibri" w:hAnsi="Times New Roman" w:cs="Times New Roman"/>
                      <w:b/>
                      <w:sz w:val="24"/>
                      <w:szCs w:val="24"/>
                      <w:lang w:eastAsia="ar-SA"/>
                    </w:rPr>
                    <w:t>Тема 16  4 Профилактика травматизма</w:t>
                  </w:r>
                </w:p>
                <w:p w:rsidR="0033257A" w:rsidRPr="005A2788" w:rsidRDefault="0033257A" w:rsidP="00767D33">
                  <w:pPr>
                    <w:shd w:val="clear" w:color="auto" w:fill="FFFFFF"/>
                    <w:spacing w:after="0" w:line="240" w:lineRule="auto"/>
                    <w:rPr>
                      <w:rFonts w:ascii="Times New Roman" w:eastAsia="Times New Roman" w:hAnsi="Times New Roman" w:cs="Times New Roman"/>
                      <w:sz w:val="24"/>
                      <w:szCs w:val="24"/>
                      <w:lang w:eastAsia="ru-RU"/>
                    </w:rPr>
                  </w:pPr>
                  <w:r w:rsidRPr="005A2788">
                    <w:rPr>
                      <w:rFonts w:ascii="Times New Roman" w:eastAsia="Calibri" w:hAnsi="Times New Roman" w:cs="Times New Roman"/>
                      <w:sz w:val="24"/>
                      <w:szCs w:val="24"/>
                      <w:lang w:eastAsia="ar-SA"/>
                    </w:rPr>
                    <w:t xml:space="preserve">Инструкция по ТБ. </w:t>
                  </w:r>
                  <w:r w:rsidRPr="005A2788">
                    <w:rPr>
                      <w:rFonts w:ascii="Times New Roman" w:eastAsia="Times New Roman" w:hAnsi="Times New Roman" w:cs="Times New Roman"/>
                      <w:sz w:val="24"/>
                      <w:szCs w:val="24"/>
                      <w:lang w:eastAsia="ru-RU"/>
                    </w:rPr>
                    <w:br/>
                  </w:r>
                </w:p>
              </w:tc>
            </w:tr>
            <w:tr w:rsidR="0033257A" w:rsidRPr="005A2788" w:rsidTr="00767D33">
              <w:trPr>
                <w:trHeight w:val="617"/>
              </w:trPr>
              <w:tc>
                <w:tcPr>
                  <w:tcW w:w="9961" w:type="dxa"/>
                </w:tcPr>
                <w:p w:rsidR="0033257A" w:rsidRPr="005A2788" w:rsidRDefault="0033257A" w:rsidP="00767D33">
                  <w:pPr>
                    <w:suppressLineNumbers/>
                    <w:snapToGrid w:val="0"/>
                    <w:spacing w:after="0" w:line="240" w:lineRule="auto"/>
                    <w:rPr>
                      <w:rFonts w:ascii="Times New Roman" w:eastAsia="Calibri" w:hAnsi="Times New Roman" w:cs="Times New Roman"/>
                      <w:b/>
                      <w:bCs/>
                      <w:i/>
                      <w:sz w:val="24"/>
                      <w:szCs w:val="24"/>
                      <w:lang w:eastAsia="ar-SA"/>
                    </w:rPr>
                  </w:pPr>
                  <w:r w:rsidRPr="005A2788">
                    <w:rPr>
                      <w:rFonts w:ascii="Times New Roman" w:eastAsia="Calibri" w:hAnsi="Times New Roman" w:cs="Times New Roman"/>
                      <w:b/>
                      <w:sz w:val="24"/>
                      <w:szCs w:val="24"/>
                      <w:lang w:eastAsia="ar-SA"/>
                    </w:rPr>
                    <w:t>Тема 17 «</w:t>
                  </w:r>
                  <w:r w:rsidRPr="005A2788">
                    <w:rPr>
                      <w:rFonts w:ascii="Times New Roman" w:eastAsia="Calibri" w:hAnsi="Times New Roman" w:cs="Times New Roman"/>
                      <w:b/>
                      <w:bCs/>
                      <w:sz w:val="24"/>
                      <w:szCs w:val="24"/>
                      <w:shd w:val="clear" w:color="auto" w:fill="FFFFFF"/>
                      <w:lang w:eastAsia="ar-SA"/>
                    </w:rPr>
                    <w:t>Дуга»</w:t>
                  </w:r>
                  <w:r w:rsidRPr="005A2788">
                    <w:rPr>
                      <w:rFonts w:ascii="Times New Roman" w:eastAsia="Calibri" w:hAnsi="Times New Roman" w:cs="Times New Roman"/>
                      <w:sz w:val="24"/>
                      <w:szCs w:val="24"/>
                      <w:lang w:eastAsia="ar-SA"/>
                    </w:rPr>
                    <w:br/>
                  </w:r>
                  <w:r w:rsidRPr="005A2788">
                    <w:rPr>
                      <w:rFonts w:ascii="Times New Roman" w:eastAsia="Calibri" w:hAnsi="Times New Roman" w:cs="Times New Roman"/>
                      <w:sz w:val="24"/>
                      <w:szCs w:val="24"/>
                      <w:shd w:val="clear" w:color="auto" w:fill="FFFFFF"/>
                      <w:lang w:eastAsia="ar-SA"/>
                    </w:rPr>
                    <w:t>Для игры натягивается веревочка и игроки по очереди должны пройти под ней, прогнувшись. При этом нельзя падать и задевать саму веревку. С каждым коном веревка опускается все ниже и ниже и в конце побеждает самый гибкий и упорный.</w:t>
                  </w:r>
                </w:p>
              </w:tc>
            </w:tr>
            <w:tr w:rsidR="0033257A" w:rsidRPr="005A2788" w:rsidTr="00767D33">
              <w:trPr>
                <w:trHeight w:val="617"/>
              </w:trPr>
              <w:tc>
                <w:tcPr>
                  <w:tcW w:w="9961" w:type="dxa"/>
                </w:tcPr>
                <w:p w:rsidR="0033257A" w:rsidRPr="005A2788" w:rsidRDefault="0033257A" w:rsidP="00767D33">
                  <w:pPr>
                    <w:spacing w:after="0" w:line="240" w:lineRule="auto"/>
                    <w:jc w:val="both"/>
                    <w:rPr>
                      <w:rFonts w:ascii="Times New Roman" w:eastAsia="Times New Roman" w:hAnsi="Times New Roman" w:cs="Times New Roman"/>
                      <w:b/>
                      <w:sz w:val="24"/>
                      <w:szCs w:val="24"/>
                      <w:lang w:eastAsia="ar-SA"/>
                    </w:rPr>
                  </w:pPr>
                  <w:r w:rsidRPr="005A2788">
                    <w:rPr>
                      <w:rFonts w:ascii="Times New Roman" w:eastAsia="Times New Roman" w:hAnsi="Times New Roman" w:cs="Times New Roman"/>
                      <w:b/>
                      <w:sz w:val="24"/>
                      <w:szCs w:val="24"/>
                      <w:lang w:eastAsia="ar-SA"/>
                    </w:rPr>
                    <w:t>Тема 18 «Кот и мышь»</w:t>
                  </w:r>
                </w:p>
                <w:p w:rsidR="0033257A" w:rsidRPr="005A2788" w:rsidRDefault="0033257A" w:rsidP="00767D33">
                  <w:pPr>
                    <w:spacing w:after="0" w:line="240" w:lineRule="auto"/>
                    <w:jc w:val="both"/>
                    <w:rPr>
                      <w:rFonts w:ascii="Times New Roman" w:eastAsia="Times New Roman" w:hAnsi="Times New Roman" w:cs="Times New Roman"/>
                      <w:b/>
                      <w:sz w:val="24"/>
                      <w:szCs w:val="24"/>
                      <w:lang w:eastAsia="ar-SA"/>
                    </w:rPr>
                  </w:pPr>
                  <w:r w:rsidRPr="005A2788">
                    <w:rPr>
                      <w:rFonts w:ascii="Times New Roman" w:eastAsia="Times New Roman" w:hAnsi="Times New Roman" w:cs="Times New Roman"/>
                      <w:sz w:val="24"/>
                      <w:szCs w:val="24"/>
                      <w:lang w:eastAsia="ar-SA"/>
                    </w:rPr>
                    <w:t xml:space="preserve">Игроки (не более пяти пар) встают в два ряда лицом друг к другу, берутся за руки, образуя небольшой проход - нору. В одном ряду стоят коты, в другом - мыши. Игру начинает первая пара: кот ловит мышь, а та бегает вокруг играющих. В опасный момент мышь может спрятаться в коридоре, образованном сцепленными руками игроков. Как только кот поймал мышь, игроки встают в ряд. Начинает игру вторая пара. Игра продолжается, пока коты не переловят всех мышей. </w:t>
                  </w:r>
                </w:p>
                <w:p w:rsidR="0033257A" w:rsidRPr="005A2788" w:rsidRDefault="0033257A" w:rsidP="00767D33">
                  <w:pPr>
                    <w:spacing w:after="0" w:line="240" w:lineRule="auto"/>
                    <w:jc w:val="both"/>
                    <w:rPr>
                      <w:rFonts w:ascii="Times New Roman" w:eastAsia="Times New Roman" w:hAnsi="Times New Roman" w:cs="Times New Roman"/>
                      <w:sz w:val="24"/>
                      <w:szCs w:val="24"/>
                      <w:lang w:eastAsia="ar-SA"/>
                    </w:rPr>
                  </w:pPr>
                  <w:r w:rsidRPr="005A2788">
                    <w:rPr>
                      <w:rFonts w:ascii="Times New Roman" w:eastAsia="Times New Roman" w:hAnsi="Times New Roman" w:cs="Times New Roman"/>
                      <w:sz w:val="24"/>
                      <w:szCs w:val="24"/>
                      <w:lang w:eastAsia="ar-SA"/>
                    </w:rPr>
                    <w:t>Правила игры. Коту нельзя забегать в нору. Кот и мыши не должны убегать далеко от норы.</w:t>
                  </w:r>
                </w:p>
              </w:tc>
            </w:tr>
            <w:tr w:rsidR="0033257A" w:rsidRPr="005A2788" w:rsidTr="00767D33">
              <w:trPr>
                <w:trHeight w:val="617"/>
              </w:trPr>
              <w:tc>
                <w:tcPr>
                  <w:tcW w:w="9961" w:type="dxa"/>
                </w:tcPr>
                <w:p w:rsidR="0033257A" w:rsidRPr="005A2788" w:rsidRDefault="0033257A" w:rsidP="00767D33">
                  <w:pPr>
                    <w:spacing w:after="0" w:line="240" w:lineRule="auto"/>
                    <w:jc w:val="both"/>
                    <w:rPr>
                      <w:rFonts w:ascii="Times New Roman" w:eastAsia="Times New Roman" w:hAnsi="Times New Roman" w:cs="Times New Roman"/>
                      <w:b/>
                      <w:sz w:val="24"/>
                      <w:szCs w:val="24"/>
                      <w:lang w:eastAsia="ar-SA"/>
                    </w:rPr>
                  </w:pPr>
                  <w:r w:rsidRPr="005A2788">
                    <w:rPr>
                      <w:rFonts w:ascii="Times New Roman" w:eastAsia="Times New Roman" w:hAnsi="Times New Roman" w:cs="Times New Roman"/>
                      <w:b/>
                      <w:sz w:val="24"/>
                      <w:szCs w:val="24"/>
                      <w:lang w:eastAsia="ar-SA"/>
                    </w:rPr>
                    <w:t>Тема 19 «Ляпка»</w:t>
                  </w:r>
                </w:p>
                <w:p w:rsidR="0033257A" w:rsidRPr="005A2788" w:rsidRDefault="0033257A" w:rsidP="00767D33">
                  <w:pPr>
                    <w:spacing w:after="0" w:line="240" w:lineRule="auto"/>
                    <w:jc w:val="both"/>
                    <w:rPr>
                      <w:rFonts w:ascii="Times New Roman" w:eastAsia="Times New Roman" w:hAnsi="Times New Roman" w:cs="Times New Roman"/>
                      <w:sz w:val="24"/>
                      <w:szCs w:val="24"/>
                      <w:lang w:eastAsia="ar-SA"/>
                    </w:rPr>
                  </w:pPr>
                  <w:r w:rsidRPr="005A2788">
                    <w:rPr>
                      <w:rFonts w:ascii="Times New Roman" w:eastAsia="Times New Roman" w:hAnsi="Times New Roman" w:cs="Times New Roman"/>
                      <w:sz w:val="24"/>
                      <w:szCs w:val="24"/>
                      <w:lang w:eastAsia="ar-SA"/>
                    </w:rPr>
                    <w:t xml:space="preserve">         Один из играющих - водящий, его называют </w:t>
                  </w:r>
                  <w:proofErr w:type="spellStart"/>
                  <w:r w:rsidRPr="005A2788">
                    <w:rPr>
                      <w:rFonts w:ascii="Times New Roman" w:eastAsia="Times New Roman" w:hAnsi="Times New Roman" w:cs="Times New Roman"/>
                      <w:sz w:val="24"/>
                      <w:szCs w:val="24"/>
                      <w:lang w:eastAsia="ar-SA"/>
                    </w:rPr>
                    <w:t>ляпкой</w:t>
                  </w:r>
                  <w:proofErr w:type="spellEnd"/>
                  <w:r w:rsidRPr="005A2788">
                    <w:rPr>
                      <w:rFonts w:ascii="Times New Roman" w:eastAsia="Times New Roman" w:hAnsi="Times New Roman" w:cs="Times New Roman"/>
                      <w:sz w:val="24"/>
                      <w:szCs w:val="24"/>
                      <w:lang w:eastAsia="ar-SA"/>
                    </w:rPr>
                    <w:t xml:space="preserve">. Водящий бегает за участниками игры, старается кого-то осалить, приговаривая: </w:t>
                  </w:r>
                  <w:proofErr w:type="gramStart"/>
                  <w:r w:rsidRPr="005A2788">
                    <w:rPr>
                      <w:rFonts w:ascii="Times New Roman" w:eastAsia="Times New Roman" w:hAnsi="Times New Roman" w:cs="Times New Roman"/>
                      <w:sz w:val="24"/>
                      <w:szCs w:val="24"/>
                      <w:lang w:eastAsia="ar-SA"/>
                    </w:rPr>
                    <w:t xml:space="preserve">"На тебе </w:t>
                  </w:r>
                  <w:proofErr w:type="spellStart"/>
                  <w:r w:rsidRPr="005A2788">
                    <w:rPr>
                      <w:rFonts w:ascii="Times New Roman" w:eastAsia="Times New Roman" w:hAnsi="Times New Roman" w:cs="Times New Roman"/>
                      <w:sz w:val="24"/>
                      <w:szCs w:val="24"/>
                      <w:lang w:eastAsia="ar-SA"/>
                    </w:rPr>
                    <w:t>ляпку</w:t>
                  </w:r>
                  <w:proofErr w:type="spellEnd"/>
                  <w:r w:rsidRPr="005A2788">
                    <w:rPr>
                      <w:rFonts w:ascii="Times New Roman" w:eastAsia="Times New Roman" w:hAnsi="Times New Roman" w:cs="Times New Roman"/>
                      <w:sz w:val="24"/>
                      <w:szCs w:val="24"/>
                      <w:lang w:eastAsia="ar-SA"/>
                    </w:rPr>
                    <w:t>, отдай ее другому!"</w:t>
                  </w:r>
                  <w:proofErr w:type="gramEnd"/>
                  <w:r w:rsidRPr="005A2788">
                    <w:rPr>
                      <w:rFonts w:ascii="Times New Roman" w:eastAsia="Times New Roman" w:hAnsi="Times New Roman" w:cs="Times New Roman"/>
                      <w:sz w:val="24"/>
                      <w:szCs w:val="24"/>
                      <w:lang w:eastAsia="ar-SA"/>
                    </w:rPr>
                    <w:t xml:space="preserve"> Новый водящий догоняет игроков и старается кому-то из них передать </w:t>
                  </w:r>
                  <w:proofErr w:type="spellStart"/>
                  <w:r w:rsidRPr="005A2788">
                    <w:rPr>
                      <w:rFonts w:ascii="Times New Roman" w:eastAsia="Times New Roman" w:hAnsi="Times New Roman" w:cs="Times New Roman"/>
                      <w:sz w:val="24"/>
                      <w:szCs w:val="24"/>
                      <w:lang w:eastAsia="ar-SA"/>
                    </w:rPr>
                    <w:t>ляпку</w:t>
                  </w:r>
                  <w:proofErr w:type="spellEnd"/>
                  <w:r w:rsidRPr="005A2788">
                    <w:rPr>
                      <w:rFonts w:ascii="Times New Roman" w:eastAsia="Times New Roman" w:hAnsi="Times New Roman" w:cs="Times New Roman"/>
                      <w:sz w:val="24"/>
                      <w:szCs w:val="24"/>
                      <w:lang w:eastAsia="ar-SA"/>
                    </w:rPr>
                    <w:t xml:space="preserve">. Так играют в Кировской области. А в Смоленской области в этой игре водящий ловит участников игры и у </w:t>
                  </w:r>
                  <w:proofErr w:type="gramStart"/>
                  <w:r w:rsidRPr="005A2788">
                    <w:rPr>
                      <w:rFonts w:ascii="Times New Roman" w:eastAsia="Times New Roman" w:hAnsi="Times New Roman" w:cs="Times New Roman"/>
                      <w:sz w:val="24"/>
                      <w:szCs w:val="24"/>
                      <w:lang w:eastAsia="ar-SA"/>
                    </w:rPr>
                    <w:t>пойманного</w:t>
                  </w:r>
                  <w:proofErr w:type="gramEnd"/>
                  <w:r w:rsidRPr="005A2788">
                    <w:rPr>
                      <w:rFonts w:ascii="Times New Roman" w:eastAsia="Times New Roman" w:hAnsi="Times New Roman" w:cs="Times New Roman"/>
                      <w:sz w:val="24"/>
                      <w:szCs w:val="24"/>
                      <w:lang w:eastAsia="ar-SA"/>
                    </w:rPr>
                    <w:t xml:space="preserve"> спрашивает: "У кого был?" - "У тетки".- "Что ел?" - "Клёцки".- "Кому отдал?" </w:t>
                  </w:r>
                  <w:proofErr w:type="gramStart"/>
                  <w:r w:rsidRPr="005A2788">
                    <w:rPr>
                      <w:rFonts w:ascii="Times New Roman" w:eastAsia="Times New Roman" w:hAnsi="Times New Roman" w:cs="Times New Roman"/>
                      <w:sz w:val="24"/>
                      <w:szCs w:val="24"/>
                      <w:lang w:eastAsia="ar-SA"/>
                    </w:rPr>
                    <w:t>Пойманный</w:t>
                  </w:r>
                  <w:proofErr w:type="gramEnd"/>
                  <w:r w:rsidRPr="005A2788">
                    <w:rPr>
                      <w:rFonts w:ascii="Times New Roman" w:eastAsia="Times New Roman" w:hAnsi="Times New Roman" w:cs="Times New Roman"/>
                      <w:sz w:val="24"/>
                      <w:szCs w:val="24"/>
                      <w:lang w:eastAsia="ar-SA"/>
                    </w:rPr>
                    <w:t xml:space="preserve"> называет по имени одного из участников игры, и названный становится водящим.</w:t>
                  </w:r>
                </w:p>
                <w:p w:rsidR="0033257A" w:rsidRPr="005A2788" w:rsidRDefault="0033257A" w:rsidP="00767D33">
                  <w:pPr>
                    <w:spacing w:after="0" w:line="240" w:lineRule="auto"/>
                    <w:jc w:val="both"/>
                    <w:rPr>
                      <w:rFonts w:ascii="Times New Roman" w:eastAsia="Times New Roman" w:hAnsi="Times New Roman" w:cs="Times New Roman"/>
                      <w:sz w:val="24"/>
                      <w:szCs w:val="24"/>
                      <w:lang w:eastAsia="ar-SA"/>
                    </w:rPr>
                  </w:pPr>
                  <w:r w:rsidRPr="005A2788">
                    <w:rPr>
                      <w:rFonts w:ascii="Times New Roman" w:eastAsia="Times New Roman" w:hAnsi="Times New Roman" w:cs="Times New Roman"/>
                      <w:sz w:val="24"/>
                      <w:szCs w:val="24"/>
                      <w:lang w:eastAsia="ar-SA"/>
                    </w:rPr>
                    <w:t xml:space="preserve">Правила игры. Водящий не должен преследовать одного и того же игрока. Участники игры </w:t>
                  </w:r>
                  <w:r w:rsidRPr="005A2788">
                    <w:rPr>
                      <w:rFonts w:ascii="Times New Roman" w:eastAsia="Times New Roman" w:hAnsi="Times New Roman" w:cs="Times New Roman"/>
                      <w:sz w:val="24"/>
                      <w:szCs w:val="24"/>
                      <w:lang w:eastAsia="ar-SA"/>
                    </w:rPr>
                    <w:lastRenderedPageBreak/>
                    <w:t>внимательно наблюдают за сменой водящих.</w:t>
                  </w:r>
                </w:p>
              </w:tc>
            </w:tr>
            <w:tr w:rsidR="0033257A" w:rsidRPr="005A2788" w:rsidTr="00767D33">
              <w:trPr>
                <w:trHeight w:val="617"/>
              </w:trPr>
              <w:tc>
                <w:tcPr>
                  <w:tcW w:w="9961" w:type="dxa"/>
                </w:tcPr>
                <w:p w:rsidR="0033257A" w:rsidRPr="005A2788" w:rsidRDefault="0033257A" w:rsidP="00767D33">
                  <w:pPr>
                    <w:spacing w:after="0" w:line="240" w:lineRule="auto"/>
                    <w:jc w:val="both"/>
                    <w:rPr>
                      <w:rFonts w:ascii="Times New Roman" w:eastAsia="Times New Roman" w:hAnsi="Times New Roman" w:cs="Times New Roman"/>
                      <w:b/>
                      <w:sz w:val="24"/>
                      <w:szCs w:val="24"/>
                      <w:lang w:eastAsia="ar-SA"/>
                    </w:rPr>
                  </w:pPr>
                  <w:r w:rsidRPr="005A2788">
                    <w:rPr>
                      <w:rFonts w:ascii="Times New Roman" w:eastAsia="Times New Roman" w:hAnsi="Times New Roman" w:cs="Times New Roman"/>
                      <w:b/>
                      <w:sz w:val="24"/>
                      <w:szCs w:val="24"/>
                      <w:lang w:eastAsia="ar-SA"/>
                    </w:rPr>
                    <w:lastRenderedPageBreak/>
                    <w:t>Тема 20 «Заря»</w:t>
                  </w:r>
                </w:p>
                <w:p w:rsidR="0033257A" w:rsidRPr="005A2788" w:rsidRDefault="0033257A" w:rsidP="00767D33">
                  <w:pPr>
                    <w:spacing w:after="0" w:line="240" w:lineRule="auto"/>
                    <w:jc w:val="both"/>
                    <w:rPr>
                      <w:rFonts w:ascii="Times New Roman" w:eastAsia="Times New Roman" w:hAnsi="Times New Roman" w:cs="Times New Roman"/>
                      <w:sz w:val="24"/>
                      <w:szCs w:val="24"/>
                      <w:lang w:eastAsia="ar-SA"/>
                    </w:rPr>
                  </w:pPr>
                  <w:r w:rsidRPr="005A2788">
                    <w:rPr>
                      <w:rFonts w:ascii="Times New Roman" w:eastAsia="Times New Roman" w:hAnsi="Times New Roman" w:cs="Times New Roman"/>
                      <w:sz w:val="24"/>
                      <w:szCs w:val="24"/>
                      <w:lang w:eastAsia="ar-SA"/>
                    </w:rPr>
                    <w:t xml:space="preserve">         Дети встают в круг, руки держат за спиной, а один из играющих - заря - ходит сзади с лентой и говорит: </w:t>
                  </w:r>
                </w:p>
                <w:p w:rsidR="0033257A" w:rsidRPr="005A2788" w:rsidRDefault="0033257A" w:rsidP="00767D33">
                  <w:pPr>
                    <w:spacing w:after="0" w:line="240" w:lineRule="auto"/>
                    <w:jc w:val="both"/>
                    <w:rPr>
                      <w:rFonts w:ascii="Times New Roman" w:eastAsia="Times New Roman" w:hAnsi="Times New Roman" w:cs="Times New Roman"/>
                      <w:sz w:val="24"/>
                      <w:szCs w:val="24"/>
                      <w:lang w:eastAsia="ar-SA"/>
                    </w:rPr>
                  </w:pPr>
                  <w:r w:rsidRPr="005A2788">
                    <w:rPr>
                      <w:rFonts w:ascii="Times New Roman" w:eastAsia="Times New Roman" w:hAnsi="Times New Roman" w:cs="Times New Roman"/>
                      <w:sz w:val="24"/>
                      <w:szCs w:val="24"/>
                      <w:lang w:eastAsia="ar-SA"/>
                    </w:rPr>
                    <w:t>Заря-зарница,</w:t>
                  </w:r>
                </w:p>
                <w:p w:rsidR="0033257A" w:rsidRPr="005A2788" w:rsidRDefault="0033257A" w:rsidP="00767D33">
                  <w:pPr>
                    <w:spacing w:after="0" w:line="240" w:lineRule="auto"/>
                    <w:jc w:val="both"/>
                    <w:rPr>
                      <w:rFonts w:ascii="Times New Roman" w:eastAsia="Times New Roman" w:hAnsi="Times New Roman" w:cs="Times New Roman"/>
                      <w:sz w:val="24"/>
                      <w:szCs w:val="24"/>
                      <w:lang w:eastAsia="ar-SA"/>
                    </w:rPr>
                  </w:pPr>
                  <w:r w:rsidRPr="005A2788">
                    <w:rPr>
                      <w:rFonts w:ascii="Times New Roman" w:eastAsia="Times New Roman" w:hAnsi="Times New Roman" w:cs="Times New Roman"/>
                      <w:sz w:val="24"/>
                      <w:szCs w:val="24"/>
                      <w:lang w:eastAsia="ar-SA"/>
                    </w:rPr>
                    <w:t>Красная девица,</w:t>
                  </w:r>
                </w:p>
                <w:p w:rsidR="0033257A" w:rsidRPr="005A2788" w:rsidRDefault="0033257A" w:rsidP="00767D33">
                  <w:pPr>
                    <w:spacing w:after="0" w:line="240" w:lineRule="auto"/>
                    <w:jc w:val="both"/>
                    <w:rPr>
                      <w:rFonts w:ascii="Times New Roman" w:eastAsia="Times New Roman" w:hAnsi="Times New Roman" w:cs="Times New Roman"/>
                      <w:sz w:val="24"/>
                      <w:szCs w:val="24"/>
                      <w:lang w:eastAsia="ar-SA"/>
                    </w:rPr>
                  </w:pPr>
                  <w:r w:rsidRPr="005A2788">
                    <w:rPr>
                      <w:rFonts w:ascii="Times New Roman" w:eastAsia="Times New Roman" w:hAnsi="Times New Roman" w:cs="Times New Roman"/>
                      <w:sz w:val="24"/>
                      <w:szCs w:val="24"/>
                      <w:lang w:eastAsia="ar-SA"/>
                    </w:rPr>
                    <w:t>По полю ходила,</w:t>
                  </w:r>
                </w:p>
                <w:p w:rsidR="0033257A" w:rsidRPr="005A2788" w:rsidRDefault="0033257A" w:rsidP="00767D33">
                  <w:pPr>
                    <w:spacing w:after="0" w:line="240" w:lineRule="auto"/>
                    <w:jc w:val="both"/>
                    <w:rPr>
                      <w:rFonts w:ascii="Times New Roman" w:eastAsia="Times New Roman" w:hAnsi="Times New Roman" w:cs="Times New Roman"/>
                      <w:sz w:val="24"/>
                      <w:szCs w:val="24"/>
                      <w:lang w:eastAsia="ar-SA"/>
                    </w:rPr>
                  </w:pPr>
                  <w:r w:rsidRPr="005A2788">
                    <w:rPr>
                      <w:rFonts w:ascii="Times New Roman" w:eastAsia="Times New Roman" w:hAnsi="Times New Roman" w:cs="Times New Roman"/>
                      <w:sz w:val="24"/>
                      <w:szCs w:val="24"/>
                      <w:lang w:eastAsia="ar-SA"/>
                    </w:rPr>
                    <w:t>Ключи обронила,</w:t>
                  </w:r>
                </w:p>
                <w:p w:rsidR="0033257A" w:rsidRPr="005A2788" w:rsidRDefault="0033257A" w:rsidP="00767D33">
                  <w:pPr>
                    <w:spacing w:after="0" w:line="240" w:lineRule="auto"/>
                    <w:jc w:val="both"/>
                    <w:rPr>
                      <w:rFonts w:ascii="Times New Roman" w:eastAsia="Times New Roman" w:hAnsi="Times New Roman" w:cs="Times New Roman"/>
                      <w:sz w:val="24"/>
                      <w:szCs w:val="24"/>
                      <w:lang w:eastAsia="ar-SA"/>
                    </w:rPr>
                  </w:pPr>
                  <w:r w:rsidRPr="005A2788">
                    <w:rPr>
                      <w:rFonts w:ascii="Times New Roman" w:eastAsia="Times New Roman" w:hAnsi="Times New Roman" w:cs="Times New Roman"/>
                      <w:sz w:val="24"/>
                      <w:szCs w:val="24"/>
                      <w:lang w:eastAsia="ar-SA"/>
                    </w:rPr>
                    <w:t>Ключи золотые,</w:t>
                  </w:r>
                </w:p>
                <w:p w:rsidR="0033257A" w:rsidRPr="005A2788" w:rsidRDefault="0033257A" w:rsidP="00767D33">
                  <w:pPr>
                    <w:spacing w:after="0" w:line="240" w:lineRule="auto"/>
                    <w:jc w:val="both"/>
                    <w:rPr>
                      <w:rFonts w:ascii="Times New Roman" w:eastAsia="Times New Roman" w:hAnsi="Times New Roman" w:cs="Times New Roman"/>
                      <w:sz w:val="24"/>
                      <w:szCs w:val="24"/>
                      <w:lang w:eastAsia="ar-SA"/>
                    </w:rPr>
                  </w:pPr>
                  <w:r w:rsidRPr="005A2788">
                    <w:rPr>
                      <w:rFonts w:ascii="Times New Roman" w:eastAsia="Times New Roman" w:hAnsi="Times New Roman" w:cs="Times New Roman"/>
                      <w:sz w:val="24"/>
                      <w:szCs w:val="24"/>
                      <w:lang w:eastAsia="ar-SA"/>
                    </w:rPr>
                    <w:t>Ленты голубые,</w:t>
                  </w:r>
                </w:p>
                <w:p w:rsidR="0033257A" w:rsidRPr="005A2788" w:rsidRDefault="0033257A" w:rsidP="00767D33">
                  <w:pPr>
                    <w:spacing w:after="0" w:line="240" w:lineRule="auto"/>
                    <w:jc w:val="both"/>
                    <w:rPr>
                      <w:rFonts w:ascii="Times New Roman" w:eastAsia="Times New Roman" w:hAnsi="Times New Roman" w:cs="Times New Roman"/>
                      <w:sz w:val="24"/>
                      <w:szCs w:val="24"/>
                      <w:lang w:eastAsia="ar-SA"/>
                    </w:rPr>
                  </w:pPr>
                  <w:r w:rsidRPr="005A2788">
                    <w:rPr>
                      <w:rFonts w:ascii="Times New Roman" w:eastAsia="Times New Roman" w:hAnsi="Times New Roman" w:cs="Times New Roman"/>
                      <w:sz w:val="24"/>
                      <w:szCs w:val="24"/>
                      <w:lang w:eastAsia="ar-SA"/>
                    </w:rPr>
                    <w:t>Кольца обвитые -</w:t>
                  </w:r>
                </w:p>
                <w:p w:rsidR="0033257A" w:rsidRPr="005A2788" w:rsidRDefault="0033257A" w:rsidP="00767D33">
                  <w:pPr>
                    <w:spacing w:after="0" w:line="240" w:lineRule="auto"/>
                    <w:jc w:val="both"/>
                    <w:rPr>
                      <w:rFonts w:ascii="Times New Roman" w:eastAsia="Times New Roman" w:hAnsi="Times New Roman" w:cs="Times New Roman"/>
                      <w:sz w:val="24"/>
                      <w:szCs w:val="24"/>
                      <w:lang w:eastAsia="ar-SA"/>
                    </w:rPr>
                  </w:pPr>
                  <w:r w:rsidRPr="005A2788">
                    <w:rPr>
                      <w:rFonts w:ascii="Times New Roman" w:eastAsia="Times New Roman" w:hAnsi="Times New Roman" w:cs="Times New Roman"/>
                      <w:sz w:val="24"/>
                      <w:szCs w:val="24"/>
                      <w:lang w:eastAsia="ar-SA"/>
                    </w:rPr>
                    <w:t>За водой пошла.</w:t>
                  </w:r>
                </w:p>
                <w:p w:rsidR="0033257A" w:rsidRPr="005A2788" w:rsidRDefault="0033257A" w:rsidP="00767D33">
                  <w:pPr>
                    <w:spacing w:after="0" w:line="240" w:lineRule="auto"/>
                    <w:jc w:val="both"/>
                    <w:rPr>
                      <w:rFonts w:ascii="Times New Roman" w:eastAsia="Times New Roman" w:hAnsi="Times New Roman" w:cs="Times New Roman"/>
                      <w:sz w:val="24"/>
                      <w:szCs w:val="24"/>
                      <w:lang w:eastAsia="ar-SA"/>
                    </w:rPr>
                  </w:pPr>
                  <w:r w:rsidRPr="005A2788">
                    <w:rPr>
                      <w:rFonts w:ascii="Times New Roman" w:eastAsia="Times New Roman" w:hAnsi="Times New Roman" w:cs="Times New Roman"/>
                      <w:sz w:val="24"/>
                      <w:szCs w:val="24"/>
                      <w:lang w:eastAsia="ar-SA"/>
                    </w:rPr>
                    <w:t xml:space="preserve">С последними словами водящий осторожно кладет ленту на плечо одному из играющих, который, заметив это, быстро берет ленту, и они оба бегут в разные стороны по кругу. Тот, кто останется без места, становится зарей. Игра повторяется. </w:t>
                  </w:r>
                </w:p>
                <w:p w:rsidR="0033257A" w:rsidRPr="005A2788" w:rsidRDefault="0033257A" w:rsidP="00767D33">
                  <w:pPr>
                    <w:spacing w:after="0" w:line="240" w:lineRule="auto"/>
                    <w:jc w:val="both"/>
                    <w:rPr>
                      <w:rFonts w:ascii="Times New Roman" w:eastAsia="Times New Roman" w:hAnsi="Times New Roman" w:cs="Times New Roman"/>
                      <w:sz w:val="24"/>
                      <w:szCs w:val="24"/>
                      <w:lang w:eastAsia="ar-SA"/>
                    </w:rPr>
                  </w:pPr>
                  <w:r w:rsidRPr="005A2788">
                    <w:rPr>
                      <w:rFonts w:ascii="Times New Roman" w:eastAsia="Times New Roman" w:hAnsi="Times New Roman" w:cs="Times New Roman"/>
                      <w:sz w:val="24"/>
                      <w:szCs w:val="24"/>
                      <w:lang w:eastAsia="ar-SA"/>
                    </w:rPr>
                    <w:t xml:space="preserve">Правила игры. Бегущие не должны пересекать круг. </w:t>
                  </w:r>
                  <w:proofErr w:type="gramStart"/>
                  <w:r w:rsidRPr="005A2788">
                    <w:rPr>
                      <w:rFonts w:ascii="Times New Roman" w:eastAsia="Times New Roman" w:hAnsi="Times New Roman" w:cs="Times New Roman"/>
                      <w:sz w:val="24"/>
                      <w:szCs w:val="24"/>
                      <w:lang w:eastAsia="ar-SA"/>
                    </w:rPr>
                    <w:t>Играющие</w:t>
                  </w:r>
                  <w:proofErr w:type="gramEnd"/>
                  <w:r w:rsidRPr="005A2788">
                    <w:rPr>
                      <w:rFonts w:ascii="Times New Roman" w:eastAsia="Times New Roman" w:hAnsi="Times New Roman" w:cs="Times New Roman"/>
                      <w:sz w:val="24"/>
                      <w:szCs w:val="24"/>
                      <w:lang w:eastAsia="ar-SA"/>
                    </w:rPr>
                    <w:t xml:space="preserve"> не поворачиваются, пока водящий выбирает, кому положить на плечо платок. </w:t>
                  </w:r>
                </w:p>
              </w:tc>
            </w:tr>
            <w:tr w:rsidR="0033257A" w:rsidRPr="005A2788" w:rsidTr="00767D33">
              <w:trPr>
                <w:trHeight w:val="617"/>
              </w:trPr>
              <w:tc>
                <w:tcPr>
                  <w:tcW w:w="9961" w:type="dxa"/>
                </w:tcPr>
                <w:p w:rsidR="0033257A" w:rsidRPr="005A2788" w:rsidRDefault="0033257A" w:rsidP="00767D33">
                  <w:pPr>
                    <w:spacing w:after="0" w:line="240" w:lineRule="auto"/>
                    <w:jc w:val="both"/>
                    <w:rPr>
                      <w:rFonts w:ascii="Times New Roman" w:eastAsia="Times New Roman" w:hAnsi="Times New Roman" w:cs="Times New Roman"/>
                      <w:b/>
                      <w:sz w:val="24"/>
                      <w:szCs w:val="24"/>
                      <w:lang w:eastAsia="ar-SA"/>
                    </w:rPr>
                  </w:pPr>
                  <w:r w:rsidRPr="005A2788">
                    <w:rPr>
                      <w:rFonts w:ascii="Times New Roman" w:eastAsia="Times New Roman" w:hAnsi="Times New Roman" w:cs="Times New Roman"/>
                      <w:b/>
                      <w:sz w:val="24"/>
                      <w:szCs w:val="24"/>
                      <w:lang w:eastAsia="ar-SA"/>
                    </w:rPr>
                    <w:t>Тема 21 «Гуси»</w:t>
                  </w:r>
                </w:p>
                <w:p w:rsidR="0033257A" w:rsidRPr="005A2788" w:rsidRDefault="0033257A" w:rsidP="00767D33">
                  <w:pPr>
                    <w:spacing w:after="0" w:line="240" w:lineRule="auto"/>
                    <w:jc w:val="both"/>
                    <w:rPr>
                      <w:rFonts w:ascii="Times New Roman" w:eastAsia="Times New Roman" w:hAnsi="Times New Roman" w:cs="Times New Roman"/>
                      <w:sz w:val="24"/>
                      <w:szCs w:val="24"/>
                      <w:lang w:eastAsia="ar-SA"/>
                    </w:rPr>
                  </w:pPr>
                  <w:r w:rsidRPr="005A2788">
                    <w:rPr>
                      <w:rFonts w:ascii="Times New Roman" w:eastAsia="Times New Roman" w:hAnsi="Times New Roman" w:cs="Times New Roman"/>
                      <w:sz w:val="24"/>
                      <w:szCs w:val="24"/>
                      <w:lang w:eastAsia="ar-SA"/>
                    </w:rPr>
                    <w:t xml:space="preserve">         На площадке чертят небольшой круг, в середине его сидит волк. </w:t>
                  </w:r>
                  <w:proofErr w:type="gramStart"/>
                  <w:r w:rsidRPr="005A2788">
                    <w:rPr>
                      <w:rFonts w:ascii="Times New Roman" w:eastAsia="Times New Roman" w:hAnsi="Times New Roman" w:cs="Times New Roman"/>
                      <w:sz w:val="24"/>
                      <w:szCs w:val="24"/>
                      <w:lang w:eastAsia="ar-SA"/>
                    </w:rPr>
                    <w:t>Играющие, взявшись за руки, встают в большой круг.</w:t>
                  </w:r>
                  <w:proofErr w:type="gramEnd"/>
                  <w:r w:rsidRPr="005A2788">
                    <w:rPr>
                      <w:rFonts w:ascii="Times New Roman" w:eastAsia="Times New Roman" w:hAnsi="Times New Roman" w:cs="Times New Roman"/>
                      <w:sz w:val="24"/>
                      <w:szCs w:val="24"/>
                      <w:lang w:eastAsia="ar-SA"/>
                    </w:rPr>
                    <w:t xml:space="preserve"> Между кругом, где сидит волк, и хороводом встают в небольшой круг </w:t>
                  </w:r>
                  <w:proofErr w:type="spellStart"/>
                  <w:r w:rsidRPr="005A2788">
                    <w:rPr>
                      <w:rFonts w:ascii="Times New Roman" w:eastAsia="Times New Roman" w:hAnsi="Times New Roman" w:cs="Times New Roman"/>
                      <w:sz w:val="24"/>
                      <w:szCs w:val="24"/>
                      <w:lang w:eastAsia="ar-SA"/>
                    </w:rPr>
                    <w:t>гусенята</w:t>
                  </w:r>
                  <w:proofErr w:type="spellEnd"/>
                  <w:r w:rsidRPr="005A2788">
                    <w:rPr>
                      <w:rFonts w:ascii="Times New Roman" w:eastAsia="Times New Roman" w:hAnsi="Times New Roman" w:cs="Times New Roman"/>
                      <w:sz w:val="24"/>
                      <w:szCs w:val="24"/>
                      <w:lang w:eastAsia="ar-SA"/>
                    </w:rPr>
                    <w:t xml:space="preserve">. </w:t>
                  </w:r>
                  <w:proofErr w:type="gramStart"/>
                  <w:r w:rsidRPr="005A2788">
                    <w:rPr>
                      <w:rFonts w:ascii="Times New Roman" w:eastAsia="Times New Roman" w:hAnsi="Times New Roman" w:cs="Times New Roman"/>
                      <w:sz w:val="24"/>
                      <w:szCs w:val="24"/>
                      <w:lang w:eastAsia="ar-SA"/>
                    </w:rPr>
                    <w:t xml:space="preserve">Играющие в хороводе идут по кругу и спрашивают </w:t>
                  </w:r>
                  <w:proofErr w:type="spellStart"/>
                  <w:r w:rsidRPr="005A2788">
                    <w:rPr>
                      <w:rFonts w:ascii="Times New Roman" w:eastAsia="Times New Roman" w:hAnsi="Times New Roman" w:cs="Times New Roman"/>
                      <w:sz w:val="24"/>
                      <w:szCs w:val="24"/>
                      <w:lang w:eastAsia="ar-SA"/>
                    </w:rPr>
                    <w:t>гусенят</w:t>
                  </w:r>
                  <w:proofErr w:type="spellEnd"/>
                  <w:r w:rsidRPr="005A2788">
                    <w:rPr>
                      <w:rFonts w:ascii="Times New Roman" w:eastAsia="Times New Roman" w:hAnsi="Times New Roman" w:cs="Times New Roman"/>
                      <w:sz w:val="24"/>
                      <w:szCs w:val="24"/>
                      <w:lang w:eastAsia="ar-SA"/>
                    </w:rPr>
                    <w:t xml:space="preserve">, которые также ходят по кругу и отвечают на вопросы: </w:t>
                  </w:r>
                  <w:proofErr w:type="gramEnd"/>
                </w:p>
                <w:p w:rsidR="0033257A" w:rsidRPr="005A2788" w:rsidRDefault="0033257A" w:rsidP="00767D33">
                  <w:pPr>
                    <w:spacing w:after="0" w:line="240" w:lineRule="auto"/>
                    <w:jc w:val="both"/>
                    <w:rPr>
                      <w:rFonts w:ascii="Times New Roman" w:eastAsia="Times New Roman" w:hAnsi="Times New Roman" w:cs="Times New Roman"/>
                      <w:sz w:val="24"/>
                      <w:szCs w:val="24"/>
                      <w:lang w:eastAsia="ar-SA"/>
                    </w:rPr>
                  </w:pPr>
                  <w:r w:rsidRPr="005A2788">
                    <w:rPr>
                      <w:rFonts w:ascii="Times New Roman" w:eastAsia="Times New Roman" w:hAnsi="Times New Roman" w:cs="Times New Roman"/>
                      <w:sz w:val="24"/>
                      <w:szCs w:val="24"/>
                      <w:lang w:eastAsia="ar-SA"/>
                    </w:rPr>
                    <w:t>- Гуси, вы гуси!</w:t>
                  </w:r>
                </w:p>
                <w:p w:rsidR="0033257A" w:rsidRPr="005A2788" w:rsidRDefault="0033257A" w:rsidP="00767D33">
                  <w:pPr>
                    <w:spacing w:after="0" w:line="240" w:lineRule="auto"/>
                    <w:jc w:val="both"/>
                    <w:rPr>
                      <w:rFonts w:ascii="Times New Roman" w:eastAsia="Times New Roman" w:hAnsi="Times New Roman" w:cs="Times New Roman"/>
                      <w:sz w:val="24"/>
                      <w:szCs w:val="24"/>
                      <w:lang w:eastAsia="ar-SA"/>
                    </w:rPr>
                  </w:pPr>
                  <w:r w:rsidRPr="005A2788">
                    <w:rPr>
                      <w:rFonts w:ascii="Times New Roman" w:eastAsia="Times New Roman" w:hAnsi="Times New Roman" w:cs="Times New Roman"/>
                      <w:sz w:val="24"/>
                      <w:szCs w:val="24"/>
                      <w:lang w:eastAsia="ar-SA"/>
                    </w:rPr>
                    <w:t>- Га-га-га, га-га-га!</w:t>
                  </w:r>
                </w:p>
                <w:p w:rsidR="0033257A" w:rsidRPr="005A2788" w:rsidRDefault="0033257A" w:rsidP="00767D33">
                  <w:pPr>
                    <w:spacing w:after="0" w:line="240" w:lineRule="auto"/>
                    <w:jc w:val="both"/>
                    <w:rPr>
                      <w:rFonts w:ascii="Times New Roman" w:eastAsia="Times New Roman" w:hAnsi="Times New Roman" w:cs="Times New Roman"/>
                      <w:sz w:val="24"/>
                      <w:szCs w:val="24"/>
                      <w:lang w:eastAsia="ar-SA"/>
                    </w:rPr>
                  </w:pPr>
                  <w:r w:rsidRPr="005A2788">
                    <w:rPr>
                      <w:rFonts w:ascii="Times New Roman" w:eastAsia="Times New Roman" w:hAnsi="Times New Roman" w:cs="Times New Roman"/>
                      <w:sz w:val="24"/>
                      <w:szCs w:val="24"/>
                      <w:lang w:eastAsia="ar-SA"/>
                    </w:rPr>
                    <w:t>- Вы, серые гуси!</w:t>
                  </w:r>
                </w:p>
                <w:p w:rsidR="0033257A" w:rsidRPr="005A2788" w:rsidRDefault="0033257A" w:rsidP="00767D33">
                  <w:pPr>
                    <w:spacing w:after="0" w:line="240" w:lineRule="auto"/>
                    <w:jc w:val="both"/>
                    <w:rPr>
                      <w:rFonts w:ascii="Times New Roman" w:eastAsia="Times New Roman" w:hAnsi="Times New Roman" w:cs="Times New Roman"/>
                      <w:sz w:val="24"/>
                      <w:szCs w:val="24"/>
                      <w:lang w:eastAsia="ar-SA"/>
                    </w:rPr>
                  </w:pPr>
                  <w:r w:rsidRPr="005A2788">
                    <w:rPr>
                      <w:rFonts w:ascii="Times New Roman" w:eastAsia="Times New Roman" w:hAnsi="Times New Roman" w:cs="Times New Roman"/>
                      <w:sz w:val="24"/>
                      <w:szCs w:val="24"/>
                      <w:lang w:eastAsia="ar-SA"/>
                    </w:rPr>
                    <w:t>- Га-га-га, га-га-га!</w:t>
                  </w:r>
                </w:p>
                <w:p w:rsidR="0033257A" w:rsidRPr="005A2788" w:rsidRDefault="0033257A" w:rsidP="00767D33">
                  <w:pPr>
                    <w:spacing w:after="0" w:line="240" w:lineRule="auto"/>
                    <w:jc w:val="both"/>
                    <w:rPr>
                      <w:rFonts w:ascii="Times New Roman" w:eastAsia="Times New Roman" w:hAnsi="Times New Roman" w:cs="Times New Roman"/>
                      <w:sz w:val="24"/>
                      <w:szCs w:val="24"/>
                      <w:lang w:eastAsia="ar-SA"/>
                    </w:rPr>
                  </w:pPr>
                  <w:r w:rsidRPr="005A2788">
                    <w:rPr>
                      <w:rFonts w:ascii="Times New Roman" w:eastAsia="Times New Roman" w:hAnsi="Times New Roman" w:cs="Times New Roman"/>
                      <w:sz w:val="24"/>
                      <w:szCs w:val="24"/>
                      <w:lang w:eastAsia="ar-SA"/>
                    </w:rPr>
                    <w:t>- Где, гуси, бывали?</w:t>
                  </w:r>
                </w:p>
                <w:p w:rsidR="0033257A" w:rsidRPr="005A2788" w:rsidRDefault="0033257A" w:rsidP="00767D33">
                  <w:pPr>
                    <w:spacing w:after="0" w:line="240" w:lineRule="auto"/>
                    <w:jc w:val="both"/>
                    <w:rPr>
                      <w:rFonts w:ascii="Times New Roman" w:eastAsia="Times New Roman" w:hAnsi="Times New Roman" w:cs="Times New Roman"/>
                      <w:sz w:val="24"/>
                      <w:szCs w:val="24"/>
                      <w:lang w:eastAsia="ar-SA"/>
                    </w:rPr>
                  </w:pPr>
                  <w:r w:rsidRPr="005A2788">
                    <w:rPr>
                      <w:rFonts w:ascii="Times New Roman" w:eastAsia="Times New Roman" w:hAnsi="Times New Roman" w:cs="Times New Roman"/>
                      <w:sz w:val="24"/>
                      <w:szCs w:val="24"/>
                      <w:lang w:eastAsia="ar-SA"/>
                    </w:rPr>
                    <w:t>- Га-га-га, га-га-га!</w:t>
                  </w:r>
                </w:p>
                <w:p w:rsidR="0033257A" w:rsidRPr="005A2788" w:rsidRDefault="0033257A" w:rsidP="00767D33">
                  <w:pPr>
                    <w:spacing w:after="0" w:line="240" w:lineRule="auto"/>
                    <w:jc w:val="both"/>
                    <w:rPr>
                      <w:rFonts w:ascii="Times New Roman" w:eastAsia="Times New Roman" w:hAnsi="Times New Roman" w:cs="Times New Roman"/>
                      <w:sz w:val="24"/>
                      <w:szCs w:val="24"/>
                      <w:lang w:eastAsia="ar-SA"/>
                    </w:rPr>
                  </w:pPr>
                  <w:r w:rsidRPr="005A2788">
                    <w:rPr>
                      <w:rFonts w:ascii="Times New Roman" w:eastAsia="Times New Roman" w:hAnsi="Times New Roman" w:cs="Times New Roman"/>
                      <w:sz w:val="24"/>
                      <w:szCs w:val="24"/>
                      <w:lang w:eastAsia="ar-SA"/>
                    </w:rPr>
                    <w:t xml:space="preserve">- Кого, гуси, </w:t>
                  </w:r>
                  <w:proofErr w:type="spellStart"/>
                  <w:r w:rsidRPr="005A2788">
                    <w:rPr>
                      <w:rFonts w:ascii="Times New Roman" w:eastAsia="Times New Roman" w:hAnsi="Times New Roman" w:cs="Times New Roman"/>
                      <w:sz w:val="24"/>
                      <w:szCs w:val="24"/>
                      <w:lang w:eastAsia="ar-SA"/>
                    </w:rPr>
                    <w:t>видали</w:t>
                  </w:r>
                  <w:proofErr w:type="spellEnd"/>
                  <w:r w:rsidRPr="005A2788">
                    <w:rPr>
                      <w:rFonts w:ascii="Times New Roman" w:eastAsia="Times New Roman" w:hAnsi="Times New Roman" w:cs="Times New Roman"/>
                      <w:sz w:val="24"/>
                      <w:szCs w:val="24"/>
                      <w:lang w:eastAsia="ar-SA"/>
                    </w:rPr>
                    <w:t>?</w:t>
                  </w:r>
                </w:p>
                <w:p w:rsidR="0033257A" w:rsidRPr="005A2788" w:rsidRDefault="0033257A" w:rsidP="00767D33">
                  <w:pPr>
                    <w:spacing w:after="0" w:line="240" w:lineRule="auto"/>
                    <w:jc w:val="both"/>
                    <w:rPr>
                      <w:rFonts w:ascii="Times New Roman" w:eastAsia="Times New Roman" w:hAnsi="Times New Roman" w:cs="Times New Roman"/>
                      <w:sz w:val="24"/>
                      <w:szCs w:val="24"/>
                      <w:lang w:eastAsia="ar-SA"/>
                    </w:rPr>
                  </w:pPr>
                  <w:r w:rsidRPr="005A2788">
                    <w:rPr>
                      <w:rFonts w:ascii="Times New Roman" w:eastAsia="Times New Roman" w:hAnsi="Times New Roman" w:cs="Times New Roman"/>
                      <w:sz w:val="24"/>
                      <w:szCs w:val="24"/>
                      <w:lang w:eastAsia="ar-SA"/>
                    </w:rPr>
                    <w:t>- Га-га-га, га-га-га!</w:t>
                  </w:r>
                </w:p>
                <w:p w:rsidR="0033257A" w:rsidRPr="005A2788" w:rsidRDefault="0033257A" w:rsidP="00767D33">
                  <w:pPr>
                    <w:spacing w:after="0" w:line="240" w:lineRule="auto"/>
                    <w:jc w:val="both"/>
                    <w:rPr>
                      <w:rFonts w:ascii="Times New Roman" w:eastAsia="Times New Roman" w:hAnsi="Times New Roman" w:cs="Times New Roman"/>
                      <w:sz w:val="24"/>
                      <w:szCs w:val="24"/>
                      <w:lang w:eastAsia="ar-SA"/>
                    </w:rPr>
                  </w:pPr>
                  <w:r w:rsidRPr="005A2788">
                    <w:rPr>
                      <w:rFonts w:ascii="Times New Roman" w:eastAsia="Times New Roman" w:hAnsi="Times New Roman" w:cs="Times New Roman"/>
                      <w:sz w:val="24"/>
                      <w:szCs w:val="24"/>
                      <w:lang w:eastAsia="ar-SA"/>
                    </w:rPr>
                    <w:t xml:space="preserve">С окончанием последних слов волк выбегает из круга и старается поймать гусенка. Гуси разбегаются и прячутся за </w:t>
                  </w:r>
                  <w:proofErr w:type="gramStart"/>
                  <w:r w:rsidRPr="005A2788">
                    <w:rPr>
                      <w:rFonts w:ascii="Times New Roman" w:eastAsia="Times New Roman" w:hAnsi="Times New Roman" w:cs="Times New Roman"/>
                      <w:sz w:val="24"/>
                      <w:szCs w:val="24"/>
                      <w:lang w:eastAsia="ar-SA"/>
                    </w:rPr>
                    <w:t>стоящих</w:t>
                  </w:r>
                  <w:proofErr w:type="gramEnd"/>
                  <w:r w:rsidRPr="005A2788">
                    <w:rPr>
                      <w:rFonts w:ascii="Times New Roman" w:eastAsia="Times New Roman" w:hAnsi="Times New Roman" w:cs="Times New Roman"/>
                      <w:sz w:val="24"/>
                      <w:szCs w:val="24"/>
                      <w:lang w:eastAsia="ar-SA"/>
                    </w:rPr>
                    <w:t xml:space="preserve"> в хороводе. Пойманного гусенка волк ведет в середину круга - в логово. Гуси встают в круг и отвечают:  </w:t>
                  </w:r>
                </w:p>
                <w:p w:rsidR="0033257A" w:rsidRPr="005A2788" w:rsidRDefault="0033257A" w:rsidP="00767D33">
                  <w:pPr>
                    <w:spacing w:after="0" w:line="240" w:lineRule="auto"/>
                    <w:jc w:val="both"/>
                    <w:rPr>
                      <w:rFonts w:ascii="Times New Roman" w:eastAsia="Times New Roman" w:hAnsi="Times New Roman" w:cs="Times New Roman"/>
                      <w:sz w:val="24"/>
                      <w:szCs w:val="24"/>
                      <w:lang w:eastAsia="ar-SA"/>
                    </w:rPr>
                  </w:pPr>
                  <w:r w:rsidRPr="005A2788">
                    <w:rPr>
                      <w:rFonts w:ascii="Times New Roman" w:eastAsia="Times New Roman" w:hAnsi="Times New Roman" w:cs="Times New Roman"/>
                      <w:sz w:val="24"/>
                      <w:szCs w:val="24"/>
                      <w:lang w:eastAsia="ar-SA"/>
                    </w:rPr>
                    <w:t>Мы видели волка,</w:t>
                  </w:r>
                </w:p>
                <w:p w:rsidR="0033257A" w:rsidRPr="005A2788" w:rsidRDefault="0033257A" w:rsidP="00767D33">
                  <w:pPr>
                    <w:spacing w:after="0" w:line="240" w:lineRule="auto"/>
                    <w:jc w:val="both"/>
                    <w:rPr>
                      <w:rFonts w:ascii="Times New Roman" w:eastAsia="Times New Roman" w:hAnsi="Times New Roman" w:cs="Times New Roman"/>
                      <w:sz w:val="24"/>
                      <w:szCs w:val="24"/>
                      <w:lang w:eastAsia="ar-SA"/>
                    </w:rPr>
                  </w:pPr>
                  <w:r w:rsidRPr="005A2788">
                    <w:rPr>
                      <w:rFonts w:ascii="Times New Roman" w:eastAsia="Times New Roman" w:hAnsi="Times New Roman" w:cs="Times New Roman"/>
                      <w:sz w:val="24"/>
                      <w:szCs w:val="24"/>
                      <w:lang w:eastAsia="ar-SA"/>
                    </w:rPr>
                    <w:t>Унес волк гусенка,</w:t>
                  </w:r>
                </w:p>
                <w:p w:rsidR="0033257A" w:rsidRPr="005A2788" w:rsidRDefault="0033257A" w:rsidP="00767D33">
                  <w:pPr>
                    <w:spacing w:after="0" w:line="240" w:lineRule="auto"/>
                    <w:jc w:val="both"/>
                    <w:rPr>
                      <w:rFonts w:ascii="Times New Roman" w:eastAsia="Times New Roman" w:hAnsi="Times New Roman" w:cs="Times New Roman"/>
                      <w:sz w:val="24"/>
                      <w:szCs w:val="24"/>
                      <w:lang w:eastAsia="ar-SA"/>
                    </w:rPr>
                  </w:pPr>
                  <w:r w:rsidRPr="005A2788">
                    <w:rPr>
                      <w:rFonts w:ascii="Times New Roman" w:eastAsia="Times New Roman" w:hAnsi="Times New Roman" w:cs="Times New Roman"/>
                      <w:sz w:val="24"/>
                      <w:szCs w:val="24"/>
                      <w:lang w:eastAsia="ar-SA"/>
                    </w:rPr>
                    <w:t>Самого лучшего.</w:t>
                  </w:r>
                </w:p>
                <w:p w:rsidR="0033257A" w:rsidRPr="005A2788" w:rsidRDefault="0033257A" w:rsidP="00767D33">
                  <w:pPr>
                    <w:spacing w:after="0" w:line="240" w:lineRule="auto"/>
                    <w:jc w:val="both"/>
                    <w:rPr>
                      <w:rFonts w:ascii="Times New Roman" w:eastAsia="Times New Roman" w:hAnsi="Times New Roman" w:cs="Times New Roman"/>
                      <w:sz w:val="24"/>
                      <w:szCs w:val="24"/>
                      <w:lang w:eastAsia="ar-SA"/>
                    </w:rPr>
                  </w:pPr>
                  <w:r w:rsidRPr="005A2788">
                    <w:rPr>
                      <w:rFonts w:ascii="Times New Roman" w:eastAsia="Times New Roman" w:hAnsi="Times New Roman" w:cs="Times New Roman"/>
                      <w:sz w:val="24"/>
                      <w:szCs w:val="24"/>
                      <w:lang w:eastAsia="ar-SA"/>
                    </w:rPr>
                    <w:t>Самого большого</w:t>
                  </w:r>
                </w:p>
                <w:p w:rsidR="0033257A" w:rsidRPr="005A2788" w:rsidRDefault="0033257A" w:rsidP="00767D33">
                  <w:pPr>
                    <w:spacing w:after="0" w:line="240" w:lineRule="auto"/>
                    <w:jc w:val="both"/>
                    <w:rPr>
                      <w:rFonts w:ascii="Times New Roman" w:eastAsia="Times New Roman" w:hAnsi="Times New Roman" w:cs="Times New Roman"/>
                      <w:sz w:val="24"/>
                      <w:szCs w:val="24"/>
                      <w:lang w:eastAsia="ar-SA"/>
                    </w:rPr>
                  </w:pPr>
                  <w:r w:rsidRPr="005A2788">
                    <w:rPr>
                      <w:rFonts w:ascii="Times New Roman" w:eastAsia="Times New Roman" w:hAnsi="Times New Roman" w:cs="Times New Roman"/>
                      <w:sz w:val="24"/>
                      <w:szCs w:val="24"/>
                      <w:lang w:eastAsia="ar-SA"/>
                    </w:rPr>
                    <w:t xml:space="preserve">Далее следует перекличка хоровода и гусей:  </w:t>
                  </w:r>
                </w:p>
                <w:p w:rsidR="0033257A" w:rsidRPr="005A2788" w:rsidRDefault="0033257A" w:rsidP="00767D33">
                  <w:pPr>
                    <w:spacing w:after="0" w:line="240" w:lineRule="auto"/>
                    <w:jc w:val="both"/>
                    <w:rPr>
                      <w:rFonts w:ascii="Times New Roman" w:eastAsia="Times New Roman" w:hAnsi="Times New Roman" w:cs="Times New Roman"/>
                      <w:sz w:val="24"/>
                      <w:szCs w:val="24"/>
                      <w:lang w:eastAsia="ar-SA"/>
                    </w:rPr>
                  </w:pPr>
                  <w:r w:rsidRPr="005A2788">
                    <w:rPr>
                      <w:rFonts w:ascii="Times New Roman" w:eastAsia="Times New Roman" w:hAnsi="Times New Roman" w:cs="Times New Roman"/>
                      <w:sz w:val="24"/>
                      <w:szCs w:val="24"/>
                      <w:lang w:eastAsia="ar-SA"/>
                    </w:rPr>
                    <w:t>- А, гуси, вы гуси!</w:t>
                  </w:r>
                </w:p>
                <w:p w:rsidR="0033257A" w:rsidRPr="005A2788" w:rsidRDefault="0033257A" w:rsidP="00767D33">
                  <w:pPr>
                    <w:spacing w:after="0" w:line="240" w:lineRule="auto"/>
                    <w:jc w:val="both"/>
                    <w:rPr>
                      <w:rFonts w:ascii="Times New Roman" w:eastAsia="Times New Roman" w:hAnsi="Times New Roman" w:cs="Times New Roman"/>
                      <w:sz w:val="24"/>
                      <w:szCs w:val="24"/>
                      <w:lang w:eastAsia="ar-SA"/>
                    </w:rPr>
                  </w:pPr>
                  <w:r w:rsidRPr="005A2788">
                    <w:rPr>
                      <w:rFonts w:ascii="Times New Roman" w:eastAsia="Times New Roman" w:hAnsi="Times New Roman" w:cs="Times New Roman"/>
                      <w:sz w:val="24"/>
                      <w:szCs w:val="24"/>
                      <w:lang w:eastAsia="ar-SA"/>
                    </w:rPr>
                    <w:t xml:space="preserve">- Га-га га, га </w:t>
                  </w:r>
                  <w:proofErr w:type="spellStart"/>
                  <w:proofErr w:type="gramStart"/>
                  <w:r w:rsidRPr="005A2788">
                    <w:rPr>
                      <w:rFonts w:ascii="Times New Roman" w:eastAsia="Times New Roman" w:hAnsi="Times New Roman" w:cs="Times New Roman"/>
                      <w:sz w:val="24"/>
                      <w:szCs w:val="24"/>
                      <w:lang w:eastAsia="ar-SA"/>
                    </w:rPr>
                    <w:t>га</w:t>
                  </w:r>
                  <w:proofErr w:type="spellEnd"/>
                  <w:proofErr w:type="gramEnd"/>
                  <w:r w:rsidRPr="005A2788">
                    <w:rPr>
                      <w:rFonts w:ascii="Times New Roman" w:eastAsia="Times New Roman" w:hAnsi="Times New Roman" w:cs="Times New Roman"/>
                      <w:sz w:val="24"/>
                      <w:szCs w:val="24"/>
                      <w:lang w:eastAsia="ar-SA"/>
                    </w:rPr>
                    <w:t xml:space="preserve"> </w:t>
                  </w:r>
                  <w:proofErr w:type="spellStart"/>
                  <w:r w:rsidRPr="005A2788">
                    <w:rPr>
                      <w:rFonts w:ascii="Times New Roman" w:eastAsia="Times New Roman" w:hAnsi="Times New Roman" w:cs="Times New Roman"/>
                      <w:sz w:val="24"/>
                      <w:szCs w:val="24"/>
                      <w:lang w:eastAsia="ar-SA"/>
                    </w:rPr>
                    <w:t>га</w:t>
                  </w:r>
                  <w:proofErr w:type="spellEnd"/>
                  <w:r w:rsidRPr="005A2788">
                    <w:rPr>
                      <w:rFonts w:ascii="Times New Roman" w:eastAsia="Times New Roman" w:hAnsi="Times New Roman" w:cs="Times New Roman"/>
                      <w:sz w:val="24"/>
                      <w:szCs w:val="24"/>
                      <w:lang w:eastAsia="ar-SA"/>
                    </w:rPr>
                    <w:t>!</w:t>
                  </w:r>
                </w:p>
                <w:p w:rsidR="0033257A" w:rsidRPr="005A2788" w:rsidRDefault="0033257A" w:rsidP="00767D33">
                  <w:pPr>
                    <w:spacing w:after="0" w:line="240" w:lineRule="auto"/>
                    <w:jc w:val="both"/>
                    <w:rPr>
                      <w:rFonts w:ascii="Times New Roman" w:eastAsia="Times New Roman" w:hAnsi="Times New Roman" w:cs="Times New Roman"/>
                      <w:sz w:val="24"/>
                      <w:szCs w:val="24"/>
                      <w:lang w:eastAsia="ar-SA"/>
                    </w:rPr>
                  </w:pPr>
                  <w:r w:rsidRPr="005A2788">
                    <w:rPr>
                      <w:rFonts w:ascii="Times New Roman" w:eastAsia="Times New Roman" w:hAnsi="Times New Roman" w:cs="Times New Roman"/>
                      <w:sz w:val="24"/>
                      <w:szCs w:val="24"/>
                      <w:lang w:eastAsia="ar-SA"/>
                    </w:rPr>
                    <w:t>- Щиплите-ка волка,</w:t>
                  </w:r>
                </w:p>
                <w:p w:rsidR="0033257A" w:rsidRPr="005A2788" w:rsidRDefault="0033257A" w:rsidP="00767D33">
                  <w:pPr>
                    <w:spacing w:after="0" w:line="240" w:lineRule="auto"/>
                    <w:jc w:val="both"/>
                    <w:rPr>
                      <w:rFonts w:ascii="Times New Roman" w:eastAsia="Times New Roman" w:hAnsi="Times New Roman" w:cs="Times New Roman"/>
                      <w:sz w:val="24"/>
                      <w:szCs w:val="24"/>
                      <w:lang w:eastAsia="ar-SA"/>
                    </w:rPr>
                  </w:pPr>
                  <w:r w:rsidRPr="005A2788">
                    <w:rPr>
                      <w:rFonts w:ascii="Times New Roman" w:eastAsia="Times New Roman" w:hAnsi="Times New Roman" w:cs="Times New Roman"/>
                      <w:sz w:val="24"/>
                      <w:szCs w:val="24"/>
                      <w:lang w:eastAsia="ar-SA"/>
                    </w:rPr>
                    <w:t>Выручайте гусенка!</w:t>
                  </w:r>
                </w:p>
                <w:p w:rsidR="0033257A" w:rsidRPr="005A2788" w:rsidRDefault="0033257A" w:rsidP="00767D33">
                  <w:pPr>
                    <w:spacing w:after="0" w:line="240" w:lineRule="auto"/>
                    <w:jc w:val="both"/>
                    <w:rPr>
                      <w:rFonts w:ascii="Times New Roman" w:eastAsia="Times New Roman" w:hAnsi="Times New Roman" w:cs="Times New Roman"/>
                      <w:sz w:val="24"/>
                      <w:szCs w:val="24"/>
                      <w:lang w:eastAsia="ar-SA"/>
                    </w:rPr>
                  </w:pPr>
                  <w:r w:rsidRPr="005A2788">
                    <w:rPr>
                      <w:rFonts w:ascii="Times New Roman" w:eastAsia="Times New Roman" w:hAnsi="Times New Roman" w:cs="Times New Roman"/>
                      <w:sz w:val="24"/>
                      <w:szCs w:val="24"/>
                      <w:lang w:eastAsia="ar-SA"/>
                    </w:rPr>
                    <w:t xml:space="preserve">Гуси машут крыльями, с криком </w:t>
                  </w:r>
                  <w:proofErr w:type="gramStart"/>
                  <w:r w:rsidRPr="005A2788">
                    <w:rPr>
                      <w:rFonts w:ascii="Times New Roman" w:eastAsia="Times New Roman" w:hAnsi="Times New Roman" w:cs="Times New Roman"/>
                      <w:sz w:val="24"/>
                      <w:szCs w:val="24"/>
                      <w:lang w:eastAsia="ar-SA"/>
                    </w:rPr>
                    <w:t>га-га</w:t>
                  </w:r>
                  <w:proofErr w:type="gramEnd"/>
                  <w:r w:rsidRPr="005A2788">
                    <w:rPr>
                      <w:rFonts w:ascii="Times New Roman" w:eastAsia="Times New Roman" w:hAnsi="Times New Roman" w:cs="Times New Roman"/>
                      <w:sz w:val="24"/>
                      <w:szCs w:val="24"/>
                      <w:lang w:eastAsia="ar-SA"/>
                    </w:rPr>
                    <w:t xml:space="preserve"> бегают по кругу, донимают волка. Пойманные </w:t>
                  </w:r>
                  <w:proofErr w:type="spellStart"/>
                  <w:r w:rsidRPr="005A2788">
                    <w:rPr>
                      <w:rFonts w:ascii="Times New Roman" w:eastAsia="Times New Roman" w:hAnsi="Times New Roman" w:cs="Times New Roman"/>
                      <w:sz w:val="24"/>
                      <w:szCs w:val="24"/>
                      <w:lang w:eastAsia="ar-SA"/>
                    </w:rPr>
                    <w:t>гусенята</w:t>
                  </w:r>
                  <w:proofErr w:type="spellEnd"/>
                  <w:r w:rsidRPr="005A2788">
                    <w:rPr>
                      <w:rFonts w:ascii="Times New Roman" w:eastAsia="Times New Roman" w:hAnsi="Times New Roman" w:cs="Times New Roman"/>
                      <w:sz w:val="24"/>
                      <w:szCs w:val="24"/>
                      <w:lang w:eastAsia="ar-SA"/>
                    </w:rPr>
                    <w:t xml:space="preserve"> в это время стараются улететь из круга, а волк их не пускает. Игра заканчивается, когда все пойманные гуси уходят от волка. </w:t>
                  </w:r>
                </w:p>
                <w:p w:rsidR="0033257A" w:rsidRPr="005A2788" w:rsidRDefault="0033257A" w:rsidP="00767D33">
                  <w:pPr>
                    <w:spacing w:after="0" w:line="240" w:lineRule="auto"/>
                    <w:jc w:val="both"/>
                    <w:rPr>
                      <w:rFonts w:ascii="Times New Roman" w:eastAsia="Times New Roman" w:hAnsi="Times New Roman" w:cs="Times New Roman"/>
                      <w:sz w:val="24"/>
                      <w:szCs w:val="24"/>
                      <w:lang w:eastAsia="ar-SA"/>
                    </w:rPr>
                  </w:pPr>
                  <w:r w:rsidRPr="005A2788">
                    <w:rPr>
                      <w:rFonts w:ascii="Times New Roman" w:eastAsia="Times New Roman" w:hAnsi="Times New Roman" w:cs="Times New Roman"/>
                      <w:sz w:val="24"/>
                      <w:szCs w:val="24"/>
                      <w:lang w:eastAsia="ar-SA"/>
                    </w:rPr>
                    <w:t xml:space="preserve">Игра повторяется, но играющие в хороводе становятся гусями, а гуси встают в хоровод. Волка выбирают. </w:t>
                  </w:r>
                </w:p>
                <w:p w:rsidR="0033257A" w:rsidRPr="005A2788" w:rsidRDefault="0033257A" w:rsidP="00767D33">
                  <w:pPr>
                    <w:spacing w:after="0" w:line="240" w:lineRule="auto"/>
                    <w:jc w:val="both"/>
                    <w:rPr>
                      <w:rFonts w:ascii="Times New Roman" w:eastAsia="Times New Roman" w:hAnsi="Times New Roman" w:cs="Times New Roman"/>
                      <w:sz w:val="24"/>
                      <w:szCs w:val="24"/>
                      <w:lang w:eastAsia="ar-SA"/>
                    </w:rPr>
                  </w:pPr>
                  <w:r w:rsidRPr="005A2788">
                    <w:rPr>
                      <w:rFonts w:ascii="Times New Roman" w:eastAsia="Times New Roman" w:hAnsi="Times New Roman" w:cs="Times New Roman"/>
                      <w:sz w:val="24"/>
                      <w:szCs w:val="24"/>
                      <w:lang w:eastAsia="ar-SA"/>
                    </w:rPr>
                    <w:t xml:space="preserve">Правила игры. Хоровод гусей и </w:t>
                  </w:r>
                  <w:proofErr w:type="spellStart"/>
                  <w:r w:rsidRPr="005A2788">
                    <w:rPr>
                      <w:rFonts w:ascii="Times New Roman" w:eastAsia="Times New Roman" w:hAnsi="Times New Roman" w:cs="Times New Roman"/>
                      <w:sz w:val="24"/>
                      <w:szCs w:val="24"/>
                      <w:lang w:eastAsia="ar-SA"/>
                    </w:rPr>
                    <w:t>гусенята</w:t>
                  </w:r>
                  <w:proofErr w:type="spellEnd"/>
                  <w:r w:rsidRPr="005A2788">
                    <w:rPr>
                      <w:rFonts w:ascii="Times New Roman" w:eastAsia="Times New Roman" w:hAnsi="Times New Roman" w:cs="Times New Roman"/>
                      <w:sz w:val="24"/>
                      <w:szCs w:val="24"/>
                      <w:lang w:eastAsia="ar-SA"/>
                    </w:rPr>
                    <w:t xml:space="preserve"> идут по кругу в разные стороны. Текст должны проговаривать все дружно. Пойманный гусенок может выйти из круга только тогда, когда кто-то из </w:t>
                  </w:r>
                  <w:proofErr w:type="gramStart"/>
                  <w:r w:rsidRPr="005A2788">
                    <w:rPr>
                      <w:rFonts w:ascii="Times New Roman" w:eastAsia="Times New Roman" w:hAnsi="Times New Roman" w:cs="Times New Roman"/>
                      <w:sz w:val="24"/>
                      <w:szCs w:val="24"/>
                      <w:lang w:eastAsia="ar-SA"/>
                    </w:rPr>
                    <w:t>играющих</w:t>
                  </w:r>
                  <w:proofErr w:type="gramEnd"/>
                  <w:r w:rsidRPr="005A2788">
                    <w:rPr>
                      <w:rFonts w:ascii="Times New Roman" w:eastAsia="Times New Roman" w:hAnsi="Times New Roman" w:cs="Times New Roman"/>
                      <w:sz w:val="24"/>
                      <w:szCs w:val="24"/>
                      <w:lang w:eastAsia="ar-SA"/>
                    </w:rPr>
                    <w:t xml:space="preserve"> коснулся рукой волка</w:t>
                  </w:r>
                </w:p>
              </w:tc>
            </w:tr>
            <w:tr w:rsidR="0033257A" w:rsidRPr="005A2788" w:rsidTr="00767D33">
              <w:trPr>
                <w:trHeight w:val="617"/>
              </w:trPr>
              <w:tc>
                <w:tcPr>
                  <w:tcW w:w="9961" w:type="dxa"/>
                </w:tcPr>
                <w:p w:rsidR="0033257A" w:rsidRPr="005A2788" w:rsidRDefault="0033257A" w:rsidP="00767D33">
                  <w:pPr>
                    <w:spacing w:after="0" w:line="240" w:lineRule="auto"/>
                    <w:jc w:val="both"/>
                    <w:rPr>
                      <w:rFonts w:ascii="Times New Roman" w:eastAsia="Times New Roman" w:hAnsi="Times New Roman" w:cs="Times New Roman"/>
                      <w:b/>
                      <w:sz w:val="24"/>
                      <w:szCs w:val="24"/>
                      <w:lang w:eastAsia="ar-SA"/>
                    </w:rPr>
                  </w:pPr>
                  <w:r w:rsidRPr="005A2788">
                    <w:rPr>
                      <w:rFonts w:ascii="Times New Roman" w:eastAsia="Times New Roman" w:hAnsi="Times New Roman" w:cs="Times New Roman"/>
                      <w:b/>
                      <w:sz w:val="24"/>
                      <w:szCs w:val="24"/>
                      <w:lang w:eastAsia="ar-SA"/>
                    </w:rPr>
                    <w:lastRenderedPageBreak/>
                    <w:t>Тема 22 «Удар по веревочке»</w:t>
                  </w:r>
                </w:p>
                <w:p w:rsidR="0033257A" w:rsidRPr="005A2788" w:rsidRDefault="0033257A" w:rsidP="00767D33">
                  <w:pPr>
                    <w:spacing w:after="0" w:line="240" w:lineRule="auto"/>
                    <w:jc w:val="both"/>
                    <w:rPr>
                      <w:rFonts w:ascii="Times New Roman" w:eastAsia="Times New Roman" w:hAnsi="Times New Roman" w:cs="Times New Roman"/>
                      <w:sz w:val="24"/>
                      <w:szCs w:val="24"/>
                      <w:lang w:eastAsia="ar-SA"/>
                    </w:rPr>
                  </w:pPr>
                  <w:r w:rsidRPr="005A2788">
                    <w:rPr>
                      <w:rFonts w:ascii="Times New Roman" w:eastAsia="Times New Roman" w:hAnsi="Times New Roman" w:cs="Times New Roman"/>
                      <w:sz w:val="24"/>
                      <w:szCs w:val="24"/>
                      <w:lang w:eastAsia="ar-SA"/>
                    </w:rPr>
                    <w:t>         Для игры необходима замкнутая в круг веревочка. Игроки берутся обеими руками за веревочку с внешней стороны. Выбирается один водящий, который должен находиться в центре круга, образованного веревочкой. Цель водящего – посалить, т.е. ударить по руке одного из играющих находящихся с внешней стороны круга. Те, кто находятся с внешней стороны круга, во время атаки водящего могут отпустить от веревочки только одну руку. Если играющий отпускает от веревочки две руки или по одной из них попадает водящий, то уже именно он становится в круг и игра продолжается дальше.</w:t>
                  </w:r>
                </w:p>
              </w:tc>
            </w:tr>
            <w:tr w:rsidR="0033257A" w:rsidRPr="005A2788" w:rsidTr="00767D33">
              <w:trPr>
                <w:trHeight w:val="617"/>
              </w:trPr>
              <w:tc>
                <w:tcPr>
                  <w:tcW w:w="9961" w:type="dxa"/>
                </w:tcPr>
                <w:p w:rsidR="0033257A" w:rsidRPr="005A2788" w:rsidRDefault="0033257A" w:rsidP="00767D33">
                  <w:pPr>
                    <w:spacing w:after="0" w:line="240" w:lineRule="auto"/>
                    <w:jc w:val="both"/>
                    <w:rPr>
                      <w:rFonts w:ascii="Times New Roman" w:eastAsia="Times New Roman" w:hAnsi="Times New Roman" w:cs="Times New Roman"/>
                      <w:b/>
                      <w:sz w:val="24"/>
                      <w:szCs w:val="24"/>
                      <w:lang w:eastAsia="ar-SA"/>
                    </w:rPr>
                  </w:pPr>
                  <w:r w:rsidRPr="005A2788">
                    <w:rPr>
                      <w:rFonts w:ascii="Times New Roman" w:eastAsia="Times New Roman" w:hAnsi="Times New Roman" w:cs="Times New Roman"/>
                      <w:b/>
                      <w:sz w:val="24"/>
                      <w:szCs w:val="24"/>
                      <w:lang w:eastAsia="ar-SA"/>
                    </w:rPr>
                    <w:t>Тема 23 «Зайки»</w:t>
                  </w:r>
                </w:p>
                <w:p w:rsidR="0033257A" w:rsidRPr="005A2788" w:rsidRDefault="0033257A" w:rsidP="00767D33">
                  <w:pPr>
                    <w:spacing w:after="0" w:line="240" w:lineRule="auto"/>
                    <w:jc w:val="both"/>
                    <w:rPr>
                      <w:rFonts w:ascii="Times New Roman" w:eastAsia="Times New Roman" w:hAnsi="Times New Roman" w:cs="Times New Roman"/>
                      <w:sz w:val="24"/>
                      <w:szCs w:val="24"/>
                      <w:lang w:eastAsia="ar-SA"/>
                    </w:rPr>
                  </w:pPr>
                  <w:r w:rsidRPr="005A2788">
                    <w:rPr>
                      <w:rFonts w:ascii="Times New Roman" w:eastAsia="Times New Roman" w:hAnsi="Times New Roman" w:cs="Times New Roman"/>
                      <w:sz w:val="24"/>
                      <w:szCs w:val="24"/>
                      <w:lang w:eastAsia="ar-SA"/>
                    </w:rPr>
                    <w:t xml:space="preserve">         Игра проводиться на открытом пространстве. Из всех игроков выбирается один охотник, все остальные изображают зайцев, стараясь прыгать </w:t>
                  </w:r>
                  <w:proofErr w:type="gramStart"/>
                  <w:r w:rsidRPr="005A2788">
                    <w:rPr>
                      <w:rFonts w:ascii="Times New Roman" w:eastAsia="Times New Roman" w:hAnsi="Times New Roman" w:cs="Times New Roman"/>
                      <w:sz w:val="24"/>
                      <w:szCs w:val="24"/>
                      <w:lang w:eastAsia="ar-SA"/>
                    </w:rPr>
                    <w:t>га</w:t>
                  </w:r>
                  <w:proofErr w:type="gramEnd"/>
                  <w:r w:rsidRPr="005A2788">
                    <w:rPr>
                      <w:rFonts w:ascii="Times New Roman" w:eastAsia="Times New Roman" w:hAnsi="Times New Roman" w:cs="Times New Roman"/>
                      <w:sz w:val="24"/>
                      <w:szCs w:val="24"/>
                      <w:lang w:eastAsia="ar-SA"/>
                    </w:rPr>
                    <w:t xml:space="preserve"> двух ногах. Задача охотника поймать самого не проворного зайца, осалив его рукой. Но в игре существует одно немаловажное условие, охотник не имеет права ловить зайца, если тот находится на "дереве". В контексте данной игры деревом будет являться любая щепочка или же пенек. Это условие сильно усложняет охотнику жизнь, что часто во время игры приводи его в негодование. Однако, как только удается осалить одного из зайцев, он тут же становится охотником, принимая на себя незавидную обязанность – ловить зайцев. </w:t>
                  </w:r>
                </w:p>
              </w:tc>
            </w:tr>
            <w:tr w:rsidR="0033257A" w:rsidRPr="005A2788" w:rsidTr="00767D33">
              <w:trPr>
                <w:trHeight w:val="617"/>
              </w:trPr>
              <w:tc>
                <w:tcPr>
                  <w:tcW w:w="9961" w:type="dxa"/>
                </w:tcPr>
                <w:p w:rsidR="0033257A" w:rsidRPr="005A2788" w:rsidRDefault="0033257A" w:rsidP="00767D33">
                  <w:pPr>
                    <w:spacing w:after="0" w:line="240" w:lineRule="auto"/>
                    <w:jc w:val="both"/>
                    <w:rPr>
                      <w:rFonts w:ascii="Times New Roman" w:eastAsia="Times New Roman" w:hAnsi="Times New Roman" w:cs="Times New Roman"/>
                      <w:b/>
                      <w:sz w:val="24"/>
                      <w:szCs w:val="24"/>
                      <w:lang w:eastAsia="ar-SA"/>
                    </w:rPr>
                  </w:pPr>
                  <w:r w:rsidRPr="005A2788">
                    <w:rPr>
                      <w:rFonts w:ascii="Times New Roman" w:eastAsia="Times New Roman" w:hAnsi="Times New Roman" w:cs="Times New Roman"/>
                      <w:b/>
                      <w:sz w:val="24"/>
                      <w:szCs w:val="24"/>
                      <w:lang w:eastAsia="ar-SA"/>
                    </w:rPr>
                    <w:t>Тема 24 «Прыганье со связанными ногами»</w:t>
                  </w:r>
                </w:p>
                <w:p w:rsidR="0033257A" w:rsidRPr="005A2788" w:rsidRDefault="0033257A" w:rsidP="00767D33">
                  <w:pPr>
                    <w:spacing w:after="0" w:line="240" w:lineRule="auto"/>
                    <w:jc w:val="both"/>
                    <w:rPr>
                      <w:rFonts w:ascii="Times New Roman" w:eastAsia="Times New Roman" w:hAnsi="Times New Roman" w:cs="Times New Roman"/>
                      <w:sz w:val="24"/>
                      <w:szCs w:val="24"/>
                      <w:lang w:eastAsia="ar-SA"/>
                    </w:rPr>
                  </w:pPr>
                  <w:r w:rsidRPr="005A2788">
                    <w:rPr>
                      <w:rFonts w:ascii="Times New Roman" w:eastAsia="Times New Roman" w:hAnsi="Times New Roman" w:cs="Times New Roman"/>
                      <w:sz w:val="24"/>
                      <w:szCs w:val="24"/>
                      <w:lang w:eastAsia="ar-SA"/>
                    </w:rPr>
                    <w:t xml:space="preserve">         Всем участникам завязываются ноги плотной широкой веревкой или платком. После чего все становятся около исходной линии и по сигналу начинают прыгать в сторону финишной черты. Победителем является тот, кто быстрее всех преодолел расстояние. Расстояние не должно быть слишком большим, так как прыгать с завязанными ногами достаточно тяжело. </w:t>
                  </w:r>
                </w:p>
              </w:tc>
            </w:tr>
            <w:tr w:rsidR="0033257A" w:rsidRPr="005A2788" w:rsidTr="00767D33">
              <w:trPr>
                <w:trHeight w:val="617"/>
              </w:trPr>
              <w:tc>
                <w:tcPr>
                  <w:tcW w:w="9961" w:type="dxa"/>
                </w:tcPr>
                <w:p w:rsidR="0033257A" w:rsidRPr="005A2788" w:rsidRDefault="0033257A" w:rsidP="00767D33">
                  <w:pPr>
                    <w:spacing w:after="0" w:line="240" w:lineRule="auto"/>
                    <w:jc w:val="both"/>
                    <w:rPr>
                      <w:rFonts w:ascii="Times New Roman" w:eastAsia="Times New Roman" w:hAnsi="Times New Roman" w:cs="Times New Roman"/>
                      <w:b/>
                      <w:sz w:val="24"/>
                      <w:szCs w:val="24"/>
                      <w:lang w:eastAsia="ar-SA"/>
                    </w:rPr>
                  </w:pPr>
                  <w:r w:rsidRPr="005A2788">
                    <w:rPr>
                      <w:rFonts w:ascii="Times New Roman" w:eastAsia="Times New Roman" w:hAnsi="Times New Roman" w:cs="Times New Roman"/>
                      <w:b/>
                      <w:sz w:val="24"/>
                      <w:szCs w:val="24"/>
                      <w:lang w:eastAsia="ar-SA"/>
                    </w:rPr>
                    <w:t xml:space="preserve">Тема 25  «У медведя </w:t>
                  </w:r>
                  <w:proofErr w:type="gramStart"/>
                  <w:r w:rsidRPr="005A2788">
                    <w:rPr>
                      <w:rFonts w:ascii="Times New Roman" w:eastAsia="Times New Roman" w:hAnsi="Times New Roman" w:cs="Times New Roman"/>
                      <w:b/>
                      <w:sz w:val="24"/>
                      <w:szCs w:val="24"/>
                      <w:lang w:eastAsia="ar-SA"/>
                    </w:rPr>
                    <w:t>во</w:t>
                  </w:r>
                  <w:proofErr w:type="gramEnd"/>
                  <w:r w:rsidRPr="005A2788">
                    <w:rPr>
                      <w:rFonts w:ascii="Times New Roman" w:eastAsia="Times New Roman" w:hAnsi="Times New Roman" w:cs="Times New Roman"/>
                      <w:b/>
                      <w:sz w:val="24"/>
                      <w:szCs w:val="24"/>
                      <w:lang w:eastAsia="ar-SA"/>
                    </w:rPr>
                    <w:t xml:space="preserve"> бору»</w:t>
                  </w:r>
                </w:p>
                <w:p w:rsidR="0033257A" w:rsidRPr="005A2788" w:rsidRDefault="0033257A" w:rsidP="00767D33">
                  <w:pPr>
                    <w:spacing w:after="0" w:line="240" w:lineRule="auto"/>
                    <w:jc w:val="both"/>
                    <w:rPr>
                      <w:rFonts w:ascii="Times New Roman" w:eastAsia="Times New Roman" w:hAnsi="Times New Roman" w:cs="Times New Roman"/>
                      <w:sz w:val="24"/>
                      <w:szCs w:val="24"/>
                      <w:lang w:eastAsia="ar-SA"/>
                    </w:rPr>
                  </w:pPr>
                  <w:r w:rsidRPr="005A2788">
                    <w:rPr>
                      <w:rFonts w:ascii="Times New Roman" w:eastAsia="Times New Roman" w:hAnsi="Times New Roman" w:cs="Times New Roman"/>
                      <w:sz w:val="24"/>
                      <w:szCs w:val="24"/>
                      <w:lang w:eastAsia="ar-SA"/>
                    </w:rPr>
                    <w:t>         Игра для самых маленьких. Из всех участников игры выбирают одного водящего, которого назначают "медведем". На площадки для игры очерчивают 2-ва круга. 1-ый круг – это берлога "медведя", 2-ой – это дом, для всех остальных участников игры.</w:t>
                  </w:r>
                </w:p>
                <w:p w:rsidR="0033257A" w:rsidRPr="005A2788" w:rsidRDefault="0033257A" w:rsidP="00767D33">
                  <w:pPr>
                    <w:spacing w:after="0" w:line="240" w:lineRule="auto"/>
                    <w:jc w:val="both"/>
                    <w:rPr>
                      <w:rFonts w:ascii="Times New Roman" w:eastAsia="Times New Roman" w:hAnsi="Times New Roman" w:cs="Times New Roman"/>
                      <w:sz w:val="24"/>
                      <w:szCs w:val="24"/>
                      <w:lang w:eastAsia="ar-SA"/>
                    </w:rPr>
                  </w:pPr>
                  <w:r w:rsidRPr="005A2788">
                    <w:rPr>
                      <w:rFonts w:ascii="Times New Roman" w:eastAsia="Times New Roman" w:hAnsi="Times New Roman" w:cs="Times New Roman"/>
                      <w:sz w:val="24"/>
                      <w:szCs w:val="24"/>
                      <w:lang w:eastAsia="ar-SA"/>
                    </w:rPr>
                    <w:t>Начинается игра, и дети выходят из дома со словами:</w:t>
                  </w:r>
                </w:p>
                <w:p w:rsidR="0033257A" w:rsidRPr="005A2788" w:rsidRDefault="0033257A" w:rsidP="00767D33">
                  <w:pPr>
                    <w:spacing w:after="0" w:line="240" w:lineRule="auto"/>
                    <w:jc w:val="both"/>
                    <w:rPr>
                      <w:rFonts w:ascii="Times New Roman" w:eastAsia="Times New Roman" w:hAnsi="Times New Roman" w:cs="Times New Roman"/>
                      <w:sz w:val="24"/>
                      <w:szCs w:val="24"/>
                      <w:lang w:eastAsia="ar-SA"/>
                    </w:rPr>
                  </w:pPr>
                  <w:r w:rsidRPr="005A2788">
                    <w:rPr>
                      <w:rFonts w:ascii="Times New Roman" w:eastAsia="Times New Roman" w:hAnsi="Times New Roman" w:cs="Times New Roman"/>
                      <w:sz w:val="24"/>
                      <w:szCs w:val="24"/>
                      <w:lang w:eastAsia="ar-SA"/>
                    </w:rPr>
                    <w:t xml:space="preserve">У медведя </w:t>
                  </w:r>
                  <w:proofErr w:type="gramStart"/>
                  <w:r w:rsidRPr="005A2788">
                    <w:rPr>
                      <w:rFonts w:ascii="Times New Roman" w:eastAsia="Times New Roman" w:hAnsi="Times New Roman" w:cs="Times New Roman"/>
                      <w:sz w:val="24"/>
                      <w:szCs w:val="24"/>
                      <w:lang w:eastAsia="ar-SA"/>
                    </w:rPr>
                    <w:t>во</w:t>
                  </w:r>
                  <w:proofErr w:type="gramEnd"/>
                  <w:r w:rsidRPr="005A2788">
                    <w:rPr>
                      <w:rFonts w:ascii="Times New Roman" w:eastAsia="Times New Roman" w:hAnsi="Times New Roman" w:cs="Times New Roman"/>
                      <w:sz w:val="24"/>
                      <w:szCs w:val="24"/>
                      <w:lang w:eastAsia="ar-SA"/>
                    </w:rPr>
                    <w:t xml:space="preserve"> бору</w:t>
                  </w:r>
                </w:p>
                <w:p w:rsidR="0033257A" w:rsidRPr="005A2788" w:rsidRDefault="0033257A" w:rsidP="00767D33">
                  <w:pPr>
                    <w:spacing w:after="0" w:line="240" w:lineRule="auto"/>
                    <w:jc w:val="both"/>
                    <w:rPr>
                      <w:rFonts w:ascii="Times New Roman" w:eastAsia="Times New Roman" w:hAnsi="Times New Roman" w:cs="Times New Roman"/>
                      <w:sz w:val="24"/>
                      <w:szCs w:val="24"/>
                      <w:lang w:eastAsia="ar-SA"/>
                    </w:rPr>
                  </w:pPr>
                  <w:r w:rsidRPr="005A2788">
                    <w:rPr>
                      <w:rFonts w:ascii="Times New Roman" w:eastAsia="Times New Roman" w:hAnsi="Times New Roman" w:cs="Times New Roman"/>
                      <w:sz w:val="24"/>
                      <w:szCs w:val="24"/>
                      <w:lang w:eastAsia="ar-SA"/>
                    </w:rPr>
                    <w:t>Грибы, ягоды беру.</w:t>
                  </w:r>
                </w:p>
                <w:p w:rsidR="0033257A" w:rsidRPr="005A2788" w:rsidRDefault="0033257A" w:rsidP="00767D33">
                  <w:pPr>
                    <w:spacing w:after="0" w:line="240" w:lineRule="auto"/>
                    <w:jc w:val="both"/>
                    <w:rPr>
                      <w:rFonts w:ascii="Times New Roman" w:eastAsia="Times New Roman" w:hAnsi="Times New Roman" w:cs="Times New Roman"/>
                      <w:sz w:val="24"/>
                      <w:szCs w:val="24"/>
                      <w:lang w:eastAsia="ar-SA"/>
                    </w:rPr>
                  </w:pPr>
                  <w:r w:rsidRPr="005A2788">
                    <w:rPr>
                      <w:rFonts w:ascii="Times New Roman" w:eastAsia="Times New Roman" w:hAnsi="Times New Roman" w:cs="Times New Roman"/>
                      <w:sz w:val="24"/>
                      <w:szCs w:val="24"/>
                      <w:lang w:eastAsia="ar-SA"/>
                    </w:rPr>
                    <w:t>А медведь не спит,</w:t>
                  </w:r>
                </w:p>
                <w:p w:rsidR="0033257A" w:rsidRPr="005A2788" w:rsidRDefault="0033257A" w:rsidP="00767D33">
                  <w:pPr>
                    <w:spacing w:after="0" w:line="240" w:lineRule="auto"/>
                    <w:jc w:val="both"/>
                    <w:rPr>
                      <w:rFonts w:ascii="Times New Roman" w:eastAsia="Times New Roman" w:hAnsi="Times New Roman" w:cs="Times New Roman"/>
                      <w:sz w:val="24"/>
                      <w:szCs w:val="24"/>
                      <w:lang w:eastAsia="ar-SA"/>
                    </w:rPr>
                  </w:pPr>
                  <w:r w:rsidRPr="005A2788">
                    <w:rPr>
                      <w:rFonts w:ascii="Times New Roman" w:eastAsia="Times New Roman" w:hAnsi="Times New Roman" w:cs="Times New Roman"/>
                      <w:sz w:val="24"/>
                      <w:szCs w:val="24"/>
                      <w:lang w:eastAsia="ar-SA"/>
                    </w:rPr>
                    <w:t>И на нас рычит.</w:t>
                  </w:r>
                </w:p>
                <w:p w:rsidR="0033257A" w:rsidRPr="005A2788" w:rsidRDefault="0033257A" w:rsidP="00767D33">
                  <w:pPr>
                    <w:spacing w:after="0" w:line="240" w:lineRule="auto"/>
                    <w:jc w:val="both"/>
                    <w:rPr>
                      <w:rFonts w:ascii="Times New Roman" w:eastAsia="Times New Roman" w:hAnsi="Times New Roman" w:cs="Times New Roman"/>
                      <w:sz w:val="24"/>
                      <w:szCs w:val="24"/>
                      <w:lang w:eastAsia="ar-SA"/>
                    </w:rPr>
                  </w:pPr>
                  <w:r w:rsidRPr="005A2788">
                    <w:rPr>
                      <w:rFonts w:ascii="Times New Roman" w:eastAsia="Times New Roman" w:hAnsi="Times New Roman" w:cs="Times New Roman"/>
                      <w:sz w:val="24"/>
                      <w:szCs w:val="24"/>
                      <w:lang w:eastAsia="ar-SA"/>
                    </w:rPr>
                    <w:t>После того, как дети произносят эти слова, "медведь" выбегает из берлоги и старается поймать кого-либо из деток. Если кто-то не успевает убежать в дом и "медведь" ловит его, то уже сам становится "медведем" и идет в берлогу.</w:t>
                  </w:r>
                </w:p>
              </w:tc>
            </w:tr>
            <w:tr w:rsidR="0033257A" w:rsidRPr="005A2788" w:rsidTr="00767D33">
              <w:trPr>
                <w:trHeight w:val="617"/>
              </w:trPr>
              <w:tc>
                <w:tcPr>
                  <w:tcW w:w="9961" w:type="dxa"/>
                </w:tcPr>
                <w:p w:rsidR="0033257A" w:rsidRPr="005A2788" w:rsidRDefault="0033257A" w:rsidP="00767D33">
                  <w:pPr>
                    <w:spacing w:after="0" w:line="240" w:lineRule="auto"/>
                    <w:jc w:val="both"/>
                    <w:rPr>
                      <w:rFonts w:ascii="Times New Roman" w:eastAsia="Times New Roman" w:hAnsi="Times New Roman" w:cs="Times New Roman"/>
                      <w:b/>
                      <w:sz w:val="24"/>
                      <w:szCs w:val="24"/>
                      <w:lang w:eastAsia="ar-SA"/>
                    </w:rPr>
                  </w:pPr>
                  <w:r w:rsidRPr="005A2788">
                    <w:rPr>
                      <w:rFonts w:ascii="Times New Roman" w:eastAsia="Times New Roman" w:hAnsi="Times New Roman" w:cs="Times New Roman"/>
                      <w:b/>
                      <w:sz w:val="24"/>
                      <w:szCs w:val="24"/>
                      <w:lang w:eastAsia="ar-SA"/>
                    </w:rPr>
                    <w:t>Тема 26 «Гуси»</w:t>
                  </w:r>
                </w:p>
                <w:p w:rsidR="0033257A" w:rsidRPr="005A2788" w:rsidRDefault="0033257A" w:rsidP="00767D33">
                  <w:pPr>
                    <w:spacing w:after="0" w:line="240" w:lineRule="auto"/>
                    <w:jc w:val="both"/>
                    <w:rPr>
                      <w:rFonts w:ascii="Times New Roman" w:eastAsia="Times New Roman" w:hAnsi="Times New Roman" w:cs="Times New Roman"/>
                      <w:sz w:val="24"/>
                      <w:szCs w:val="24"/>
                      <w:lang w:eastAsia="ar-SA"/>
                    </w:rPr>
                  </w:pPr>
                  <w:r w:rsidRPr="005A2788">
                    <w:rPr>
                      <w:rFonts w:ascii="Times New Roman" w:eastAsia="Times New Roman" w:hAnsi="Times New Roman" w:cs="Times New Roman"/>
                      <w:sz w:val="24"/>
                      <w:szCs w:val="24"/>
                      <w:lang w:eastAsia="ar-SA"/>
                    </w:rPr>
                    <w:t>         Дети делятся на 2-ве команды. В центре площадки чертится круг. Игроки, по одному от команды, выходят в круг, поднимают левую ногу назад, берутся за нее рукой, а правую руку вытягивают вперед. По сигналу игроки начинают толкаться ладонями вытянутых рук. Побеждает игрок, которому удастся вытолкнуть соперника за пределы круга или же если соперник встанет на обе ноги. Побеждает команда, набравшая большее количество индивидуальных побед.</w:t>
                  </w:r>
                </w:p>
              </w:tc>
            </w:tr>
            <w:tr w:rsidR="0033257A" w:rsidRPr="005A2788" w:rsidTr="00767D33">
              <w:trPr>
                <w:trHeight w:val="617"/>
              </w:trPr>
              <w:tc>
                <w:tcPr>
                  <w:tcW w:w="9961" w:type="dxa"/>
                </w:tcPr>
                <w:p w:rsidR="0033257A" w:rsidRPr="005A2788" w:rsidRDefault="0033257A" w:rsidP="00767D33">
                  <w:pPr>
                    <w:spacing w:after="0" w:line="240" w:lineRule="auto"/>
                    <w:jc w:val="both"/>
                    <w:rPr>
                      <w:rFonts w:ascii="Times New Roman" w:eastAsia="Times New Roman" w:hAnsi="Times New Roman" w:cs="Times New Roman"/>
                      <w:b/>
                      <w:sz w:val="24"/>
                      <w:szCs w:val="24"/>
                      <w:lang w:eastAsia="ar-SA"/>
                    </w:rPr>
                  </w:pPr>
                  <w:r w:rsidRPr="005A2788">
                    <w:rPr>
                      <w:rFonts w:ascii="Times New Roman" w:eastAsia="Times New Roman" w:hAnsi="Times New Roman" w:cs="Times New Roman"/>
                      <w:b/>
                      <w:sz w:val="24"/>
                      <w:szCs w:val="24"/>
                      <w:lang w:eastAsia="ar-SA"/>
                    </w:rPr>
                    <w:t>Тема 27 «Бой петухов»</w:t>
                  </w:r>
                </w:p>
                <w:p w:rsidR="0033257A" w:rsidRPr="005A2788" w:rsidRDefault="0033257A" w:rsidP="00767D33">
                  <w:pPr>
                    <w:spacing w:after="0" w:line="240" w:lineRule="auto"/>
                    <w:jc w:val="both"/>
                    <w:rPr>
                      <w:rFonts w:ascii="Times New Roman" w:eastAsia="Times New Roman" w:hAnsi="Times New Roman" w:cs="Times New Roman"/>
                      <w:sz w:val="24"/>
                      <w:szCs w:val="24"/>
                      <w:lang w:eastAsia="ar-SA"/>
                    </w:rPr>
                  </w:pPr>
                  <w:r w:rsidRPr="005A2788">
                    <w:rPr>
                      <w:rFonts w:ascii="Times New Roman" w:eastAsia="Times New Roman" w:hAnsi="Times New Roman" w:cs="Times New Roman"/>
                      <w:sz w:val="24"/>
                      <w:szCs w:val="24"/>
                      <w:lang w:eastAsia="ar-SA"/>
                    </w:rPr>
                    <w:t>         Игра проводится практически по тем же правилам, что и игра Гуси. Основное отличие заключается в том, что игроки, прыгая на одной ноге, закладывают руки за спину и толкаются не ладошками, а плечо в плечо. Побеждает игрок, которому удастся вытолкнуть соперника за пределы круга или же если соперник встанет на обе ноги. Побеждает команда, набравшая большее количество индивидуальных побед.</w:t>
                  </w:r>
                </w:p>
              </w:tc>
            </w:tr>
            <w:tr w:rsidR="0033257A" w:rsidRPr="005A2788" w:rsidTr="00767D33">
              <w:trPr>
                <w:trHeight w:val="617"/>
              </w:trPr>
              <w:tc>
                <w:tcPr>
                  <w:tcW w:w="9961" w:type="dxa"/>
                </w:tcPr>
                <w:p w:rsidR="0033257A" w:rsidRPr="005A2788" w:rsidRDefault="0033257A" w:rsidP="00767D33">
                  <w:pPr>
                    <w:spacing w:after="0" w:line="240" w:lineRule="auto"/>
                    <w:jc w:val="both"/>
                    <w:rPr>
                      <w:rFonts w:ascii="Times New Roman" w:eastAsia="Times New Roman" w:hAnsi="Times New Roman" w:cs="Times New Roman"/>
                      <w:b/>
                      <w:sz w:val="24"/>
                      <w:szCs w:val="24"/>
                      <w:lang w:eastAsia="ar-SA"/>
                    </w:rPr>
                  </w:pPr>
                  <w:r w:rsidRPr="005A2788">
                    <w:rPr>
                      <w:rFonts w:ascii="Times New Roman" w:eastAsia="Times New Roman" w:hAnsi="Times New Roman" w:cs="Times New Roman"/>
                      <w:b/>
                      <w:sz w:val="24"/>
                      <w:szCs w:val="24"/>
                      <w:lang w:eastAsia="ar-SA"/>
                    </w:rPr>
                    <w:t>Тема 28 «Переездной конь»</w:t>
                  </w:r>
                </w:p>
                <w:p w:rsidR="0033257A" w:rsidRPr="005A2788" w:rsidRDefault="0033257A" w:rsidP="00767D33">
                  <w:pPr>
                    <w:spacing w:after="0" w:line="240" w:lineRule="auto"/>
                    <w:jc w:val="both"/>
                    <w:rPr>
                      <w:rFonts w:ascii="Times New Roman" w:eastAsia="Times New Roman" w:hAnsi="Times New Roman" w:cs="Times New Roman"/>
                      <w:sz w:val="24"/>
                      <w:szCs w:val="24"/>
                      <w:lang w:eastAsia="ar-SA"/>
                    </w:rPr>
                  </w:pPr>
                  <w:r w:rsidRPr="005A2788">
                    <w:rPr>
                      <w:rFonts w:ascii="Times New Roman" w:eastAsia="Times New Roman" w:hAnsi="Times New Roman" w:cs="Times New Roman"/>
                      <w:sz w:val="24"/>
                      <w:szCs w:val="24"/>
                      <w:lang w:eastAsia="ar-SA"/>
                    </w:rPr>
                    <w:t xml:space="preserve">         В игре могут с успехом принимать участие, как взрослые, так и дети, особенно во время массовых праздников. Все участники делятся на две команды: одни – "кони", другие – "наездники". "Наездники" садятся на "коней" и образуют круг. Одному из "наездников" </w:t>
                  </w:r>
                  <w:r w:rsidRPr="005A2788">
                    <w:rPr>
                      <w:rFonts w:ascii="Times New Roman" w:eastAsia="Times New Roman" w:hAnsi="Times New Roman" w:cs="Times New Roman"/>
                      <w:sz w:val="24"/>
                      <w:szCs w:val="24"/>
                      <w:lang w:eastAsia="ar-SA"/>
                    </w:rPr>
                    <w:lastRenderedPageBreak/>
                    <w:t>вручается мяч. "Наездники" передают мяч по кругу в ту или иную сторону, например, вправо. И нужно, чтобы мяч прошел несколько кругов, по договоренности до игры. После чего команды меняются местами, но, как правило, игра складывается иначе. Если во время переброски мяча он оказывается на земле, то команды моментально меняются местами: "кони" становятся "наездниками", а "наездники" – "лошадками".</w:t>
                  </w:r>
                </w:p>
              </w:tc>
            </w:tr>
            <w:tr w:rsidR="0033257A" w:rsidRPr="005A2788" w:rsidTr="00767D33">
              <w:trPr>
                <w:trHeight w:val="617"/>
              </w:trPr>
              <w:tc>
                <w:tcPr>
                  <w:tcW w:w="9961" w:type="dxa"/>
                </w:tcPr>
                <w:p w:rsidR="0033257A" w:rsidRPr="005A2788" w:rsidRDefault="0033257A" w:rsidP="00767D33">
                  <w:pPr>
                    <w:spacing w:after="0" w:line="240" w:lineRule="auto"/>
                    <w:jc w:val="both"/>
                    <w:rPr>
                      <w:rFonts w:ascii="Times New Roman" w:eastAsia="Times New Roman" w:hAnsi="Times New Roman" w:cs="Times New Roman"/>
                      <w:b/>
                      <w:sz w:val="24"/>
                      <w:szCs w:val="24"/>
                      <w:lang w:eastAsia="ar-SA"/>
                    </w:rPr>
                  </w:pPr>
                  <w:r w:rsidRPr="005A2788">
                    <w:rPr>
                      <w:rFonts w:ascii="Times New Roman" w:eastAsia="Times New Roman" w:hAnsi="Times New Roman" w:cs="Times New Roman"/>
                      <w:b/>
                      <w:sz w:val="24"/>
                      <w:szCs w:val="24"/>
                      <w:lang w:eastAsia="ar-SA"/>
                    </w:rPr>
                    <w:lastRenderedPageBreak/>
                    <w:t>  Тема 29 «Зелёная репка»</w:t>
                  </w:r>
                </w:p>
                <w:p w:rsidR="0033257A" w:rsidRPr="005A2788" w:rsidRDefault="0033257A" w:rsidP="00767D33">
                  <w:pPr>
                    <w:spacing w:after="0" w:line="240" w:lineRule="auto"/>
                    <w:jc w:val="both"/>
                    <w:rPr>
                      <w:rFonts w:ascii="Times New Roman" w:eastAsia="Times New Roman" w:hAnsi="Times New Roman" w:cs="Times New Roman"/>
                      <w:sz w:val="24"/>
                      <w:szCs w:val="24"/>
                      <w:lang w:eastAsia="ar-SA"/>
                    </w:rPr>
                  </w:pPr>
                  <w:r w:rsidRPr="005A2788">
                    <w:rPr>
                      <w:rFonts w:ascii="Times New Roman" w:eastAsia="Times New Roman" w:hAnsi="Times New Roman" w:cs="Times New Roman"/>
                      <w:sz w:val="24"/>
                      <w:szCs w:val="24"/>
                      <w:lang w:eastAsia="ar-SA"/>
                    </w:rPr>
                    <w:t xml:space="preserve">         Все играющие встают в круг, берутся за руки, поют песню: </w:t>
                  </w:r>
                </w:p>
                <w:p w:rsidR="0033257A" w:rsidRPr="005A2788" w:rsidRDefault="0033257A" w:rsidP="00767D33">
                  <w:pPr>
                    <w:spacing w:after="0" w:line="240" w:lineRule="auto"/>
                    <w:jc w:val="both"/>
                    <w:rPr>
                      <w:rFonts w:ascii="Times New Roman" w:eastAsia="Times New Roman" w:hAnsi="Times New Roman" w:cs="Times New Roman"/>
                      <w:sz w:val="24"/>
                      <w:szCs w:val="24"/>
                      <w:lang w:eastAsia="ar-SA"/>
                    </w:rPr>
                  </w:pPr>
                  <w:r w:rsidRPr="005A2788">
                    <w:rPr>
                      <w:rFonts w:ascii="Times New Roman" w:eastAsia="Times New Roman" w:hAnsi="Times New Roman" w:cs="Times New Roman"/>
                      <w:sz w:val="24"/>
                      <w:szCs w:val="24"/>
                      <w:lang w:eastAsia="ar-SA"/>
                    </w:rPr>
                    <w:t xml:space="preserve">Зелёная репка, держись крепко, </w:t>
                  </w:r>
                </w:p>
                <w:p w:rsidR="0033257A" w:rsidRPr="005A2788" w:rsidRDefault="0033257A" w:rsidP="00767D33">
                  <w:pPr>
                    <w:spacing w:after="0" w:line="240" w:lineRule="auto"/>
                    <w:jc w:val="both"/>
                    <w:rPr>
                      <w:rFonts w:ascii="Times New Roman" w:eastAsia="Times New Roman" w:hAnsi="Times New Roman" w:cs="Times New Roman"/>
                      <w:sz w:val="24"/>
                      <w:szCs w:val="24"/>
                      <w:lang w:eastAsia="ar-SA"/>
                    </w:rPr>
                  </w:pPr>
                  <w:r w:rsidRPr="005A2788">
                    <w:rPr>
                      <w:rFonts w:ascii="Times New Roman" w:eastAsia="Times New Roman" w:hAnsi="Times New Roman" w:cs="Times New Roman"/>
                      <w:sz w:val="24"/>
                      <w:szCs w:val="24"/>
                      <w:lang w:eastAsia="ar-SA"/>
                    </w:rPr>
                    <w:t xml:space="preserve">кто оборвётся, тот не вернётся. </w:t>
                  </w:r>
                </w:p>
                <w:p w:rsidR="0033257A" w:rsidRPr="005A2788" w:rsidRDefault="0033257A" w:rsidP="00767D33">
                  <w:pPr>
                    <w:spacing w:after="0" w:line="240" w:lineRule="auto"/>
                    <w:jc w:val="both"/>
                    <w:rPr>
                      <w:rFonts w:ascii="Times New Roman" w:eastAsia="Times New Roman" w:hAnsi="Times New Roman" w:cs="Times New Roman"/>
                      <w:sz w:val="24"/>
                      <w:szCs w:val="24"/>
                      <w:lang w:eastAsia="ar-SA"/>
                    </w:rPr>
                  </w:pPr>
                  <w:r w:rsidRPr="005A2788">
                    <w:rPr>
                      <w:rFonts w:ascii="Times New Roman" w:eastAsia="Times New Roman" w:hAnsi="Times New Roman" w:cs="Times New Roman"/>
                      <w:sz w:val="24"/>
                      <w:szCs w:val="24"/>
                      <w:lang w:eastAsia="ar-SA"/>
                    </w:rPr>
                    <w:t xml:space="preserve">Раз, два, три. </w:t>
                  </w:r>
                </w:p>
                <w:p w:rsidR="0033257A" w:rsidRPr="005A2788" w:rsidRDefault="0033257A" w:rsidP="00767D33">
                  <w:pPr>
                    <w:spacing w:after="0" w:line="240" w:lineRule="auto"/>
                    <w:jc w:val="both"/>
                    <w:rPr>
                      <w:rFonts w:ascii="Times New Roman" w:eastAsia="Times New Roman" w:hAnsi="Times New Roman" w:cs="Times New Roman"/>
                      <w:sz w:val="24"/>
                      <w:szCs w:val="24"/>
                      <w:lang w:eastAsia="ar-SA"/>
                    </w:rPr>
                  </w:pPr>
                  <w:r w:rsidRPr="005A2788">
                    <w:rPr>
                      <w:rFonts w:ascii="Times New Roman" w:eastAsia="Times New Roman" w:hAnsi="Times New Roman" w:cs="Times New Roman"/>
                      <w:sz w:val="24"/>
                      <w:szCs w:val="24"/>
                      <w:lang w:eastAsia="ar-SA"/>
                    </w:rPr>
                    <w:t xml:space="preserve">На счёт «три» все </w:t>
                  </w:r>
                  <w:proofErr w:type="gramStart"/>
                  <w:r w:rsidRPr="005A2788">
                    <w:rPr>
                      <w:rFonts w:ascii="Times New Roman" w:eastAsia="Times New Roman" w:hAnsi="Times New Roman" w:cs="Times New Roman"/>
                      <w:sz w:val="24"/>
                      <w:szCs w:val="24"/>
                      <w:lang w:eastAsia="ar-SA"/>
                    </w:rPr>
                    <w:t>проворачиваются вокруг себя кому как захочется</w:t>
                  </w:r>
                  <w:proofErr w:type="gramEnd"/>
                  <w:r w:rsidRPr="005A2788">
                    <w:rPr>
                      <w:rFonts w:ascii="Times New Roman" w:eastAsia="Times New Roman" w:hAnsi="Times New Roman" w:cs="Times New Roman"/>
                      <w:sz w:val="24"/>
                      <w:szCs w:val="24"/>
                      <w:lang w:eastAsia="ar-SA"/>
                    </w:rPr>
                    <w:t xml:space="preserve">, но руки стараются не расцеплять. Кто разорвёт руки, входит в круг, остальные повторяют песню. И так несколько раз. </w:t>
                  </w:r>
                </w:p>
              </w:tc>
            </w:tr>
            <w:tr w:rsidR="0033257A" w:rsidRPr="005A2788" w:rsidTr="00767D33">
              <w:trPr>
                <w:trHeight w:val="617"/>
              </w:trPr>
              <w:tc>
                <w:tcPr>
                  <w:tcW w:w="9961" w:type="dxa"/>
                </w:tcPr>
                <w:p w:rsidR="0033257A" w:rsidRPr="005A2788" w:rsidRDefault="0033257A" w:rsidP="00767D33">
                  <w:pPr>
                    <w:spacing w:after="0" w:line="240" w:lineRule="auto"/>
                    <w:jc w:val="both"/>
                    <w:rPr>
                      <w:rFonts w:ascii="Times New Roman" w:eastAsia="Times New Roman" w:hAnsi="Times New Roman" w:cs="Times New Roman"/>
                      <w:b/>
                      <w:sz w:val="24"/>
                      <w:szCs w:val="24"/>
                      <w:lang w:eastAsia="ar-SA"/>
                    </w:rPr>
                  </w:pPr>
                  <w:r w:rsidRPr="005A2788">
                    <w:rPr>
                      <w:rFonts w:ascii="Times New Roman" w:eastAsia="Times New Roman" w:hAnsi="Times New Roman" w:cs="Times New Roman"/>
                      <w:sz w:val="24"/>
                      <w:szCs w:val="24"/>
                      <w:lang w:eastAsia="ar-SA"/>
                    </w:rPr>
                    <w:t> </w:t>
                  </w:r>
                  <w:r w:rsidRPr="005A2788">
                    <w:rPr>
                      <w:rFonts w:ascii="Times New Roman" w:eastAsia="Times New Roman" w:hAnsi="Times New Roman" w:cs="Times New Roman"/>
                      <w:b/>
                      <w:sz w:val="24"/>
                      <w:szCs w:val="24"/>
                      <w:lang w:eastAsia="ar-SA"/>
                    </w:rPr>
                    <w:t xml:space="preserve">Тема 30 «Дударь» </w:t>
                  </w:r>
                </w:p>
                <w:p w:rsidR="0033257A" w:rsidRPr="005A2788" w:rsidRDefault="0033257A" w:rsidP="00767D33">
                  <w:pPr>
                    <w:spacing w:after="0" w:line="240" w:lineRule="auto"/>
                    <w:jc w:val="both"/>
                    <w:rPr>
                      <w:rFonts w:ascii="Times New Roman" w:eastAsia="Times New Roman" w:hAnsi="Times New Roman" w:cs="Times New Roman"/>
                      <w:sz w:val="24"/>
                      <w:szCs w:val="24"/>
                      <w:lang w:eastAsia="ar-SA"/>
                    </w:rPr>
                  </w:pPr>
                  <w:r w:rsidRPr="005A2788">
                    <w:rPr>
                      <w:rFonts w:ascii="Times New Roman" w:eastAsia="Times New Roman" w:hAnsi="Times New Roman" w:cs="Times New Roman"/>
                      <w:sz w:val="24"/>
                      <w:szCs w:val="24"/>
                      <w:lang w:eastAsia="ar-SA"/>
                    </w:rPr>
                    <w:t xml:space="preserve">         Выбирается Дударь, становится в круг. Вокруг него идёт хоровод и поёт песню: </w:t>
                  </w:r>
                </w:p>
                <w:p w:rsidR="0033257A" w:rsidRPr="005A2788" w:rsidRDefault="0033257A" w:rsidP="00767D33">
                  <w:pPr>
                    <w:spacing w:after="0" w:line="240" w:lineRule="auto"/>
                    <w:jc w:val="both"/>
                    <w:rPr>
                      <w:rFonts w:ascii="Times New Roman" w:eastAsia="Times New Roman" w:hAnsi="Times New Roman" w:cs="Times New Roman"/>
                      <w:sz w:val="24"/>
                      <w:szCs w:val="24"/>
                      <w:lang w:eastAsia="ar-SA"/>
                    </w:rPr>
                  </w:pPr>
                  <w:r w:rsidRPr="005A2788">
                    <w:rPr>
                      <w:rFonts w:ascii="Times New Roman" w:eastAsia="Times New Roman" w:hAnsi="Times New Roman" w:cs="Times New Roman"/>
                      <w:sz w:val="24"/>
                      <w:szCs w:val="24"/>
                      <w:lang w:eastAsia="ar-SA"/>
                    </w:rPr>
                    <w:t xml:space="preserve">Дударь, Дударь, </w:t>
                  </w:r>
                  <w:proofErr w:type="spellStart"/>
                  <w:r w:rsidRPr="005A2788">
                    <w:rPr>
                      <w:rFonts w:ascii="Times New Roman" w:eastAsia="Times New Roman" w:hAnsi="Times New Roman" w:cs="Times New Roman"/>
                      <w:sz w:val="24"/>
                      <w:szCs w:val="24"/>
                      <w:lang w:eastAsia="ar-SA"/>
                    </w:rPr>
                    <w:t>Дударище</w:t>
                  </w:r>
                  <w:proofErr w:type="spellEnd"/>
                  <w:r w:rsidRPr="005A2788">
                    <w:rPr>
                      <w:rFonts w:ascii="Times New Roman" w:eastAsia="Times New Roman" w:hAnsi="Times New Roman" w:cs="Times New Roman"/>
                      <w:sz w:val="24"/>
                      <w:szCs w:val="24"/>
                      <w:lang w:eastAsia="ar-SA"/>
                    </w:rPr>
                    <w:t xml:space="preserve"> </w:t>
                  </w:r>
                </w:p>
                <w:p w:rsidR="0033257A" w:rsidRPr="005A2788" w:rsidRDefault="0033257A" w:rsidP="00767D33">
                  <w:pPr>
                    <w:spacing w:after="0" w:line="240" w:lineRule="auto"/>
                    <w:jc w:val="both"/>
                    <w:rPr>
                      <w:rFonts w:ascii="Times New Roman" w:eastAsia="Times New Roman" w:hAnsi="Times New Roman" w:cs="Times New Roman"/>
                      <w:sz w:val="24"/>
                      <w:szCs w:val="24"/>
                      <w:lang w:eastAsia="ar-SA"/>
                    </w:rPr>
                  </w:pPr>
                  <w:r w:rsidRPr="005A2788">
                    <w:rPr>
                      <w:rFonts w:ascii="Times New Roman" w:eastAsia="Times New Roman" w:hAnsi="Times New Roman" w:cs="Times New Roman"/>
                      <w:sz w:val="24"/>
                      <w:szCs w:val="24"/>
                      <w:lang w:eastAsia="ar-SA"/>
                    </w:rPr>
                    <w:t xml:space="preserve">старый, старый </w:t>
                  </w:r>
                  <w:proofErr w:type="spellStart"/>
                  <w:r w:rsidRPr="005A2788">
                    <w:rPr>
                      <w:rFonts w:ascii="Times New Roman" w:eastAsia="Times New Roman" w:hAnsi="Times New Roman" w:cs="Times New Roman"/>
                      <w:sz w:val="24"/>
                      <w:szCs w:val="24"/>
                      <w:lang w:eastAsia="ar-SA"/>
                    </w:rPr>
                    <w:t>старичище</w:t>
                  </w:r>
                  <w:proofErr w:type="spellEnd"/>
                  <w:r w:rsidRPr="005A2788">
                    <w:rPr>
                      <w:rFonts w:ascii="Times New Roman" w:eastAsia="Times New Roman" w:hAnsi="Times New Roman" w:cs="Times New Roman"/>
                      <w:sz w:val="24"/>
                      <w:szCs w:val="24"/>
                      <w:lang w:eastAsia="ar-SA"/>
                    </w:rPr>
                    <w:t xml:space="preserve">. </w:t>
                  </w:r>
                </w:p>
                <w:p w:rsidR="0033257A" w:rsidRPr="005A2788" w:rsidRDefault="0033257A" w:rsidP="00767D33">
                  <w:pPr>
                    <w:spacing w:after="0" w:line="240" w:lineRule="auto"/>
                    <w:jc w:val="both"/>
                    <w:rPr>
                      <w:rFonts w:ascii="Times New Roman" w:eastAsia="Times New Roman" w:hAnsi="Times New Roman" w:cs="Times New Roman"/>
                      <w:sz w:val="24"/>
                      <w:szCs w:val="24"/>
                      <w:lang w:eastAsia="ar-SA"/>
                    </w:rPr>
                  </w:pPr>
                  <w:r w:rsidRPr="005A2788">
                    <w:rPr>
                      <w:rFonts w:ascii="Times New Roman" w:eastAsia="Times New Roman" w:hAnsi="Times New Roman" w:cs="Times New Roman"/>
                      <w:sz w:val="24"/>
                      <w:szCs w:val="24"/>
                      <w:lang w:eastAsia="ar-SA"/>
                    </w:rPr>
                    <w:t xml:space="preserve">Его под колоду, его </w:t>
                  </w:r>
                  <w:proofErr w:type="gramStart"/>
                  <w:r w:rsidRPr="005A2788">
                    <w:rPr>
                      <w:rFonts w:ascii="Times New Roman" w:eastAsia="Times New Roman" w:hAnsi="Times New Roman" w:cs="Times New Roman"/>
                      <w:sz w:val="24"/>
                      <w:szCs w:val="24"/>
                      <w:lang w:eastAsia="ar-SA"/>
                    </w:rPr>
                    <w:t>под</w:t>
                  </w:r>
                  <w:proofErr w:type="gramEnd"/>
                  <w:r w:rsidRPr="005A2788">
                    <w:rPr>
                      <w:rFonts w:ascii="Times New Roman" w:eastAsia="Times New Roman" w:hAnsi="Times New Roman" w:cs="Times New Roman"/>
                      <w:sz w:val="24"/>
                      <w:szCs w:val="24"/>
                      <w:lang w:eastAsia="ar-SA"/>
                    </w:rPr>
                    <w:t xml:space="preserve"> сырую, </w:t>
                  </w:r>
                </w:p>
                <w:p w:rsidR="0033257A" w:rsidRPr="005A2788" w:rsidRDefault="0033257A" w:rsidP="00767D33">
                  <w:pPr>
                    <w:spacing w:after="0" w:line="240" w:lineRule="auto"/>
                    <w:jc w:val="both"/>
                    <w:rPr>
                      <w:rFonts w:ascii="Times New Roman" w:eastAsia="Times New Roman" w:hAnsi="Times New Roman" w:cs="Times New Roman"/>
                      <w:sz w:val="24"/>
                      <w:szCs w:val="24"/>
                      <w:lang w:eastAsia="ar-SA"/>
                    </w:rPr>
                  </w:pPr>
                  <w:r w:rsidRPr="005A2788">
                    <w:rPr>
                      <w:rFonts w:ascii="Times New Roman" w:eastAsia="Times New Roman" w:hAnsi="Times New Roman" w:cs="Times New Roman"/>
                      <w:sz w:val="24"/>
                      <w:szCs w:val="24"/>
                      <w:lang w:eastAsia="ar-SA"/>
                    </w:rPr>
                    <w:t xml:space="preserve">его под </w:t>
                  </w:r>
                  <w:proofErr w:type="gramStart"/>
                  <w:r w:rsidRPr="005A2788">
                    <w:rPr>
                      <w:rFonts w:ascii="Times New Roman" w:eastAsia="Times New Roman" w:hAnsi="Times New Roman" w:cs="Times New Roman"/>
                      <w:sz w:val="24"/>
                      <w:szCs w:val="24"/>
                      <w:lang w:eastAsia="ar-SA"/>
                    </w:rPr>
                    <w:t>гнилую</w:t>
                  </w:r>
                  <w:proofErr w:type="gramEnd"/>
                  <w:r w:rsidRPr="005A2788">
                    <w:rPr>
                      <w:rFonts w:ascii="Times New Roman" w:eastAsia="Times New Roman" w:hAnsi="Times New Roman" w:cs="Times New Roman"/>
                      <w:sz w:val="24"/>
                      <w:szCs w:val="24"/>
                      <w:lang w:eastAsia="ar-SA"/>
                    </w:rPr>
                    <w:t xml:space="preserve">. </w:t>
                  </w:r>
                </w:p>
                <w:p w:rsidR="0033257A" w:rsidRPr="005A2788" w:rsidRDefault="0033257A" w:rsidP="00767D33">
                  <w:pPr>
                    <w:spacing w:after="0" w:line="240" w:lineRule="auto"/>
                    <w:jc w:val="both"/>
                    <w:rPr>
                      <w:rFonts w:ascii="Times New Roman" w:eastAsia="Times New Roman" w:hAnsi="Times New Roman" w:cs="Times New Roman"/>
                      <w:sz w:val="24"/>
                      <w:szCs w:val="24"/>
                      <w:lang w:eastAsia="ar-SA"/>
                    </w:rPr>
                  </w:pPr>
                  <w:r w:rsidRPr="005A2788">
                    <w:rPr>
                      <w:rFonts w:ascii="Times New Roman" w:eastAsia="Times New Roman" w:hAnsi="Times New Roman" w:cs="Times New Roman"/>
                      <w:sz w:val="24"/>
                      <w:szCs w:val="24"/>
                      <w:lang w:eastAsia="ar-SA"/>
                    </w:rPr>
                    <w:t xml:space="preserve">– Дударь, Дударь, что болит? </w:t>
                  </w:r>
                </w:p>
                <w:p w:rsidR="0033257A" w:rsidRPr="005A2788" w:rsidRDefault="0033257A" w:rsidP="00767D33">
                  <w:pPr>
                    <w:spacing w:after="0" w:line="240" w:lineRule="auto"/>
                    <w:jc w:val="both"/>
                    <w:rPr>
                      <w:rFonts w:ascii="Times New Roman" w:eastAsia="Times New Roman" w:hAnsi="Times New Roman" w:cs="Times New Roman"/>
                      <w:sz w:val="24"/>
                      <w:szCs w:val="24"/>
                      <w:lang w:eastAsia="ar-SA"/>
                    </w:rPr>
                  </w:pPr>
                  <w:r w:rsidRPr="005A2788">
                    <w:rPr>
                      <w:rFonts w:ascii="Times New Roman" w:eastAsia="Times New Roman" w:hAnsi="Times New Roman" w:cs="Times New Roman"/>
                      <w:sz w:val="24"/>
                      <w:szCs w:val="24"/>
                      <w:lang w:eastAsia="ar-SA"/>
                    </w:rPr>
                    <w:t xml:space="preserve">Дударь показывает и называет, что у него болит (рука, голова, спина, коленка и т.д.), все кладут руки друг другу на это место и снова начинают ходить по кругу с песней. </w:t>
                  </w:r>
                </w:p>
                <w:p w:rsidR="0033257A" w:rsidRPr="005A2788" w:rsidRDefault="0033257A" w:rsidP="00767D33">
                  <w:pPr>
                    <w:spacing w:after="0" w:line="240" w:lineRule="auto"/>
                    <w:jc w:val="both"/>
                    <w:rPr>
                      <w:rFonts w:ascii="Times New Roman" w:eastAsia="Times New Roman" w:hAnsi="Times New Roman" w:cs="Times New Roman"/>
                      <w:sz w:val="24"/>
                      <w:szCs w:val="24"/>
                      <w:lang w:eastAsia="ar-SA"/>
                    </w:rPr>
                  </w:pPr>
                  <w:r w:rsidRPr="005A2788">
                    <w:rPr>
                      <w:rFonts w:ascii="Times New Roman" w:eastAsia="Times New Roman" w:hAnsi="Times New Roman" w:cs="Times New Roman"/>
                      <w:sz w:val="24"/>
                      <w:szCs w:val="24"/>
                      <w:lang w:eastAsia="ar-SA"/>
                    </w:rPr>
                    <w:t xml:space="preserve">Дударь, Дударь, </w:t>
                  </w:r>
                  <w:proofErr w:type="spellStart"/>
                  <w:r w:rsidRPr="005A2788">
                    <w:rPr>
                      <w:rFonts w:ascii="Times New Roman" w:eastAsia="Times New Roman" w:hAnsi="Times New Roman" w:cs="Times New Roman"/>
                      <w:sz w:val="24"/>
                      <w:szCs w:val="24"/>
                      <w:lang w:eastAsia="ar-SA"/>
                    </w:rPr>
                    <w:t>Дударище</w:t>
                  </w:r>
                  <w:proofErr w:type="spellEnd"/>
                  <w:r w:rsidRPr="005A2788">
                    <w:rPr>
                      <w:rFonts w:ascii="Times New Roman" w:eastAsia="Times New Roman" w:hAnsi="Times New Roman" w:cs="Times New Roman"/>
                      <w:sz w:val="24"/>
                      <w:szCs w:val="24"/>
                      <w:lang w:eastAsia="ar-SA"/>
                    </w:rPr>
                    <w:t xml:space="preserve"> </w:t>
                  </w:r>
                </w:p>
                <w:p w:rsidR="0033257A" w:rsidRPr="005A2788" w:rsidRDefault="0033257A" w:rsidP="00767D33">
                  <w:pPr>
                    <w:spacing w:after="0" w:line="240" w:lineRule="auto"/>
                    <w:jc w:val="both"/>
                    <w:rPr>
                      <w:rFonts w:ascii="Times New Roman" w:eastAsia="Times New Roman" w:hAnsi="Times New Roman" w:cs="Times New Roman"/>
                      <w:sz w:val="24"/>
                      <w:szCs w:val="24"/>
                      <w:lang w:eastAsia="ar-SA"/>
                    </w:rPr>
                  </w:pPr>
                  <w:r w:rsidRPr="005A2788">
                    <w:rPr>
                      <w:rFonts w:ascii="Times New Roman" w:eastAsia="Times New Roman" w:hAnsi="Times New Roman" w:cs="Times New Roman"/>
                      <w:sz w:val="24"/>
                      <w:szCs w:val="24"/>
                      <w:lang w:eastAsia="ar-SA"/>
                    </w:rPr>
                    <w:t xml:space="preserve">старый, старый </w:t>
                  </w:r>
                  <w:proofErr w:type="spellStart"/>
                  <w:r w:rsidRPr="005A2788">
                    <w:rPr>
                      <w:rFonts w:ascii="Times New Roman" w:eastAsia="Times New Roman" w:hAnsi="Times New Roman" w:cs="Times New Roman"/>
                      <w:sz w:val="24"/>
                      <w:szCs w:val="24"/>
                      <w:lang w:eastAsia="ar-SA"/>
                    </w:rPr>
                    <w:t>старичище</w:t>
                  </w:r>
                  <w:proofErr w:type="spellEnd"/>
                  <w:r w:rsidRPr="005A2788">
                    <w:rPr>
                      <w:rFonts w:ascii="Times New Roman" w:eastAsia="Times New Roman" w:hAnsi="Times New Roman" w:cs="Times New Roman"/>
                      <w:sz w:val="24"/>
                      <w:szCs w:val="24"/>
                      <w:lang w:eastAsia="ar-SA"/>
                    </w:rPr>
                    <w:t xml:space="preserve">. и т.д. </w:t>
                  </w:r>
                </w:p>
                <w:p w:rsidR="0033257A" w:rsidRPr="005A2788" w:rsidRDefault="0033257A" w:rsidP="00767D33">
                  <w:pPr>
                    <w:spacing w:after="0" w:line="240" w:lineRule="auto"/>
                    <w:jc w:val="both"/>
                    <w:rPr>
                      <w:rFonts w:ascii="Times New Roman" w:eastAsia="Times New Roman" w:hAnsi="Times New Roman" w:cs="Times New Roman"/>
                      <w:sz w:val="24"/>
                      <w:szCs w:val="24"/>
                      <w:lang w:eastAsia="ar-SA"/>
                    </w:rPr>
                  </w:pPr>
                  <w:r w:rsidRPr="005A2788">
                    <w:rPr>
                      <w:rFonts w:ascii="Times New Roman" w:eastAsia="Times New Roman" w:hAnsi="Times New Roman" w:cs="Times New Roman"/>
                      <w:sz w:val="24"/>
                      <w:szCs w:val="24"/>
                      <w:lang w:eastAsia="ar-SA"/>
                    </w:rPr>
                    <w:t xml:space="preserve">Когда надоест играть, Дударь говорит: «Выздоровел!» </w:t>
                  </w:r>
                </w:p>
              </w:tc>
            </w:tr>
            <w:tr w:rsidR="0033257A" w:rsidRPr="005A2788" w:rsidTr="00767D33">
              <w:trPr>
                <w:trHeight w:val="617"/>
              </w:trPr>
              <w:tc>
                <w:tcPr>
                  <w:tcW w:w="9961" w:type="dxa"/>
                </w:tcPr>
                <w:p w:rsidR="0033257A" w:rsidRPr="005A2788" w:rsidRDefault="0033257A" w:rsidP="00767D33">
                  <w:pPr>
                    <w:spacing w:after="0" w:line="240" w:lineRule="auto"/>
                    <w:jc w:val="both"/>
                    <w:rPr>
                      <w:rFonts w:ascii="Times New Roman" w:eastAsia="Times New Roman" w:hAnsi="Times New Roman" w:cs="Times New Roman"/>
                      <w:b/>
                      <w:sz w:val="24"/>
                      <w:szCs w:val="24"/>
                      <w:lang w:eastAsia="ar-SA"/>
                    </w:rPr>
                  </w:pPr>
                  <w:r w:rsidRPr="005A2788">
                    <w:rPr>
                      <w:rFonts w:ascii="Times New Roman" w:eastAsia="Times New Roman" w:hAnsi="Times New Roman" w:cs="Times New Roman"/>
                      <w:b/>
                      <w:sz w:val="24"/>
                      <w:szCs w:val="24"/>
                      <w:lang w:eastAsia="ar-SA"/>
                    </w:rPr>
                    <w:t>Тема 31 «</w:t>
                  </w:r>
                  <w:proofErr w:type="spellStart"/>
                  <w:r w:rsidRPr="005A2788">
                    <w:rPr>
                      <w:rFonts w:ascii="Times New Roman" w:eastAsia="Times New Roman" w:hAnsi="Times New Roman" w:cs="Times New Roman"/>
                      <w:b/>
                      <w:sz w:val="24"/>
                      <w:szCs w:val="24"/>
                      <w:lang w:eastAsia="ar-SA"/>
                    </w:rPr>
                    <w:t>Капустка</w:t>
                  </w:r>
                  <w:proofErr w:type="spellEnd"/>
                  <w:r w:rsidRPr="005A2788">
                    <w:rPr>
                      <w:rFonts w:ascii="Times New Roman" w:eastAsia="Times New Roman" w:hAnsi="Times New Roman" w:cs="Times New Roman"/>
                      <w:b/>
                      <w:sz w:val="24"/>
                      <w:szCs w:val="24"/>
                      <w:lang w:eastAsia="ar-SA"/>
                    </w:rPr>
                    <w:t>»</w:t>
                  </w:r>
                </w:p>
                <w:p w:rsidR="0033257A" w:rsidRPr="005A2788" w:rsidRDefault="0033257A" w:rsidP="00767D33">
                  <w:pPr>
                    <w:spacing w:after="0" w:line="240" w:lineRule="auto"/>
                    <w:jc w:val="both"/>
                    <w:rPr>
                      <w:rFonts w:ascii="Times New Roman" w:eastAsia="Times New Roman" w:hAnsi="Times New Roman" w:cs="Times New Roman"/>
                      <w:sz w:val="24"/>
                      <w:szCs w:val="24"/>
                      <w:lang w:eastAsia="ar-SA"/>
                    </w:rPr>
                  </w:pPr>
                  <w:r w:rsidRPr="005A2788">
                    <w:rPr>
                      <w:rFonts w:ascii="Times New Roman" w:eastAsia="Times New Roman" w:hAnsi="Times New Roman" w:cs="Times New Roman"/>
                      <w:sz w:val="24"/>
                      <w:szCs w:val="24"/>
                      <w:lang w:eastAsia="ar-SA"/>
                    </w:rPr>
                    <w:t xml:space="preserve">Все берутся за руки, начинают петь песню: </w:t>
                  </w:r>
                </w:p>
                <w:p w:rsidR="0033257A" w:rsidRPr="005A2788" w:rsidRDefault="0033257A" w:rsidP="00767D33">
                  <w:pPr>
                    <w:spacing w:after="0" w:line="240" w:lineRule="auto"/>
                    <w:jc w:val="both"/>
                    <w:rPr>
                      <w:rFonts w:ascii="Times New Roman" w:eastAsia="Times New Roman" w:hAnsi="Times New Roman" w:cs="Times New Roman"/>
                      <w:sz w:val="24"/>
                      <w:szCs w:val="24"/>
                      <w:lang w:eastAsia="ar-SA"/>
                    </w:rPr>
                  </w:pPr>
                  <w:r w:rsidRPr="005A2788">
                    <w:rPr>
                      <w:rFonts w:ascii="Times New Roman" w:eastAsia="Times New Roman" w:hAnsi="Times New Roman" w:cs="Times New Roman"/>
                      <w:sz w:val="24"/>
                      <w:szCs w:val="24"/>
                      <w:lang w:eastAsia="ar-SA"/>
                    </w:rPr>
                    <w:t xml:space="preserve">Ах, </w:t>
                  </w:r>
                  <w:proofErr w:type="spellStart"/>
                  <w:r w:rsidRPr="005A2788">
                    <w:rPr>
                      <w:rFonts w:ascii="Times New Roman" w:eastAsia="Times New Roman" w:hAnsi="Times New Roman" w:cs="Times New Roman"/>
                      <w:sz w:val="24"/>
                      <w:szCs w:val="24"/>
                      <w:lang w:eastAsia="ar-SA"/>
                    </w:rPr>
                    <w:t>капустка</w:t>
                  </w:r>
                  <w:proofErr w:type="spellEnd"/>
                  <w:r w:rsidRPr="005A2788">
                    <w:rPr>
                      <w:rFonts w:ascii="Times New Roman" w:eastAsia="Times New Roman" w:hAnsi="Times New Roman" w:cs="Times New Roman"/>
                      <w:sz w:val="24"/>
                      <w:szCs w:val="24"/>
                      <w:lang w:eastAsia="ar-SA"/>
                    </w:rPr>
                    <w:t xml:space="preserve">, рассадка моя, </w:t>
                  </w:r>
                </w:p>
                <w:p w:rsidR="0033257A" w:rsidRPr="005A2788" w:rsidRDefault="0033257A" w:rsidP="00767D33">
                  <w:pPr>
                    <w:spacing w:after="0" w:line="240" w:lineRule="auto"/>
                    <w:jc w:val="both"/>
                    <w:rPr>
                      <w:rFonts w:ascii="Times New Roman" w:eastAsia="Times New Roman" w:hAnsi="Times New Roman" w:cs="Times New Roman"/>
                      <w:sz w:val="24"/>
                      <w:szCs w:val="24"/>
                      <w:lang w:eastAsia="ar-SA"/>
                    </w:rPr>
                  </w:pPr>
                  <w:r w:rsidRPr="005A2788">
                    <w:rPr>
                      <w:rFonts w:ascii="Times New Roman" w:eastAsia="Times New Roman" w:hAnsi="Times New Roman" w:cs="Times New Roman"/>
                      <w:sz w:val="24"/>
                      <w:szCs w:val="24"/>
                      <w:lang w:eastAsia="ar-SA"/>
                    </w:rPr>
                    <w:t xml:space="preserve">только милому </w:t>
                  </w:r>
                  <w:proofErr w:type="spellStart"/>
                  <w:r w:rsidRPr="005A2788">
                    <w:rPr>
                      <w:rFonts w:ascii="Times New Roman" w:eastAsia="Times New Roman" w:hAnsi="Times New Roman" w:cs="Times New Roman"/>
                      <w:sz w:val="24"/>
                      <w:szCs w:val="24"/>
                      <w:lang w:eastAsia="ar-SA"/>
                    </w:rPr>
                    <w:t>досадка</w:t>
                  </w:r>
                  <w:proofErr w:type="spellEnd"/>
                  <w:r w:rsidRPr="005A2788">
                    <w:rPr>
                      <w:rFonts w:ascii="Times New Roman" w:eastAsia="Times New Roman" w:hAnsi="Times New Roman" w:cs="Times New Roman"/>
                      <w:sz w:val="24"/>
                      <w:szCs w:val="24"/>
                      <w:lang w:eastAsia="ar-SA"/>
                    </w:rPr>
                    <w:t xml:space="preserve"> одна. </w:t>
                  </w:r>
                </w:p>
                <w:p w:rsidR="0033257A" w:rsidRPr="005A2788" w:rsidRDefault="0033257A" w:rsidP="00767D33">
                  <w:pPr>
                    <w:spacing w:after="0" w:line="240" w:lineRule="auto"/>
                    <w:jc w:val="both"/>
                    <w:rPr>
                      <w:rFonts w:ascii="Times New Roman" w:eastAsia="Times New Roman" w:hAnsi="Times New Roman" w:cs="Times New Roman"/>
                      <w:sz w:val="24"/>
                      <w:szCs w:val="24"/>
                      <w:lang w:eastAsia="ar-SA"/>
                    </w:rPr>
                  </w:pPr>
                  <w:r w:rsidRPr="005A2788">
                    <w:rPr>
                      <w:rFonts w:ascii="Times New Roman" w:eastAsia="Times New Roman" w:hAnsi="Times New Roman" w:cs="Times New Roman"/>
                      <w:sz w:val="24"/>
                      <w:szCs w:val="24"/>
                      <w:lang w:eastAsia="ar-SA"/>
                    </w:rPr>
                    <w:t xml:space="preserve">Ах, </w:t>
                  </w:r>
                  <w:proofErr w:type="spellStart"/>
                  <w:r w:rsidRPr="005A2788">
                    <w:rPr>
                      <w:rFonts w:ascii="Times New Roman" w:eastAsia="Times New Roman" w:hAnsi="Times New Roman" w:cs="Times New Roman"/>
                      <w:sz w:val="24"/>
                      <w:szCs w:val="24"/>
                      <w:lang w:eastAsia="ar-SA"/>
                    </w:rPr>
                    <w:t>капустка</w:t>
                  </w:r>
                  <w:proofErr w:type="spellEnd"/>
                  <w:r w:rsidRPr="005A2788">
                    <w:rPr>
                      <w:rFonts w:ascii="Times New Roman" w:eastAsia="Times New Roman" w:hAnsi="Times New Roman" w:cs="Times New Roman"/>
                      <w:sz w:val="24"/>
                      <w:szCs w:val="24"/>
                      <w:lang w:eastAsia="ar-SA"/>
                    </w:rPr>
                    <w:t xml:space="preserve">, легко стелется – </w:t>
                  </w:r>
                </w:p>
                <w:p w:rsidR="0033257A" w:rsidRPr="005A2788" w:rsidRDefault="0033257A" w:rsidP="00767D33">
                  <w:pPr>
                    <w:spacing w:after="0" w:line="240" w:lineRule="auto"/>
                    <w:jc w:val="both"/>
                    <w:rPr>
                      <w:rFonts w:ascii="Times New Roman" w:eastAsia="Times New Roman" w:hAnsi="Times New Roman" w:cs="Times New Roman"/>
                      <w:sz w:val="24"/>
                      <w:szCs w:val="24"/>
                      <w:lang w:eastAsia="ar-SA"/>
                    </w:rPr>
                  </w:pPr>
                  <w:r w:rsidRPr="005A2788">
                    <w:rPr>
                      <w:rFonts w:ascii="Times New Roman" w:eastAsia="Times New Roman" w:hAnsi="Times New Roman" w:cs="Times New Roman"/>
                      <w:sz w:val="24"/>
                      <w:szCs w:val="24"/>
                      <w:lang w:eastAsia="ar-SA"/>
                    </w:rPr>
                    <w:t xml:space="preserve">двое ходят – третий сердится. </w:t>
                  </w:r>
                </w:p>
                <w:p w:rsidR="0033257A" w:rsidRPr="005A2788" w:rsidRDefault="0033257A" w:rsidP="00767D33">
                  <w:pPr>
                    <w:spacing w:after="0" w:line="240" w:lineRule="auto"/>
                    <w:jc w:val="both"/>
                    <w:rPr>
                      <w:rFonts w:ascii="Times New Roman" w:eastAsia="Times New Roman" w:hAnsi="Times New Roman" w:cs="Times New Roman"/>
                      <w:sz w:val="24"/>
                      <w:szCs w:val="24"/>
                      <w:lang w:eastAsia="ar-SA"/>
                    </w:rPr>
                  </w:pPr>
                  <w:r w:rsidRPr="005A2788">
                    <w:rPr>
                      <w:rFonts w:ascii="Times New Roman" w:eastAsia="Times New Roman" w:hAnsi="Times New Roman" w:cs="Times New Roman"/>
                      <w:sz w:val="24"/>
                      <w:szCs w:val="24"/>
                      <w:lang w:eastAsia="ar-SA"/>
                    </w:rPr>
                    <w:t xml:space="preserve">Ах, </w:t>
                  </w:r>
                  <w:proofErr w:type="spellStart"/>
                  <w:r w:rsidRPr="005A2788">
                    <w:rPr>
                      <w:rFonts w:ascii="Times New Roman" w:eastAsia="Times New Roman" w:hAnsi="Times New Roman" w:cs="Times New Roman"/>
                      <w:sz w:val="24"/>
                      <w:szCs w:val="24"/>
                      <w:lang w:eastAsia="ar-SA"/>
                    </w:rPr>
                    <w:t>капустка</w:t>
                  </w:r>
                  <w:proofErr w:type="spellEnd"/>
                  <w:r w:rsidRPr="005A2788">
                    <w:rPr>
                      <w:rFonts w:ascii="Times New Roman" w:eastAsia="Times New Roman" w:hAnsi="Times New Roman" w:cs="Times New Roman"/>
                      <w:sz w:val="24"/>
                      <w:szCs w:val="24"/>
                      <w:lang w:eastAsia="ar-SA"/>
                    </w:rPr>
                    <w:t xml:space="preserve">, золотой корешок, </w:t>
                  </w:r>
                </w:p>
                <w:p w:rsidR="0033257A" w:rsidRPr="005A2788" w:rsidRDefault="0033257A" w:rsidP="00767D33">
                  <w:pPr>
                    <w:spacing w:after="0" w:line="240" w:lineRule="auto"/>
                    <w:jc w:val="both"/>
                    <w:rPr>
                      <w:rFonts w:ascii="Times New Roman" w:eastAsia="Times New Roman" w:hAnsi="Times New Roman" w:cs="Times New Roman"/>
                      <w:sz w:val="24"/>
                      <w:szCs w:val="24"/>
                      <w:lang w:eastAsia="ar-SA"/>
                    </w:rPr>
                  </w:pPr>
                  <w:r w:rsidRPr="005A2788">
                    <w:rPr>
                      <w:rFonts w:ascii="Times New Roman" w:eastAsia="Times New Roman" w:hAnsi="Times New Roman" w:cs="Times New Roman"/>
                      <w:sz w:val="24"/>
                      <w:szCs w:val="24"/>
                      <w:lang w:eastAsia="ar-SA"/>
                    </w:rPr>
                    <w:t xml:space="preserve">а мой милый – золотой женишок! </w:t>
                  </w:r>
                </w:p>
                <w:p w:rsidR="0033257A" w:rsidRPr="005A2788" w:rsidRDefault="0033257A" w:rsidP="00767D33">
                  <w:pPr>
                    <w:spacing w:after="0" w:line="240" w:lineRule="auto"/>
                    <w:jc w:val="both"/>
                    <w:rPr>
                      <w:rFonts w:ascii="Times New Roman" w:eastAsia="Times New Roman" w:hAnsi="Times New Roman" w:cs="Times New Roman"/>
                      <w:sz w:val="24"/>
                      <w:szCs w:val="24"/>
                      <w:lang w:eastAsia="ar-SA"/>
                    </w:rPr>
                  </w:pPr>
                  <w:r w:rsidRPr="005A2788">
                    <w:rPr>
                      <w:rFonts w:ascii="Times New Roman" w:eastAsia="Times New Roman" w:hAnsi="Times New Roman" w:cs="Times New Roman"/>
                      <w:sz w:val="24"/>
                      <w:szCs w:val="24"/>
                      <w:lang w:eastAsia="ar-SA"/>
                    </w:rPr>
                    <w:t xml:space="preserve">Со словами: Вейся, вейся, завивайся круг в одном месте (возле ведущего) разрывается и все начинают, как спираль закручиваться вокруг одного из концов (где нет ведущего). </w:t>
                  </w:r>
                </w:p>
                <w:p w:rsidR="0033257A" w:rsidRPr="005A2788" w:rsidRDefault="0033257A" w:rsidP="00767D33">
                  <w:pPr>
                    <w:spacing w:after="0" w:line="240" w:lineRule="auto"/>
                    <w:jc w:val="both"/>
                    <w:rPr>
                      <w:rFonts w:ascii="Times New Roman" w:eastAsia="Times New Roman" w:hAnsi="Times New Roman" w:cs="Times New Roman"/>
                      <w:sz w:val="24"/>
                      <w:szCs w:val="24"/>
                      <w:lang w:eastAsia="ar-SA"/>
                    </w:rPr>
                  </w:pPr>
                  <w:r w:rsidRPr="005A2788">
                    <w:rPr>
                      <w:rFonts w:ascii="Times New Roman" w:eastAsia="Times New Roman" w:hAnsi="Times New Roman" w:cs="Times New Roman"/>
                      <w:sz w:val="24"/>
                      <w:szCs w:val="24"/>
                      <w:lang w:eastAsia="ar-SA"/>
                    </w:rPr>
                    <w:t xml:space="preserve">Затем со словами: Вейся, вейся, </w:t>
                  </w:r>
                  <w:proofErr w:type="gramStart"/>
                  <w:r w:rsidRPr="005A2788">
                    <w:rPr>
                      <w:rFonts w:ascii="Times New Roman" w:eastAsia="Times New Roman" w:hAnsi="Times New Roman" w:cs="Times New Roman"/>
                      <w:sz w:val="24"/>
                      <w:szCs w:val="24"/>
                      <w:lang w:eastAsia="ar-SA"/>
                    </w:rPr>
                    <w:t>развивайся ведущий начинает</w:t>
                  </w:r>
                  <w:proofErr w:type="gramEnd"/>
                  <w:r w:rsidRPr="005A2788">
                    <w:rPr>
                      <w:rFonts w:ascii="Times New Roman" w:eastAsia="Times New Roman" w:hAnsi="Times New Roman" w:cs="Times New Roman"/>
                      <w:sz w:val="24"/>
                      <w:szCs w:val="24"/>
                      <w:lang w:eastAsia="ar-SA"/>
                    </w:rPr>
                    <w:t xml:space="preserve"> быстро раскручивать спираль (можно – быстро, змейкой и восьмёркой, рывками). </w:t>
                  </w:r>
                </w:p>
              </w:tc>
            </w:tr>
            <w:tr w:rsidR="0033257A" w:rsidRPr="005A2788" w:rsidTr="00767D33">
              <w:trPr>
                <w:trHeight w:val="617"/>
              </w:trPr>
              <w:tc>
                <w:tcPr>
                  <w:tcW w:w="9961" w:type="dxa"/>
                </w:tcPr>
                <w:p w:rsidR="0033257A" w:rsidRPr="005A2788" w:rsidRDefault="0033257A" w:rsidP="00767D33">
                  <w:pPr>
                    <w:spacing w:after="0" w:line="240" w:lineRule="auto"/>
                    <w:jc w:val="both"/>
                    <w:rPr>
                      <w:rFonts w:ascii="Times New Roman" w:eastAsia="Times New Roman" w:hAnsi="Times New Roman" w:cs="Times New Roman"/>
                      <w:b/>
                      <w:sz w:val="24"/>
                      <w:szCs w:val="24"/>
                      <w:lang w:eastAsia="ar-SA"/>
                    </w:rPr>
                  </w:pPr>
                  <w:r w:rsidRPr="005A2788">
                    <w:rPr>
                      <w:rFonts w:ascii="Times New Roman" w:eastAsia="Times New Roman" w:hAnsi="Times New Roman" w:cs="Times New Roman"/>
                      <w:b/>
                      <w:sz w:val="24"/>
                      <w:szCs w:val="24"/>
                      <w:lang w:eastAsia="ar-SA"/>
                    </w:rPr>
                    <w:t xml:space="preserve">Тема 32 «Солнышко» </w:t>
                  </w:r>
                  <w:r w:rsidRPr="005A2788">
                    <w:rPr>
                      <w:rFonts w:ascii="Times New Roman" w:eastAsia="Times New Roman" w:hAnsi="Times New Roman" w:cs="Times New Roman"/>
                      <w:sz w:val="24"/>
                      <w:szCs w:val="24"/>
                      <w:lang w:eastAsia="ar-SA"/>
                    </w:rPr>
                    <w:t xml:space="preserve">   </w:t>
                  </w:r>
                </w:p>
                <w:p w:rsidR="0033257A" w:rsidRPr="005A2788" w:rsidRDefault="0033257A" w:rsidP="00767D33">
                  <w:pPr>
                    <w:spacing w:after="0" w:line="240" w:lineRule="auto"/>
                    <w:jc w:val="both"/>
                    <w:rPr>
                      <w:rFonts w:ascii="Times New Roman" w:eastAsia="Times New Roman" w:hAnsi="Times New Roman" w:cs="Times New Roman"/>
                      <w:sz w:val="24"/>
                      <w:szCs w:val="24"/>
                      <w:lang w:eastAsia="ar-SA"/>
                    </w:rPr>
                  </w:pPr>
                  <w:r w:rsidRPr="005A2788">
                    <w:rPr>
                      <w:rFonts w:ascii="Times New Roman" w:eastAsia="Times New Roman" w:hAnsi="Times New Roman" w:cs="Times New Roman"/>
                      <w:sz w:val="24"/>
                      <w:szCs w:val="24"/>
                      <w:lang w:eastAsia="ar-SA"/>
                    </w:rPr>
                    <w:t>По считалке выбирают водящего – «Солнышко». Остальные дети встают в круг. «Солнышко» стоит посредине круга, все поют:</w:t>
                  </w:r>
                </w:p>
                <w:p w:rsidR="0033257A" w:rsidRPr="005A2788" w:rsidRDefault="0033257A" w:rsidP="00767D33">
                  <w:pPr>
                    <w:spacing w:after="0" w:line="240" w:lineRule="auto"/>
                    <w:jc w:val="both"/>
                    <w:rPr>
                      <w:rFonts w:ascii="Times New Roman" w:eastAsia="Times New Roman" w:hAnsi="Times New Roman" w:cs="Times New Roman"/>
                      <w:sz w:val="24"/>
                      <w:szCs w:val="24"/>
                      <w:lang w:eastAsia="ar-SA"/>
                    </w:rPr>
                  </w:pPr>
                  <w:r w:rsidRPr="005A2788">
                    <w:rPr>
                      <w:rFonts w:ascii="Times New Roman" w:eastAsia="Times New Roman" w:hAnsi="Times New Roman" w:cs="Times New Roman"/>
                      <w:sz w:val="24"/>
                      <w:szCs w:val="24"/>
                      <w:lang w:eastAsia="ar-SA"/>
                    </w:rPr>
                    <w:t>Гори, солнце, ярче!</w:t>
                  </w:r>
                </w:p>
                <w:p w:rsidR="0033257A" w:rsidRPr="005A2788" w:rsidRDefault="0033257A" w:rsidP="00767D33">
                  <w:pPr>
                    <w:spacing w:after="0" w:line="240" w:lineRule="auto"/>
                    <w:jc w:val="both"/>
                    <w:rPr>
                      <w:rFonts w:ascii="Times New Roman" w:eastAsia="Times New Roman" w:hAnsi="Times New Roman" w:cs="Times New Roman"/>
                      <w:sz w:val="24"/>
                      <w:szCs w:val="24"/>
                      <w:lang w:eastAsia="ar-SA"/>
                    </w:rPr>
                  </w:pPr>
                  <w:r w:rsidRPr="005A2788">
                    <w:rPr>
                      <w:rFonts w:ascii="Times New Roman" w:eastAsia="Times New Roman" w:hAnsi="Times New Roman" w:cs="Times New Roman"/>
                      <w:sz w:val="24"/>
                      <w:szCs w:val="24"/>
                      <w:lang w:eastAsia="ar-SA"/>
                    </w:rPr>
                    <w:t>Лето будет жарче,</w:t>
                  </w:r>
                </w:p>
                <w:p w:rsidR="0033257A" w:rsidRPr="005A2788" w:rsidRDefault="0033257A" w:rsidP="00767D33">
                  <w:pPr>
                    <w:spacing w:after="0" w:line="240" w:lineRule="auto"/>
                    <w:jc w:val="both"/>
                    <w:rPr>
                      <w:rFonts w:ascii="Times New Roman" w:eastAsia="Times New Roman" w:hAnsi="Times New Roman" w:cs="Times New Roman"/>
                      <w:sz w:val="24"/>
                      <w:szCs w:val="24"/>
                      <w:lang w:eastAsia="ar-SA"/>
                    </w:rPr>
                  </w:pPr>
                  <w:r w:rsidRPr="005A2788">
                    <w:rPr>
                      <w:rFonts w:ascii="Times New Roman" w:eastAsia="Times New Roman" w:hAnsi="Times New Roman" w:cs="Times New Roman"/>
                      <w:sz w:val="24"/>
                      <w:szCs w:val="24"/>
                      <w:lang w:eastAsia="ar-SA"/>
                    </w:rPr>
                    <w:t>А зима теплее,</w:t>
                  </w:r>
                </w:p>
                <w:p w:rsidR="0033257A" w:rsidRPr="005A2788" w:rsidRDefault="0033257A" w:rsidP="00767D33">
                  <w:pPr>
                    <w:spacing w:after="0" w:line="240" w:lineRule="auto"/>
                    <w:jc w:val="both"/>
                    <w:rPr>
                      <w:rFonts w:ascii="Times New Roman" w:eastAsia="Times New Roman" w:hAnsi="Times New Roman" w:cs="Times New Roman"/>
                      <w:sz w:val="24"/>
                      <w:szCs w:val="24"/>
                      <w:lang w:eastAsia="ar-SA"/>
                    </w:rPr>
                  </w:pPr>
                  <w:r w:rsidRPr="005A2788">
                    <w:rPr>
                      <w:rFonts w:ascii="Times New Roman" w:eastAsia="Times New Roman" w:hAnsi="Times New Roman" w:cs="Times New Roman"/>
                      <w:sz w:val="24"/>
                      <w:szCs w:val="24"/>
                      <w:lang w:eastAsia="ar-SA"/>
                    </w:rPr>
                    <w:t>А весна милее!</w:t>
                  </w:r>
                </w:p>
                <w:p w:rsidR="0033257A" w:rsidRPr="005A2788" w:rsidRDefault="0033257A" w:rsidP="00767D33">
                  <w:pPr>
                    <w:spacing w:after="0" w:line="240" w:lineRule="auto"/>
                    <w:jc w:val="both"/>
                    <w:rPr>
                      <w:rFonts w:ascii="Times New Roman" w:eastAsia="Times New Roman" w:hAnsi="Times New Roman" w:cs="Times New Roman"/>
                      <w:sz w:val="24"/>
                      <w:szCs w:val="24"/>
                      <w:lang w:eastAsia="ar-SA"/>
                    </w:rPr>
                  </w:pPr>
                  <w:r w:rsidRPr="005A2788">
                    <w:rPr>
                      <w:rFonts w:ascii="Times New Roman" w:eastAsia="Times New Roman" w:hAnsi="Times New Roman" w:cs="Times New Roman"/>
                      <w:sz w:val="24"/>
                      <w:szCs w:val="24"/>
                      <w:lang w:eastAsia="ar-SA"/>
                    </w:rPr>
                    <w:t>Первые две строчки идут хороводом, на последующие две поворачиваются лицом друг к другу, делают поклон, затем подходят ближе к «Солнцу», оно говорит «ГОРЯЧО!» и догоняет детей. Догнав играющего, дотрагивается до него, ребёнок замирает и выбывает из игры.</w:t>
                  </w:r>
                </w:p>
              </w:tc>
            </w:tr>
            <w:tr w:rsidR="0033257A" w:rsidRPr="005A2788" w:rsidTr="00767D33">
              <w:trPr>
                <w:trHeight w:val="617"/>
              </w:trPr>
              <w:tc>
                <w:tcPr>
                  <w:tcW w:w="9961" w:type="dxa"/>
                </w:tcPr>
                <w:p w:rsidR="0033257A" w:rsidRPr="005A2788" w:rsidRDefault="0033257A" w:rsidP="00767D33">
                  <w:pPr>
                    <w:spacing w:after="0" w:line="240" w:lineRule="auto"/>
                    <w:jc w:val="both"/>
                    <w:rPr>
                      <w:rFonts w:ascii="Times New Roman" w:eastAsia="Times New Roman" w:hAnsi="Times New Roman" w:cs="Times New Roman"/>
                      <w:b/>
                      <w:sz w:val="24"/>
                      <w:szCs w:val="24"/>
                      <w:lang w:eastAsia="ar-SA"/>
                    </w:rPr>
                  </w:pPr>
                  <w:r w:rsidRPr="005A2788">
                    <w:rPr>
                      <w:rFonts w:ascii="Times New Roman" w:eastAsia="Times New Roman" w:hAnsi="Times New Roman" w:cs="Times New Roman"/>
                      <w:sz w:val="24"/>
                      <w:szCs w:val="24"/>
                      <w:lang w:eastAsia="ar-SA"/>
                    </w:rPr>
                    <w:t xml:space="preserve"> </w:t>
                  </w:r>
                  <w:r w:rsidRPr="005A2788">
                    <w:rPr>
                      <w:rFonts w:ascii="Times New Roman" w:eastAsia="Times New Roman" w:hAnsi="Times New Roman" w:cs="Times New Roman"/>
                      <w:b/>
                      <w:sz w:val="24"/>
                      <w:szCs w:val="24"/>
                      <w:lang w:eastAsia="ar-SA"/>
                    </w:rPr>
                    <w:t>Тема 33 «В круги»</w:t>
                  </w:r>
                </w:p>
                <w:p w:rsidR="0033257A" w:rsidRPr="005A2788" w:rsidRDefault="0033257A" w:rsidP="00767D33">
                  <w:pPr>
                    <w:spacing w:after="0" w:line="240" w:lineRule="auto"/>
                    <w:jc w:val="both"/>
                    <w:rPr>
                      <w:rFonts w:ascii="Times New Roman" w:eastAsia="Times New Roman" w:hAnsi="Times New Roman" w:cs="Times New Roman"/>
                      <w:sz w:val="24"/>
                      <w:szCs w:val="24"/>
                      <w:lang w:eastAsia="ar-SA"/>
                    </w:rPr>
                  </w:pPr>
                  <w:r w:rsidRPr="005A2788">
                    <w:rPr>
                      <w:rFonts w:ascii="Times New Roman" w:eastAsia="Times New Roman" w:hAnsi="Times New Roman" w:cs="Times New Roman"/>
                      <w:sz w:val="24"/>
                      <w:szCs w:val="24"/>
                      <w:lang w:eastAsia="ar-SA"/>
                    </w:rPr>
                    <w:t>         Выбирается водящий. Игроки образуют круг. В центре с закрытыми глазами стоит водящий. Все ходят вокруг него и поют:</w:t>
                  </w:r>
                </w:p>
                <w:p w:rsidR="0033257A" w:rsidRPr="005A2788" w:rsidRDefault="0033257A" w:rsidP="00767D33">
                  <w:pPr>
                    <w:spacing w:after="0" w:line="240" w:lineRule="auto"/>
                    <w:jc w:val="both"/>
                    <w:rPr>
                      <w:rFonts w:ascii="Times New Roman" w:eastAsia="Times New Roman" w:hAnsi="Times New Roman" w:cs="Times New Roman"/>
                      <w:sz w:val="24"/>
                      <w:szCs w:val="24"/>
                      <w:lang w:eastAsia="ar-SA"/>
                    </w:rPr>
                  </w:pPr>
                  <w:r w:rsidRPr="005A2788">
                    <w:rPr>
                      <w:rFonts w:ascii="Times New Roman" w:eastAsia="Times New Roman" w:hAnsi="Times New Roman" w:cs="Times New Roman"/>
                      <w:sz w:val="24"/>
                      <w:szCs w:val="24"/>
                      <w:lang w:eastAsia="ar-SA"/>
                    </w:rPr>
                    <w:t>Отгадай, чей голосок,</w:t>
                  </w:r>
                </w:p>
                <w:p w:rsidR="0033257A" w:rsidRPr="005A2788" w:rsidRDefault="0033257A" w:rsidP="00767D33">
                  <w:pPr>
                    <w:spacing w:after="0" w:line="240" w:lineRule="auto"/>
                    <w:jc w:val="both"/>
                    <w:rPr>
                      <w:rFonts w:ascii="Times New Roman" w:eastAsia="Times New Roman" w:hAnsi="Times New Roman" w:cs="Times New Roman"/>
                      <w:sz w:val="24"/>
                      <w:szCs w:val="24"/>
                      <w:lang w:eastAsia="ar-SA"/>
                    </w:rPr>
                  </w:pPr>
                  <w:proofErr w:type="spellStart"/>
                  <w:r w:rsidRPr="005A2788">
                    <w:rPr>
                      <w:rFonts w:ascii="Times New Roman" w:eastAsia="Times New Roman" w:hAnsi="Times New Roman" w:cs="Times New Roman"/>
                      <w:sz w:val="24"/>
                      <w:szCs w:val="24"/>
                      <w:lang w:eastAsia="ar-SA"/>
                    </w:rPr>
                    <w:t>Становися</w:t>
                  </w:r>
                  <w:proofErr w:type="spellEnd"/>
                  <w:r w:rsidRPr="005A2788">
                    <w:rPr>
                      <w:rFonts w:ascii="Times New Roman" w:eastAsia="Times New Roman" w:hAnsi="Times New Roman" w:cs="Times New Roman"/>
                      <w:sz w:val="24"/>
                      <w:szCs w:val="24"/>
                      <w:lang w:eastAsia="ar-SA"/>
                    </w:rPr>
                    <w:t xml:space="preserve">  </w:t>
                  </w:r>
                  <w:proofErr w:type="gramStart"/>
                  <w:r w:rsidRPr="005A2788">
                    <w:rPr>
                      <w:rFonts w:ascii="Times New Roman" w:eastAsia="Times New Roman" w:hAnsi="Times New Roman" w:cs="Times New Roman"/>
                      <w:sz w:val="24"/>
                      <w:szCs w:val="24"/>
                      <w:lang w:eastAsia="ar-SA"/>
                    </w:rPr>
                    <w:t>во</w:t>
                  </w:r>
                  <w:proofErr w:type="gramEnd"/>
                  <w:r w:rsidRPr="005A2788">
                    <w:rPr>
                      <w:rFonts w:ascii="Times New Roman" w:eastAsia="Times New Roman" w:hAnsi="Times New Roman" w:cs="Times New Roman"/>
                      <w:sz w:val="24"/>
                      <w:szCs w:val="24"/>
                      <w:lang w:eastAsia="ar-SA"/>
                    </w:rPr>
                    <w:t xml:space="preserve"> кружок</w:t>
                  </w:r>
                </w:p>
                <w:p w:rsidR="0033257A" w:rsidRPr="005A2788" w:rsidRDefault="0033257A" w:rsidP="00767D33">
                  <w:pPr>
                    <w:spacing w:after="0" w:line="240" w:lineRule="auto"/>
                    <w:jc w:val="both"/>
                    <w:rPr>
                      <w:rFonts w:ascii="Times New Roman" w:eastAsia="Times New Roman" w:hAnsi="Times New Roman" w:cs="Times New Roman"/>
                      <w:sz w:val="24"/>
                      <w:szCs w:val="24"/>
                      <w:lang w:eastAsia="ar-SA"/>
                    </w:rPr>
                  </w:pPr>
                  <w:r w:rsidRPr="005A2788">
                    <w:rPr>
                      <w:rFonts w:ascii="Times New Roman" w:eastAsia="Times New Roman" w:hAnsi="Times New Roman" w:cs="Times New Roman"/>
                      <w:sz w:val="24"/>
                      <w:szCs w:val="24"/>
                      <w:lang w:eastAsia="ar-SA"/>
                    </w:rPr>
                    <w:lastRenderedPageBreak/>
                    <w:t xml:space="preserve">И скорей кого-нибудь </w:t>
                  </w:r>
                </w:p>
                <w:p w:rsidR="0033257A" w:rsidRPr="005A2788" w:rsidRDefault="0033257A" w:rsidP="00767D33">
                  <w:pPr>
                    <w:spacing w:after="0" w:line="240" w:lineRule="auto"/>
                    <w:jc w:val="both"/>
                    <w:rPr>
                      <w:rFonts w:ascii="Times New Roman" w:eastAsia="Times New Roman" w:hAnsi="Times New Roman" w:cs="Times New Roman"/>
                      <w:sz w:val="24"/>
                      <w:szCs w:val="24"/>
                      <w:lang w:eastAsia="ar-SA"/>
                    </w:rPr>
                  </w:pPr>
                  <w:r w:rsidRPr="005A2788">
                    <w:rPr>
                      <w:rFonts w:ascii="Times New Roman" w:eastAsia="Times New Roman" w:hAnsi="Times New Roman" w:cs="Times New Roman"/>
                      <w:sz w:val="24"/>
                      <w:szCs w:val="24"/>
                      <w:lang w:eastAsia="ar-SA"/>
                    </w:rPr>
                    <w:t>Своей полочкой коснись.</w:t>
                  </w:r>
                </w:p>
                <w:p w:rsidR="0033257A" w:rsidRPr="005A2788" w:rsidRDefault="0033257A" w:rsidP="00767D33">
                  <w:pPr>
                    <w:spacing w:after="0" w:line="240" w:lineRule="auto"/>
                    <w:jc w:val="both"/>
                    <w:rPr>
                      <w:rFonts w:ascii="Times New Roman" w:eastAsia="Times New Roman" w:hAnsi="Times New Roman" w:cs="Times New Roman"/>
                      <w:sz w:val="24"/>
                      <w:szCs w:val="24"/>
                      <w:lang w:eastAsia="ar-SA"/>
                    </w:rPr>
                  </w:pPr>
                  <w:r w:rsidRPr="005A2788">
                    <w:rPr>
                      <w:rFonts w:ascii="Times New Roman" w:eastAsia="Times New Roman" w:hAnsi="Times New Roman" w:cs="Times New Roman"/>
                      <w:sz w:val="24"/>
                      <w:szCs w:val="24"/>
                      <w:lang w:eastAsia="ar-SA"/>
                    </w:rPr>
                    <w:t>Отвечай поскорей,</w:t>
                  </w:r>
                </w:p>
                <w:p w:rsidR="0033257A" w:rsidRPr="005A2788" w:rsidRDefault="0033257A" w:rsidP="00767D33">
                  <w:pPr>
                    <w:spacing w:after="0" w:line="240" w:lineRule="auto"/>
                    <w:jc w:val="both"/>
                    <w:rPr>
                      <w:rFonts w:ascii="Times New Roman" w:eastAsia="Times New Roman" w:hAnsi="Times New Roman" w:cs="Times New Roman"/>
                      <w:sz w:val="24"/>
                      <w:szCs w:val="24"/>
                      <w:lang w:eastAsia="ar-SA"/>
                    </w:rPr>
                  </w:pPr>
                  <w:r w:rsidRPr="005A2788">
                    <w:rPr>
                      <w:rFonts w:ascii="Times New Roman" w:eastAsia="Times New Roman" w:hAnsi="Times New Roman" w:cs="Times New Roman"/>
                      <w:sz w:val="24"/>
                      <w:szCs w:val="24"/>
                      <w:lang w:eastAsia="ar-SA"/>
                    </w:rPr>
                    <w:t>Отгадать поторопись!</w:t>
                  </w:r>
                </w:p>
                <w:p w:rsidR="0033257A" w:rsidRPr="005A2788" w:rsidRDefault="0033257A" w:rsidP="00767D33">
                  <w:pPr>
                    <w:spacing w:after="0" w:line="240" w:lineRule="auto"/>
                    <w:jc w:val="both"/>
                    <w:rPr>
                      <w:rFonts w:ascii="Times New Roman" w:eastAsia="Times New Roman" w:hAnsi="Times New Roman" w:cs="Times New Roman"/>
                      <w:sz w:val="24"/>
                      <w:szCs w:val="24"/>
                      <w:lang w:eastAsia="ar-SA"/>
                    </w:rPr>
                  </w:pPr>
                  <w:r w:rsidRPr="005A2788">
                    <w:rPr>
                      <w:rFonts w:ascii="Times New Roman" w:eastAsia="Times New Roman" w:hAnsi="Times New Roman" w:cs="Times New Roman"/>
                      <w:sz w:val="24"/>
                      <w:szCs w:val="24"/>
                      <w:lang w:eastAsia="ar-SA"/>
                    </w:rPr>
                    <w:t xml:space="preserve">Затем останавливаются, а водящий ощупывает у всех головы. Тот, кого </w:t>
                  </w:r>
                  <w:proofErr w:type="gramStart"/>
                  <w:r w:rsidRPr="005A2788">
                    <w:rPr>
                      <w:rFonts w:ascii="Times New Roman" w:eastAsia="Times New Roman" w:hAnsi="Times New Roman" w:cs="Times New Roman"/>
                      <w:sz w:val="24"/>
                      <w:szCs w:val="24"/>
                      <w:lang w:eastAsia="ar-SA"/>
                    </w:rPr>
                    <w:t>он</w:t>
                  </w:r>
                  <w:proofErr w:type="gramEnd"/>
                  <w:r w:rsidRPr="005A2788">
                    <w:rPr>
                      <w:rFonts w:ascii="Times New Roman" w:eastAsia="Times New Roman" w:hAnsi="Times New Roman" w:cs="Times New Roman"/>
                      <w:sz w:val="24"/>
                      <w:szCs w:val="24"/>
                      <w:lang w:eastAsia="ar-SA"/>
                    </w:rPr>
                    <w:t xml:space="preserve"> верно назовет по имени, идет в круг водящим.</w:t>
                  </w:r>
                </w:p>
              </w:tc>
            </w:tr>
            <w:tr w:rsidR="0033257A" w:rsidRPr="005A2788" w:rsidTr="00767D33">
              <w:trPr>
                <w:trHeight w:val="617"/>
              </w:trPr>
              <w:tc>
                <w:tcPr>
                  <w:tcW w:w="9961" w:type="dxa"/>
                </w:tcPr>
                <w:p w:rsidR="0033257A" w:rsidRPr="005A2788" w:rsidRDefault="0033257A" w:rsidP="00767D33">
                  <w:pPr>
                    <w:spacing w:after="0" w:line="240" w:lineRule="auto"/>
                    <w:jc w:val="both"/>
                    <w:rPr>
                      <w:rFonts w:ascii="Times New Roman" w:eastAsia="Times New Roman" w:hAnsi="Times New Roman" w:cs="Times New Roman"/>
                      <w:b/>
                      <w:sz w:val="24"/>
                      <w:szCs w:val="24"/>
                      <w:lang w:eastAsia="ar-SA"/>
                    </w:rPr>
                  </w:pPr>
                  <w:r w:rsidRPr="005A2788">
                    <w:rPr>
                      <w:rFonts w:ascii="Times New Roman" w:eastAsia="Times New Roman" w:hAnsi="Times New Roman" w:cs="Times New Roman"/>
                      <w:b/>
                      <w:sz w:val="24"/>
                      <w:szCs w:val="24"/>
                      <w:lang w:eastAsia="ar-SA"/>
                    </w:rPr>
                    <w:lastRenderedPageBreak/>
                    <w:t> Тема 34 «Медом или сахаром»</w:t>
                  </w:r>
                </w:p>
                <w:p w:rsidR="0033257A" w:rsidRDefault="00A12694" w:rsidP="00767D33">
                  <w:pPr>
                    <w:spacing w:after="0" w:line="240" w:lineRule="auto"/>
                    <w:jc w:val="both"/>
                    <w:rPr>
                      <w:rFonts w:ascii="Times New Roman" w:eastAsia="Times New Roman" w:hAnsi="Times New Roman" w:cs="Times New Roman"/>
                      <w:sz w:val="24"/>
                      <w:szCs w:val="24"/>
                      <w:lang w:eastAsia="ar-SA"/>
                    </w:rPr>
                  </w:pPr>
                  <w:r w:rsidRPr="005A2788">
                    <w:rPr>
                      <w:rFonts w:ascii="Times New Roman" w:eastAsia="Times New Roman" w:hAnsi="Times New Roman" w:cs="Times New Roman"/>
                      <w:sz w:val="24"/>
                      <w:szCs w:val="24"/>
                      <w:lang w:eastAsia="ar-SA"/>
                    </w:rPr>
                    <w:t xml:space="preserve"> Играющие делятся на две команды: выбирают, кем быть – медом или сахаром. Затем берут палку и тянут ее за оба конца. Соревнуются, на </w:t>
                  </w:r>
                  <w:proofErr w:type="gramStart"/>
                  <w:r w:rsidRPr="005A2788">
                    <w:rPr>
                      <w:rFonts w:ascii="Times New Roman" w:eastAsia="Times New Roman" w:hAnsi="Times New Roman" w:cs="Times New Roman"/>
                      <w:sz w:val="24"/>
                      <w:szCs w:val="24"/>
                      <w:lang w:eastAsia="ar-SA"/>
                    </w:rPr>
                    <w:t>чей</w:t>
                  </w:r>
                  <w:proofErr w:type="gramEnd"/>
                  <w:r w:rsidRPr="005A2788">
                    <w:rPr>
                      <w:rFonts w:ascii="Times New Roman" w:eastAsia="Times New Roman" w:hAnsi="Times New Roman" w:cs="Times New Roman"/>
                      <w:sz w:val="24"/>
                      <w:szCs w:val="24"/>
                      <w:lang w:eastAsia="ar-SA"/>
                    </w:rPr>
                    <w:t xml:space="preserve"> стороне больше меда или сахара</w:t>
                  </w:r>
                  <w:r>
                    <w:rPr>
                      <w:rFonts w:ascii="Times New Roman" w:eastAsia="Times New Roman" w:hAnsi="Times New Roman" w:cs="Times New Roman"/>
                      <w:sz w:val="24"/>
                      <w:szCs w:val="24"/>
                      <w:lang w:eastAsia="ar-SA"/>
                    </w:rPr>
                    <w:t>.</w:t>
                  </w:r>
                </w:p>
                <w:p w:rsidR="00A12694" w:rsidRDefault="00A12694" w:rsidP="00767D33">
                  <w:pPr>
                    <w:spacing w:after="0" w:line="240" w:lineRule="auto"/>
                    <w:jc w:val="both"/>
                    <w:rPr>
                      <w:rFonts w:ascii="Times New Roman" w:eastAsia="Times New Roman" w:hAnsi="Times New Roman" w:cs="Times New Roman"/>
                      <w:sz w:val="24"/>
                      <w:szCs w:val="24"/>
                      <w:lang w:eastAsia="ar-SA"/>
                    </w:rPr>
                  </w:pPr>
                </w:p>
                <w:p w:rsidR="00022B4F" w:rsidRPr="00574B52" w:rsidRDefault="00022B4F" w:rsidP="00022B4F">
                  <w:pPr>
                    <w:pStyle w:val="a6"/>
                    <w:jc w:val="center"/>
                    <w:rPr>
                      <w:sz w:val="32"/>
                      <w:szCs w:val="32"/>
                    </w:rPr>
                  </w:pPr>
                  <w:r w:rsidRPr="00574B52">
                    <w:rPr>
                      <w:b/>
                      <w:bCs/>
                      <w:sz w:val="32"/>
                      <w:szCs w:val="32"/>
                    </w:rPr>
                    <w:t>Чеченские игры</w:t>
                  </w:r>
                </w:p>
                <w:p w:rsidR="00022B4F" w:rsidRPr="00574B52" w:rsidRDefault="00022B4F" w:rsidP="00022B4F">
                  <w:pPr>
                    <w:pStyle w:val="a6"/>
                  </w:pPr>
                  <w:r w:rsidRPr="00574B52">
                    <w:rPr>
                      <w:bCs/>
                    </w:rPr>
                    <w:t>ПАСТУХ И ТЕЛЯТА (</w:t>
                  </w:r>
                  <w:proofErr w:type="gramStart"/>
                  <w:r w:rsidRPr="00574B52">
                    <w:rPr>
                      <w:bCs/>
                    </w:rPr>
                    <w:t>I</w:t>
                  </w:r>
                  <w:proofErr w:type="gramEnd"/>
                  <w:r w:rsidRPr="00574B52">
                    <w:rPr>
                      <w:bCs/>
                    </w:rPr>
                    <w:t xml:space="preserve">УЙ, ЭСИЙ) </w:t>
                  </w:r>
                </w:p>
                <w:p w:rsidR="00022B4F" w:rsidRPr="00574B52" w:rsidRDefault="00022B4F" w:rsidP="00022B4F">
                  <w:pPr>
                    <w:pStyle w:val="a6"/>
                  </w:pPr>
                  <w:r w:rsidRPr="00574B52">
                    <w:t xml:space="preserve">Из числа игроков выбирается «пастух» и «волк», остальные – «телята». По одну сторону площадки собираются пастух и телята, по другую сторону сидит волк. Пастух «выгоняет» телят на пастбище, а сам сидит на пеньке, мастерит рожок. Телята резвятся, бегают, бодаются, становясь на четвереньки. Подкрадывается волк, пастух видит его, играет в рожок, телята убегают. Теленок, до которого дотронулся волк, должен без сопротивления идти за волком. Когда волк поймает 2–3 телят, роли меняются. </w:t>
                  </w:r>
                </w:p>
                <w:p w:rsidR="00022B4F" w:rsidRPr="00574B52" w:rsidRDefault="00022B4F" w:rsidP="00022B4F">
                  <w:pPr>
                    <w:pStyle w:val="a6"/>
                  </w:pPr>
                  <w:r w:rsidRPr="00574B52">
                    <w:t xml:space="preserve">Вариант игры. </w:t>
                  </w:r>
                </w:p>
                <w:p w:rsidR="00022B4F" w:rsidRPr="00574B52" w:rsidRDefault="00022B4F" w:rsidP="00022B4F">
                  <w:pPr>
                    <w:pStyle w:val="a6"/>
                  </w:pPr>
                  <w:r w:rsidRPr="00574B52">
                    <w:t xml:space="preserve">Дом волка в лесу, а у телят два дома на противоположных концах площадки. Телята громко зовут пастуха: </w:t>
                  </w:r>
                </w:p>
                <w:p w:rsidR="00022B4F" w:rsidRPr="00574B52" w:rsidRDefault="00022B4F" w:rsidP="00022B4F">
                  <w:pPr>
                    <w:pStyle w:val="a6"/>
                  </w:pPr>
                  <w:r w:rsidRPr="00574B52">
                    <w:t xml:space="preserve">Пастушок, пастушок, </w:t>
                  </w:r>
                </w:p>
                <w:p w:rsidR="00022B4F" w:rsidRPr="00574B52" w:rsidRDefault="00022B4F" w:rsidP="00022B4F">
                  <w:pPr>
                    <w:pStyle w:val="a6"/>
                  </w:pPr>
                  <w:r w:rsidRPr="00574B52">
                    <w:t xml:space="preserve">Заиграй в рожок! </w:t>
                  </w:r>
                </w:p>
                <w:p w:rsidR="00022B4F" w:rsidRPr="00574B52" w:rsidRDefault="00022B4F" w:rsidP="00022B4F">
                  <w:pPr>
                    <w:pStyle w:val="a6"/>
                  </w:pPr>
                  <w:r w:rsidRPr="00574B52">
                    <w:t xml:space="preserve">Трава мягкая, роса сладкая, </w:t>
                  </w:r>
                </w:p>
                <w:p w:rsidR="00022B4F" w:rsidRPr="00574B52" w:rsidRDefault="00022B4F" w:rsidP="00022B4F">
                  <w:pPr>
                    <w:pStyle w:val="a6"/>
                  </w:pPr>
                  <w:r w:rsidRPr="00574B52">
                    <w:t xml:space="preserve">Гони стадо в поле, </w:t>
                  </w:r>
                </w:p>
                <w:p w:rsidR="00022B4F" w:rsidRPr="00574B52" w:rsidRDefault="00022B4F" w:rsidP="00022B4F">
                  <w:pPr>
                    <w:pStyle w:val="a6"/>
                  </w:pPr>
                  <w:r w:rsidRPr="00574B52">
                    <w:t xml:space="preserve">Поиграй на воле! </w:t>
                  </w:r>
                </w:p>
                <w:p w:rsidR="00022B4F" w:rsidRPr="00574B52" w:rsidRDefault="00022B4F" w:rsidP="00022B4F">
                  <w:pPr>
                    <w:pStyle w:val="a6"/>
                  </w:pPr>
                  <w:r w:rsidRPr="00574B52">
                    <w:t xml:space="preserve">Пастух выгоняет телят на пастбище. По сигналу «Волк!» все телята бегут в дом на противоположную сторону площадки. Пастух встает на пути волка, защищает телят. </w:t>
                  </w:r>
                </w:p>
                <w:p w:rsidR="00022B4F" w:rsidRPr="00574B52" w:rsidRDefault="00022B4F" w:rsidP="00022B4F">
                  <w:pPr>
                    <w:pStyle w:val="a6"/>
                  </w:pPr>
                  <w:r w:rsidRPr="00574B52">
                    <w:t xml:space="preserve">Правила игры. </w:t>
                  </w:r>
                </w:p>
                <w:p w:rsidR="00022B4F" w:rsidRPr="00574B52" w:rsidRDefault="00022B4F" w:rsidP="00022B4F">
                  <w:pPr>
                    <w:pStyle w:val="a6"/>
                  </w:pPr>
                  <w:r w:rsidRPr="00574B52">
                    <w:t xml:space="preserve">1. Телятам во время перебежки нельзя возвращаться в тот дом, из которого они вышли. </w:t>
                  </w:r>
                </w:p>
                <w:p w:rsidR="00022B4F" w:rsidRPr="00574B52" w:rsidRDefault="00022B4F" w:rsidP="00022B4F">
                  <w:pPr>
                    <w:pStyle w:val="a6"/>
                  </w:pPr>
                  <w:r w:rsidRPr="00574B52">
                    <w:t xml:space="preserve">2. Пастух не должен задерживать волка руками, он может только заслонять телят от волка. </w:t>
                  </w:r>
                </w:p>
                <w:p w:rsidR="00022B4F" w:rsidRPr="00574B52" w:rsidRDefault="00022B4F" w:rsidP="00022B4F">
                  <w:pPr>
                    <w:pStyle w:val="a6"/>
                  </w:pPr>
                  <w:r w:rsidRPr="00574B52">
                    <w:t xml:space="preserve">Игра развивает комплекс двигательных качеств. </w:t>
                  </w:r>
                </w:p>
                <w:p w:rsidR="00022B4F" w:rsidRPr="00574B52" w:rsidRDefault="00022B4F" w:rsidP="00022B4F">
                  <w:pPr>
                    <w:pStyle w:val="a6"/>
                  </w:pPr>
                  <w:r w:rsidRPr="00574B52">
                    <w:rPr>
                      <w:bCs/>
                    </w:rPr>
                    <w:t xml:space="preserve">ОХОТНИК (ТАЛЛАРХО) </w:t>
                  </w:r>
                </w:p>
                <w:p w:rsidR="00022B4F" w:rsidRPr="00574B52" w:rsidRDefault="00022B4F" w:rsidP="00022B4F">
                  <w:pPr>
                    <w:pStyle w:val="a6"/>
                  </w:pPr>
                  <w:r w:rsidRPr="00574B52">
                    <w:t xml:space="preserve">Из числа играющих выбирается «охотник». Чертится линия – это дом охотника, через 10–12 шагов проводят еще одну линию – это лес, где водятся разные звери. «Охотник» становится у черты дома и каждый раз, перед тем как сделать шаг вперед, произносит: «Я пойду в лес и поймаю…» Игрок называет разных животных и обитателей леса. Побеждает тот, кто добрался до леса, с каждым шагом называя разных животных. Игроку, дважды повторившему название одного и того же зверя, игроки говорят: </w:t>
                  </w:r>
                </w:p>
                <w:p w:rsidR="00022B4F" w:rsidRPr="00574B52" w:rsidRDefault="00022B4F" w:rsidP="00022B4F">
                  <w:pPr>
                    <w:pStyle w:val="a6"/>
                  </w:pPr>
                  <w:r w:rsidRPr="00574B52">
                    <w:t xml:space="preserve">– Ты охотник плохой, </w:t>
                  </w:r>
                </w:p>
                <w:p w:rsidR="00022B4F" w:rsidRPr="00574B52" w:rsidRDefault="00022B4F" w:rsidP="00022B4F">
                  <w:pPr>
                    <w:pStyle w:val="a6"/>
                  </w:pPr>
                  <w:r w:rsidRPr="00574B52">
                    <w:t xml:space="preserve">Возвращайся домой. </w:t>
                  </w:r>
                </w:p>
                <w:p w:rsidR="00022B4F" w:rsidRPr="00574B52" w:rsidRDefault="00022B4F" w:rsidP="00022B4F">
                  <w:pPr>
                    <w:pStyle w:val="a6"/>
                  </w:pPr>
                  <w:r w:rsidRPr="00574B52">
                    <w:t xml:space="preserve">«Охотник» возвращается к исходной линии, а на «охоту» выходит другой игрок. </w:t>
                  </w:r>
                </w:p>
                <w:p w:rsidR="00022B4F" w:rsidRPr="00574B52" w:rsidRDefault="00022B4F" w:rsidP="00022B4F">
                  <w:pPr>
                    <w:pStyle w:val="a6"/>
                  </w:pPr>
                  <w:r w:rsidRPr="00574B52">
                    <w:t xml:space="preserve">Игра развивает познавательную деятельность детей. </w:t>
                  </w:r>
                </w:p>
                <w:p w:rsidR="00022B4F" w:rsidRPr="00574B52" w:rsidRDefault="00022B4F" w:rsidP="00022B4F">
                  <w:pPr>
                    <w:pStyle w:val="a6"/>
                    <w:rPr>
                      <w:b/>
                    </w:rPr>
                  </w:pPr>
                  <w:r w:rsidRPr="00574B52">
                    <w:rPr>
                      <w:b/>
                      <w:bCs/>
                    </w:rPr>
                    <w:t xml:space="preserve">ДЕЛАЙ, КАК Я (АС САННА, ДЕ) </w:t>
                  </w:r>
                </w:p>
                <w:p w:rsidR="00022B4F" w:rsidRPr="00574B52" w:rsidRDefault="00022B4F" w:rsidP="00022B4F">
                  <w:pPr>
                    <w:pStyle w:val="a6"/>
                  </w:pPr>
                  <w:r w:rsidRPr="00574B52">
                    <w:t xml:space="preserve">Дети становятся в круг, выбирают водящего и все вместе произносят слова: «А ну-ка все дружно, все вместе затеем большой хоровод». Звучит плясовая музыка. </w:t>
                  </w:r>
                </w:p>
                <w:p w:rsidR="00022B4F" w:rsidRPr="00574B52" w:rsidRDefault="00022B4F" w:rsidP="00022B4F">
                  <w:pPr>
                    <w:pStyle w:val="a6"/>
                  </w:pPr>
                  <w:proofErr w:type="gramStart"/>
                  <w:r w:rsidRPr="00574B52">
                    <w:t>Асса</w:t>
                  </w:r>
                  <w:proofErr w:type="gramEnd"/>
                  <w:r w:rsidRPr="00574B52">
                    <w:t xml:space="preserve">, асса! На носочки встанем! </w:t>
                  </w:r>
                </w:p>
                <w:p w:rsidR="00022B4F" w:rsidRPr="00574B52" w:rsidRDefault="00022B4F" w:rsidP="00022B4F">
                  <w:pPr>
                    <w:pStyle w:val="a6"/>
                  </w:pPr>
                  <w:proofErr w:type="gramStart"/>
                  <w:r w:rsidRPr="00574B52">
                    <w:t>Асса</w:t>
                  </w:r>
                  <w:proofErr w:type="gramEnd"/>
                  <w:r w:rsidRPr="00574B52">
                    <w:t xml:space="preserve">, асса! Лезгинку спляшем! </w:t>
                  </w:r>
                </w:p>
                <w:p w:rsidR="00022B4F" w:rsidRPr="00574B52" w:rsidRDefault="00022B4F" w:rsidP="00022B4F">
                  <w:pPr>
                    <w:pStyle w:val="a6"/>
                  </w:pPr>
                  <w:r w:rsidRPr="00574B52">
                    <w:t xml:space="preserve">Водящий выходит в круг и говорит: </w:t>
                  </w:r>
                </w:p>
                <w:p w:rsidR="00022B4F" w:rsidRPr="00574B52" w:rsidRDefault="00022B4F" w:rsidP="00022B4F">
                  <w:pPr>
                    <w:pStyle w:val="a6"/>
                  </w:pPr>
                  <w:r w:rsidRPr="00574B52">
                    <w:t xml:space="preserve">Давайте-ка хлопать в ладоши, как я. </w:t>
                  </w:r>
                </w:p>
                <w:p w:rsidR="00022B4F" w:rsidRPr="00574B52" w:rsidRDefault="00022B4F" w:rsidP="00022B4F">
                  <w:pPr>
                    <w:pStyle w:val="a6"/>
                  </w:pPr>
                  <w:r w:rsidRPr="00574B52">
                    <w:t xml:space="preserve">Пусть все улыбнутся, как я. </w:t>
                  </w:r>
                </w:p>
                <w:p w:rsidR="00022B4F" w:rsidRPr="00574B52" w:rsidRDefault="00022B4F" w:rsidP="00022B4F">
                  <w:pPr>
                    <w:pStyle w:val="a6"/>
                  </w:pPr>
                  <w:r w:rsidRPr="00574B52">
                    <w:t xml:space="preserve">(Дети хлопают в ладоши, стараясь подражать ритму танца). </w:t>
                  </w:r>
                </w:p>
                <w:p w:rsidR="00022B4F" w:rsidRPr="00574B52" w:rsidRDefault="00022B4F" w:rsidP="00022B4F">
                  <w:pPr>
                    <w:pStyle w:val="a6"/>
                  </w:pPr>
                  <w:r w:rsidRPr="00574B52">
                    <w:lastRenderedPageBreak/>
                    <w:t xml:space="preserve">Давайте, джигиты, </w:t>
                  </w:r>
                </w:p>
                <w:p w:rsidR="00022B4F" w:rsidRPr="00574B52" w:rsidRDefault="00022B4F" w:rsidP="00022B4F">
                  <w:pPr>
                    <w:pStyle w:val="a6"/>
                  </w:pPr>
                  <w:r w:rsidRPr="00574B52">
                    <w:t xml:space="preserve">Подпрыгнем все ловко, </w:t>
                  </w:r>
                </w:p>
                <w:p w:rsidR="00022B4F" w:rsidRPr="00574B52" w:rsidRDefault="00022B4F" w:rsidP="00022B4F">
                  <w:pPr>
                    <w:pStyle w:val="a6"/>
                  </w:pPr>
                  <w:proofErr w:type="gramStart"/>
                  <w:r w:rsidRPr="00574B52">
                    <w:t>Асса</w:t>
                  </w:r>
                  <w:proofErr w:type="gramEnd"/>
                  <w:r w:rsidRPr="00574B52">
                    <w:t xml:space="preserve">, асса, асса! </w:t>
                  </w:r>
                </w:p>
                <w:p w:rsidR="00022B4F" w:rsidRPr="00574B52" w:rsidRDefault="00022B4F" w:rsidP="00022B4F">
                  <w:pPr>
                    <w:pStyle w:val="a6"/>
                  </w:pPr>
                  <w:r w:rsidRPr="00574B52">
                    <w:t xml:space="preserve">(Мальчики выполняют движения, девочки хлопают в ладоши). </w:t>
                  </w:r>
                </w:p>
                <w:p w:rsidR="00022B4F" w:rsidRPr="00574B52" w:rsidRDefault="00022B4F" w:rsidP="00022B4F">
                  <w:pPr>
                    <w:pStyle w:val="a6"/>
                  </w:pPr>
                  <w:r w:rsidRPr="00574B52">
                    <w:t xml:space="preserve">А теперь, девчата, покажите, </w:t>
                  </w:r>
                </w:p>
                <w:p w:rsidR="00022B4F" w:rsidRPr="00574B52" w:rsidRDefault="00022B4F" w:rsidP="00022B4F">
                  <w:pPr>
                    <w:pStyle w:val="a6"/>
                  </w:pPr>
                  <w:r w:rsidRPr="00574B52">
                    <w:t xml:space="preserve">На что способны вы. </w:t>
                  </w:r>
                </w:p>
                <w:p w:rsidR="00022B4F" w:rsidRPr="00574B52" w:rsidRDefault="00022B4F" w:rsidP="00022B4F">
                  <w:pPr>
                    <w:pStyle w:val="a6"/>
                  </w:pPr>
                  <w:proofErr w:type="gramStart"/>
                  <w:r w:rsidRPr="00574B52">
                    <w:t>Асса</w:t>
                  </w:r>
                  <w:proofErr w:type="gramEnd"/>
                  <w:r w:rsidRPr="00574B52">
                    <w:t xml:space="preserve">, асса! </w:t>
                  </w:r>
                </w:p>
                <w:p w:rsidR="00022B4F" w:rsidRPr="00574B52" w:rsidRDefault="00022B4F" w:rsidP="00022B4F">
                  <w:pPr>
                    <w:pStyle w:val="a6"/>
                  </w:pPr>
                  <w:r w:rsidRPr="00574B52">
                    <w:t xml:space="preserve">(Мальчики хлопают в ладоши, а девочки выходят на середину, образуют маленький круг и танцуют). </w:t>
                  </w:r>
                </w:p>
                <w:p w:rsidR="00022B4F" w:rsidRPr="00574B52" w:rsidRDefault="00022B4F" w:rsidP="00022B4F">
                  <w:pPr>
                    <w:pStyle w:val="a6"/>
                  </w:pPr>
                  <w:r w:rsidRPr="00574B52">
                    <w:t xml:space="preserve">Водящий: </w:t>
                  </w:r>
                </w:p>
                <w:p w:rsidR="00022B4F" w:rsidRPr="00574B52" w:rsidRDefault="00022B4F" w:rsidP="00022B4F">
                  <w:pPr>
                    <w:pStyle w:val="a6"/>
                  </w:pPr>
                  <w:r w:rsidRPr="00574B52">
                    <w:t xml:space="preserve">А теперь все вместе, дружно </w:t>
                  </w:r>
                </w:p>
                <w:p w:rsidR="00022B4F" w:rsidRPr="00574B52" w:rsidRDefault="00022B4F" w:rsidP="00022B4F">
                  <w:pPr>
                    <w:pStyle w:val="a6"/>
                  </w:pPr>
                  <w:r w:rsidRPr="00574B52">
                    <w:t xml:space="preserve">Станцевать лезгинку нужно! </w:t>
                  </w:r>
                </w:p>
                <w:p w:rsidR="00022B4F" w:rsidRPr="00574B52" w:rsidRDefault="00022B4F" w:rsidP="00022B4F">
                  <w:pPr>
                    <w:pStyle w:val="a6"/>
                  </w:pPr>
                  <w:r w:rsidRPr="00574B52">
                    <w:t xml:space="preserve">Игра заканчивается общим танцем «Лезгинка». </w:t>
                  </w:r>
                </w:p>
                <w:p w:rsidR="00022B4F" w:rsidRPr="00574B52" w:rsidRDefault="00022B4F" w:rsidP="00022B4F">
                  <w:pPr>
                    <w:pStyle w:val="a6"/>
                  </w:pPr>
                  <w:r w:rsidRPr="00574B52">
                    <w:t xml:space="preserve">Игра способствует выработке правильной осанки, развитию координационных способностей и чувства ритма. </w:t>
                  </w:r>
                </w:p>
                <w:p w:rsidR="00022B4F" w:rsidRPr="00574B52" w:rsidRDefault="00022B4F" w:rsidP="00022B4F">
                  <w:pPr>
                    <w:pStyle w:val="a6"/>
                    <w:rPr>
                      <w:b/>
                    </w:rPr>
                  </w:pPr>
                  <w:r w:rsidRPr="00574B52">
                    <w:rPr>
                      <w:b/>
                      <w:bCs/>
                    </w:rPr>
                    <w:t xml:space="preserve">УТУШКА (БОДАЛГ) </w:t>
                  </w:r>
                </w:p>
                <w:p w:rsidR="00022B4F" w:rsidRPr="00574B52" w:rsidRDefault="00022B4F" w:rsidP="00022B4F">
                  <w:pPr>
                    <w:pStyle w:val="a6"/>
                    <w:rPr>
                      <w:color w:val="000000"/>
                    </w:rPr>
                  </w:pPr>
                  <w:r w:rsidRPr="00574B52">
                    <w:rPr>
                      <w:color w:val="000000"/>
                    </w:rPr>
                    <w:t xml:space="preserve">Две девочки садятся друг против друга на стульчики, ноги вытягивают вперед, носками вверх, носки соединяют, получается мостик. Выбирается утка, остальные дети – утята. </w:t>
                  </w:r>
                  <w:proofErr w:type="spellStart"/>
                  <w:r w:rsidRPr="00574B52">
                    <w:rPr>
                      <w:color w:val="000000"/>
                    </w:rPr>
                    <w:t>Утушка</w:t>
                  </w:r>
                  <w:proofErr w:type="spellEnd"/>
                  <w:r w:rsidRPr="00574B52">
                    <w:rPr>
                      <w:color w:val="000000"/>
                    </w:rPr>
                    <w:t xml:space="preserve"> зовет своих утят скороговоркой: </w:t>
                  </w:r>
                </w:p>
                <w:p w:rsidR="00022B4F" w:rsidRPr="00574B52" w:rsidRDefault="00022B4F" w:rsidP="00022B4F">
                  <w:pPr>
                    <w:pStyle w:val="a6"/>
                    <w:rPr>
                      <w:color w:val="000000"/>
                    </w:rPr>
                  </w:pPr>
                  <w:r w:rsidRPr="00574B52">
                    <w:rPr>
                      <w:color w:val="000000"/>
                    </w:rPr>
                    <w:t xml:space="preserve">Быстрей, быстрей, утятки, </w:t>
                  </w:r>
                </w:p>
                <w:p w:rsidR="00022B4F" w:rsidRPr="00574B52" w:rsidRDefault="00022B4F" w:rsidP="00022B4F">
                  <w:pPr>
                    <w:pStyle w:val="a6"/>
                    <w:rPr>
                      <w:color w:val="000000"/>
                    </w:rPr>
                  </w:pPr>
                  <w:r w:rsidRPr="00574B52">
                    <w:rPr>
                      <w:color w:val="000000"/>
                    </w:rPr>
                    <w:t xml:space="preserve">Быстрей, быстрей, дикие перышки. </w:t>
                  </w:r>
                </w:p>
                <w:p w:rsidR="00022B4F" w:rsidRPr="00574B52" w:rsidRDefault="00022B4F" w:rsidP="00022B4F">
                  <w:pPr>
                    <w:pStyle w:val="a6"/>
                    <w:rPr>
                      <w:color w:val="000000"/>
                    </w:rPr>
                  </w:pPr>
                  <w:r w:rsidRPr="00574B52">
                    <w:rPr>
                      <w:color w:val="000000"/>
                    </w:rPr>
                    <w:t xml:space="preserve">Утята выстраиваются друг за другом вслед за </w:t>
                  </w:r>
                  <w:proofErr w:type="spellStart"/>
                  <w:r w:rsidRPr="00574B52">
                    <w:rPr>
                      <w:color w:val="000000"/>
                    </w:rPr>
                    <w:t>утушкой</w:t>
                  </w:r>
                  <w:proofErr w:type="spellEnd"/>
                  <w:r w:rsidRPr="00574B52">
                    <w:rPr>
                      <w:color w:val="000000"/>
                    </w:rPr>
                    <w:t xml:space="preserve"> и перешагивают через мостик, стараясь не задеть его. Тот, кто заденет мостик, выходит из игры. Остальные переходят на другой </w:t>
                  </w:r>
                  <w:proofErr w:type="spellStart"/>
                  <w:r w:rsidRPr="00574B52">
                    <w:rPr>
                      <w:color w:val="000000"/>
                    </w:rPr>
                    <w:t>бере</w:t>
                  </w:r>
                  <w:proofErr w:type="spellEnd"/>
                  <w:r w:rsidRPr="00574B52">
                    <w:rPr>
                      <w:color w:val="000000"/>
                    </w:rPr>
                    <w:t xml:space="preserve"> г. </w:t>
                  </w:r>
                  <w:proofErr w:type="spellStart"/>
                  <w:r w:rsidRPr="00574B52">
                    <w:rPr>
                      <w:color w:val="000000"/>
                    </w:rPr>
                    <w:t>Утушка</w:t>
                  </w:r>
                  <w:proofErr w:type="spellEnd"/>
                  <w:r w:rsidRPr="00574B52">
                    <w:rPr>
                      <w:color w:val="000000"/>
                    </w:rPr>
                    <w:t xml:space="preserve"> вновь строит своих утят, и они перешагивают через мостик, но мостик уже повыше (девочки ставят ногу на ногу и соединяют их). Играть могут группами по 10–12 человек. </w:t>
                  </w:r>
                </w:p>
                <w:p w:rsidR="00022B4F" w:rsidRPr="00574B52" w:rsidRDefault="00022B4F" w:rsidP="00022B4F">
                  <w:pPr>
                    <w:pStyle w:val="a6"/>
                    <w:rPr>
                      <w:color w:val="000000"/>
                    </w:rPr>
                  </w:pPr>
                  <w:r w:rsidRPr="00574B52">
                    <w:rPr>
                      <w:color w:val="000000"/>
                    </w:rPr>
                    <w:t xml:space="preserve">Вариант игры. </w:t>
                  </w:r>
                </w:p>
                <w:p w:rsidR="00022B4F" w:rsidRPr="00574B52" w:rsidRDefault="00022B4F" w:rsidP="00022B4F">
                  <w:pPr>
                    <w:pStyle w:val="a6"/>
                    <w:rPr>
                      <w:color w:val="000000"/>
                    </w:rPr>
                  </w:pPr>
                  <w:r w:rsidRPr="00574B52">
                    <w:rPr>
                      <w:color w:val="000000"/>
                    </w:rPr>
                    <w:t xml:space="preserve">– </w:t>
                  </w:r>
                  <w:proofErr w:type="spellStart"/>
                  <w:r w:rsidRPr="00574B52">
                    <w:rPr>
                      <w:color w:val="000000"/>
                    </w:rPr>
                    <w:t>утушка</w:t>
                  </w:r>
                  <w:proofErr w:type="spellEnd"/>
                  <w:r w:rsidRPr="00574B52">
                    <w:rPr>
                      <w:color w:val="000000"/>
                    </w:rPr>
                    <w:t xml:space="preserve"> проходит с утятами через 2–3 мостика; </w:t>
                  </w:r>
                </w:p>
                <w:p w:rsidR="00022B4F" w:rsidRPr="00574B52" w:rsidRDefault="00022B4F" w:rsidP="00022B4F">
                  <w:pPr>
                    <w:pStyle w:val="a6"/>
                    <w:rPr>
                      <w:color w:val="000000"/>
                    </w:rPr>
                  </w:pPr>
                  <w:r w:rsidRPr="00574B52">
                    <w:rPr>
                      <w:color w:val="000000"/>
                    </w:rPr>
                    <w:t xml:space="preserve">– </w:t>
                  </w:r>
                  <w:proofErr w:type="spellStart"/>
                  <w:r w:rsidRPr="00574B52">
                    <w:rPr>
                      <w:color w:val="000000"/>
                    </w:rPr>
                    <w:t>утушка</w:t>
                  </w:r>
                  <w:proofErr w:type="spellEnd"/>
                  <w:r w:rsidRPr="00574B52">
                    <w:rPr>
                      <w:color w:val="000000"/>
                    </w:rPr>
                    <w:t xml:space="preserve"> проходит с утятами под мостиком. </w:t>
                  </w:r>
                </w:p>
                <w:p w:rsidR="00022B4F" w:rsidRPr="00574B52" w:rsidRDefault="00022B4F" w:rsidP="00022B4F">
                  <w:pPr>
                    <w:pStyle w:val="a6"/>
                    <w:rPr>
                      <w:color w:val="000000"/>
                    </w:rPr>
                  </w:pPr>
                  <w:r w:rsidRPr="00574B52">
                    <w:rPr>
                      <w:color w:val="000000"/>
                    </w:rPr>
                    <w:t xml:space="preserve">Игра формирует простейшие двигательные навыки. </w:t>
                  </w:r>
                </w:p>
                <w:p w:rsidR="00022B4F" w:rsidRPr="00574B52" w:rsidRDefault="00022B4F" w:rsidP="00022B4F">
                  <w:pPr>
                    <w:pStyle w:val="a6"/>
                    <w:rPr>
                      <w:color w:val="000000"/>
                    </w:rPr>
                  </w:pPr>
                  <w:r w:rsidRPr="00574B52">
                    <w:rPr>
                      <w:b/>
                      <w:bCs/>
                      <w:color w:val="000000"/>
                    </w:rPr>
                    <w:t xml:space="preserve">УГАДАЙ, КТО Я? (ХААЛ, СО МИЛА ВУ?) </w:t>
                  </w:r>
                </w:p>
                <w:p w:rsidR="00022B4F" w:rsidRPr="00574B52" w:rsidRDefault="00022B4F" w:rsidP="00022B4F">
                  <w:pPr>
                    <w:pStyle w:val="a6"/>
                    <w:rPr>
                      <w:color w:val="000000"/>
                    </w:rPr>
                  </w:pPr>
                  <w:r w:rsidRPr="00574B52">
                    <w:rPr>
                      <w:color w:val="000000"/>
                    </w:rPr>
                    <w:t xml:space="preserve">Игра рассчитана на небольшую группу детей (пять–шесть человек). Дети берут из коробочки по 12 лоскуточков. Воспитатель участвует в игре наравне с детьми и подает им пример выполнения игровых действий. Детям дают задание: придумать, что можно сделать из лоскуточка и рассказать об этом движениями. Затем дети отгадывают и повторяют движения. Ребенок, который отгадал задуманный предмет первым, выходит на середину и показывает свое движение. </w:t>
                  </w:r>
                </w:p>
                <w:p w:rsidR="00022B4F" w:rsidRPr="00574B52" w:rsidRDefault="00022B4F" w:rsidP="00022B4F">
                  <w:pPr>
                    <w:pStyle w:val="a6"/>
                    <w:rPr>
                      <w:color w:val="000000"/>
                    </w:rPr>
                  </w:pPr>
                  <w:r w:rsidRPr="00574B52">
                    <w:rPr>
                      <w:color w:val="000000"/>
                    </w:rPr>
                    <w:t xml:space="preserve">Из лоскуточка можно сделать различные предметы и фигурки: зайчика, куклу, козлика, бабочку и др. </w:t>
                  </w:r>
                </w:p>
                <w:p w:rsidR="00022B4F" w:rsidRPr="00574B52" w:rsidRDefault="00022B4F" w:rsidP="00022B4F">
                  <w:pPr>
                    <w:pStyle w:val="a6"/>
                    <w:rPr>
                      <w:color w:val="000000"/>
                    </w:rPr>
                  </w:pPr>
                  <w:r w:rsidRPr="00574B52">
                    <w:rPr>
                      <w:color w:val="000000"/>
                    </w:rPr>
                    <w:t xml:space="preserve">Игра развивает творческую и познавательную деятельность. </w:t>
                  </w:r>
                </w:p>
                <w:p w:rsidR="00022B4F" w:rsidRPr="00574B52" w:rsidRDefault="00022B4F" w:rsidP="00022B4F">
                  <w:pPr>
                    <w:pStyle w:val="a6"/>
                    <w:rPr>
                      <w:color w:val="000000"/>
                    </w:rPr>
                  </w:pPr>
                  <w:r w:rsidRPr="00574B52">
                    <w:rPr>
                      <w:b/>
                      <w:bCs/>
                      <w:color w:val="000000"/>
                    </w:rPr>
                    <w:t xml:space="preserve">ЛЕНИВЫЙ КОТ (ЦИЦИГ-МАЛОНЧА) </w:t>
                  </w:r>
                </w:p>
                <w:p w:rsidR="00022B4F" w:rsidRPr="00574B52" w:rsidRDefault="00022B4F" w:rsidP="00022B4F">
                  <w:pPr>
                    <w:pStyle w:val="a6"/>
                    <w:rPr>
                      <w:color w:val="000000"/>
                    </w:rPr>
                  </w:pPr>
                  <w:r w:rsidRPr="00574B52">
                    <w:rPr>
                      <w:color w:val="000000"/>
                    </w:rPr>
                    <w:t xml:space="preserve">Дети, взявшись за руки, становятся в круг. Ребенок-мышка становится в центре круга, ребенок, исполняющий роль кота, – за кругом. </w:t>
                  </w:r>
                </w:p>
                <w:p w:rsidR="00022B4F" w:rsidRPr="00574B52" w:rsidRDefault="00022B4F" w:rsidP="00022B4F">
                  <w:pPr>
                    <w:pStyle w:val="a6"/>
                    <w:rPr>
                      <w:color w:val="000000"/>
                    </w:rPr>
                  </w:pPr>
                  <w:r w:rsidRPr="00574B52">
                    <w:rPr>
                      <w:color w:val="000000"/>
                    </w:rPr>
                    <w:t xml:space="preserve">Дети медленно идут по кругу, поют песенку: </w:t>
                  </w:r>
                </w:p>
                <w:p w:rsidR="00022B4F" w:rsidRPr="00574B52" w:rsidRDefault="00022B4F" w:rsidP="00022B4F">
                  <w:pPr>
                    <w:pStyle w:val="a6"/>
                    <w:rPr>
                      <w:color w:val="000000"/>
                    </w:rPr>
                  </w:pPr>
                  <w:r w:rsidRPr="00574B52">
                    <w:rPr>
                      <w:color w:val="000000"/>
                    </w:rPr>
                    <w:t xml:space="preserve">Кошка на мышку бросается, </w:t>
                  </w:r>
                </w:p>
                <w:p w:rsidR="00022B4F" w:rsidRPr="00574B52" w:rsidRDefault="00022B4F" w:rsidP="00022B4F">
                  <w:pPr>
                    <w:pStyle w:val="a6"/>
                    <w:rPr>
                      <w:color w:val="000000"/>
                    </w:rPr>
                  </w:pPr>
                  <w:r w:rsidRPr="00574B52">
                    <w:rPr>
                      <w:color w:val="000000"/>
                    </w:rPr>
                    <w:t xml:space="preserve">Ла-ла-ла, ла-ла-ла! </w:t>
                  </w:r>
                </w:p>
                <w:p w:rsidR="00022B4F" w:rsidRPr="00574B52" w:rsidRDefault="00022B4F" w:rsidP="00022B4F">
                  <w:pPr>
                    <w:pStyle w:val="a6"/>
                    <w:rPr>
                      <w:color w:val="000000"/>
                    </w:rPr>
                  </w:pPr>
                  <w:r w:rsidRPr="00574B52">
                    <w:rPr>
                      <w:color w:val="000000"/>
                    </w:rPr>
                    <w:t xml:space="preserve">Мышка от кошки спасается, </w:t>
                  </w:r>
                </w:p>
                <w:p w:rsidR="00022B4F" w:rsidRPr="00574B52" w:rsidRDefault="00022B4F" w:rsidP="00022B4F">
                  <w:pPr>
                    <w:pStyle w:val="a6"/>
                    <w:rPr>
                      <w:color w:val="000000"/>
                    </w:rPr>
                  </w:pPr>
                  <w:r w:rsidRPr="00574B52">
                    <w:rPr>
                      <w:color w:val="000000"/>
                    </w:rPr>
                    <w:t xml:space="preserve">Ла-ла-ла, ла-ла-ла! </w:t>
                  </w:r>
                </w:p>
                <w:p w:rsidR="00022B4F" w:rsidRPr="00574B52" w:rsidRDefault="00022B4F" w:rsidP="00022B4F">
                  <w:pPr>
                    <w:pStyle w:val="a6"/>
                    <w:rPr>
                      <w:color w:val="000000"/>
                    </w:rPr>
                  </w:pPr>
                  <w:r w:rsidRPr="00574B52">
                    <w:rPr>
                      <w:color w:val="000000"/>
                    </w:rPr>
                    <w:t xml:space="preserve">Ребенок-мышка дразнит кошку: хлопает в ладоши, идет крадучись на носках, танцует. Те дети, возле которых близко оказалась мышка, внезапно поднимают руки, мышка выбегает из круга. Если кошка поймает мышку, они меняются ролями. Если кот долго не может поймать мышку, выбирается новая пара. </w:t>
                  </w:r>
                </w:p>
                <w:p w:rsidR="00022B4F" w:rsidRPr="00574B52" w:rsidRDefault="00022B4F" w:rsidP="00022B4F">
                  <w:pPr>
                    <w:pStyle w:val="a6"/>
                    <w:rPr>
                      <w:color w:val="000000"/>
                    </w:rPr>
                  </w:pPr>
                  <w:r w:rsidRPr="00574B52">
                    <w:rPr>
                      <w:color w:val="000000"/>
                    </w:rPr>
                    <w:lastRenderedPageBreak/>
                    <w:t xml:space="preserve">Вариант игры. </w:t>
                  </w:r>
                </w:p>
                <w:p w:rsidR="00022B4F" w:rsidRPr="00574B52" w:rsidRDefault="00022B4F" w:rsidP="00022B4F">
                  <w:pPr>
                    <w:pStyle w:val="a6"/>
                    <w:rPr>
                      <w:color w:val="000000"/>
                    </w:rPr>
                  </w:pPr>
                  <w:r w:rsidRPr="00574B52">
                    <w:rPr>
                      <w:color w:val="000000"/>
                    </w:rPr>
                    <w:t xml:space="preserve">– выбирают двух котов и одну мышку. Если один из котов поймал мышку, он с ней встает в круг, а второй кот выбирает для игры другого кота и мышку; </w:t>
                  </w:r>
                </w:p>
                <w:p w:rsidR="00022B4F" w:rsidRPr="00574B52" w:rsidRDefault="00022B4F" w:rsidP="00022B4F">
                  <w:pPr>
                    <w:pStyle w:val="a6"/>
                    <w:rPr>
                      <w:color w:val="000000"/>
                    </w:rPr>
                  </w:pPr>
                  <w:r w:rsidRPr="00574B52">
                    <w:rPr>
                      <w:color w:val="000000"/>
                    </w:rPr>
                    <w:t xml:space="preserve">– один из стоящих в кругу игроков может отпустить руку открыть ворота, в которые может вбежать кот; </w:t>
                  </w:r>
                </w:p>
                <w:p w:rsidR="00022B4F" w:rsidRPr="00574B52" w:rsidRDefault="00022B4F" w:rsidP="00022B4F">
                  <w:pPr>
                    <w:pStyle w:val="a6"/>
                  </w:pPr>
                  <w:proofErr w:type="gramStart"/>
                  <w:r w:rsidRPr="00574B52">
                    <w:rPr>
                      <w:color w:val="000000"/>
                    </w:rPr>
                    <w:t>– играющие могут встать в пары, друг за другом на расстоянии шага.</w:t>
                  </w:r>
                  <w:proofErr w:type="gramEnd"/>
                  <w:r w:rsidRPr="00574B52">
                    <w:rPr>
                      <w:color w:val="000000"/>
                    </w:rPr>
                    <w:t xml:space="preserve"> Это нора, где живет мышка. </w:t>
                  </w:r>
                  <w:r w:rsidRPr="00574B52">
                    <w:t xml:space="preserve">Первая и последняя пары стоят, взявшись за руки. Они могут внезапно открыть ворота для мышки. </w:t>
                  </w:r>
                </w:p>
                <w:p w:rsidR="00022B4F" w:rsidRPr="00574B52" w:rsidRDefault="00022B4F" w:rsidP="00022B4F">
                  <w:pPr>
                    <w:pStyle w:val="a6"/>
                    <w:rPr>
                      <w:color w:val="000000"/>
                    </w:rPr>
                  </w:pPr>
                  <w:r w:rsidRPr="00574B52">
                    <w:rPr>
                      <w:color w:val="000000"/>
                    </w:rPr>
                    <w:t xml:space="preserve">Игра развивает двигательные качества, ловкость и выносливость. </w:t>
                  </w:r>
                </w:p>
                <w:p w:rsidR="00022B4F" w:rsidRPr="00574B52" w:rsidRDefault="00022B4F" w:rsidP="00022B4F">
                  <w:pPr>
                    <w:pStyle w:val="a6"/>
                    <w:rPr>
                      <w:color w:val="000000"/>
                    </w:rPr>
                  </w:pPr>
                  <w:r w:rsidRPr="00574B52">
                    <w:rPr>
                      <w:b/>
                      <w:bCs/>
                      <w:color w:val="000000"/>
                    </w:rPr>
                    <w:t xml:space="preserve">БАБУШКА И ВНУКИ (ЙОККХА СТАГ А, БЕРАШ А) </w:t>
                  </w:r>
                </w:p>
                <w:p w:rsidR="00022B4F" w:rsidRPr="00574B52" w:rsidRDefault="00022B4F" w:rsidP="00022B4F">
                  <w:pPr>
                    <w:pStyle w:val="a6"/>
                    <w:rPr>
                      <w:color w:val="000000"/>
                    </w:rPr>
                  </w:pPr>
                  <w:r w:rsidRPr="00574B52">
                    <w:rPr>
                      <w:color w:val="000000"/>
                    </w:rPr>
                    <w:t xml:space="preserve">Игроки становятся в круг. Выбирают «бабушку», троих мальчиков и трех девочек – это внуки, они становятся внутри круга. Бабушка садится в стороне от </w:t>
                  </w:r>
                  <w:proofErr w:type="gramStart"/>
                  <w:r w:rsidRPr="00574B52">
                    <w:rPr>
                      <w:color w:val="000000"/>
                    </w:rPr>
                    <w:t>играющих</w:t>
                  </w:r>
                  <w:proofErr w:type="gramEnd"/>
                  <w:r w:rsidRPr="00574B52">
                    <w:rPr>
                      <w:color w:val="000000"/>
                    </w:rPr>
                    <w:t xml:space="preserve">. Игроки ходят по кругу, нараспев говорят слова: </w:t>
                  </w:r>
                </w:p>
                <w:p w:rsidR="00022B4F" w:rsidRPr="00574B52" w:rsidRDefault="00022B4F" w:rsidP="00022B4F">
                  <w:pPr>
                    <w:pStyle w:val="a6"/>
                    <w:rPr>
                      <w:color w:val="000000"/>
                    </w:rPr>
                  </w:pPr>
                  <w:r w:rsidRPr="00574B52">
                    <w:rPr>
                      <w:color w:val="000000"/>
                    </w:rPr>
                    <w:t xml:space="preserve">У бабушки-старушки много внуков, много внучек. </w:t>
                  </w:r>
                </w:p>
                <w:p w:rsidR="00022B4F" w:rsidRPr="00574B52" w:rsidRDefault="00022B4F" w:rsidP="00022B4F">
                  <w:pPr>
                    <w:pStyle w:val="a6"/>
                    <w:rPr>
                      <w:color w:val="000000"/>
                    </w:rPr>
                  </w:pPr>
                  <w:r w:rsidRPr="00574B52">
                    <w:rPr>
                      <w:color w:val="000000"/>
                    </w:rPr>
                    <w:t xml:space="preserve">Такие замарашки, такие </w:t>
                  </w:r>
                  <w:proofErr w:type="spellStart"/>
                  <w:r w:rsidRPr="00574B52">
                    <w:rPr>
                      <w:color w:val="000000"/>
                    </w:rPr>
                    <w:t>неряшки</w:t>
                  </w:r>
                  <w:proofErr w:type="spellEnd"/>
                  <w:r w:rsidRPr="00574B52">
                    <w:rPr>
                      <w:color w:val="000000"/>
                    </w:rPr>
                    <w:t>.</w:t>
                  </w:r>
                </w:p>
                <w:p w:rsidR="00022B4F" w:rsidRPr="00574B52" w:rsidRDefault="00022B4F" w:rsidP="00022B4F">
                  <w:pPr>
                    <w:pStyle w:val="a6"/>
                    <w:rPr>
                      <w:color w:val="000000"/>
                    </w:rPr>
                  </w:pPr>
                  <w:r w:rsidRPr="00574B52">
                    <w:rPr>
                      <w:color w:val="000000"/>
                    </w:rPr>
                    <w:t xml:space="preserve">Они воды боятся и мыла страшатся. </w:t>
                  </w:r>
                </w:p>
                <w:p w:rsidR="00022B4F" w:rsidRPr="00574B52" w:rsidRDefault="00022B4F" w:rsidP="00022B4F">
                  <w:pPr>
                    <w:pStyle w:val="a6"/>
                    <w:rPr>
                      <w:color w:val="000000"/>
                    </w:rPr>
                  </w:pPr>
                  <w:r w:rsidRPr="00574B52">
                    <w:rPr>
                      <w:color w:val="000000"/>
                    </w:rPr>
                    <w:t xml:space="preserve">Они купаться не хотят, они визжат, кричат. </w:t>
                  </w:r>
                </w:p>
                <w:p w:rsidR="00022B4F" w:rsidRPr="00574B52" w:rsidRDefault="00022B4F" w:rsidP="00022B4F">
                  <w:pPr>
                    <w:pStyle w:val="a6"/>
                    <w:rPr>
                      <w:color w:val="000000"/>
                    </w:rPr>
                  </w:pPr>
                  <w:r w:rsidRPr="00574B52">
                    <w:rPr>
                      <w:color w:val="000000"/>
                    </w:rPr>
                    <w:t xml:space="preserve">Мы бабушке поможем; </w:t>
                  </w:r>
                </w:p>
                <w:p w:rsidR="00022B4F" w:rsidRPr="00574B52" w:rsidRDefault="00022B4F" w:rsidP="00022B4F">
                  <w:pPr>
                    <w:pStyle w:val="a6"/>
                    <w:rPr>
                      <w:color w:val="000000"/>
                    </w:rPr>
                  </w:pPr>
                  <w:r w:rsidRPr="00574B52">
                    <w:rPr>
                      <w:color w:val="000000"/>
                    </w:rPr>
                    <w:t xml:space="preserve">Мы </w:t>
                  </w:r>
                  <w:proofErr w:type="gramStart"/>
                  <w:r w:rsidRPr="00574B52">
                    <w:rPr>
                      <w:color w:val="000000"/>
                    </w:rPr>
                    <w:t>старенькой</w:t>
                  </w:r>
                  <w:proofErr w:type="gramEnd"/>
                  <w:r w:rsidRPr="00574B52">
                    <w:rPr>
                      <w:color w:val="000000"/>
                    </w:rPr>
                    <w:t xml:space="preserve"> поможем </w:t>
                  </w:r>
                </w:p>
                <w:p w:rsidR="00022B4F" w:rsidRPr="00574B52" w:rsidRDefault="00022B4F" w:rsidP="00022B4F">
                  <w:pPr>
                    <w:pStyle w:val="a6"/>
                    <w:rPr>
                      <w:color w:val="000000"/>
                    </w:rPr>
                  </w:pPr>
                  <w:proofErr w:type="spellStart"/>
                  <w:r w:rsidRPr="00574B52">
                    <w:rPr>
                      <w:color w:val="000000"/>
                    </w:rPr>
                    <w:t>Внучаток</w:t>
                  </w:r>
                  <w:proofErr w:type="spellEnd"/>
                  <w:r w:rsidRPr="00574B52">
                    <w:rPr>
                      <w:color w:val="000000"/>
                    </w:rPr>
                    <w:t xml:space="preserve"> искупать. </w:t>
                  </w:r>
                </w:p>
                <w:p w:rsidR="00022B4F" w:rsidRPr="00574B52" w:rsidRDefault="00022B4F" w:rsidP="00022B4F">
                  <w:pPr>
                    <w:pStyle w:val="a6"/>
                    <w:rPr>
                      <w:color w:val="000000"/>
                    </w:rPr>
                  </w:pPr>
                  <w:r w:rsidRPr="00574B52">
                    <w:rPr>
                      <w:color w:val="000000"/>
                    </w:rPr>
                    <w:t xml:space="preserve">Появляется бабушка, становится в круг, и дети, стоящие в кругу, повторяют за ней движения, имитирующие намыливание, натирание мочалкой, смывание пены, вытирание полотенцем. После этих последних движений дети-внучата, стоящие в середине круга пытаются выбежать из круга, но другие их не выпускают. Бабушка старается догнать внуков; Если ей удается поймать кого-нибудь, то с пойманным игроком проделывает действия по конвейеру: бабушка имитирует намыливание, дети продолжают и т.д. </w:t>
                  </w:r>
                </w:p>
                <w:p w:rsidR="00022B4F" w:rsidRPr="00574B52" w:rsidRDefault="00022B4F" w:rsidP="00022B4F">
                  <w:pPr>
                    <w:pStyle w:val="a6"/>
                    <w:rPr>
                      <w:color w:val="000000"/>
                    </w:rPr>
                  </w:pPr>
                  <w:r w:rsidRPr="00574B52">
                    <w:rPr>
                      <w:color w:val="000000"/>
                    </w:rPr>
                    <w:t xml:space="preserve">Игра продолжается до тех пор, пока все внуки не будут чистыми. </w:t>
                  </w:r>
                </w:p>
                <w:p w:rsidR="00022B4F" w:rsidRPr="00574B52" w:rsidRDefault="00022B4F" w:rsidP="00022B4F">
                  <w:pPr>
                    <w:pStyle w:val="a6"/>
                    <w:rPr>
                      <w:color w:val="000000"/>
                    </w:rPr>
                  </w:pPr>
                  <w:r w:rsidRPr="00574B52">
                    <w:rPr>
                      <w:color w:val="000000"/>
                    </w:rPr>
                    <w:t xml:space="preserve">Игра содействует формированию простейших двигательных умений, прививает гигиенические навыки. </w:t>
                  </w:r>
                </w:p>
                <w:p w:rsidR="00022B4F" w:rsidRPr="00574B52" w:rsidRDefault="00022B4F" w:rsidP="00022B4F">
                  <w:pPr>
                    <w:pStyle w:val="a6"/>
                    <w:rPr>
                      <w:color w:val="000000"/>
                    </w:rPr>
                  </w:pPr>
                  <w:r w:rsidRPr="00574B52">
                    <w:rPr>
                      <w:b/>
                      <w:bCs/>
                      <w:color w:val="000000"/>
                    </w:rPr>
                    <w:t xml:space="preserve">ЖЕРЕБЯТА (БЕКЪИЙ) </w:t>
                  </w:r>
                </w:p>
                <w:p w:rsidR="00022B4F" w:rsidRPr="00574B52" w:rsidRDefault="00022B4F" w:rsidP="00022B4F">
                  <w:pPr>
                    <w:pStyle w:val="a6"/>
                    <w:rPr>
                      <w:color w:val="000000"/>
                    </w:rPr>
                  </w:pPr>
                  <w:r w:rsidRPr="00574B52">
                    <w:rPr>
                      <w:color w:val="000000"/>
                    </w:rPr>
                    <w:t xml:space="preserve">Игроки распределяются на две команды, встают лицом друг к другу. Они поочередно изображают «жеребят» и «хозяев». «Хозяева гладят «жеребят» по голове, как бы расчесывая гриву, кормят с ладони, а затем, прищёлкивая языком, разбегаются по всей площадке, изображая всадников. </w:t>
                  </w:r>
                </w:p>
                <w:p w:rsidR="00022B4F" w:rsidRPr="00574B52" w:rsidRDefault="00022B4F" w:rsidP="00022B4F">
                  <w:pPr>
                    <w:pStyle w:val="a6"/>
                    <w:rPr>
                      <w:color w:val="000000"/>
                    </w:rPr>
                  </w:pPr>
                  <w:r w:rsidRPr="00574B52">
                    <w:rPr>
                      <w:color w:val="000000"/>
                    </w:rPr>
                    <w:t xml:space="preserve">Скачка начинается после того, как будут произнесены слова зачина: </w:t>
                  </w:r>
                </w:p>
                <w:p w:rsidR="00022B4F" w:rsidRPr="00574B52" w:rsidRDefault="00022B4F" w:rsidP="00022B4F">
                  <w:pPr>
                    <w:pStyle w:val="a6"/>
                    <w:rPr>
                      <w:color w:val="000000"/>
                    </w:rPr>
                  </w:pPr>
                  <w:r w:rsidRPr="00574B52">
                    <w:rPr>
                      <w:color w:val="000000"/>
                    </w:rPr>
                    <w:t xml:space="preserve">Вон мой конь вороной! </w:t>
                  </w:r>
                </w:p>
                <w:p w:rsidR="00022B4F" w:rsidRPr="00574B52" w:rsidRDefault="00022B4F" w:rsidP="00022B4F">
                  <w:pPr>
                    <w:pStyle w:val="a6"/>
                    <w:rPr>
                      <w:color w:val="000000"/>
                    </w:rPr>
                  </w:pPr>
                  <w:r w:rsidRPr="00574B52">
                    <w:rPr>
                      <w:color w:val="000000"/>
                    </w:rPr>
                    <w:t xml:space="preserve">Цок, </w:t>
                  </w:r>
                  <w:proofErr w:type="gramStart"/>
                  <w:r w:rsidRPr="00574B52">
                    <w:rPr>
                      <w:color w:val="000000"/>
                    </w:rPr>
                    <w:t>цок</w:t>
                  </w:r>
                  <w:proofErr w:type="gramEnd"/>
                  <w:r w:rsidRPr="00574B52">
                    <w:rPr>
                      <w:color w:val="000000"/>
                    </w:rPr>
                    <w:t xml:space="preserve">, копыта, </w:t>
                  </w:r>
                </w:p>
                <w:p w:rsidR="00022B4F" w:rsidRPr="00574B52" w:rsidRDefault="00022B4F" w:rsidP="00022B4F">
                  <w:pPr>
                    <w:pStyle w:val="a6"/>
                    <w:rPr>
                      <w:color w:val="000000"/>
                    </w:rPr>
                  </w:pPr>
                  <w:r w:rsidRPr="00574B52">
                    <w:rPr>
                      <w:color w:val="000000"/>
                    </w:rPr>
                    <w:t xml:space="preserve">И верхом на нем </w:t>
                  </w:r>
                </w:p>
                <w:p w:rsidR="00022B4F" w:rsidRPr="00574B52" w:rsidRDefault="00022B4F" w:rsidP="00022B4F">
                  <w:pPr>
                    <w:pStyle w:val="a6"/>
                    <w:rPr>
                      <w:color w:val="000000"/>
                    </w:rPr>
                  </w:pPr>
                  <w:r w:rsidRPr="00574B52">
                    <w:rPr>
                      <w:color w:val="000000"/>
                    </w:rPr>
                    <w:t xml:space="preserve">Поскачу я лихо! </w:t>
                  </w:r>
                </w:p>
                <w:p w:rsidR="00022B4F" w:rsidRPr="00574B52" w:rsidRDefault="00022B4F" w:rsidP="00022B4F">
                  <w:pPr>
                    <w:pStyle w:val="a6"/>
                    <w:rPr>
                      <w:color w:val="000000"/>
                    </w:rPr>
                  </w:pPr>
                  <w:r w:rsidRPr="00574B52">
                    <w:rPr>
                      <w:color w:val="000000"/>
                    </w:rPr>
                    <w:t xml:space="preserve">В скачке дети выполняют движение – прямой галоп: правая нога выносится вперед, левая при подскоке приставляется к правой ноге. Игроки, изображая всадников, погоняют коня плеткой (делают взмахи руками). </w:t>
                  </w:r>
                </w:p>
                <w:p w:rsidR="00022B4F" w:rsidRPr="00574B52" w:rsidRDefault="00022B4F" w:rsidP="00022B4F">
                  <w:pPr>
                    <w:pStyle w:val="a6"/>
                    <w:rPr>
                      <w:color w:val="000000"/>
                    </w:rPr>
                  </w:pPr>
                  <w:r w:rsidRPr="00574B52">
                    <w:rPr>
                      <w:color w:val="000000"/>
                    </w:rPr>
                    <w:t xml:space="preserve">Анализ историко-этнографического и фольклорного материала, специальной научно-методической литературы ярко и убедительно доказывает, что у истоков становления и развития системы физического воспитания стоят национальные физические упражнения, народные игры и различные виды состязаний. Совершенствуясь, обогащаясь и наполняясь новым, в зависимости от конкретных </w:t>
                  </w:r>
                  <w:proofErr w:type="gramStart"/>
                  <w:r w:rsidRPr="00574B52">
                    <w:rPr>
                      <w:color w:val="000000"/>
                    </w:rPr>
                    <w:t>социально-экономический</w:t>
                  </w:r>
                  <w:proofErr w:type="gramEnd"/>
                  <w:r w:rsidRPr="00574B52">
                    <w:rPr>
                      <w:color w:val="000000"/>
                    </w:rPr>
                    <w:t xml:space="preserve"> условий, содержанием, они как составная часть народной культуры служат целям образования, воспитания и оздоровления. </w:t>
                  </w:r>
                </w:p>
                <w:p w:rsidR="00022B4F" w:rsidRPr="00574B52" w:rsidRDefault="00022B4F" w:rsidP="00022B4F">
                  <w:pPr>
                    <w:pStyle w:val="a6"/>
                    <w:rPr>
                      <w:color w:val="000000"/>
                    </w:rPr>
                  </w:pPr>
                  <w:r w:rsidRPr="00574B52">
                    <w:rPr>
                      <w:b/>
                      <w:bCs/>
                      <w:color w:val="000000"/>
                    </w:rPr>
                    <w:t xml:space="preserve">ЧУРЕК (СИСКАЛ) </w:t>
                  </w:r>
                </w:p>
                <w:p w:rsidR="00022B4F" w:rsidRPr="00574B52" w:rsidRDefault="00022B4F" w:rsidP="00022B4F">
                  <w:pPr>
                    <w:pStyle w:val="a6"/>
                    <w:rPr>
                      <w:color w:val="000000"/>
                    </w:rPr>
                  </w:pPr>
                  <w:r w:rsidRPr="00574B52">
                    <w:rPr>
                      <w:color w:val="000000"/>
                    </w:rPr>
                    <w:t xml:space="preserve">Выбирают «бабушку». Она идет в дом, надевает фартук и платок и начинает заниматься домашними делами: подметать пол, стирать белье (имитирует движения). Дети приходят к </w:t>
                  </w:r>
                  <w:r w:rsidRPr="00574B52">
                    <w:rPr>
                      <w:color w:val="000000"/>
                    </w:rPr>
                    <w:lastRenderedPageBreak/>
                    <w:t xml:space="preserve">ней в гости, просят: </w:t>
                  </w:r>
                </w:p>
                <w:p w:rsidR="00022B4F" w:rsidRPr="00574B52" w:rsidRDefault="00022B4F" w:rsidP="00022B4F">
                  <w:pPr>
                    <w:pStyle w:val="a6"/>
                    <w:rPr>
                      <w:color w:val="000000"/>
                    </w:rPr>
                  </w:pPr>
                  <w:r w:rsidRPr="00574B52">
                    <w:rPr>
                      <w:color w:val="000000"/>
                    </w:rPr>
                    <w:t xml:space="preserve">Бабушка, бабушка, </w:t>
                  </w:r>
                </w:p>
                <w:p w:rsidR="00022B4F" w:rsidRPr="00574B52" w:rsidRDefault="00022B4F" w:rsidP="00022B4F">
                  <w:pPr>
                    <w:pStyle w:val="a6"/>
                    <w:rPr>
                      <w:color w:val="000000"/>
                    </w:rPr>
                  </w:pPr>
                  <w:r w:rsidRPr="00574B52">
                    <w:rPr>
                      <w:color w:val="000000"/>
                    </w:rPr>
                    <w:t xml:space="preserve">Испеки нам чурек. </w:t>
                  </w:r>
                </w:p>
                <w:p w:rsidR="00022B4F" w:rsidRPr="00574B52" w:rsidRDefault="00022B4F" w:rsidP="00022B4F">
                  <w:pPr>
                    <w:pStyle w:val="a6"/>
                    <w:rPr>
                      <w:color w:val="000000"/>
                    </w:rPr>
                  </w:pPr>
                  <w:r w:rsidRPr="00574B52">
                    <w:rPr>
                      <w:color w:val="000000"/>
                    </w:rPr>
                    <w:t xml:space="preserve">Бабушка, бабушка, </w:t>
                  </w:r>
                </w:p>
                <w:p w:rsidR="00022B4F" w:rsidRPr="00574B52" w:rsidRDefault="00022B4F" w:rsidP="00022B4F">
                  <w:pPr>
                    <w:pStyle w:val="a6"/>
                    <w:rPr>
                      <w:color w:val="000000"/>
                    </w:rPr>
                  </w:pPr>
                  <w:r w:rsidRPr="00574B52">
                    <w:rPr>
                      <w:color w:val="000000"/>
                    </w:rPr>
                    <w:t xml:space="preserve">Бабушка говорит: «Хорошо, испеку я вам чурек! Только вам придется потрудиться, попотеть. Подумайте хорошо, расскажите и покажите мне всю работу, которую выполняют люди, пока получится чурек. Я пошла в амбар, за кукурузной мукой». </w:t>
                  </w:r>
                </w:p>
                <w:p w:rsidR="00022B4F" w:rsidRPr="00574B52" w:rsidRDefault="00022B4F" w:rsidP="00022B4F">
                  <w:pPr>
                    <w:pStyle w:val="a6"/>
                    <w:rPr>
                      <w:color w:val="000000"/>
                    </w:rPr>
                  </w:pPr>
                  <w:r w:rsidRPr="00574B52">
                    <w:rPr>
                      <w:color w:val="000000"/>
                    </w:rPr>
                    <w:t xml:space="preserve">Бабушка отходит в сторону. Дети советуются друг с другом и распределяют между собой ту работу, которую они будут выполнять. </w:t>
                  </w:r>
                </w:p>
                <w:p w:rsidR="00022B4F" w:rsidRPr="00574B52" w:rsidRDefault="00022B4F" w:rsidP="00022B4F">
                  <w:pPr>
                    <w:pStyle w:val="a6"/>
                    <w:rPr>
                      <w:color w:val="000000"/>
                    </w:rPr>
                  </w:pPr>
                  <w:r w:rsidRPr="00574B52">
                    <w:rPr>
                      <w:color w:val="000000"/>
                    </w:rPr>
                    <w:t xml:space="preserve">Бабушка подходит к детям и говорит: «Ну, расскажите, что узнали, что придумали?» </w:t>
                  </w:r>
                </w:p>
                <w:p w:rsidR="00022B4F" w:rsidRPr="00574B52" w:rsidRDefault="00022B4F" w:rsidP="00022B4F">
                  <w:pPr>
                    <w:pStyle w:val="a6"/>
                    <w:rPr>
                      <w:color w:val="000000"/>
                    </w:rPr>
                  </w:pPr>
                  <w:r w:rsidRPr="00574B52">
                    <w:rPr>
                      <w:color w:val="000000"/>
                    </w:rPr>
                    <w:t xml:space="preserve">Выходят по очереди по </w:t>
                  </w:r>
                  <w:proofErr w:type="gramStart"/>
                  <w:r w:rsidRPr="00574B52">
                    <w:rPr>
                      <w:color w:val="000000"/>
                    </w:rPr>
                    <w:t>одному-двое</w:t>
                  </w:r>
                  <w:proofErr w:type="gramEnd"/>
                  <w:r w:rsidRPr="00574B52">
                    <w:rPr>
                      <w:color w:val="000000"/>
                    </w:rPr>
                    <w:t xml:space="preserve"> детей, произносят слова и показывают движения: </w:t>
                  </w:r>
                </w:p>
                <w:p w:rsidR="00022B4F" w:rsidRPr="00574B52" w:rsidRDefault="00022B4F" w:rsidP="00022B4F">
                  <w:pPr>
                    <w:pStyle w:val="a6"/>
                    <w:rPr>
                      <w:color w:val="000000"/>
                    </w:rPr>
                  </w:pPr>
                  <w:r w:rsidRPr="00574B52">
                    <w:rPr>
                      <w:color w:val="000000"/>
                    </w:rPr>
                    <w:t xml:space="preserve">– Мы весной огород копали, </w:t>
                  </w:r>
                </w:p>
                <w:p w:rsidR="00022B4F" w:rsidRPr="00574B52" w:rsidRDefault="00022B4F" w:rsidP="00022B4F">
                  <w:pPr>
                    <w:pStyle w:val="a6"/>
                    <w:rPr>
                      <w:color w:val="000000"/>
                    </w:rPr>
                  </w:pPr>
                  <w:r w:rsidRPr="00574B52">
                    <w:rPr>
                      <w:color w:val="000000"/>
                    </w:rPr>
                    <w:t xml:space="preserve">почву для посева готовили. </w:t>
                  </w:r>
                </w:p>
                <w:p w:rsidR="00022B4F" w:rsidRPr="00574B52" w:rsidRDefault="00022B4F" w:rsidP="00022B4F">
                  <w:pPr>
                    <w:pStyle w:val="a6"/>
                    <w:rPr>
                      <w:color w:val="000000"/>
                    </w:rPr>
                  </w:pPr>
                  <w:r w:rsidRPr="00574B52">
                    <w:rPr>
                      <w:color w:val="000000"/>
                    </w:rPr>
                    <w:t xml:space="preserve">– А мы бороновали, </w:t>
                  </w:r>
                </w:p>
                <w:p w:rsidR="00022B4F" w:rsidRPr="00574B52" w:rsidRDefault="00022B4F" w:rsidP="00022B4F">
                  <w:pPr>
                    <w:pStyle w:val="a6"/>
                    <w:rPr>
                      <w:color w:val="000000"/>
                    </w:rPr>
                  </w:pPr>
                  <w:r w:rsidRPr="00574B52">
                    <w:rPr>
                      <w:color w:val="000000"/>
                    </w:rPr>
                    <w:t xml:space="preserve">землю разрыхляли. </w:t>
                  </w:r>
                </w:p>
                <w:p w:rsidR="00022B4F" w:rsidRPr="00574B52" w:rsidRDefault="00022B4F" w:rsidP="00022B4F">
                  <w:pPr>
                    <w:pStyle w:val="a6"/>
                    <w:rPr>
                      <w:color w:val="000000"/>
                    </w:rPr>
                  </w:pPr>
                  <w:r w:rsidRPr="00574B52">
                    <w:rPr>
                      <w:color w:val="000000"/>
                    </w:rPr>
                    <w:t xml:space="preserve">– А мы кукурузу сажали, </w:t>
                  </w:r>
                </w:p>
                <w:p w:rsidR="00022B4F" w:rsidRPr="00574B52" w:rsidRDefault="00022B4F" w:rsidP="00022B4F">
                  <w:pPr>
                    <w:pStyle w:val="a6"/>
                    <w:rPr>
                      <w:color w:val="000000"/>
                    </w:rPr>
                  </w:pPr>
                  <w:r w:rsidRPr="00574B52">
                    <w:rPr>
                      <w:color w:val="000000"/>
                    </w:rPr>
                    <w:t xml:space="preserve">зерна в землю клали. </w:t>
                  </w:r>
                </w:p>
                <w:p w:rsidR="00022B4F" w:rsidRPr="00574B52" w:rsidRDefault="00022B4F" w:rsidP="00022B4F">
                  <w:pPr>
                    <w:pStyle w:val="a6"/>
                    <w:rPr>
                      <w:color w:val="000000"/>
                    </w:rPr>
                  </w:pPr>
                  <w:r w:rsidRPr="00574B52">
                    <w:rPr>
                      <w:color w:val="000000"/>
                    </w:rPr>
                    <w:t xml:space="preserve">– А мы дождь просили, такие слова говорили: </w:t>
                  </w:r>
                </w:p>
                <w:p w:rsidR="00022B4F" w:rsidRPr="00574B52" w:rsidRDefault="00022B4F" w:rsidP="00022B4F">
                  <w:pPr>
                    <w:pStyle w:val="a6"/>
                    <w:rPr>
                      <w:color w:val="000000"/>
                    </w:rPr>
                  </w:pPr>
                  <w:r w:rsidRPr="00574B52">
                    <w:rPr>
                      <w:color w:val="000000"/>
                    </w:rPr>
                    <w:t xml:space="preserve">Дождик, дождик, веселей! </w:t>
                  </w:r>
                </w:p>
                <w:p w:rsidR="00022B4F" w:rsidRPr="00574B52" w:rsidRDefault="00022B4F" w:rsidP="00022B4F">
                  <w:pPr>
                    <w:pStyle w:val="a6"/>
                    <w:rPr>
                      <w:color w:val="000000"/>
                    </w:rPr>
                  </w:pPr>
                  <w:r w:rsidRPr="00574B52">
                    <w:rPr>
                      <w:color w:val="000000"/>
                    </w:rPr>
                    <w:t xml:space="preserve">Брызни в поле пуще – </w:t>
                  </w:r>
                </w:p>
                <w:p w:rsidR="00022B4F" w:rsidRPr="00574B52" w:rsidRDefault="00022B4F" w:rsidP="00022B4F">
                  <w:pPr>
                    <w:pStyle w:val="a6"/>
                    <w:rPr>
                      <w:color w:val="000000"/>
                    </w:rPr>
                  </w:pPr>
                  <w:r w:rsidRPr="00574B52">
                    <w:rPr>
                      <w:color w:val="000000"/>
                    </w:rPr>
                    <w:t xml:space="preserve">станет трава гуще! </w:t>
                  </w:r>
                </w:p>
                <w:p w:rsidR="00022B4F" w:rsidRPr="00574B52" w:rsidRDefault="00022B4F" w:rsidP="00022B4F">
                  <w:pPr>
                    <w:pStyle w:val="a6"/>
                    <w:rPr>
                      <w:color w:val="000000"/>
                    </w:rPr>
                  </w:pPr>
                  <w:r w:rsidRPr="00574B52">
                    <w:rPr>
                      <w:color w:val="000000"/>
                    </w:rPr>
                    <w:t xml:space="preserve">– А мы кукурузу пололи, </w:t>
                  </w:r>
                </w:p>
                <w:p w:rsidR="00022B4F" w:rsidRPr="00574B52" w:rsidRDefault="00022B4F" w:rsidP="00022B4F">
                  <w:pPr>
                    <w:pStyle w:val="a6"/>
                    <w:rPr>
                      <w:color w:val="000000"/>
                    </w:rPr>
                  </w:pPr>
                  <w:r w:rsidRPr="00574B52">
                    <w:rPr>
                      <w:color w:val="000000"/>
                    </w:rPr>
                    <w:t xml:space="preserve">с утра до ночи потели. </w:t>
                  </w:r>
                </w:p>
                <w:p w:rsidR="00022B4F" w:rsidRPr="00574B52" w:rsidRDefault="00022B4F" w:rsidP="00022B4F">
                  <w:pPr>
                    <w:pStyle w:val="a6"/>
                    <w:rPr>
                      <w:color w:val="000000"/>
                    </w:rPr>
                  </w:pPr>
                  <w:r w:rsidRPr="00574B52">
                    <w:rPr>
                      <w:color w:val="000000"/>
                    </w:rPr>
                    <w:t xml:space="preserve">– А мы початки собирали, </w:t>
                  </w:r>
                </w:p>
                <w:p w:rsidR="00022B4F" w:rsidRPr="00574B52" w:rsidRDefault="00022B4F" w:rsidP="00022B4F">
                  <w:pPr>
                    <w:pStyle w:val="a6"/>
                    <w:rPr>
                      <w:color w:val="000000"/>
                    </w:rPr>
                  </w:pPr>
                  <w:r w:rsidRPr="00574B52">
                    <w:rPr>
                      <w:color w:val="000000"/>
                    </w:rPr>
                    <w:t xml:space="preserve">в печи горячей жарили. </w:t>
                  </w:r>
                </w:p>
                <w:p w:rsidR="00022B4F" w:rsidRPr="00574B52" w:rsidRDefault="00022B4F" w:rsidP="00022B4F">
                  <w:pPr>
                    <w:pStyle w:val="a6"/>
                    <w:rPr>
                      <w:color w:val="000000"/>
                    </w:rPr>
                  </w:pPr>
                  <w:r w:rsidRPr="00574B52">
                    <w:rPr>
                      <w:color w:val="000000"/>
                    </w:rPr>
                    <w:t xml:space="preserve">– А мы кукурузу на мельницу повезли, </w:t>
                  </w:r>
                </w:p>
                <w:p w:rsidR="00022B4F" w:rsidRPr="00574B52" w:rsidRDefault="00022B4F" w:rsidP="00022B4F">
                  <w:pPr>
                    <w:pStyle w:val="a6"/>
                    <w:rPr>
                      <w:color w:val="000000"/>
                    </w:rPr>
                  </w:pPr>
                  <w:r w:rsidRPr="00574B52">
                    <w:rPr>
                      <w:color w:val="000000"/>
                    </w:rPr>
                    <w:t xml:space="preserve">назад кукурузную муку привезли. </w:t>
                  </w:r>
                </w:p>
                <w:p w:rsidR="00022B4F" w:rsidRPr="00574B52" w:rsidRDefault="00022B4F" w:rsidP="00022B4F">
                  <w:pPr>
                    <w:pStyle w:val="a6"/>
                    <w:rPr>
                      <w:color w:val="000000"/>
                    </w:rPr>
                  </w:pPr>
                  <w:r w:rsidRPr="00574B52">
                    <w:rPr>
                      <w:color w:val="000000"/>
                    </w:rPr>
                    <w:t xml:space="preserve">Бабушка цокает языком: </w:t>
                  </w:r>
                </w:p>
                <w:p w:rsidR="00022B4F" w:rsidRPr="00574B52" w:rsidRDefault="00022B4F" w:rsidP="00022B4F">
                  <w:pPr>
                    <w:pStyle w:val="a6"/>
                    <w:rPr>
                      <w:color w:val="000000"/>
                    </w:rPr>
                  </w:pPr>
                  <w:r w:rsidRPr="00574B52">
                    <w:rPr>
                      <w:color w:val="000000"/>
                    </w:rPr>
                    <w:t xml:space="preserve">Ой, какие вы молодцы! </w:t>
                  </w:r>
                </w:p>
                <w:p w:rsidR="00022B4F" w:rsidRPr="00574B52" w:rsidRDefault="00022B4F" w:rsidP="00022B4F">
                  <w:pPr>
                    <w:pStyle w:val="a6"/>
                    <w:rPr>
                      <w:color w:val="000000"/>
                    </w:rPr>
                  </w:pPr>
                  <w:r w:rsidRPr="00574B52">
                    <w:rPr>
                      <w:color w:val="000000"/>
                    </w:rPr>
                    <w:t xml:space="preserve">Все трудились, все потели, </w:t>
                  </w:r>
                </w:p>
                <w:p w:rsidR="00022B4F" w:rsidRPr="00574B52" w:rsidRDefault="00022B4F" w:rsidP="00022B4F">
                  <w:pPr>
                    <w:pStyle w:val="a6"/>
                    <w:rPr>
                      <w:color w:val="000000"/>
                    </w:rPr>
                  </w:pPr>
                  <w:r w:rsidRPr="00574B52">
                    <w:rPr>
                      <w:color w:val="000000"/>
                    </w:rPr>
                    <w:t xml:space="preserve">Все чурек мой захотели! </w:t>
                  </w:r>
                </w:p>
                <w:p w:rsidR="00022B4F" w:rsidRPr="00574B52" w:rsidRDefault="00022B4F" w:rsidP="00022B4F">
                  <w:pPr>
                    <w:pStyle w:val="a6"/>
                    <w:rPr>
                      <w:color w:val="000000"/>
                    </w:rPr>
                  </w:pPr>
                  <w:r w:rsidRPr="00574B52">
                    <w:rPr>
                      <w:color w:val="000000"/>
                    </w:rPr>
                    <w:t xml:space="preserve">Давайте его вместе и сделаем! </w:t>
                  </w:r>
                </w:p>
                <w:p w:rsidR="00022B4F" w:rsidRPr="00574B52" w:rsidRDefault="00022B4F" w:rsidP="00022B4F">
                  <w:pPr>
                    <w:pStyle w:val="a6"/>
                    <w:rPr>
                      <w:color w:val="000000"/>
                    </w:rPr>
                  </w:pPr>
                  <w:r w:rsidRPr="00574B52">
                    <w:rPr>
                      <w:color w:val="000000"/>
                    </w:rPr>
                    <w:t xml:space="preserve">Бабушка показывает детям процесс изготовления: замес теста – сжимание и разжимание пальцев рук; круговые движения руками – сбор теста; затем лепка колобка, сплющивание (похлопывание слегка согнутыми ладонями), сглаживание краев: левая ладонь повернута кверху, правой рукой производят поглаживающие движения от одной стороны ладони левой руки к другой. </w:t>
                  </w:r>
                </w:p>
                <w:p w:rsidR="00022B4F" w:rsidRPr="00574B52" w:rsidRDefault="00022B4F" w:rsidP="00022B4F">
                  <w:pPr>
                    <w:pStyle w:val="a6"/>
                    <w:rPr>
                      <w:color w:val="000000"/>
                    </w:rPr>
                  </w:pPr>
                  <w:r w:rsidRPr="00574B52">
                    <w:rPr>
                      <w:color w:val="000000"/>
                    </w:rPr>
                    <w:t>Дети угощают друг друга, благодарят бабушку: «</w:t>
                  </w:r>
                  <w:proofErr w:type="spellStart"/>
                  <w:r w:rsidRPr="00574B52">
                    <w:rPr>
                      <w:color w:val="000000"/>
                    </w:rPr>
                    <w:t>Саг</w:t>
                  </w:r>
                  <w:proofErr w:type="gramStart"/>
                  <w:r w:rsidRPr="00574B52">
                    <w:rPr>
                      <w:color w:val="000000"/>
                    </w:rPr>
                    <w:t>I</w:t>
                  </w:r>
                  <w:proofErr w:type="gramEnd"/>
                  <w:r w:rsidRPr="00574B52">
                    <w:rPr>
                      <w:color w:val="000000"/>
                    </w:rPr>
                    <w:t>а</w:t>
                  </w:r>
                  <w:proofErr w:type="spellEnd"/>
                  <w:r w:rsidRPr="00574B52">
                    <w:rPr>
                      <w:color w:val="000000"/>
                    </w:rPr>
                    <w:t xml:space="preserve"> </w:t>
                  </w:r>
                  <w:proofErr w:type="spellStart"/>
                  <w:r w:rsidRPr="00574B52">
                    <w:rPr>
                      <w:color w:val="000000"/>
                    </w:rPr>
                    <w:t>хуьлда</w:t>
                  </w:r>
                  <w:proofErr w:type="spellEnd"/>
                  <w:r w:rsidRPr="00574B52">
                    <w:rPr>
                      <w:color w:val="000000"/>
                    </w:rPr>
                    <w:t xml:space="preserve">!» </w:t>
                  </w:r>
                </w:p>
                <w:p w:rsidR="00022B4F" w:rsidRPr="00574B52" w:rsidRDefault="00022B4F" w:rsidP="00022B4F">
                  <w:pPr>
                    <w:pStyle w:val="a6"/>
                    <w:rPr>
                      <w:color w:val="000000"/>
                    </w:rPr>
                  </w:pPr>
                  <w:r w:rsidRPr="00574B52">
                    <w:rPr>
                      <w:color w:val="000000"/>
                    </w:rPr>
                    <w:t xml:space="preserve">Игра развивает мыслительную деятельность, прививает навыки труда, расширяет двигательный опыт детей. </w:t>
                  </w:r>
                </w:p>
                <w:p w:rsidR="00022B4F" w:rsidRPr="00574B52" w:rsidRDefault="00022B4F" w:rsidP="00022B4F">
                  <w:pPr>
                    <w:pStyle w:val="a6"/>
                    <w:rPr>
                      <w:color w:val="000000"/>
                    </w:rPr>
                  </w:pPr>
                  <w:r w:rsidRPr="00574B52">
                    <w:rPr>
                      <w:b/>
                      <w:bCs/>
                      <w:color w:val="000000"/>
                    </w:rPr>
                    <w:t xml:space="preserve">СОЛНЦЕ И МЕСЯЦ (МАЛХХИЙ, БУТТИЙ) </w:t>
                  </w:r>
                </w:p>
                <w:p w:rsidR="00022B4F" w:rsidRPr="00574B52" w:rsidRDefault="00022B4F" w:rsidP="00022B4F">
                  <w:pPr>
                    <w:pStyle w:val="a6"/>
                    <w:rPr>
                      <w:color w:val="000000"/>
                    </w:rPr>
                  </w:pPr>
                  <w:r w:rsidRPr="00574B52">
                    <w:rPr>
                      <w:color w:val="000000"/>
                    </w:rPr>
                    <w:t xml:space="preserve">Дети выбирают двух вожаков. Они изображают ворота. Дети-ворота отходят в сторону и тихо договариваются, кто из них будет солнцем, кто – месяцем. Затем дети-ворота поднимают сцепленные руки вверх и говорят: «Всех, всех пропускаем, а «последнего» забираем». </w:t>
                  </w:r>
                </w:p>
                <w:p w:rsidR="00022B4F" w:rsidRPr="00574B52" w:rsidRDefault="00022B4F" w:rsidP="00022B4F">
                  <w:pPr>
                    <w:pStyle w:val="a6"/>
                    <w:rPr>
                      <w:color w:val="000000"/>
                    </w:rPr>
                  </w:pPr>
                  <w:r w:rsidRPr="00574B52">
                    <w:rPr>
                      <w:color w:val="000000"/>
                    </w:rPr>
                    <w:t xml:space="preserve">Участники игры становятся друг за другом, держатся за пояс и проходят в ворота. Дети-ворота останавливают последнего игрока и шепотом спрашивают: «К кому хочешь идти: к солнцу или к месяцу?» Отвечающий выбирает одно из этих слов и встает сбоку от того, кого он назвал. И так, пока в ворота не пройдут все дети. Потом подсчитывают, к кому перешло больше игроков: к солнцу или к месяцу. Если у солнца оказалось больше игроков, то дети говорят: «Солнце греет, к нему дети все идут, а месяц холодный, к нему идти не хотят!» </w:t>
                  </w:r>
                </w:p>
                <w:p w:rsidR="00022B4F" w:rsidRPr="00574B52" w:rsidRDefault="00022B4F" w:rsidP="00022B4F">
                  <w:pPr>
                    <w:pStyle w:val="a6"/>
                    <w:rPr>
                      <w:color w:val="000000"/>
                    </w:rPr>
                  </w:pPr>
                  <w:r w:rsidRPr="00574B52">
                    <w:rPr>
                      <w:color w:val="000000"/>
                    </w:rPr>
                    <w:t xml:space="preserve">А если у месяца больше ребят, то они говорят: «Солнце жарит и палит, к нему не хотят идти. Месяц ясный, ночью светит, к нему все идут!» </w:t>
                  </w:r>
                </w:p>
                <w:p w:rsidR="00022B4F" w:rsidRPr="004E471F" w:rsidRDefault="00022B4F" w:rsidP="00022B4F">
                  <w:pPr>
                    <w:pStyle w:val="a6"/>
                  </w:pPr>
                  <w:r w:rsidRPr="00574B52">
                    <w:lastRenderedPageBreak/>
                    <w:t>Когда дети произносят слова, относящиеся к солнцу или к месяцу, они произносят их, поддразнивая, приплясывая, хлопая в ладоши, кружась.</w:t>
                  </w:r>
                </w:p>
                <w:p w:rsidR="00A12694" w:rsidRDefault="00A12694" w:rsidP="00767D33">
                  <w:pPr>
                    <w:spacing w:after="0" w:line="240" w:lineRule="auto"/>
                    <w:jc w:val="both"/>
                    <w:rPr>
                      <w:rFonts w:ascii="Times New Roman" w:eastAsia="Times New Roman" w:hAnsi="Times New Roman" w:cs="Times New Roman"/>
                      <w:sz w:val="24"/>
                      <w:szCs w:val="24"/>
                      <w:lang w:eastAsia="ar-SA"/>
                    </w:rPr>
                  </w:pPr>
                </w:p>
                <w:p w:rsidR="00A12694" w:rsidRDefault="00A12694" w:rsidP="00767D33">
                  <w:pPr>
                    <w:spacing w:after="0" w:line="240" w:lineRule="auto"/>
                    <w:jc w:val="both"/>
                    <w:rPr>
                      <w:rFonts w:ascii="Times New Roman" w:eastAsia="Times New Roman" w:hAnsi="Times New Roman" w:cs="Times New Roman"/>
                      <w:sz w:val="24"/>
                      <w:szCs w:val="24"/>
                      <w:lang w:eastAsia="ar-SA"/>
                    </w:rPr>
                  </w:pPr>
                </w:p>
                <w:p w:rsidR="00A12694" w:rsidRPr="005A2788" w:rsidRDefault="00A12694" w:rsidP="00767D33">
                  <w:pPr>
                    <w:spacing w:after="0" w:line="240" w:lineRule="auto"/>
                    <w:jc w:val="both"/>
                    <w:rPr>
                      <w:rFonts w:ascii="Times New Roman" w:eastAsia="Times New Roman" w:hAnsi="Times New Roman" w:cs="Times New Roman"/>
                      <w:sz w:val="24"/>
                      <w:szCs w:val="24"/>
                      <w:lang w:eastAsia="ar-SA"/>
                    </w:rPr>
                  </w:pPr>
                </w:p>
              </w:tc>
            </w:tr>
          </w:tbl>
          <w:p w:rsidR="0033257A" w:rsidRPr="005A2788" w:rsidRDefault="0033257A" w:rsidP="00767D33">
            <w:pPr>
              <w:suppressAutoHyphens/>
              <w:spacing w:after="0" w:line="240" w:lineRule="auto"/>
              <w:rPr>
                <w:rFonts w:ascii="Times New Roman" w:eastAsia="Calibri" w:hAnsi="Times New Roman" w:cs="Times New Roman"/>
                <w:b/>
                <w:sz w:val="24"/>
                <w:szCs w:val="24"/>
                <w:lang w:eastAsia="ar-SA"/>
              </w:rPr>
            </w:pPr>
          </w:p>
        </w:tc>
      </w:tr>
    </w:tbl>
    <w:p w:rsidR="00A12694" w:rsidRPr="005A2788" w:rsidRDefault="00A12694" w:rsidP="00A12694">
      <w:pPr>
        <w:spacing w:after="0" w:line="240" w:lineRule="auto"/>
        <w:jc w:val="center"/>
        <w:rPr>
          <w:rFonts w:ascii="Times New Roman" w:eastAsia="Calibri" w:hAnsi="Times New Roman" w:cs="Calibri"/>
          <w:b/>
          <w:sz w:val="28"/>
          <w:szCs w:val="28"/>
          <w:lang w:eastAsia="ar-SA"/>
        </w:rPr>
      </w:pPr>
      <w:r w:rsidRPr="005A2788">
        <w:rPr>
          <w:rFonts w:ascii="Times New Roman" w:eastAsia="Calibri" w:hAnsi="Times New Roman" w:cs="Calibri"/>
          <w:b/>
          <w:sz w:val="24"/>
          <w:szCs w:val="24"/>
          <w:lang w:eastAsia="ar-SA"/>
        </w:rPr>
        <w:lastRenderedPageBreak/>
        <w:t>Список литературы</w:t>
      </w:r>
    </w:p>
    <w:p w:rsidR="00A12694" w:rsidRPr="005A2788" w:rsidRDefault="00A12694" w:rsidP="00A12694">
      <w:pPr>
        <w:spacing w:after="0" w:line="240" w:lineRule="auto"/>
        <w:ind w:left="360"/>
        <w:rPr>
          <w:rFonts w:ascii="Times New Roman" w:eastAsia="Calibri" w:hAnsi="Times New Roman" w:cs="Times New Roman"/>
          <w:sz w:val="24"/>
          <w:szCs w:val="24"/>
          <w:lang w:eastAsia="ar-SA"/>
        </w:rPr>
      </w:pPr>
      <w:r w:rsidRPr="005A2788">
        <w:rPr>
          <w:rFonts w:ascii="Times New Roman" w:eastAsia="Calibri" w:hAnsi="Times New Roman" w:cs="Times New Roman"/>
          <w:sz w:val="24"/>
          <w:szCs w:val="24"/>
          <w:lang w:eastAsia="ar-SA"/>
        </w:rPr>
        <w:t xml:space="preserve">1. </w:t>
      </w:r>
      <w:proofErr w:type="spellStart"/>
      <w:r w:rsidRPr="005A2788">
        <w:rPr>
          <w:rFonts w:ascii="Times New Roman" w:eastAsia="Calibri" w:hAnsi="Times New Roman" w:cs="Times New Roman"/>
          <w:sz w:val="24"/>
          <w:szCs w:val="24"/>
          <w:lang w:eastAsia="ar-SA"/>
        </w:rPr>
        <w:t>Аранская</w:t>
      </w:r>
      <w:proofErr w:type="spellEnd"/>
      <w:r w:rsidRPr="005A2788">
        <w:rPr>
          <w:rFonts w:ascii="Times New Roman" w:eastAsia="Calibri" w:hAnsi="Times New Roman" w:cs="Times New Roman"/>
          <w:sz w:val="24"/>
          <w:szCs w:val="24"/>
          <w:lang w:eastAsia="ar-SA"/>
        </w:rPr>
        <w:t xml:space="preserve"> О.С. Игра как средство формирования здорового образа жизни.-20</w:t>
      </w:r>
      <w:r>
        <w:rPr>
          <w:rFonts w:ascii="Times New Roman" w:eastAsia="Calibri" w:hAnsi="Times New Roman" w:cs="Times New Roman"/>
          <w:sz w:val="24"/>
          <w:szCs w:val="24"/>
          <w:lang w:eastAsia="ar-SA"/>
        </w:rPr>
        <w:t>1</w:t>
      </w:r>
      <w:r w:rsidRPr="005A2788">
        <w:rPr>
          <w:rFonts w:ascii="Times New Roman" w:eastAsia="Calibri" w:hAnsi="Times New Roman" w:cs="Times New Roman"/>
          <w:sz w:val="24"/>
          <w:szCs w:val="24"/>
          <w:lang w:eastAsia="ar-SA"/>
        </w:rPr>
        <w:t xml:space="preserve">2.-№5.-с.54. </w:t>
      </w:r>
    </w:p>
    <w:p w:rsidR="00A12694" w:rsidRPr="005A2788" w:rsidRDefault="00A12694" w:rsidP="00A12694">
      <w:pPr>
        <w:spacing w:after="0" w:line="240" w:lineRule="auto"/>
        <w:ind w:left="360"/>
        <w:rPr>
          <w:rFonts w:ascii="Times New Roman" w:eastAsia="Calibri" w:hAnsi="Times New Roman" w:cs="Times New Roman"/>
          <w:sz w:val="24"/>
          <w:szCs w:val="24"/>
          <w:lang w:eastAsia="ar-SA"/>
        </w:rPr>
      </w:pPr>
      <w:r w:rsidRPr="005A2788">
        <w:rPr>
          <w:rFonts w:ascii="Times New Roman" w:eastAsia="Calibri" w:hAnsi="Times New Roman" w:cs="Times New Roman"/>
          <w:sz w:val="24"/>
          <w:szCs w:val="24"/>
          <w:lang w:eastAsia="ar-SA"/>
        </w:rPr>
        <w:t xml:space="preserve">2. </w:t>
      </w:r>
      <w:proofErr w:type="spellStart"/>
      <w:r w:rsidRPr="005A2788">
        <w:rPr>
          <w:rFonts w:ascii="Times New Roman" w:eastAsia="Calibri" w:hAnsi="Times New Roman" w:cs="Times New Roman"/>
          <w:sz w:val="24"/>
          <w:szCs w:val="24"/>
          <w:lang w:eastAsia="ar-SA"/>
        </w:rPr>
        <w:t>Маюров</w:t>
      </w:r>
      <w:proofErr w:type="spellEnd"/>
      <w:r w:rsidRPr="005A2788">
        <w:rPr>
          <w:rFonts w:ascii="Times New Roman" w:eastAsia="Calibri" w:hAnsi="Times New Roman" w:cs="Times New Roman"/>
          <w:sz w:val="24"/>
          <w:szCs w:val="24"/>
          <w:lang w:eastAsia="ar-SA"/>
        </w:rPr>
        <w:t xml:space="preserve"> А.Н. Уроки культуры здоровья. В здоровом теле – здоровый дух. Уч. пособие для ученика и учителя. М.: Педагогическое общество России, 20</w:t>
      </w:r>
      <w:r>
        <w:rPr>
          <w:rFonts w:ascii="Times New Roman" w:eastAsia="Calibri" w:hAnsi="Times New Roman" w:cs="Times New Roman"/>
          <w:sz w:val="24"/>
          <w:szCs w:val="24"/>
          <w:lang w:eastAsia="ar-SA"/>
        </w:rPr>
        <w:t>1</w:t>
      </w:r>
      <w:r w:rsidRPr="005A2788">
        <w:rPr>
          <w:rFonts w:ascii="Times New Roman" w:eastAsia="Calibri" w:hAnsi="Times New Roman" w:cs="Times New Roman"/>
          <w:sz w:val="24"/>
          <w:szCs w:val="24"/>
          <w:lang w:eastAsia="ar-SA"/>
        </w:rPr>
        <w:t>4.</w:t>
      </w:r>
    </w:p>
    <w:p w:rsidR="00A12694" w:rsidRPr="005A2788" w:rsidRDefault="00A12694" w:rsidP="00A12694">
      <w:pPr>
        <w:spacing w:after="0" w:line="240" w:lineRule="auto"/>
        <w:ind w:left="360"/>
        <w:rPr>
          <w:rFonts w:ascii="Times New Roman" w:eastAsia="Calibri" w:hAnsi="Times New Roman" w:cs="Times New Roman"/>
          <w:sz w:val="24"/>
          <w:szCs w:val="24"/>
          <w:lang w:eastAsia="ar-SA"/>
        </w:rPr>
      </w:pPr>
      <w:r w:rsidRPr="005A2788">
        <w:rPr>
          <w:rFonts w:ascii="Times New Roman" w:eastAsia="Calibri" w:hAnsi="Times New Roman" w:cs="Times New Roman"/>
          <w:sz w:val="24"/>
          <w:szCs w:val="24"/>
          <w:lang w:eastAsia="ar-SA"/>
        </w:rPr>
        <w:t xml:space="preserve">3. Организация и оценка </w:t>
      </w:r>
      <w:proofErr w:type="spellStart"/>
      <w:r w:rsidRPr="005A2788">
        <w:rPr>
          <w:rFonts w:ascii="Times New Roman" w:eastAsia="Calibri" w:hAnsi="Times New Roman" w:cs="Times New Roman"/>
          <w:sz w:val="24"/>
          <w:szCs w:val="24"/>
          <w:lang w:eastAsia="ar-SA"/>
        </w:rPr>
        <w:t>здоровьесберегающей</w:t>
      </w:r>
      <w:proofErr w:type="spellEnd"/>
      <w:r w:rsidRPr="005A2788">
        <w:rPr>
          <w:rFonts w:ascii="Times New Roman" w:eastAsia="Calibri" w:hAnsi="Times New Roman" w:cs="Times New Roman"/>
          <w:sz w:val="24"/>
          <w:szCs w:val="24"/>
          <w:lang w:eastAsia="ar-SA"/>
        </w:rPr>
        <w:t xml:space="preserve"> деятельности образовательных учреждений. Руководство для работников системы общего образования</w:t>
      </w:r>
      <w:proofErr w:type="gramStart"/>
      <w:r w:rsidRPr="005A2788">
        <w:rPr>
          <w:rFonts w:ascii="Times New Roman" w:eastAsia="Calibri" w:hAnsi="Times New Roman" w:cs="Times New Roman"/>
          <w:sz w:val="24"/>
          <w:szCs w:val="24"/>
          <w:lang w:eastAsia="ar-SA"/>
        </w:rPr>
        <w:t>.-</w:t>
      </w:r>
      <w:proofErr w:type="gramEnd"/>
      <w:r w:rsidRPr="005A2788">
        <w:rPr>
          <w:rFonts w:ascii="Times New Roman" w:eastAsia="Calibri" w:hAnsi="Times New Roman" w:cs="Times New Roman"/>
          <w:sz w:val="24"/>
          <w:szCs w:val="24"/>
          <w:lang w:eastAsia="ar-SA"/>
        </w:rPr>
        <w:t>М.: 20</w:t>
      </w:r>
      <w:r>
        <w:rPr>
          <w:rFonts w:ascii="Times New Roman" w:eastAsia="Calibri" w:hAnsi="Times New Roman" w:cs="Times New Roman"/>
          <w:sz w:val="24"/>
          <w:szCs w:val="24"/>
          <w:lang w:eastAsia="ar-SA"/>
        </w:rPr>
        <w:t>1</w:t>
      </w:r>
      <w:r w:rsidRPr="005A2788">
        <w:rPr>
          <w:rFonts w:ascii="Times New Roman" w:eastAsia="Calibri" w:hAnsi="Times New Roman" w:cs="Times New Roman"/>
          <w:sz w:val="24"/>
          <w:szCs w:val="24"/>
          <w:lang w:eastAsia="ar-SA"/>
        </w:rPr>
        <w:t>4.</w:t>
      </w:r>
    </w:p>
    <w:p w:rsidR="00A12694" w:rsidRPr="005A2788" w:rsidRDefault="00AA1DA4" w:rsidP="00A12694">
      <w:pPr>
        <w:spacing w:after="0" w:line="240" w:lineRule="auto"/>
        <w:ind w:left="360"/>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r w:rsidR="00A12694" w:rsidRPr="005A2788">
        <w:rPr>
          <w:rFonts w:ascii="Times New Roman" w:eastAsia="Calibri" w:hAnsi="Times New Roman" w:cs="Times New Roman"/>
          <w:sz w:val="24"/>
          <w:szCs w:val="24"/>
          <w:lang w:eastAsia="ar-SA"/>
        </w:rPr>
        <w:t xml:space="preserve">. Антропова, М.В., </w:t>
      </w:r>
      <w:proofErr w:type="spellStart"/>
      <w:r w:rsidR="00A12694" w:rsidRPr="005A2788">
        <w:rPr>
          <w:rFonts w:ascii="Times New Roman" w:eastAsia="Calibri" w:hAnsi="Times New Roman" w:cs="Times New Roman"/>
          <w:sz w:val="24"/>
          <w:szCs w:val="24"/>
          <w:lang w:eastAsia="ar-SA"/>
        </w:rPr>
        <w:t>Кузнецо</w:t>
      </w:r>
      <w:proofErr w:type="spellEnd"/>
      <w:r w:rsidR="00A12694" w:rsidRPr="005A2788">
        <w:rPr>
          <w:rFonts w:ascii="Times New Roman" w:eastAsia="Calibri" w:hAnsi="Times New Roman" w:cs="Times New Roman"/>
          <w:sz w:val="24"/>
          <w:szCs w:val="24"/>
          <w:lang w:eastAsia="ar-SA"/>
        </w:rPr>
        <w:t xml:space="preserve"> Смирнов И.К. </w:t>
      </w:r>
      <w:proofErr w:type="spellStart"/>
      <w:r w:rsidR="00A12694" w:rsidRPr="005A2788">
        <w:rPr>
          <w:rFonts w:ascii="Times New Roman" w:eastAsia="Calibri" w:hAnsi="Times New Roman" w:cs="Times New Roman"/>
          <w:sz w:val="24"/>
          <w:szCs w:val="24"/>
          <w:lang w:eastAsia="ar-SA"/>
        </w:rPr>
        <w:t>Здоровьесберегающие</w:t>
      </w:r>
      <w:proofErr w:type="spellEnd"/>
      <w:r w:rsidR="00A12694" w:rsidRPr="005A2788">
        <w:rPr>
          <w:rFonts w:ascii="Times New Roman" w:eastAsia="Calibri" w:hAnsi="Times New Roman" w:cs="Times New Roman"/>
          <w:sz w:val="24"/>
          <w:szCs w:val="24"/>
          <w:lang w:eastAsia="ar-SA"/>
        </w:rPr>
        <w:t xml:space="preserve"> образовательные технологии в современной школе. М., 20</w:t>
      </w:r>
      <w:r w:rsidR="00A12694">
        <w:rPr>
          <w:rFonts w:ascii="Times New Roman" w:eastAsia="Calibri" w:hAnsi="Times New Roman" w:cs="Times New Roman"/>
          <w:sz w:val="24"/>
          <w:szCs w:val="24"/>
          <w:lang w:eastAsia="ar-SA"/>
        </w:rPr>
        <w:t>1</w:t>
      </w:r>
      <w:r w:rsidR="00A12694" w:rsidRPr="005A2788">
        <w:rPr>
          <w:rFonts w:ascii="Times New Roman" w:eastAsia="Calibri" w:hAnsi="Times New Roman" w:cs="Times New Roman"/>
          <w:sz w:val="24"/>
          <w:szCs w:val="24"/>
          <w:lang w:eastAsia="ar-SA"/>
        </w:rPr>
        <w:t>2</w:t>
      </w:r>
    </w:p>
    <w:p w:rsidR="00A12694" w:rsidRPr="005A2788" w:rsidRDefault="00AA1DA4" w:rsidP="00A12694">
      <w:pPr>
        <w:spacing w:after="0" w:line="240" w:lineRule="auto"/>
        <w:ind w:left="360"/>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5</w:t>
      </w:r>
      <w:r w:rsidR="00A12694" w:rsidRPr="005A2788">
        <w:rPr>
          <w:rFonts w:ascii="Times New Roman" w:eastAsia="Calibri" w:hAnsi="Times New Roman" w:cs="Times New Roman"/>
          <w:sz w:val="24"/>
          <w:szCs w:val="24"/>
          <w:lang w:eastAsia="ar-SA"/>
        </w:rPr>
        <w:t xml:space="preserve">. Клуб здоровья и долголетия. </w:t>
      </w:r>
      <w:hyperlink r:id="rId10" w:history="1">
        <w:r w:rsidR="00A12694" w:rsidRPr="005A2788">
          <w:rPr>
            <w:rFonts w:ascii="Times New Roman" w:eastAsia="Calibri" w:hAnsi="Times New Roman" w:cs="Times New Roman"/>
            <w:sz w:val="24"/>
            <w:szCs w:val="24"/>
            <w:u w:val="single"/>
            <w:lang w:eastAsia="ar-SA"/>
          </w:rPr>
          <w:t>http://www.100let.net/index.htmУроки здоровья. М.,2002</w:t>
        </w:r>
      </w:hyperlink>
    </w:p>
    <w:p w:rsidR="00A12694" w:rsidRPr="005A2788" w:rsidRDefault="00AA1DA4" w:rsidP="00A12694">
      <w:pPr>
        <w:spacing w:after="0" w:line="240" w:lineRule="auto"/>
        <w:ind w:left="360"/>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6</w:t>
      </w:r>
      <w:r w:rsidR="00A12694" w:rsidRPr="005A2788">
        <w:rPr>
          <w:rFonts w:ascii="Times New Roman" w:eastAsia="Calibri" w:hAnsi="Times New Roman" w:cs="Times New Roman"/>
          <w:sz w:val="24"/>
          <w:szCs w:val="24"/>
          <w:lang w:eastAsia="ar-SA"/>
        </w:rPr>
        <w:t xml:space="preserve">. Обухова Л.А., </w:t>
      </w:r>
      <w:proofErr w:type="spellStart"/>
      <w:r w:rsidR="00A12694" w:rsidRPr="005A2788">
        <w:rPr>
          <w:rFonts w:ascii="Times New Roman" w:eastAsia="Calibri" w:hAnsi="Times New Roman" w:cs="Times New Roman"/>
          <w:sz w:val="24"/>
          <w:szCs w:val="24"/>
          <w:lang w:eastAsia="ar-SA"/>
        </w:rPr>
        <w:t>Лемяскина</w:t>
      </w:r>
      <w:proofErr w:type="spellEnd"/>
      <w:r w:rsidR="00A12694" w:rsidRPr="005A2788">
        <w:rPr>
          <w:rFonts w:ascii="Times New Roman" w:eastAsia="Calibri" w:hAnsi="Times New Roman" w:cs="Times New Roman"/>
          <w:sz w:val="24"/>
          <w:szCs w:val="24"/>
          <w:lang w:eastAsia="ar-SA"/>
        </w:rPr>
        <w:t xml:space="preserve"> Н.А., </w:t>
      </w:r>
      <w:proofErr w:type="spellStart"/>
      <w:r w:rsidR="00A12694" w:rsidRPr="005A2788">
        <w:rPr>
          <w:rFonts w:ascii="Times New Roman" w:eastAsia="Calibri" w:hAnsi="Times New Roman" w:cs="Times New Roman"/>
          <w:sz w:val="24"/>
          <w:szCs w:val="24"/>
          <w:lang w:eastAsia="ar-SA"/>
        </w:rPr>
        <w:t>Жиренко</w:t>
      </w:r>
      <w:proofErr w:type="spellEnd"/>
      <w:r w:rsidR="00A12694" w:rsidRPr="005A2788">
        <w:rPr>
          <w:rFonts w:ascii="Times New Roman" w:eastAsia="Calibri" w:hAnsi="Times New Roman" w:cs="Times New Roman"/>
          <w:sz w:val="24"/>
          <w:szCs w:val="24"/>
          <w:lang w:eastAsia="ar-SA"/>
        </w:rPr>
        <w:t xml:space="preserve"> О.Е. Новые 135 уроков здоровья, или Школа докторов природы (1-4 классы). – М.: ВАКО, 2007.</w:t>
      </w:r>
    </w:p>
    <w:p w:rsidR="00A12694" w:rsidRPr="005A2788" w:rsidRDefault="00AA1DA4" w:rsidP="00A12694">
      <w:pPr>
        <w:spacing w:after="0" w:line="240" w:lineRule="auto"/>
        <w:ind w:left="360"/>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7</w:t>
      </w:r>
      <w:r w:rsidR="00A12694" w:rsidRPr="005A2788">
        <w:rPr>
          <w:rFonts w:ascii="Times New Roman" w:eastAsia="Calibri" w:hAnsi="Times New Roman" w:cs="Times New Roman"/>
          <w:sz w:val="24"/>
          <w:szCs w:val="24"/>
          <w:lang w:eastAsia="ar-SA"/>
        </w:rPr>
        <w:t>. Подвижные игры: 1–4 классы./ Авт.-сост. А.Ю. Патрикеев. – М.: ВАКО, 2007.</w:t>
      </w:r>
    </w:p>
    <w:p w:rsidR="00A12694" w:rsidRPr="005A2788" w:rsidRDefault="00AA1DA4" w:rsidP="00A12694">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      8</w:t>
      </w:r>
      <w:r w:rsidR="00A12694" w:rsidRPr="005A2788">
        <w:rPr>
          <w:rFonts w:ascii="Times New Roman" w:eastAsia="Calibri" w:hAnsi="Times New Roman" w:cs="Times New Roman"/>
          <w:sz w:val="24"/>
          <w:szCs w:val="24"/>
          <w:lang w:eastAsia="ar-SA"/>
        </w:rPr>
        <w:t xml:space="preserve">. </w:t>
      </w:r>
      <w:hyperlink r:id="rId11" w:history="1">
        <w:r w:rsidR="00A12694" w:rsidRPr="005A2788">
          <w:rPr>
            <w:rFonts w:ascii="Times New Roman" w:eastAsia="Calibri" w:hAnsi="Times New Roman" w:cs="Times New Roman"/>
            <w:sz w:val="24"/>
            <w:szCs w:val="24"/>
            <w:u w:val="single"/>
            <w:lang w:eastAsia="ar-SA"/>
          </w:rPr>
          <w:t>http://collegy.ucoz.ru/publ/6</w:t>
        </w:r>
      </w:hyperlink>
      <w:r w:rsidR="00A12694" w:rsidRPr="005A2788">
        <w:rPr>
          <w:rFonts w:ascii="Times New Roman" w:eastAsia="Calibri" w:hAnsi="Times New Roman" w:cs="Times New Roman"/>
          <w:sz w:val="24"/>
          <w:szCs w:val="24"/>
          <w:lang w:eastAsia="ar-SA"/>
        </w:rPr>
        <w:t xml:space="preserve">    </w:t>
      </w:r>
    </w:p>
    <w:p w:rsidR="00A12694" w:rsidRDefault="00A12694" w:rsidP="00A12694">
      <w:pPr>
        <w:spacing w:after="0" w:line="240" w:lineRule="auto"/>
        <w:ind w:left="360"/>
        <w:jc w:val="both"/>
        <w:rPr>
          <w:rFonts w:ascii="Times New Roman" w:eastAsia="Calibri" w:hAnsi="Times New Roman" w:cs="Times New Roman"/>
          <w:sz w:val="24"/>
          <w:szCs w:val="24"/>
          <w:lang w:eastAsia="ar-SA"/>
        </w:rPr>
      </w:pPr>
    </w:p>
    <w:p w:rsidR="00A12694" w:rsidRDefault="00A12694" w:rsidP="00A12694">
      <w:pPr>
        <w:spacing w:after="0" w:line="240" w:lineRule="auto"/>
        <w:ind w:left="360"/>
        <w:jc w:val="both"/>
        <w:rPr>
          <w:rFonts w:ascii="Times New Roman" w:eastAsia="Calibri" w:hAnsi="Times New Roman" w:cs="Times New Roman"/>
          <w:sz w:val="24"/>
          <w:szCs w:val="24"/>
          <w:lang w:eastAsia="ar-SA"/>
        </w:rPr>
      </w:pPr>
    </w:p>
    <w:p w:rsidR="00A12694" w:rsidRDefault="00A12694" w:rsidP="00A12694">
      <w:pPr>
        <w:spacing w:after="0" w:line="240" w:lineRule="auto"/>
        <w:ind w:left="360"/>
        <w:jc w:val="both"/>
        <w:rPr>
          <w:rFonts w:ascii="Times New Roman" w:eastAsia="Calibri" w:hAnsi="Times New Roman" w:cs="Times New Roman"/>
          <w:sz w:val="24"/>
          <w:szCs w:val="24"/>
          <w:lang w:eastAsia="ar-SA"/>
        </w:rPr>
      </w:pPr>
    </w:p>
    <w:p w:rsidR="00A12694" w:rsidRDefault="00A12694" w:rsidP="00A12694">
      <w:pPr>
        <w:spacing w:after="0" w:line="240" w:lineRule="auto"/>
        <w:ind w:left="360"/>
        <w:jc w:val="both"/>
        <w:rPr>
          <w:rFonts w:ascii="Times New Roman" w:eastAsia="Calibri" w:hAnsi="Times New Roman" w:cs="Times New Roman"/>
          <w:sz w:val="24"/>
          <w:szCs w:val="24"/>
          <w:lang w:eastAsia="ar-SA"/>
        </w:rPr>
      </w:pPr>
    </w:p>
    <w:p w:rsidR="00A12694" w:rsidRDefault="00A12694" w:rsidP="00A12694">
      <w:pPr>
        <w:spacing w:after="0" w:line="240" w:lineRule="auto"/>
        <w:ind w:left="360"/>
        <w:jc w:val="both"/>
        <w:rPr>
          <w:rFonts w:ascii="Times New Roman" w:eastAsia="Calibri" w:hAnsi="Times New Roman" w:cs="Times New Roman"/>
          <w:sz w:val="24"/>
          <w:szCs w:val="24"/>
          <w:lang w:eastAsia="ar-SA"/>
        </w:rPr>
      </w:pPr>
    </w:p>
    <w:p w:rsidR="00A12694" w:rsidRDefault="00A12694" w:rsidP="00A12694">
      <w:pPr>
        <w:spacing w:after="0" w:line="240" w:lineRule="auto"/>
        <w:ind w:left="360"/>
        <w:jc w:val="both"/>
        <w:rPr>
          <w:rFonts w:ascii="Times New Roman" w:eastAsia="Calibri" w:hAnsi="Times New Roman" w:cs="Times New Roman"/>
          <w:sz w:val="24"/>
          <w:szCs w:val="24"/>
          <w:lang w:eastAsia="ar-SA"/>
        </w:rPr>
      </w:pPr>
    </w:p>
    <w:p w:rsidR="00A12694" w:rsidRDefault="00A12694" w:rsidP="00A12694">
      <w:pPr>
        <w:spacing w:after="0" w:line="240" w:lineRule="auto"/>
        <w:ind w:left="360"/>
        <w:jc w:val="both"/>
        <w:rPr>
          <w:rFonts w:ascii="Times New Roman" w:eastAsia="Calibri" w:hAnsi="Times New Roman" w:cs="Times New Roman"/>
          <w:sz w:val="24"/>
          <w:szCs w:val="24"/>
          <w:lang w:eastAsia="ar-SA"/>
        </w:rPr>
      </w:pPr>
    </w:p>
    <w:p w:rsidR="00A12694" w:rsidRDefault="00A12694" w:rsidP="00A12694">
      <w:pPr>
        <w:spacing w:after="0" w:line="240" w:lineRule="auto"/>
        <w:ind w:left="360"/>
        <w:jc w:val="both"/>
        <w:rPr>
          <w:rFonts w:ascii="Times New Roman" w:eastAsia="Calibri" w:hAnsi="Times New Roman" w:cs="Times New Roman"/>
          <w:sz w:val="24"/>
          <w:szCs w:val="24"/>
          <w:lang w:eastAsia="ar-SA"/>
        </w:rPr>
      </w:pPr>
    </w:p>
    <w:p w:rsidR="00A12694" w:rsidRDefault="00A12694" w:rsidP="00A12694">
      <w:pPr>
        <w:spacing w:after="0" w:line="240" w:lineRule="auto"/>
        <w:ind w:left="360"/>
        <w:jc w:val="both"/>
        <w:rPr>
          <w:rFonts w:ascii="Times New Roman" w:eastAsia="Calibri" w:hAnsi="Times New Roman" w:cs="Times New Roman"/>
          <w:sz w:val="24"/>
          <w:szCs w:val="24"/>
          <w:lang w:eastAsia="ar-SA"/>
        </w:rPr>
      </w:pPr>
    </w:p>
    <w:p w:rsidR="00A12694" w:rsidRDefault="00A12694" w:rsidP="00A12694">
      <w:pPr>
        <w:spacing w:after="0" w:line="240" w:lineRule="auto"/>
        <w:ind w:left="360"/>
        <w:jc w:val="both"/>
        <w:rPr>
          <w:rFonts w:ascii="Times New Roman" w:eastAsia="Calibri" w:hAnsi="Times New Roman" w:cs="Times New Roman"/>
          <w:sz w:val="24"/>
          <w:szCs w:val="24"/>
          <w:lang w:eastAsia="ar-SA"/>
        </w:rPr>
      </w:pPr>
    </w:p>
    <w:p w:rsidR="006A4721" w:rsidRDefault="006A4721"/>
    <w:sectPr w:rsidR="006A4721" w:rsidSect="006A472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OpenSymbol">
    <w:charset w:val="00"/>
    <w:family w:val="auto"/>
    <w:pitch w:val="variable"/>
    <w:sig w:usb0="800000AF" w:usb1="1001ECEA" w:usb2="00000000" w:usb3="00000000" w:csb0="00000001" w:csb1="00000000"/>
  </w:font>
  <w:font w:name="Liberation Sans">
    <w:altName w:val="Arial Unicode MS"/>
    <w:charset w:val="80"/>
    <w:family w:val="swiss"/>
    <w:pitch w:val="variable"/>
  </w:font>
  <w:font w:name="DejaVu Sans">
    <w:charset w:val="CC"/>
    <w:family w:val="swiss"/>
    <w:pitch w:val="variable"/>
    <w:sig w:usb0="E7002EFF" w:usb1="D200FDFF" w:usb2="0A04602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bullet"/>
      <w:lvlText w:val=""/>
      <w:lvlJc w:val="left"/>
      <w:pPr>
        <w:tabs>
          <w:tab w:val="num" w:pos="0"/>
        </w:tabs>
        <w:ind w:left="720" w:hanging="360"/>
      </w:pPr>
      <w:rPr>
        <w:rFonts w:ascii="Wingdings" w:hAnsi="Wingdings"/>
      </w:rPr>
    </w:lvl>
  </w:abstractNum>
  <w:abstractNum w:abstractNumId="1">
    <w:nsid w:val="00000004"/>
    <w:multiLevelType w:val="singleLevel"/>
    <w:tmpl w:val="00000004"/>
    <w:name w:val="WW8Num7"/>
    <w:lvl w:ilvl="0">
      <w:start w:val="1"/>
      <w:numFmt w:val="bullet"/>
      <w:lvlText w:val=""/>
      <w:lvlJc w:val="left"/>
      <w:pPr>
        <w:tabs>
          <w:tab w:val="num" w:pos="0"/>
        </w:tabs>
        <w:ind w:left="1571" w:hanging="360"/>
      </w:pPr>
      <w:rPr>
        <w:rFonts w:ascii="Wingdings" w:hAnsi="Wingdings"/>
      </w:rPr>
    </w:lvl>
  </w:abstractNum>
  <w:abstractNum w:abstractNumId="2">
    <w:nsid w:val="00000005"/>
    <w:multiLevelType w:val="singleLevel"/>
    <w:tmpl w:val="00000005"/>
    <w:name w:val="WW8Num11"/>
    <w:lvl w:ilvl="0">
      <w:start w:val="1"/>
      <w:numFmt w:val="bullet"/>
      <w:lvlText w:val=""/>
      <w:lvlJc w:val="left"/>
      <w:pPr>
        <w:tabs>
          <w:tab w:val="num" w:pos="-1135"/>
        </w:tabs>
        <w:ind w:left="360" w:hanging="360"/>
      </w:pPr>
      <w:rPr>
        <w:rFonts w:ascii="Wingdings" w:hAnsi="Wingdings"/>
      </w:rPr>
    </w:lvl>
  </w:abstractNum>
  <w:abstractNum w:abstractNumId="3">
    <w:nsid w:val="0000000F"/>
    <w:multiLevelType w:val="singleLevel"/>
    <w:tmpl w:val="0000000F"/>
    <w:name w:val="WW8Num30"/>
    <w:lvl w:ilvl="0">
      <w:start w:val="1"/>
      <w:numFmt w:val="decimal"/>
      <w:lvlText w:val="%1."/>
      <w:lvlJc w:val="left"/>
      <w:pPr>
        <w:tabs>
          <w:tab w:val="num" w:pos="0"/>
        </w:tabs>
        <w:ind w:left="720" w:hanging="360"/>
      </w:pPr>
    </w:lvl>
  </w:abstractNum>
  <w:abstractNum w:abstractNumId="4">
    <w:nsid w:val="00000010"/>
    <w:multiLevelType w:val="singleLevel"/>
    <w:tmpl w:val="00000010"/>
    <w:name w:val="WW8Num33"/>
    <w:lvl w:ilvl="0">
      <w:start w:val="1"/>
      <w:numFmt w:val="bullet"/>
      <w:lvlText w:val=""/>
      <w:lvlJc w:val="left"/>
      <w:pPr>
        <w:tabs>
          <w:tab w:val="num" w:pos="0"/>
        </w:tabs>
        <w:ind w:left="720" w:hanging="360"/>
      </w:pPr>
      <w:rPr>
        <w:rFonts w:ascii="Wingdings" w:hAnsi="Wingdings"/>
      </w:rPr>
    </w:lvl>
  </w:abstractNum>
  <w:abstractNum w:abstractNumId="5">
    <w:nsid w:val="00000013"/>
    <w:multiLevelType w:val="multilevel"/>
    <w:tmpl w:val="00000013"/>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6">
    <w:nsid w:val="0D4E1088"/>
    <w:multiLevelType w:val="hybridMultilevel"/>
    <w:tmpl w:val="A684BA52"/>
    <w:lvl w:ilvl="0" w:tplc="04190001">
      <w:start w:val="1"/>
      <w:numFmt w:val="bullet"/>
      <w:lvlText w:val=""/>
      <w:lvlJc w:val="left"/>
      <w:pPr>
        <w:tabs>
          <w:tab w:val="num" w:pos="786"/>
        </w:tabs>
        <w:ind w:left="786" w:hanging="360"/>
      </w:pPr>
      <w:rPr>
        <w:rFonts w:ascii="Symbol" w:hAnsi="Symbol" w:hint="default"/>
      </w:rPr>
    </w:lvl>
    <w:lvl w:ilvl="1" w:tplc="04190003" w:tentative="1">
      <w:start w:val="1"/>
      <w:numFmt w:val="bullet"/>
      <w:lvlText w:val="o"/>
      <w:lvlJc w:val="left"/>
      <w:pPr>
        <w:tabs>
          <w:tab w:val="num" w:pos="1506"/>
        </w:tabs>
        <w:ind w:left="1506" w:hanging="360"/>
      </w:pPr>
      <w:rPr>
        <w:rFonts w:ascii="Courier New" w:hAnsi="Courier New" w:cs="Courier New" w:hint="default"/>
      </w:rPr>
    </w:lvl>
    <w:lvl w:ilvl="2" w:tplc="04190005" w:tentative="1">
      <w:start w:val="1"/>
      <w:numFmt w:val="bullet"/>
      <w:lvlText w:val=""/>
      <w:lvlJc w:val="left"/>
      <w:pPr>
        <w:tabs>
          <w:tab w:val="num" w:pos="2226"/>
        </w:tabs>
        <w:ind w:left="2226" w:hanging="360"/>
      </w:pPr>
      <w:rPr>
        <w:rFonts w:ascii="Wingdings" w:hAnsi="Wingdings" w:hint="default"/>
      </w:rPr>
    </w:lvl>
    <w:lvl w:ilvl="3" w:tplc="04190001" w:tentative="1">
      <w:start w:val="1"/>
      <w:numFmt w:val="bullet"/>
      <w:lvlText w:val=""/>
      <w:lvlJc w:val="left"/>
      <w:pPr>
        <w:tabs>
          <w:tab w:val="num" w:pos="2946"/>
        </w:tabs>
        <w:ind w:left="2946" w:hanging="360"/>
      </w:pPr>
      <w:rPr>
        <w:rFonts w:ascii="Symbol" w:hAnsi="Symbol" w:hint="default"/>
      </w:rPr>
    </w:lvl>
    <w:lvl w:ilvl="4" w:tplc="04190003" w:tentative="1">
      <w:start w:val="1"/>
      <w:numFmt w:val="bullet"/>
      <w:lvlText w:val="o"/>
      <w:lvlJc w:val="left"/>
      <w:pPr>
        <w:tabs>
          <w:tab w:val="num" w:pos="3666"/>
        </w:tabs>
        <w:ind w:left="3666" w:hanging="360"/>
      </w:pPr>
      <w:rPr>
        <w:rFonts w:ascii="Courier New" w:hAnsi="Courier New" w:cs="Courier New" w:hint="default"/>
      </w:rPr>
    </w:lvl>
    <w:lvl w:ilvl="5" w:tplc="04190005" w:tentative="1">
      <w:start w:val="1"/>
      <w:numFmt w:val="bullet"/>
      <w:lvlText w:val=""/>
      <w:lvlJc w:val="left"/>
      <w:pPr>
        <w:tabs>
          <w:tab w:val="num" w:pos="4386"/>
        </w:tabs>
        <w:ind w:left="4386" w:hanging="360"/>
      </w:pPr>
      <w:rPr>
        <w:rFonts w:ascii="Wingdings" w:hAnsi="Wingdings" w:hint="default"/>
      </w:rPr>
    </w:lvl>
    <w:lvl w:ilvl="6" w:tplc="04190001" w:tentative="1">
      <w:start w:val="1"/>
      <w:numFmt w:val="bullet"/>
      <w:lvlText w:val=""/>
      <w:lvlJc w:val="left"/>
      <w:pPr>
        <w:tabs>
          <w:tab w:val="num" w:pos="5106"/>
        </w:tabs>
        <w:ind w:left="5106" w:hanging="360"/>
      </w:pPr>
      <w:rPr>
        <w:rFonts w:ascii="Symbol" w:hAnsi="Symbol" w:hint="default"/>
      </w:rPr>
    </w:lvl>
    <w:lvl w:ilvl="7" w:tplc="04190003" w:tentative="1">
      <w:start w:val="1"/>
      <w:numFmt w:val="bullet"/>
      <w:lvlText w:val="o"/>
      <w:lvlJc w:val="left"/>
      <w:pPr>
        <w:tabs>
          <w:tab w:val="num" w:pos="5826"/>
        </w:tabs>
        <w:ind w:left="5826" w:hanging="360"/>
      </w:pPr>
      <w:rPr>
        <w:rFonts w:ascii="Courier New" w:hAnsi="Courier New" w:cs="Courier New" w:hint="default"/>
      </w:rPr>
    </w:lvl>
    <w:lvl w:ilvl="8" w:tplc="04190005" w:tentative="1">
      <w:start w:val="1"/>
      <w:numFmt w:val="bullet"/>
      <w:lvlText w:val=""/>
      <w:lvlJc w:val="left"/>
      <w:pPr>
        <w:tabs>
          <w:tab w:val="num" w:pos="6546"/>
        </w:tabs>
        <w:ind w:left="6546" w:hanging="360"/>
      </w:pPr>
      <w:rPr>
        <w:rFonts w:ascii="Wingdings" w:hAnsi="Wingdings" w:hint="default"/>
      </w:rPr>
    </w:lvl>
  </w:abstractNum>
  <w:abstractNum w:abstractNumId="7">
    <w:nsid w:val="0F0856C1"/>
    <w:multiLevelType w:val="multilevel"/>
    <w:tmpl w:val="02B65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46A6712"/>
    <w:multiLevelType w:val="hybridMultilevel"/>
    <w:tmpl w:val="ED74439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45FD2D70"/>
    <w:multiLevelType w:val="hybridMultilevel"/>
    <w:tmpl w:val="B6AA294C"/>
    <w:lvl w:ilvl="0" w:tplc="04190001">
      <w:start w:val="1"/>
      <w:numFmt w:val="bullet"/>
      <w:lvlText w:val=""/>
      <w:lvlJc w:val="left"/>
      <w:pPr>
        <w:tabs>
          <w:tab w:val="num" w:pos="1180"/>
        </w:tabs>
        <w:ind w:left="1180" w:hanging="360"/>
      </w:pPr>
      <w:rPr>
        <w:rFonts w:ascii="Symbol" w:hAnsi="Symbol" w:hint="default"/>
      </w:rPr>
    </w:lvl>
    <w:lvl w:ilvl="1" w:tplc="04190003" w:tentative="1">
      <w:start w:val="1"/>
      <w:numFmt w:val="bullet"/>
      <w:lvlText w:val="o"/>
      <w:lvlJc w:val="left"/>
      <w:pPr>
        <w:tabs>
          <w:tab w:val="num" w:pos="1900"/>
        </w:tabs>
        <w:ind w:left="1900" w:hanging="360"/>
      </w:pPr>
      <w:rPr>
        <w:rFonts w:ascii="Courier New" w:hAnsi="Courier New" w:cs="Courier New" w:hint="default"/>
      </w:rPr>
    </w:lvl>
    <w:lvl w:ilvl="2" w:tplc="04190005" w:tentative="1">
      <w:start w:val="1"/>
      <w:numFmt w:val="bullet"/>
      <w:lvlText w:val=""/>
      <w:lvlJc w:val="left"/>
      <w:pPr>
        <w:tabs>
          <w:tab w:val="num" w:pos="2620"/>
        </w:tabs>
        <w:ind w:left="2620" w:hanging="360"/>
      </w:pPr>
      <w:rPr>
        <w:rFonts w:ascii="Wingdings" w:hAnsi="Wingdings" w:hint="default"/>
      </w:rPr>
    </w:lvl>
    <w:lvl w:ilvl="3" w:tplc="04190001" w:tentative="1">
      <w:start w:val="1"/>
      <w:numFmt w:val="bullet"/>
      <w:lvlText w:val=""/>
      <w:lvlJc w:val="left"/>
      <w:pPr>
        <w:tabs>
          <w:tab w:val="num" w:pos="3340"/>
        </w:tabs>
        <w:ind w:left="3340" w:hanging="360"/>
      </w:pPr>
      <w:rPr>
        <w:rFonts w:ascii="Symbol" w:hAnsi="Symbol" w:hint="default"/>
      </w:rPr>
    </w:lvl>
    <w:lvl w:ilvl="4" w:tplc="04190003" w:tentative="1">
      <w:start w:val="1"/>
      <w:numFmt w:val="bullet"/>
      <w:lvlText w:val="o"/>
      <w:lvlJc w:val="left"/>
      <w:pPr>
        <w:tabs>
          <w:tab w:val="num" w:pos="4060"/>
        </w:tabs>
        <w:ind w:left="4060" w:hanging="360"/>
      </w:pPr>
      <w:rPr>
        <w:rFonts w:ascii="Courier New" w:hAnsi="Courier New" w:cs="Courier New" w:hint="default"/>
      </w:rPr>
    </w:lvl>
    <w:lvl w:ilvl="5" w:tplc="04190005" w:tentative="1">
      <w:start w:val="1"/>
      <w:numFmt w:val="bullet"/>
      <w:lvlText w:val=""/>
      <w:lvlJc w:val="left"/>
      <w:pPr>
        <w:tabs>
          <w:tab w:val="num" w:pos="4780"/>
        </w:tabs>
        <w:ind w:left="4780" w:hanging="360"/>
      </w:pPr>
      <w:rPr>
        <w:rFonts w:ascii="Wingdings" w:hAnsi="Wingdings" w:hint="default"/>
      </w:rPr>
    </w:lvl>
    <w:lvl w:ilvl="6" w:tplc="04190001" w:tentative="1">
      <w:start w:val="1"/>
      <w:numFmt w:val="bullet"/>
      <w:lvlText w:val=""/>
      <w:lvlJc w:val="left"/>
      <w:pPr>
        <w:tabs>
          <w:tab w:val="num" w:pos="5500"/>
        </w:tabs>
        <w:ind w:left="5500" w:hanging="360"/>
      </w:pPr>
      <w:rPr>
        <w:rFonts w:ascii="Symbol" w:hAnsi="Symbol" w:hint="default"/>
      </w:rPr>
    </w:lvl>
    <w:lvl w:ilvl="7" w:tplc="04190003" w:tentative="1">
      <w:start w:val="1"/>
      <w:numFmt w:val="bullet"/>
      <w:lvlText w:val="o"/>
      <w:lvlJc w:val="left"/>
      <w:pPr>
        <w:tabs>
          <w:tab w:val="num" w:pos="6220"/>
        </w:tabs>
        <w:ind w:left="6220" w:hanging="360"/>
      </w:pPr>
      <w:rPr>
        <w:rFonts w:ascii="Courier New" w:hAnsi="Courier New" w:cs="Courier New" w:hint="default"/>
      </w:rPr>
    </w:lvl>
    <w:lvl w:ilvl="8" w:tplc="04190005" w:tentative="1">
      <w:start w:val="1"/>
      <w:numFmt w:val="bullet"/>
      <w:lvlText w:val=""/>
      <w:lvlJc w:val="left"/>
      <w:pPr>
        <w:tabs>
          <w:tab w:val="num" w:pos="6940"/>
        </w:tabs>
        <w:ind w:left="6940" w:hanging="360"/>
      </w:pPr>
      <w:rPr>
        <w:rFonts w:ascii="Wingdings" w:hAnsi="Wingdings" w:hint="default"/>
      </w:rPr>
    </w:lvl>
  </w:abstractNum>
  <w:abstractNum w:abstractNumId="10">
    <w:nsid w:val="4750112A"/>
    <w:multiLevelType w:val="hybridMultilevel"/>
    <w:tmpl w:val="7508473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4DAD2B3A"/>
    <w:multiLevelType w:val="hybridMultilevel"/>
    <w:tmpl w:val="1884DB64"/>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nsid w:val="516D00B2"/>
    <w:multiLevelType w:val="hybridMultilevel"/>
    <w:tmpl w:val="9874459A"/>
    <w:lvl w:ilvl="0" w:tplc="04190001">
      <w:start w:val="1"/>
      <w:numFmt w:val="bullet"/>
      <w:lvlText w:val=""/>
      <w:lvlJc w:val="left"/>
      <w:pPr>
        <w:tabs>
          <w:tab w:val="num" w:pos="1660"/>
        </w:tabs>
        <w:ind w:left="1660" w:hanging="360"/>
      </w:pPr>
      <w:rPr>
        <w:rFonts w:ascii="Symbol" w:hAnsi="Symbol" w:hint="default"/>
      </w:rPr>
    </w:lvl>
    <w:lvl w:ilvl="1" w:tplc="04190003" w:tentative="1">
      <w:start w:val="1"/>
      <w:numFmt w:val="bullet"/>
      <w:lvlText w:val="o"/>
      <w:lvlJc w:val="left"/>
      <w:pPr>
        <w:tabs>
          <w:tab w:val="num" w:pos="2380"/>
        </w:tabs>
        <w:ind w:left="2380" w:hanging="360"/>
      </w:pPr>
      <w:rPr>
        <w:rFonts w:ascii="Courier New" w:hAnsi="Courier New" w:cs="Courier New" w:hint="default"/>
      </w:rPr>
    </w:lvl>
    <w:lvl w:ilvl="2" w:tplc="04190005" w:tentative="1">
      <w:start w:val="1"/>
      <w:numFmt w:val="bullet"/>
      <w:lvlText w:val=""/>
      <w:lvlJc w:val="left"/>
      <w:pPr>
        <w:tabs>
          <w:tab w:val="num" w:pos="3100"/>
        </w:tabs>
        <w:ind w:left="3100" w:hanging="360"/>
      </w:pPr>
      <w:rPr>
        <w:rFonts w:ascii="Wingdings" w:hAnsi="Wingdings" w:hint="default"/>
      </w:rPr>
    </w:lvl>
    <w:lvl w:ilvl="3" w:tplc="04190001" w:tentative="1">
      <w:start w:val="1"/>
      <w:numFmt w:val="bullet"/>
      <w:lvlText w:val=""/>
      <w:lvlJc w:val="left"/>
      <w:pPr>
        <w:tabs>
          <w:tab w:val="num" w:pos="3820"/>
        </w:tabs>
        <w:ind w:left="3820" w:hanging="360"/>
      </w:pPr>
      <w:rPr>
        <w:rFonts w:ascii="Symbol" w:hAnsi="Symbol" w:hint="default"/>
      </w:rPr>
    </w:lvl>
    <w:lvl w:ilvl="4" w:tplc="04190003" w:tentative="1">
      <w:start w:val="1"/>
      <w:numFmt w:val="bullet"/>
      <w:lvlText w:val="o"/>
      <w:lvlJc w:val="left"/>
      <w:pPr>
        <w:tabs>
          <w:tab w:val="num" w:pos="4540"/>
        </w:tabs>
        <w:ind w:left="4540" w:hanging="360"/>
      </w:pPr>
      <w:rPr>
        <w:rFonts w:ascii="Courier New" w:hAnsi="Courier New" w:cs="Courier New" w:hint="default"/>
      </w:rPr>
    </w:lvl>
    <w:lvl w:ilvl="5" w:tplc="04190005" w:tentative="1">
      <w:start w:val="1"/>
      <w:numFmt w:val="bullet"/>
      <w:lvlText w:val=""/>
      <w:lvlJc w:val="left"/>
      <w:pPr>
        <w:tabs>
          <w:tab w:val="num" w:pos="5260"/>
        </w:tabs>
        <w:ind w:left="5260" w:hanging="360"/>
      </w:pPr>
      <w:rPr>
        <w:rFonts w:ascii="Wingdings" w:hAnsi="Wingdings" w:hint="default"/>
      </w:rPr>
    </w:lvl>
    <w:lvl w:ilvl="6" w:tplc="04190001" w:tentative="1">
      <w:start w:val="1"/>
      <w:numFmt w:val="bullet"/>
      <w:lvlText w:val=""/>
      <w:lvlJc w:val="left"/>
      <w:pPr>
        <w:tabs>
          <w:tab w:val="num" w:pos="5980"/>
        </w:tabs>
        <w:ind w:left="5980" w:hanging="360"/>
      </w:pPr>
      <w:rPr>
        <w:rFonts w:ascii="Symbol" w:hAnsi="Symbol" w:hint="default"/>
      </w:rPr>
    </w:lvl>
    <w:lvl w:ilvl="7" w:tplc="04190003" w:tentative="1">
      <w:start w:val="1"/>
      <w:numFmt w:val="bullet"/>
      <w:lvlText w:val="o"/>
      <w:lvlJc w:val="left"/>
      <w:pPr>
        <w:tabs>
          <w:tab w:val="num" w:pos="6700"/>
        </w:tabs>
        <w:ind w:left="6700" w:hanging="360"/>
      </w:pPr>
      <w:rPr>
        <w:rFonts w:ascii="Courier New" w:hAnsi="Courier New" w:cs="Courier New" w:hint="default"/>
      </w:rPr>
    </w:lvl>
    <w:lvl w:ilvl="8" w:tplc="04190005" w:tentative="1">
      <w:start w:val="1"/>
      <w:numFmt w:val="bullet"/>
      <w:lvlText w:val=""/>
      <w:lvlJc w:val="left"/>
      <w:pPr>
        <w:tabs>
          <w:tab w:val="num" w:pos="7420"/>
        </w:tabs>
        <w:ind w:left="7420" w:hanging="360"/>
      </w:pPr>
      <w:rPr>
        <w:rFonts w:ascii="Wingdings" w:hAnsi="Wingdings" w:hint="default"/>
      </w:rPr>
    </w:lvl>
  </w:abstractNum>
  <w:abstractNum w:abstractNumId="13">
    <w:nsid w:val="54B90AFD"/>
    <w:multiLevelType w:val="hybridMultilevel"/>
    <w:tmpl w:val="97D0AC68"/>
    <w:lvl w:ilvl="0" w:tplc="04190001">
      <w:start w:val="1"/>
      <w:numFmt w:val="bullet"/>
      <w:lvlText w:val=""/>
      <w:lvlJc w:val="left"/>
      <w:pPr>
        <w:tabs>
          <w:tab w:val="num" w:pos="786"/>
        </w:tabs>
        <w:ind w:left="786" w:hanging="360"/>
      </w:pPr>
      <w:rPr>
        <w:rFonts w:ascii="Symbol" w:hAnsi="Symbol" w:hint="default"/>
      </w:rPr>
    </w:lvl>
    <w:lvl w:ilvl="1" w:tplc="04190003" w:tentative="1">
      <w:start w:val="1"/>
      <w:numFmt w:val="bullet"/>
      <w:lvlText w:val="o"/>
      <w:lvlJc w:val="left"/>
      <w:pPr>
        <w:tabs>
          <w:tab w:val="num" w:pos="1506"/>
        </w:tabs>
        <w:ind w:left="1506" w:hanging="360"/>
      </w:pPr>
      <w:rPr>
        <w:rFonts w:ascii="Courier New" w:hAnsi="Courier New" w:cs="Courier New" w:hint="default"/>
      </w:rPr>
    </w:lvl>
    <w:lvl w:ilvl="2" w:tplc="04190005" w:tentative="1">
      <w:start w:val="1"/>
      <w:numFmt w:val="bullet"/>
      <w:lvlText w:val=""/>
      <w:lvlJc w:val="left"/>
      <w:pPr>
        <w:tabs>
          <w:tab w:val="num" w:pos="2226"/>
        </w:tabs>
        <w:ind w:left="2226" w:hanging="360"/>
      </w:pPr>
      <w:rPr>
        <w:rFonts w:ascii="Wingdings" w:hAnsi="Wingdings" w:hint="default"/>
      </w:rPr>
    </w:lvl>
    <w:lvl w:ilvl="3" w:tplc="04190001" w:tentative="1">
      <w:start w:val="1"/>
      <w:numFmt w:val="bullet"/>
      <w:lvlText w:val=""/>
      <w:lvlJc w:val="left"/>
      <w:pPr>
        <w:tabs>
          <w:tab w:val="num" w:pos="2946"/>
        </w:tabs>
        <w:ind w:left="2946" w:hanging="360"/>
      </w:pPr>
      <w:rPr>
        <w:rFonts w:ascii="Symbol" w:hAnsi="Symbol" w:hint="default"/>
      </w:rPr>
    </w:lvl>
    <w:lvl w:ilvl="4" w:tplc="04190003" w:tentative="1">
      <w:start w:val="1"/>
      <w:numFmt w:val="bullet"/>
      <w:lvlText w:val="o"/>
      <w:lvlJc w:val="left"/>
      <w:pPr>
        <w:tabs>
          <w:tab w:val="num" w:pos="3666"/>
        </w:tabs>
        <w:ind w:left="3666" w:hanging="360"/>
      </w:pPr>
      <w:rPr>
        <w:rFonts w:ascii="Courier New" w:hAnsi="Courier New" w:cs="Courier New" w:hint="default"/>
      </w:rPr>
    </w:lvl>
    <w:lvl w:ilvl="5" w:tplc="04190005" w:tentative="1">
      <w:start w:val="1"/>
      <w:numFmt w:val="bullet"/>
      <w:lvlText w:val=""/>
      <w:lvlJc w:val="left"/>
      <w:pPr>
        <w:tabs>
          <w:tab w:val="num" w:pos="4386"/>
        </w:tabs>
        <w:ind w:left="4386" w:hanging="360"/>
      </w:pPr>
      <w:rPr>
        <w:rFonts w:ascii="Wingdings" w:hAnsi="Wingdings" w:hint="default"/>
      </w:rPr>
    </w:lvl>
    <w:lvl w:ilvl="6" w:tplc="04190001" w:tentative="1">
      <w:start w:val="1"/>
      <w:numFmt w:val="bullet"/>
      <w:lvlText w:val=""/>
      <w:lvlJc w:val="left"/>
      <w:pPr>
        <w:tabs>
          <w:tab w:val="num" w:pos="5106"/>
        </w:tabs>
        <w:ind w:left="5106" w:hanging="360"/>
      </w:pPr>
      <w:rPr>
        <w:rFonts w:ascii="Symbol" w:hAnsi="Symbol" w:hint="default"/>
      </w:rPr>
    </w:lvl>
    <w:lvl w:ilvl="7" w:tplc="04190003" w:tentative="1">
      <w:start w:val="1"/>
      <w:numFmt w:val="bullet"/>
      <w:lvlText w:val="o"/>
      <w:lvlJc w:val="left"/>
      <w:pPr>
        <w:tabs>
          <w:tab w:val="num" w:pos="5826"/>
        </w:tabs>
        <w:ind w:left="5826" w:hanging="360"/>
      </w:pPr>
      <w:rPr>
        <w:rFonts w:ascii="Courier New" w:hAnsi="Courier New" w:cs="Courier New" w:hint="default"/>
      </w:rPr>
    </w:lvl>
    <w:lvl w:ilvl="8" w:tplc="04190005" w:tentative="1">
      <w:start w:val="1"/>
      <w:numFmt w:val="bullet"/>
      <w:lvlText w:val=""/>
      <w:lvlJc w:val="left"/>
      <w:pPr>
        <w:tabs>
          <w:tab w:val="num" w:pos="6546"/>
        </w:tabs>
        <w:ind w:left="6546" w:hanging="360"/>
      </w:pPr>
      <w:rPr>
        <w:rFonts w:ascii="Wingdings" w:hAnsi="Wingdings" w:hint="default"/>
      </w:rPr>
    </w:lvl>
  </w:abstractNum>
  <w:abstractNum w:abstractNumId="14">
    <w:nsid w:val="5ADB3C56"/>
    <w:multiLevelType w:val="multilevel"/>
    <w:tmpl w:val="03C4DF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0F85E41"/>
    <w:multiLevelType w:val="hybridMultilevel"/>
    <w:tmpl w:val="7200D4C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1"/>
  </w:num>
  <w:num w:numId="3">
    <w:abstractNumId w:val="15"/>
  </w:num>
  <w:num w:numId="4">
    <w:abstractNumId w:val="6"/>
  </w:num>
  <w:num w:numId="5">
    <w:abstractNumId w:val="10"/>
  </w:num>
  <w:num w:numId="6">
    <w:abstractNumId w:val="9"/>
  </w:num>
  <w:num w:numId="7">
    <w:abstractNumId w:val="13"/>
  </w:num>
  <w:num w:numId="8">
    <w:abstractNumId w:val="8"/>
  </w:num>
  <w:num w:numId="9">
    <w:abstractNumId w:val="12"/>
  </w:num>
  <w:num w:numId="10">
    <w:abstractNumId w:val="14"/>
  </w:num>
  <w:num w:numId="11">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257A"/>
    <w:rsid w:val="00000D4E"/>
    <w:rsid w:val="00022B4F"/>
    <w:rsid w:val="001B3BE3"/>
    <w:rsid w:val="0033257A"/>
    <w:rsid w:val="006A4721"/>
    <w:rsid w:val="00767D33"/>
    <w:rsid w:val="00903AF9"/>
    <w:rsid w:val="00981F67"/>
    <w:rsid w:val="00A12694"/>
    <w:rsid w:val="00A25514"/>
    <w:rsid w:val="00AA1DA4"/>
    <w:rsid w:val="00BC5840"/>
    <w:rsid w:val="00C54B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endnote reference"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257A"/>
    <w:pPr>
      <w:spacing w:after="200"/>
    </w:pPr>
    <w:rPr>
      <w:rFonts w:asciiTheme="minorHAnsi" w:hAnsiTheme="minorHAnsi"/>
      <w:sz w:val="22"/>
    </w:rPr>
  </w:style>
  <w:style w:type="paragraph" w:styleId="1">
    <w:name w:val="heading 1"/>
    <w:basedOn w:val="a"/>
    <w:next w:val="a"/>
    <w:link w:val="10"/>
    <w:qFormat/>
    <w:rsid w:val="0033257A"/>
    <w:pPr>
      <w:keepNext/>
      <w:keepLines/>
      <w:spacing w:before="480" w:after="0"/>
      <w:outlineLvl w:val="0"/>
    </w:pPr>
    <w:rPr>
      <w:rFonts w:ascii="Cambria" w:eastAsia="Times New Roman" w:hAnsi="Cambria" w:cs="Times New Roman"/>
      <w:b/>
      <w:bCs/>
      <w:color w:val="365F91"/>
      <w:sz w:val="28"/>
      <w:szCs w:val="28"/>
    </w:rPr>
  </w:style>
  <w:style w:type="paragraph" w:styleId="2">
    <w:name w:val="heading 2"/>
    <w:basedOn w:val="a"/>
    <w:next w:val="a"/>
    <w:link w:val="20"/>
    <w:qFormat/>
    <w:rsid w:val="0033257A"/>
    <w:pPr>
      <w:keepNext/>
      <w:spacing w:before="240" w:after="60"/>
      <w:outlineLvl w:val="1"/>
    </w:pPr>
    <w:rPr>
      <w:rFonts w:ascii="Arial" w:eastAsia="Calibri" w:hAnsi="Arial" w:cs="Arial"/>
      <w:b/>
      <w:bCs/>
      <w:i/>
      <w:iCs/>
      <w:sz w:val="28"/>
      <w:szCs w:val="28"/>
      <w:lang w:eastAsia="ar-SA"/>
    </w:rPr>
  </w:style>
  <w:style w:type="paragraph" w:styleId="3">
    <w:name w:val="heading 3"/>
    <w:basedOn w:val="a"/>
    <w:next w:val="a"/>
    <w:link w:val="30"/>
    <w:uiPriority w:val="9"/>
    <w:qFormat/>
    <w:rsid w:val="0033257A"/>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uiPriority w:val="9"/>
    <w:unhideWhenUsed/>
    <w:qFormat/>
    <w:rsid w:val="0033257A"/>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33257A"/>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33257A"/>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semiHidden/>
    <w:unhideWhenUsed/>
    <w:qFormat/>
    <w:rsid w:val="0033257A"/>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3257A"/>
    <w:rPr>
      <w:rFonts w:ascii="Cambria" w:eastAsia="Times New Roman" w:hAnsi="Cambria" w:cs="Times New Roman"/>
      <w:b/>
      <w:bCs/>
      <w:color w:val="365F91"/>
      <w:szCs w:val="28"/>
    </w:rPr>
  </w:style>
  <w:style w:type="character" w:customStyle="1" w:styleId="20">
    <w:name w:val="Заголовок 2 Знак"/>
    <w:basedOn w:val="a0"/>
    <w:link w:val="2"/>
    <w:rsid w:val="0033257A"/>
    <w:rPr>
      <w:rFonts w:ascii="Arial" w:eastAsia="Calibri" w:hAnsi="Arial" w:cs="Arial"/>
      <w:b/>
      <w:bCs/>
      <w:i/>
      <w:iCs/>
      <w:szCs w:val="28"/>
      <w:lang w:eastAsia="ar-SA"/>
    </w:rPr>
  </w:style>
  <w:style w:type="character" w:customStyle="1" w:styleId="30">
    <w:name w:val="Заголовок 3 Знак"/>
    <w:basedOn w:val="a0"/>
    <w:link w:val="3"/>
    <w:uiPriority w:val="9"/>
    <w:rsid w:val="0033257A"/>
    <w:rPr>
      <w:rFonts w:ascii="Arial" w:eastAsia="Times New Roman" w:hAnsi="Arial" w:cs="Arial"/>
      <w:b/>
      <w:bCs/>
      <w:sz w:val="26"/>
      <w:szCs w:val="26"/>
      <w:lang w:eastAsia="ru-RU"/>
    </w:rPr>
  </w:style>
  <w:style w:type="character" w:customStyle="1" w:styleId="40">
    <w:name w:val="Заголовок 4 Знак"/>
    <w:basedOn w:val="a0"/>
    <w:link w:val="4"/>
    <w:uiPriority w:val="9"/>
    <w:rsid w:val="0033257A"/>
    <w:rPr>
      <w:rFonts w:asciiTheme="majorHAnsi" w:eastAsiaTheme="majorEastAsia" w:hAnsiTheme="majorHAnsi" w:cstheme="majorBidi"/>
      <w:b/>
      <w:bCs/>
      <w:i/>
      <w:iCs/>
      <w:color w:val="4F81BD" w:themeColor="accent1"/>
      <w:sz w:val="22"/>
    </w:rPr>
  </w:style>
  <w:style w:type="character" w:customStyle="1" w:styleId="50">
    <w:name w:val="Заголовок 5 Знак"/>
    <w:basedOn w:val="a0"/>
    <w:link w:val="5"/>
    <w:rsid w:val="0033257A"/>
    <w:rPr>
      <w:rFonts w:asciiTheme="majorHAnsi" w:eastAsiaTheme="majorEastAsia" w:hAnsiTheme="majorHAnsi" w:cstheme="majorBidi"/>
      <w:color w:val="243F60" w:themeColor="accent1" w:themeShade="7F"/>
      <w:sz w:val="22"/>
    </w:rPr>
  </w:style>
  <w:style w:type="character" w:customStyle="1" w:styleId="60">
    <w:name w:val="Заголовок 6 Знак"/>
    <w:basedOn w:val="a0"/>
    <w:link w:val="6"/>
    <w:rsid w:val="0033257A"/>
    <w:rPr>
      <w:rFonts w:asciiTheme="majorHAnsi" w:eastAsiaTheme="majorEastAsia" w:hAnsiTheme="majorHAnsi" w:cstheme="majorBidi"/>
      <w:i/>
      <w:iCs/>
      <w:color w:val="243F60" w:themeColor="accent1" w:themeShade="7F"/>
      <w:sz w:val="22"/>
    </w:rPr>
  </w:style>
  <w:style w:type="character" w:customStyle="1" w:styleId="70">
    <w:name w:val="Заголовок 7 Знак"/>
    <w:basedOn w:val="a0"/>
    <w:link w:val="7"/>
    <w:semiHidden/>
    <w:rsid w:val="0033257A"/>
    <w:rPr>
      <w:rFonts w:asciiTheme="majorHAnsi" w:eastAsiaTheme="majorEastAsia" w:hAnsiTheme="majorHAnsi" w:cstheme="majorBidi"/>
      <w:i/>
      <w:iCs/>
      <w:color w:val="404040" w:themeColor="text1" w:themeTint="BF"/>
      <w:sz w:val="22"/>
    </w:rPr>
  </w:style>
  <w:style w:type="paragraph" w:styleId="a3">
    <w:name w:val="Normal (Web)"/>
    <w:basedOn w:val="a"/>
    <w:link w:val="a4"/>
    <w:rsid w:val="0033257A"/>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5">
    <w:name w:val="Table Grid"/>
    <w:basedOn w:val="a1"/>
    <w:uiPriority w:val="59"/>
    <w:rsid w:val="0033257A"/>
    <w:pPr>
      <w:spacing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No Spacing"/>
    <w:uiPriority w:val="1"/>
    <w:qFormat/>
    <w:rsid w:val="0033257A"/>
    <w:pPr>
      <w:spacing w:line="240" w:lineRule="auto"/>
    </w:pPr>
    <w:rPr>
      <w:rFonts w:eastAsia="Times New Roman" w:cs="Times New Roman"/>
      <w:sz w:val="24"/>
      <w:szCs w:val="24"/>
      <w:lang w:eastAsia="ru-RU"/>
    </w:rPr>
  </w:style>
  <w:style w:type="paragraph" w:styleId="a7">
    <w:name w:val="header"/>
    <w:basedOn w:val="a"/>
    <w:link w:val="a8"/>
    <w:uiPriority w:val="99"/>
    <w:unhideWhenUsed/>
    <w:rsid w:val="0033257A"/>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33257A"/>
    <w:rPr>
      <w:rFonts w:asciiTheme="minorHAnsi" w:hAnsiTheme="minorHAnsi"/>
      <w:sz w:val="22"/>
    </w:rPr>
  </w:style>
  <w:style w:type="paragraph" w:styleId="a9">
    <w:name w:val="footer"/>
    <w:basedOn w:val="a"/>
    <w:link w:val="aa"/>
    <w:unhideWhenUsed/>
    <w:rsid w:val="0033257A"/>
    <w:pPr>
      <w:tabs>
        <w:tab w:val="center" w:pos="4677"/>
        <w:tab w:val="right" w:pos="9355"/>
      </w:tabs>
      <w:spacing w:after="0" w:line="240" w:lineRule="auto"/>
    </w:pPr>
  </w:style>
  <w:style w:type="character" w:customStyle="1" w:styleId="aa">
    <w:name w:val="Нижний колонтитул Знак"/>
    <w:basedOn w:val="a0"/>
    <w:link w:val="a9"/>
    <w:rsid w:val="0033257A"/>
    <w:rPr>
      <w:rFonts w:asciiTheme="minorHAnsi" w:hAnsiTheme="minorHAnsi"/>
      <w:sz w:val="22"/>
    </w:rPr>
  </w:style>
  <w:style w:type="paragraph" w:styleId="ab">
    <w:name w:val="Balloon Text"/>
    <w:basedOn w:val="a"/>
    <w:link w:val="ac"/>
    <w:uiPriority w:val="99"/>
    <w:unhideWhenUsed/>
    <w:rsid w:val="0033257A"/>
    <w:pPr>
      <w:spacing w:after="0" w:line="240" w:lineRule="auto"/>
    </w:pPr>
    <w:rPr>
      <w:rFonts w:ascii="Tahoma" w:hAnsi="Tahoma" w:cs="Tahoma"/>
      <w:sz w:val="16"/>
      <w:szCs w:val="16"/>
    </w:rPr>
  </w:style>
  <w:style w:type="character" w:customStyle="1" w:styleId="ac">
    <w:name w:val="Текст выноски Знак"/>
    <w:basedOn w:val="a0"/>
    <w:link w:val="ab"/>
    <w:uiPriority w:val="99"/>
    <w:rsid w:val="0033257A"/>
    <w:rPr>
      <w:rFonts w:ascii="Tahoma" w:hAnsi="Tahoma" w:cs="Tahoma"/>
      <w:sz w:val="16"/>
      <w:szCs w:val="16"/>
    </w:rPr>
  </w:style>
  <w:style w:type="table" w:customStyle="1" w:styleId="11">
    <w:name w:val="Сетка таблицы1"/>
    <w:basedOn w:val="a1"/>
    <w:next w:val="a5"/>
    <w:uiPriority w:val="59"/>
    <w:rsid w:val="0033257A"/>
    <w:pPr>
      <w:spacing w:line="240" w:lineRule="auto"/>
    </w:pPr>
    <w:rPr>
      <w:rFonts w:asciiTheme="minorHAnsi" w:eastAsia="Times New Roman" w:hAnsiTheme="minorHAnsi"/>
      <w:sz w:val="22"/>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2">
    <w:name w:val="Нет списка1"/>
    <w:next w:val="a2"/>
    <w:semiHidden/>
    <w:rsid w:val="0033257A"/>
  </w:style>
  <w:style w:type="table" w:customStyle="1" w:styleId="21">
    <w:name w:val="Сетка таблицы2"/>
    <w:basedOn w:val="a1"/>
    <w:next w:val="a5"/>
    <w:rsid w:val="0033257A"/>
    <w:pPr>
      <w:widowControl w:val="0"/>
      <w:autoSpaceDE w:val="0"/>
      <w:autoSpaceDN w:val="0"/>
      <w:adjustRightInd w:val="0"/>
      <w:spacing w:line="240" w:lineRule="auto"/>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
    <w:name w:val="Нет списка2"/>
    <w:next w:val="a2"/>
    <w:uiPriority w:val="99"/>
    <w:semiHidden/>
    <w:unhideWhenUsed/>
    <w:rsid w:val="0033257A"/>
  </w:style>
  <w:style w:type="paragraph" w:styleId="ad">
    <w:name w:val="List Paragraph"/>
    <w:basedOn w:val="a"/>
    <w:uiPriority w:val="34"/>
    <w:qFormat/>
    <w:rsid w:val="0033257A"/>
    <w:pPr>
      <w:ind w:left="720"/>
      <w:contextualSpacing/>
    </w:pPr>
    <w:rPr>
      <w:rFonts w:ascii="Calibri" w:eastAsia="Calibri" w:hAnsi="Calibri" w:cs="Times New Roman"/>
    </w:rPr>
  </w:style>
  <w:style w:type="character" w:styleId="ae">
    <w:name w:val="Strong"/>
    <w:basedOn w:val="a0"/>
    <w:uiPriority w:val="22"/>
    <w:qFormat/>
    <w:rsid w:val="0033257A"/>
    <w:rPr>
      <w:rFonts w:cs="Times New Roman"/>
      <w:b/>
      <w:bCs/>
    </w:rPr>
  </w:style>
  <w:style w:type="character" w:styleId="af">
    <w:name w:val="Emphasis"/>
    <w:basedOn w:val="a0"/>
    <w:qFormat/>
    <w:rsid w:val="0033257A"/>
    <w:rPr>
      <w:rFonts w:cs="Times New Roman"/>
      <w:i/>
      <w:iCs/>
    </w:rPr>
  </w:style>
  <w:style w:type="table" w:customStyle="1" w:styleId="31">
    <w:name w:val="Сетка таблицы3"/>
    <w:basedOn w:val="a1"/>
    <w:next w:val="a5"/>
    <w:uiPriority w:val="99"/>
    <w:locked/>
    <w:rsid w:val="0033257A"/>
    <w:pPr>
      <w:spacing w:line="240" w:lineRule="auto"/>
    </w:pPr>
    <w:rPr>
      <w:rFonts w:eastAsia="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
    <w:name w:val="Без интервала1"/>
    <w:uiPriority w:val="99"/>
    <w:rsid w:val="0033257A"/>
    <w:pPr>
      <w:spacing w:line="240" w:lineRule="auto"/>
    </w:pPr>
    <w:rPr>
      <w:rFonts w:ascii="Calibri" w:eastAsia="Times New Roman" w:hAnsi="Calibri" w:cs="Times New Roman"/>
      <w:sz w:val="22"/>
    </w:rPr>
  </w:style>
  <w:style w:type="character" w:styleId="af0">
    <w:name w:val="page number"/>
    <w:basedOn w:val="a0"/>
    <w:uiPriority w:val="99"/>
    <w:rsid w:val="0033257A"/>
    <w:rPr>
      <w:rFonts w:cs="Times New Roman"/>
    </w:rPr>
  </w:style>
  <w:style w:type="paragraph" w:customStyle="1" w:styleId="14">
    <w:name w:val="Подзаголовок1"/>
    <w:basedOn w:val="a"/>
    <w:next w:val="a"/>
    <w:qFormat/>
    <w:locked/>
    <w:rsid w:val="0033257A"/>
    <w:pPr>
      <w:spacing w:after="60"/>
      <w:jc w:val="center"/>
      <w:outlineLvl w:val="1"/>
    </w:pPr>
    <w:rPr>
      <w:rFonts w:ascii="Cambria" w:eastAsia="Times New Roman" w:hAnsi="Cambria" w:cs="Times New Roman"/>
      <w:sz w:val="24"/>
      <w:szCs w:val="24"/>
    </w:rPr>
  </w:style>
  <w:style w:type="character" w:customStyle="1" w:styleId="af1">
    <w:name w:val="Подзаголовок Знак"/>
    <w:basedOn w:val="a0"/>
    <w:link w:val="af2"/>
    <w:rsid w:val="0033257A"/>
    <w:rPr>
      <w:rFonts w:ascii="Cambria" w:eastAsia="Times New Roman" w:hAnsi="Cambria" w:cs="Times New Roman"/>
      <w:sz w:val="24"/>
      <w:szCs w:val="24"/>
    </w:rPr>
  </w:style>
  <w:style w:type="paragraph" w:customStyle="1" w:styleId="15">
    <w:name w:val="Название1"/>
    <w:basedOn w:val="a"/>
    <w:next w:val="a"/>
    <w:qFormat/>
    <w:locked/>
    <w:rsid w:val="0033257A"/>
    <w:pPr>
      <w:spacing w:before="240" w:after="60"/>
      <w:jc w:val="center"/>
      <w:outlineLvl w:val="0"/>
    </w:pPr>
    <w:rPr>
      <w:rFonts w:ascii="Cambria" w:eastAsia="Times New Roman" w:hAnsi="Cambria" w:cs="Times New Roman"/>
      <w:b/>
      <w:bCs/>
      <w:kern w:val="28"/>
      <w:sz w:val="32"/>
      <w:szCs w:val="32"/>
    </w:rPr>
  </w:style>
  <w:style w:type="character" w:customStyle="1" w:styleId="af3">
    <w:name w:val="Название Знак"/>
    <w:basedOn w:val="a0"/>
    <w:link w:val="af4"/>
    <w:rsid w:val="0033257A"/>
    <w:rPr>
      <w:rFonts w:ascii="Cambria" w:eastAsia="Times New Roman" w:hAnsi="Cambria" w:cs="Times New Roman"/>
      <w:b/>
      <w:bCs/>
      <w:kern w:val="28"/>
      <w:sz w:val="32"/>
      <w:szCs w:val="32"/>
    </w:rPr>
  </w:style>
  <w:style w:type="character" w:customStyle="1" w:styleId="16">
    <w:name w:val="Сильное выделение1"/>
    <w:basedOn w:val="a0"/>
    <w:uiPriority w:val="21"/>
    <w:qFormat/>
    <w:rsid w:val="0033257A"/>
    <w:rPr>
      <w:b/>
      <w:bCs/>
      <w:i/>
      <w:iCs/>
      <w:color w:val="4F81BD"/>
    </w:rPr>
  </w:style>
  <w:style w:type="paragraph" w:styleId="af2">
    <w:name w:val="Subtitle"/>
    <w:basedOn w:val="a"/>
    <w:next w:val="a"/>
    <w:link w:val="af1"/>
    <w:qFormat/>
    <w:rsid w:val="0033257A"/>
    <w:pPr>
      <w:numPr>
        <w:ilvl w:val="1"/>
      </w:numPr>
    </w:pPr>
    <w:rPr>
      <w:rFonts w:ascii="Cambria" w:eastAsia="Times New Roman" w:hAnsi="Cambria" w:cs="Times New Roman"/>
      <w:sz w:val="24"/>
      <w:szCs w:val="24"/>
    </w:rPr>
  </w:style>
  <w:style w:type="character" w:customStyle="1" w:styleId="17">
    <w:name w:val="Подзаголовок Знак1"/>
    <w:basedOn w:val="a0"/>
    <w:uiPriority w:val="11"/>
    <w:rsid w:val="0033257A"/>
    <w:rPr>
      <w:rFonts w:asciiTheme="majorHAnsi" w:eastAsiaTheme="majorEastAsia" w:hAnsiTheme="majorHAnsi" w:cstheme="majorBidi"/>
      <w:i/>
      <w:iCs/>
      <w:color w:val="4F81BD" w:themeColor="accent1"/>
      <w:spacing w:val="15"/>
      <w:sz w:val="24"/>
      <w:szCs w:val="24"/>
    </w:rPr>
  </w:style>
  <w:style w:type="paragraph" w:styleId="af4">
    <w:name w:val="Title"/>
    <w:basedOn w:val="a"/>
    <w:next w:val="a"/>
    <w:link w:val="af3"/>
    <w:qFormat/>
    <w:rsid w:val="0033257A"/>
    <w:pPr>
      <w:pBdr>
        <w:bottom w:val="single" w:sz="8" w:space="4" w:color="4F81BD" w:themeColor="accent1"/>
      </w:pBdr>
      <w:spacing w:after="300" w:line="240" w:lineRule="auto"/>
      <w:contextualSpacing/>
    </w:pPr>
    <w:rPr>
      <w:rFonts w:ascii="Cambria" w:eastAsia="Times New Roman" w:hAnsi="Cambria" w:cs="Times New Roman"/>
      <w:b/>
      <w:bCs/>
      <w:kern w:val="28"/>
      <w:sz w:val="32"/>
      <w:szCs w:val="32"/>
    </w:rPr>
  </w:style>
  <w:style w:type="character" w:customStyle="1" w:styleId="18">
    <w:name w:val="Название Знак1"/>
    <w:basedOn w:val="a0"/>
    <w:uiPriority w:val="10"/>
    <w:rsid w:val="0033257A"/>
    <w:rPr>
      <w:rFonts w:asciiTheme="majorHAnsi" w:eastAsiaTheme="majorEastAsia" w:hAnsiTheme="majorHAnsi" w:cstheme="majorBidi"/>
      <w:color w:val="17365D" w:themeColor="text2" w:themeShade="BF"/>
      <w:spacing w:val="5"/>
      <w:kern w:val="28"/>
      <w:sz w:val="52"/>
      <w:szCs w:val="52"/>
    </w:rPr>
  </w:style>
  <w:style w:type="character" w:styleId="af5">
    <w:name w:val="Intense Emphasis"/>
    <w:basedOn w:val="a0"/>
    <w:uiPriority w:val="21"/>
    <w:qFormat/>
    <w:rsid w:val="0033257A"/>
    <w:rPr>
      <w:b/>
      <w:bCs/>
      <w:i/>
      <w:iCs/>
      <w:color w:val="4F81BD" w:themeColor="accent1"/>
    </w:rPr>
  </w:style>
  <w:style w:type="paragraph" w:customStyle="1" w:styleId="Default">
    <w:name w:val="Default"/>
    <w:rsid w:val="0033257A"/>
    <w:pPr>
      <w:autoSpaceDE w:val="0"/>
      <w:autoSpaceDN w:val="0"/>
      <w:adjustRightInd w:val="0"/>
      <w:spacing w:after="200"/>
    </w:pPr>
    <w:rPr>
      <w:rFonts w:ascii="Calibri" w:eastAsia="Times New Roman" w:hAnsi="Calibri" w:cs="Times New Roman"/>
      <w:color w:val="000000"/>
      <w:sz w:val="24"/>
      <w:szCs w:val="24"/>
      <w:lang w:val="en-US" w:bidi="en-US"/>
    </w:rPr>
  </w:style>
  <w:style w:type="paragraph" w:styleId="23">
    <w:name w:val="Body Text 2"/>
    <w:basedOn w:val="a"/>
    <w:link w:val="24"/>
    <w:unhideWhenUsed/>
    <w:rsid w:val="0033257A"/>
    <w:pPr>
      <w:spacing w:after="120" w:line="480" w:lineRule="auto"/>
    </w:pPr>
    <w:rPr>
      <w:rFonts w:ascii="Calibri" w:eastAsia="Times New Roman" w:hAnsi="Calibri" w:cs="Times New Roman"/>
    </w:rPr>
  </w:style>
  <w:style w:type="character" w:customStyle="1" w:styleId="24">
    <w:name w:val="Основной текст 2 Знак"/>
    <w:basedOn w:val="a0"/>
    <w:link w:val="23"/>
    <w:rsid w:val="0033257A"/>
    <w:rPr>
      <w:rFonts w:ascii="Calibri" w:eastAsia="Times New Roman" w:hAnsi="Calibri" w:cs="Times New Roman"/>
      <w:sz w:val="22"/>
    </w:rPr>
  </w:style>
  <w:style w:type="paragraph" w:customStyle="1" w:styleId="210">
    <w:name w:val="Основной текст 21"/>
    <w:basedOn w:val="a"/>
    <w:rsid w:val="0033257A"/>
    <w:pPr>
      <w:overflowPunct w:val="0"/>
      <w:autoSpaceDE w:val="0"/>
      <w:autoSpaceDN w:val="0"/>
      <w:adjustRightInd w:val="0"/>
      <w:spacing w:after="0" w:line="360" w:lineRule="auto"/>
      <w:ind w:firstLine="709"/>
      <w:jc w:val="both"/>
      <w:textAlignment w:val="baseline"/>
    </w:pPr>
    <w:rPr>
      <w:rFonts w:ascii="Times New Roman" w:eastAsia="Times New Roman" w:hAnsi="Times New Roman" w:cs="Times New Roman"/>
      <w:sz w:val="28"/>
      <w:szCs w:val="20"/>
      <w:lang w:eastAsia="de-DE"/>
    </w:rPr>
  </w:style>
  <w:style w:type="paragraph" w:customStyle="1" w:styleId="af6">
    <w:name w:val="Пример"/>
    <w:basedOn w:val="a"/>
    <w:link w:val="af7"/>
    <w:rsid w:val="0033257A"/>
    <w:pPr>
      <w:spacing w:before="60" w:after="60" w:line="240" w:lineRule="auto"/>
      <w:ind w:firstLine="425"/>
      <w:contextualSpacing/>
    </w:pPr>
    <w:rPr>
      <w:rFonts w:ascii="Calibri" w:eastAsia="Times New Roman" w:hAnsi="Calibri" w:cs="Times New Roman"/>
      <w:sz w:val="24"/>
      <w:szCs w:val="24"/>
      <w:lang w:val="en-US" w:bidi="en-US"/>
    </w:rPr>
  </w:style>
  <w:style w:type="paragraph" w:customStyle="1" w:styleId="af8">
    <w:name w:val="Пояснения"/>
    <w:basedOn w:val="a"/>
    <w:link w:val="af9"/>
    <w:rsid w:val="0033257A"/>
    <w:pPr>
      <w:spacing w:after="0" w:line="288" w:lineRule="auto"/>
      <w:ind w:left="284" w:firstLine="425"/>
    </w:pPr>
    <w:rPr>
      <w:rFonts w:ascii="Arial" w:eastAsia="Times New Roman" w:hAnsi="Arial" w:cs="Times New Roman"/>
      <w:bCs/>
      <w:i/>
      <w:sz w:val="20"/>
      <w:szCs w:val="24"/>
      <w:lang w:val="en-US" w:bidi="en-US"/>
    </w:rPr>
  </w:style>
  <w:style w:type="character" w:customStyle="1" w:styleId="af9">
    <w:name w:val="Пояснения Знак"/>
    <w:link w:val="af8"/>
    <w:rsid w:val="0033257A"/>
    <w:rPr>
      <w:rFonts w:ascii="Arial" w:eastAsia="Times New Roman" w:hAnsi="Arial" w:cs="Times New Roman"/>
      <w:bCs/>
      <w:i/>
      <w:sz w:val="20"/>
      <w:szCs w:val="24"/>
      <w:lang w:val="en-US" w:bidi="en-US"/>
    </w:rPr>
  </w:style>
  <w:style w:type="character" w:customStyle="1" w:styleId="af7">
    <w:name w:val="Пример Знак Знак"/>
    <w:link w:val="af6"/>
    <w:rsid w:val="0033257A"/>
    <w:rPr>
      <w:rFonts w:ascii="Calibri" w:eastAsia="Times New Roman" w:hAnsi="Calibri" w:cs="Times New Roman"/>
      <w:sz w:val="24"/>
      <w:szCs w:val="24"/>
      <w:lang w:val="en-US" w:bidi="en-US"/>
    </w:rPr>
  </w:style>
  <w:style w:type="paragraph" w:customStyle="1" w:styleId="afa">
    <w:name w:val="Руководитель"/>
    <w:basedOn w:val="a"/>
    <w:rsid w:val="0033257A"/>
    <w:pPr>
      <w:spacing w:before="600" w:after="0" w:line="240" w:lineRule="auto"/>
      <w:ind w:left="4253"/>
    </w:pPr>
    <w:rPr>
      <w:rFonts w:ascii="Calibri" w:eastAsia="Times New Roman" w:hAnsi="Calibri" w:cs="Times New Roman"/>
      <w:sz w:val="24"/>
      <w:szCs w:val="24"/>
      <w:lang w:val="en-US" w:bidi="en-US"/>
    </w:rPr>
  </w:style>
  <w:style w:type="paragraph" w:customStyle="1" w:styleId="afb">
    <w:name w:val="Таблица (текст)"/>
    <w:basedOn w:val="a"/>
    <w:rsid w:val="0033257A"/>
    <w:pPr>
      <w:spacing w:before="45" w:after="45" w:line="240" w:lineRule="auto"/>
    </w:pPr>
    <w:rPr>
      <w:rFonts w:ascii="Calibri" w:eastAsia="Times New Roman" w:hAnsi="Calibri" w:cs="Times New Roman"/>
      <w:spacing w:val="-5"/>
      <w:sz w:val="24"/>
      <w:szCs w:val="24"/>
      <w:lang w:val="en-US" w:bidi="en-US"/>
    </w:rPr>
  </w:style>
  <w:style w:type="character" w:styleId="afc">
    <w:name w:val="Hyperlink"/>
    <w:uiPriority w:val="99"/>
    <w:unhideWhenUsed/>
    <w:rsid w:val="0033257A"/>
    <w:rPr>
      <w:color w:val="0000FF"/>
      <w:u w:val="single"/>
    </w:rPr>
  </w:style>
  <w:style w:type="paragraph" w:styleId="HTML">
    <w:name w:val="HTML Preformatted"/>
    <w:basedOn w:val="a"/>
    <w:link w:val="HTML0"/>
    <w:uiPriority w:val="99"/>
    <w:semiHidden/>
    <w:unhideWhenUsed/>
    <w:rsid w:val="00332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alibri" w:hAnsi="Courier New" w:cs="Times New Roman"/>
      <w:sz w:val="20"/>
      <w:szCs w:val="20"/>
    </w:rPr>
  </w:style>
  <w:style w:type="character" w:customStyle="1" w:styleId="HTML0">
    <w:name w:val="Стандартный HTML Знак"/>
    <w:basedOn w:val="a0"/>
    <w:link w:val="HTML"/>
    <w:uiPriority w:val="99"/>
    <w:semiHidden/>
    <w:rsid w:val="0033257A"/>
    <w:rPr>
      <w:rFonts w:ascii="Courier New" w:eastAsia="Calibri" w:hAnsi="Courier New" w:cs="Times New Roman"/>
      <w:sz w:val="20"/>
      <w:szCs w:val="20"/>
    </w:rPr>
  </w:style>
  <w:style w:type="character" w:customStyle="1" w:styleId="ei1">
    <w:name w:val="ei1"/>
    <w:uiPriority w:val="99"/>
    <w:rsid w:val="0033257A"/>
    <w:rPr>
      <w:rFonts w:ascii="Times New Roman" w:hAnsi="Times New Roman" w:cs="Times New Roman" w:hint="default"/>
    </w:rPr>
  </w:style>
  <w:style w:type="paragraph" w:styleId="afd">
    <w:name w:val="Body Text"/>
    <w:basedOn w:val="a"/>
    <w:link w:val="afe"/>
    <w:unhideWhenUsed/>
    <w:rsid w:val="0033257A"/>
    <w:pPr>
      <w:spacing w:after="120"/>
    </w:pPr>
    <w:rPr>
      <w:rFonts w:ascii="Calibri" w:eastAsia="Calibri" w:hAnsi="Calibri" w:cs="Times New Roman"/>
    </w:rPr>
  </w:style>
  <w:style w:type="character" w:customStyle="1" w:styleId="afe">
    <w:name w:val="Основной текст Знак"/>
    <w:basedOn w:val="a0"/>
    <w:link w:val="afd"/>
    <w:rsid w:val="0033257A"/>
    <w:rPr>
      <w:rFonts w:ascii="Calibri" w:eastAsia="Calibri" w:hAnsi="Calibri" w:cs="Times New Roman"/>
      <w:sz w:val="22"/>
    </w:rPr>
  </w:style>
  <w:style w:type="character" w:customStyle="1" w:styleId="a4">
    <w:name w:val="Обычный (веб) Знак"/>
    <w:link w:val="a3"/>
    <w:locked/>
    <w:rsid w:val="0033257A"/>
    <w:rPr>
      <w:rFonts w:eastAsia="Times New Roman" w:cs="Times New Roman"/>
      <w:sz w:val="24"/>
      <w:szCs w:val="24"/>
      <w:lang w:eastAsia="ru-RU"/>
    </w:rPr>
  </w:style>
  <w:style w:type="character" w:customStyle="1" w:styleId="apple-converted-space">
    <w:name w:val="apple-converted-space"/>
    <w:rsid w:val="0033257A"/>
  </w:style>
  <w:style w:type="character" w:customStyle="1" w:styleId="apple-style-span">
    <w:name w:val="apple-style-span"/>
    <w:rsid w:val="0033257A"/>
  </w:style>
  <w:style w:type="paragraph" w:customStyle="1" w:styleId="aff">
    <w:name w:val="Таблица (шапка)"/>
    <w:basedOn w:val="a"/>
    <w:uiPriority w:val="99"/>
    <w:rsid w:val="0033257A"/>
    <w:pPr>
      <w:spacing w:before="30" w:after="30" w:line="240" w:lineRule="auto"/>
      <w:jc w:val="center"/>
    </w:pPr>
    <w:rPr>
      <w:rFonts w:ascii="Arial" w:eastAsia="Times New Roman" w:hAnsi="Arial" w:cs="Times New Roman"/>
      <w:spacing w:val="-5"/>
      <w:sz w:val="16"/>
      <w:szCs w:val="20"/>
      <w:lang w:val="en-US" w:bidi="en-US"/>
    </w:rPr>
  </w:style>
  <w:style w:type="character" w:customStyle="1" w:styleId="butback1">
    <w:name w:val="butback1"/>
    <w:basedOn w:val="a0"/>
    <w:rsid w:val="0033257A"/>
    <w:rPr>
      <w:color w:val="666666"/>
    </w:rPr>
  </w:style>
  <w:style w:type="character" w:customStyle="1" w:styleId="submenu-table">
    <w:name w:val="submenu-table"/>
    <w:basedOn w:val="a0"/>
    <w:rsid w:val="0033257A"/>
  </w:style>
  <w:style w:type="paragraph" w:customStyle="1" w:styleId="aff0">
    <w:name w:val="Стиль"/>
    <w:rsid w:val="0033257A"/>
    <w:pPr>
      <w:widowControl w:val="0"/>
      <w:autoSpaceDE w:val="0"/>
      <w:autoSpaceDN w:val="0"/>
      <w:adjustRightInd w:val="0"/>
      <w:spacing w:line="240" w:lineRule="auto"/>
    </w:pPr>
    <w:rPr>
      <w:rFonts w:ascii="Arial" w:eastAsia="Times New Roman" w:hAnsi="Arial" w:cs="Arial"/>
      <w:sz w:val="24"/>
      <w:szCs w:val="24"/>
      <w:lang w:eastAsia="ru-RU"/>
    </w:rPr>
  </w:style>
  <w:style w:type="paragraph" w:customStyle="1" w:styleId="19">
    <w:name w:val="Абзац списка1"/>
    <w:basedOn w:val="a"/>
    <w:rsid w:val="0033257A"/>
    <w:pPr>
      <w:spacing w:after="0" w:line="360" w:lineRule="auto"/>
      <w:ind w:left="720" w:firstLine="708"/>
      <w:contextualSpacing/>
      <w:jc w:val="both"/>
    </w:pPr>
    <w:rPr>
      <w:rFonts w:ascii="Times New Roman" w:eastAsia="Calibri" w:hAnsi="Times New Roman" w:cs="Times New Roman"/>
      <w:sz w:val="28"/>
      <w:szCs w:val="28"/>
      <w:lang w:eastAsia="ru-RU"/>
    </w:rPr>
  </w:style>
  <w:style w:type="numbering" w:customStyle="1" w:styleId="32">
    <w:name w:val="Нет списка3"/>
    <w:next w:val="a2"/>
    <w:uiPriority w:val="99"/>
    <w:semiHidden/>
    <w:unhideWhenUsed/>
    <w:rsid w:val="0033257A"/>
  </w:style>
  <w:style w:type="character" w:customStyle="1" w:styleId="WW8Num1z0">
    <w:name w:val="WW8Num1z0"/>
    <w:rsid w:val="0033257A"/>
    <w:rPr>
      <w:rFonts w:ascii="Wingdings" w:hAnsi="Wingdings"/>
    </w:rPr>
  </w:style>
  <w:style w:type="character" w:customStyle="1" w:styleId="WW8Num1z1">
    <w:name w:val="WW8Num1z1"/>
    <w:rsid w:val="0033257A"/>
    <w:rPr>
      <w:rFonts w:ascii="Courier New" w:hAnsi="Courier New" w:cs="Courier New"/>
    </w:rPr>
  </w:style>
  <w:style w:type="character" w:customStyle="1" w:styleId="WW8Num1z3">
    <w:name w:val="WW8Num1z3"/>
    <w:rsid w:val="0033257A"/>
    <w:rPr>
      <w:rFonts w:ascii="Symbol" w:hAnsi="Symbol"/>
    </w:rPr>
  </w:style>
  <w:style w:type="character" w:customStyle="1" w:styleId="WW8Num2z0">
    <w:name w:val="WW8Num2z0"/>
    <w:rsid w:val="0033257A"/>
    <w:rPr>
      <w:rFonts w:ascii="Wingdings" w:hAnsi="Wingdings"/>
    </w:rPr>
  </w:style>
  <w:style w:type="character" w:customStyle="1" w:styleId="WW8Num2z1">
    <w:name w:val="WW8Num2z1"/>
    <w:rsid w:val="0033257A"/>
    <w:rPr>
      <w:rFonts w:ascii="Courier New" w:hAnsi="Courier New" w:cs="Courier New"/>
    </w:rPr>
  </w:style>
  <w:style w:type="character" w:customStyle="1" w:styleId="WW8Num2z3">
    <w:name w:val="WW8Num2z3"/>
    <w:rsid w:val="0033257A"/>
    <w:rPr>
      <w:rFonts w:ascii="Symbol" w:hAnsi="Symbol"/>
    </w:rPr>
  </w:style>
  <w:style w:type="character" w:customStyle="1" w:styleId="WW8Num4z0">
    <w:name w:val="WW8Num4z0"/>
    <w:rsid w:val="0033257A"/>
    <w:rPr>
      <w:rFonts w:ascii="Wingdings" w:hAnsi="Wingdings"/>
    </w:rPr>
  </w:style>
  <w:style w:type="character" w:customStyle="1" w:styleId="WW8Num4z1">
    <w:name w:val="WW8Num4z1"/>
    <w:rsid w:val="0033257A"/>
    <w:rPr>
      <w:rFonts w:ascii="Courier New" w:hAnsi="Courier New" w:cs="Courier New"/>
    </w:rPr>
  </w:style>
  <w:style w:type="character" w:customStyle="1" w:styleId="WW8Num4z3">
    <w:name w:val="WW8Num4z3"/>
    <w:rsid w:val="0033257A"/>
    <w:rPr>
      <w:rFonts w:ascii="Symbol" w:hAnsi="Symbol"/>
    </w:rPr>
  </w:style>
  <w:style w:type="character" w:customStyle="1" w:styleId="WW8Num6z0">
    <w:name w:val="WW8Num6z0"/>
    <w:rsid w:val="0033257A"/>
    <w:rPr>
      <w:rFonts w:ascii="Symbol" w:hAnsi="Symbol"/>
    </w:rPr>
  </w:style>
  <w:style w:type="character" w:customStyle="1" w:styleId="WW8Num6z1">
    <w:name w:val="WW8Num6z1"/>
    <w:rsid w:val="0033257A"/>
    <w:rPr>
      <w:rFonts w:ascii="Courier New" w:hAnsi="Courier New" w:cs="Courier New"/>
    </w:rPr>
  </w:style>
  <w:style w:type="character" w:customStyle="1" w:styleId="WW8Num6z2">
    <w:name w:val="WW8Num6z2"/>
    <w:rsid w:val="0033257A"/>
    <w:rPr>
      <w:rFonts w:ascii="Wingdings" w:hAnsi="Wingdings"/>
    </w:rPr>
  </w:style>
  <w:style w:type="character" w:customStyle="1" w:styleId="WW8Num7z0">
    <w:name w:val="WW8Num7z0"/>
    <w:rsid w:val="0033257A"/>
    <w:rPr>
      <w:rFonts w:ascii="Wingdings" w:hAnsi="Wingdings"/>
    </w:rPr>
  </w:style>
  <w:style w:type="character" w:customStyle="1" w:styleId="WW8Num7z1">
    <w:name w:val="WW8Num7z1"/>
    <w:rsid w:val="0033257A"/>
    <w:rPr>
      <w:rFonts w:ascii="Courier New" w:hAnsi="Courier New" w:cs="Courier New"/>
    </w:rPr>
  </w:style>
  <w:style w:type="character" w:customStyle="1" w:styleId="WW8Num7z3">
    <w:name w:val="WW8Num7z3"/>
    <w:rsid w:val="0033257A"/>
    <w:rPr>
      <w:rFonts w:ascii="Symbol" w:hAnsi="Symbol"/>
    </w:rPr>
  </w:style>
  <w:style w:type="character" w:customStyle="1" w:styleId="WW8Num8z0">
    <w:name w:val="WW8Num8z0"/>
    <w:rsid w:val="0033257A"/>
    <w:rPr>
      <w:rFonts w:ascii="Symbol" w:hAnsi="Symbol"/>
    </w:rPr>
  </w:style>
  <w:style w:type="character" w:customStyle="1" w:styleId="WW8Num8z1">
    <w:name w:val="WW8Num8z1"/>
    <w:rsid w:val="0033257A"/>
    <w:rPr>
      <w:rFonts w:ascii="Courier New" w:hAnsi="Courier New" w:cs="Courier New"/>
    </w:rPr>
  </w:style>
  <w:style w:type="character" w:customStyle="1" w:styleId="WW8Num8z2">
    <w:name w:val="WW8Num8z2"/>
    <w:rsid w:val="0033257A"/>
    <w:rPr>
      <w:rFonts w:ascii="Wingdings" w:hAnsi="Wingdings"/>
    </w:rPr>
  </w:style>
  <w:style w:type="character" w:customStyle="1" w:styleId="WW8Num10z0">
    <w:name w:val="WW8Num10z0"/>
    <w:rsid w:val="0033257A"/>
    <w:rPr>
      <w:rFonts w:ascii="Symbol" w:hAnsi="Symbol"/>
    </w:rPr>
  </w:style>
  <w:style w:type="character" w:customStyle="1" w:styleId="WW8Num10z1">
    <w:name w:val="WW8Num10z1"/>
    <w:rsid w:val="0033257A"/>
    <w:rPr>
      <w:rFonts w:ascii="Courier New" w:hAnsi="Courier New" w:cs="Courier New"/>
    </w:rPr>
  </w:style>
  <w:style w:type="character" w:customStyle="1" w:styleId="WW8Num10z2">
    <w:name w:val="WW8Num10z2"/>
    <w:rsid w:val="0033257A"/>
    <w:rPr>
      <w:rFonts w:ascii="Wingdings" w:hAnsi="Wingdings"/>
    </w:rPr>
  </w:style>
  <w:style w:type="character" w:customStyle="1" w:styleId="WW8Num11z0">
    <w:name w:val="WW8Num11z0"/>
    <w:rsid w:val="0033257A"/>
    <w:rPr>
      <w:rFonts w:ascii="Wingdings" w:hAnsi="Wingdings"/>
    </w:rPr>
  </w:style>
  <w:style w:type="character" w:customStyle="1" w:styleId="WW8Num11z1">
    <w:name w:val="WW8Num11z1"/>
    <w:rsid w:val="0033257A"/>
    <w:rPr>
      <w:rFonts w:ascii="Courier New" w:hAnsi="Courier New" w:cs="Courier New"/>
    </w:rPr>
  </w:style>
  <w:style w:type="character" w:customStyle="1" w:styleId="WW8Num11z3">
    <w:name w:val="WW8Num11z3"/>
    <w:rsid w:val="0033257A"/>
    <w:rPr>
      <w:rFonts w:ascii="Symbol" w:hAnsi="Symbol"/>
    </w:rPr>
  </w:style>
  <w:style w:type="character" w:customStyle="1" w:styleId="WW8Num12z0">
    <w:name w:val="WW8Num12z0"/>
    <w:rsid w:val="0033257A"/>
    <w:rPr>
      <w:rFonts w:ascii="Wingdings" w:hAnsi="Wingdings"/>
    </w:rPr>
  </w:style>
  <w:style w:type="character" w:customStyle="1" w:styleId="WW8Num12z1">
    <w:name w:val="WW8Num12z1"/>
    <w:rsid w:val="0033257A"/>
    <w:rPr>
      <w:rFonts w:ascii="Courier New" w:hAnsi="Courier New" w:cs="Courier New"/>
    </w:rPr>
  </w:style>
  <w:style w:type="character" w:customStyle="1" w:styleId="WW8Num12z3">
    <w:name w:val="WW8Num12z3"/>
    <w:rsid w:val="0033257A"/>
    <w:rPr>
      <w:rFonts w:ascii="Symbol" w:hAnsi="Symbol"/>
    </w:rPr>
  </w:style>
  <w:style w:type="character" w:customStyle="1" w:styleId="WW8Num14z0">
    <w:name w:val="WW8Num14z0"/>
    <w:rsid w:val="0033257A"/>
    <w:rPr>
      <w:rFonts w:ascii="Wingdings" w:hAnsi="Wingdings"/>
    </w:rPr>
  </w:style>
  <w:style w:type="character" w:customStyle="1" w:styleId="WW8Num14z1">
    <w:name w:val="WW8Num14z1"/>
    <w:rsid w:val="0033257A"/>
    <w:rPr>
      <w:rFonts w:ascii="Courier New" w:hAnsi="Courier New" w:cs="Courier New"/>
    </w:rPr>
  </w:style>
  <w:style w:type="character" w:customStyle="1" w:styleId="WW8Num14z3">
    <w:name w:val="WW8Num14z3"/>
    <w:rsid w:val="0033257A"/>
    <w:rPr>
      <w:rFonts w:ascii="Symbol" w:hAnsi="Symbol"/>
    </w:rPr>
  </w:style>
  <w:style w:type="character" w:customStyle="1" w:styleId="WW8Num15z0">
    <w:name w:val="WW8Num15z0"/>
    <w:rsid w:val="0033257A"/>
    <w:rPr>
      <w:rFonts w:ascii="Wingdings" w:hAnsi="Wingdings"/>
    </w:rPr>
  </w:style>
  <w:style w:type="character" w:customStyle="1" w:styleId="WW8Num15z1">
    <w:name w:val="WW8Num15z1"/>
    <w:rsid w:val="0033257A"/>
    <w:rPr>
      <w:rFonts w:ascii="Courier New" w:hAnsi="Courier New" w:cs="Courier New"/>
    </w:rPr>
  </w:style>
  <w:style w:type="character" w:customStyle="1" w:styleId="WW8Num15z3">
    <w:name w:val="WW8Num15z3"/>
    <w:rsid w:val="0033257A"/>
    <w:rPr>
      <w:rFonts w:ascii="Symbol" w:hAnsi="Symbol"/>
    </w:rPr>
  </w:style>
  <w:style w:type="character" w:customStyle="1" w:styleId="WW8Num19z0">
    <w:name w:val="WW8Num19z0"/>
    <w:rsid w:val="0033257A"/>
    <w:rPr>
      <w:rFonts w:ascii="Wingdings" w:hAnsi="Wingdings"/>
    </w:rPr>
  </w:style>
  <w:style w:type="character" w:customStyle="1" w:styleId="WW8Num19z1">
    <w:name w:val="WW8Num19z1"/>
    <w:rsid w:val="0033257A"/>
    <w:rPr>
      <w:rFonts w:ascii="Courier New" w:hAnsi="Courier New" w:cs="Courier New"/>
    </w:rPr>
  </w:style>
  <w:style w:type="character" w:customStyle="1" w:styleId="WW8Num19z3">
    <w:name w:val="WW8Num19z3"/>
    <w:rsid w:val="0033257A"/>
    <w:rPr>
      <w:rFonts w:ascii="Symbol" w:hAnsi="Symbol"/>
    </w:rPr>
  </w:style>
  <w:style w:type="character" w:customStyle="1" w:styleId="WW8Num21z0">
    <w:name w:val="WW8Num21z0"/>
    <w:rsid w:val="0033257A"/>
    <w:rPr>
      <w:rFonts w:ascii="Wingdings" w:hAnsi="Wingdings"/>
    </w:rPr>
  </w:style>
  <w:style w:type="character" w:customStyle="1" w:styleId="WW8Num21z1">
    <w:name w:val="WW8Num21z1"/>
    <w:rsid w:val="0033257A"/>
    <w:rPr>
      <w:rFonts w:ascii="Courier New" w:hAnsi="Courier New" w:cs="Courier New"/>
    </w:rPr>
  </w:style>
  <w:style w:type="character" w:customStyle="1" w:styleId="WW8Num21z3">
    <w:name w:val="WW8Num21z3"/>
    <w:rsid w:val="0033257A"/>
    <w:rPr>
      <w:rFonts w:ascii="Symbol" w:hAnsi="Symbol"/>
    </w:rPr>
  </w:style>
  <w:style w:type="character" w:customStyle="1" w:styleId="WW8Num22z0">
    <w:name w:val="WW8Num22z0"/>
    <w:rsid w:val="0033257A"/>
    <w:rPr>
      <w:rFonts w:ascii="Wingdings" w:hAnsi="Wingdings"/>
    </w:rPr>
  </w:style>
  <w:style w:type="character" w:customStyle="1" w:styleId="WW8Num22z1">
    <w:name w:val="WW8Num22z1"/>
    <w:rsid w:val="0033257A"/>
    <w:rPr>
      <w:rFonts w:ascii="Courier New" w:hAnsi="Courier New" w:cs="Courier New"/>
    </w:rPr>
  </w:style>
  <w:style w:type="character" w:customStyle="1" w:styleId="WW8Num22z3">
    <w:name w:val="WW8Num22z3"/>
    <w:rsid w:val="0033257A"/>
    <w:rPr>
      <w:rFonts w:ascii="Symbol" w:hAnsi="Symbol"/>
    </w:rPr>
  </w:style>
  <w:style w:type="character" w:customStyle="1" w:styleId="WW8Num24z0">
    <w:name w:val="WW8Num24z0"/>
    <w:rsid w:val="0033257A"/>
    <w:rPr>
      <w:rFonts w:ascii="Wingdings" w:hAnsi="Wingdings"/>
    </w:rPr>
  </w:style>
  <w:style w:type="character" w:customStyle="1" w:styleId="WW8Num24z1">
    <w:name w:val="WW8Num24z1"/>
    <w:rsid w:val="0033257A"/>
    <w:rPr>
      <w:rFonts w:ascii="Courier New" w:hAnsi="Courier New" w:cs="Courier New"/>
    </w:rPr>
  </w:style>
  <w:style w:type="character" w:customStyle="1" w:styleId="WW8Num24z3">
    <w:name w:val="WW8Num24z3"/>
    <w:rsid w:val="0033257A"/>
    <w:rPr>
      <w:rFonts w:ascii="Symbol" w:hAnsi="Symbol"/>
    </w:rPr>
  </w:style>
  <w:style w:type="character" w:customStyle="1" w:styleId="WW8Num25z0">
    <w:name w:val="WW8Num25z0"/>
    <w:rsid w:val="0033257A"/>
    <w:rPr>
      <w:rFonts w:ascii="Wingdings" w:hAnsi="Wingdings"/>
    </w:rPr>
  </w:style>
  <w:style w:type="character" w:customStyle="1" w:styleId="WW8Num25z1">
    <w:name w:val="WW8Num25z1"/>
    <w:rsid w:val="0033257A"/>
    <w:rPr>
      <w:rFonts w:ascii="Courier New" w:hAnsi="Courier New" w:cs="Courier New"/>
    </w:rPr>
  </w:style>
  <w:style w:type="character" w:customStyle="1" w:styleId="WW8Num25z3">
    <w:name w:val="WW8Num25z3"/>
    <w:rsid w:val="0033257A"/>
    <w:rPr>
      <w:rFonts w:ascii="Symbol" w:hAnsi="Symbol"/>
    </w:rPr>
  </w:style>
  <w:style w:type="character" w:customStyle="1" w:styleId="WW8Num27z0">
    <w:name w:val="WW8Num27z0"/>
    <w:rsid w:val="0033257A"/>
    <w:rPr>
      <w:rFonts w:ascii="Wingdings" w:hAnsi="Wingdings"/>
    </w:rPr>
  </w:style>
  <w:style w:type="character" w:customStyle="1" w:styleId="WW8Num27z1">
    <w:name w:val="WW8Num27z1"/>
    <w:rsid w:val="0033257A"/>
    <w:rPr>
      <w:rFonts w:ascii="Courier New" w:hAnsi="Courier New" w:cs="Courier New"/>
    </w:rPr>
  </w:style>
  <w:style w:type="character" w:customStyle="1" w:styleId="WW8Num27z3">
    <w:name w:val="WW8Num27z3"/>
    <w:rsid w:val="0033257A"/>
    <w:rPr>
      <w:rFonts w:ascii="Symbol" w:hAnsi="Symbol"/>
    </w:rPr>
  </w:style>
  <w:style w:type="character" w:customStyle="1" w:styleId="WW8Num28z0">
    <w:name w:val="WW8Num28z0"/>
    <w:rsid w:val="0033257A"/>
    <w:rPr>
      <w:rFonts w:ascii="Wingdings" w:hAnsi="Wingdings"/>
    </w:rPr>
  </w:style>
  <w:style w:type="character" w:customStyle="1" w:styleId="WW8Num28z1">
    <w:name w:val="WW8Num28z1"/>
    <w:rsid w:val="0033257A"/>
    <w:rPr>
      <w:rFonts w:ascii="Courier New" w:hAnsi="Courier New" w:cs="Courier New"/>
    </w:rPr>
  </w:style>
  <w:style w:type="character" w:customStyle="1" w:styleId="WW8Num28z3">
    <w:name w:val="WW8Num28z3"/>
    <w:rsid w:val="0033257A"/>
    <w:rPr>
      <w:rFonts w:ascii="Symbol" w:hAnsi="Symbol"/>
    </w:rPr>
  </w:style>
  <w:style w:type="character" w:customStyle="1" w:styleId="WW8Num29z0">
    <w:name w:val="WW8Num29z0"/>
    <w:rsid w:val="0033257A"/>
    <w:rPr>
      <w:rFonts w:ascii="Wingdings" w:hAnsi="Wingdings"/>
    </w:rPr>
  </w:style>
  <w:style w:type="character" w:customStyle="1" w:styleId="WW8Num29z1">
    <w:name w:val="WW8Num29z1"/>
    <w:rsid w:val="0033257A"/>
    <w:rPr>
      <w:rFonts w:ascii="Courier New" w:hAnsi="Courier New" w:cs="Courier New"/>
    </w:rPr>
  </w:style>
  <w:style w:type="character" w:customStyle="1" w:styleId="WW8Num29z3">
    <w:name w:val="WW8Num29z3"/>
    <w:rsid w:val="0033257A"/>
    <w:rPr>
      <w:rFonts w:ascii="Symbol" w:hAnsi="Symbol"/>
    </w:rPr>
  </w:style>
  <w:style w:type="character" w:customStyle="1" w:styleId="WW8Num31z0">
    <w:name w:val="WW8Num31z0"/>
    <w:rsid w:val="0033257A"/>
    <w:rPr>
      <w:rFonts w:ascii="Wingdings" w:hAnsi="Wingdings"/>
    </w:rPr>
  </w:style>
  <w:style w:type="character" w:customStyle="1" w:styleId="WW8Num31z1">
    <w:name w:val="WW8Num31z1"/>
    <w:rsid w:val="0033257A"/>
    <w:rPr>
      <w:rFonts w:ascii="Courier New" w:hAnsi="Courier New" w:cs="Courier New"/>
    </w:rPr>
  </w:style>
  <w:style w:type="character" w:customStyle="1" w:styleId="WW8Num31z3">
    <w:name w:val="WW8Num31z3"/>
    <w:rsid w:val="0033257A"/>
    <w:rPr>
      <w:rFonts w:ascii="Symbol" w:hAnsi="Symbol"/>
    </w:rPr>
  </w:style>
  <w:style w:type="character" w:customStyle="1" w:styleId="WW8Num32z0">
    <w:name w:val="WW8Num32z0"/>
    <w:rsid w:val="0033257A"/>
    <w:rPr>
      <w:rFonts w:ascii="Wingdings" w:hAnsi="Wingdings"/>
    </w:rPr>
  </w:style>
  <w:style w:type="character" w:customStyle="1" w:styleId="WW8Num32z1">
    <w:name w:val="WW8Num32z1"/>
    <w:rsid w:val="0033257A"/>
    <w:rPr>
      <w:rFonts w:ascii="Courier New" w:hAnsi="Courier New" w:cs="Courier New"/>
    </w:rPr>
  </w:style>
  <w:style w:type="character" w:customStyle="1" w:styleId="WW8Num32z3">
    <w:name w:val="WW8Num32z3"/>
    <w:rsid w:val="0033257A"/>
    <w:rPr>
      <w:rFonts w:ascii="Symbol" w:hAnsi="Symbol"/>
    </w:rPr>
  </w:style>
  <w:style w:type="character" w:customStyle="1" w:styleId="WW8Num33z0">
    <w:name w:val="WW8Num33z0"/>
    <w:rsid w:val="0033257A"/>
    <w:rPr>
      <w:rFonts w:ascii="Wingdings" w:hAnsi="Wingdings"/>
    </w:rPr>
  </w:style>
  <w:style w:type="character" w:customStyle="1" w:styleId="WW8Num33z1">
    <w:name w:val="WW8Num33z1"/>
    <w:rsid w:val="0033257A"/>
    <w:rPr>
      <w:rFonts w:ascii="Courier New" w:hAnsi="Courier New" w:cs="Courier New"/>
    </w:rPr>
  </w:style>
  <w:style w:type="character" w:customStyle="1" w:styleId="WW8Num33z3">
    <w:name w:val="WW8Num33z3"/>
    <w:rsid w:val="0033257A"/>
    <w:rPr>
      <w:rFonts w:ascii="Symbol" w:hAnsi="Symbol"/>
    </w:rPr>
  </w:style>
  <w:style w:type="character" w:customStyle="1" w:styleId="WW8Num34z0">
    <w:name w:val="WW8Num34z0"/>
    <w:rsid w:val="0033257A"/>
    <w:rPr>
      <w:rFonts w:ascii="Wingdings" w:hAnsi="Wingdings"/>
    </w:rPr>
  </w:style>
  <w:style w:type="character" w:customStyle="1" w:styleId="WW8Num34z1">
    <w:name w:val="WW8Num34z1"/>
    <w:rsid w:val="0033257A"/>
    <w:rPr>
      <w:rFonts w:ascii="Courier New" w:hAnsi="Courier New" w:cs="Courier New"/>
    </w:rPr>
  </w:style>
  <w:style w:type="character" w:customStyle="1" w:styleId="WW8Num34z3">
    <w:name w:val="WW8Num34z3"/>
    <w:rsid w:val="0033257A"/>
    <w:rPr>
      <w:rFonts w:ascii="Symbol" w:hAnsi="Symbol"/>
    </w:rPr>
  </w:style>
  <w:style w:type="character" w:customStyle="1" w:styleId="WW8Num35z0">
    <w:name w:val="WW8Num35z0"/>
    <w:rsid w:val="0033257A"/>
    <w:rPr>
      <w:rFonts w:ascii="Wingdings" w:hAnsi="Wingdings"/>
    </w:rPr>
  </w:style>
  <w:style w:type="character" w:customStyle="1" w:styleId="WW8Num35z1">
    <w:name w:val="WW8Num35z1"/>
    <w:rsid w:val="0033257A"/>
    <w:rPr>
      <w:rFonts w:ascii="Courier New" w:hAnsi="Courier New" w:cs="Courier New"/>
    </w:rPr>
  </w:style>
  <w:style w:type="character" w:customStyle="1" w:styleId="WW8Num35z3">
    <w:name w:val="WW8Num35z3"/>
    <w:rsid w:val="0033257A"/>
    <w:rPr>
      <w:rFonts w:ascii="Symbol" w:hAnsi="Symbol"/>
    </w:rPr>
  </w:style>
  <w:style w:type="character" w:customStyle="1" w:styleId="WW8Num36z0">
    <w:name w:val="WW8Num36z0"/>
    <w:rsid w:val="0033257A"/>
    <w:rPr>
      <w:rFonts w:ascii="Symbol" w:hAnsi="Symbol"/>
    </w:rPr>
  </w:style>
  <w:style w:type="character" w:customStyle="1" w:styleId="WW8Num36z1">
    <w:name w:val="WW8Num36z1"/>
    <w:rsid w:val="0033257A"/>
    <w:rPr>
      <w:rFonts w:ascii="Courier New" w:hAnsi="Courier New" w:cs="Courier New"/>
    </w:rPr>
  </w:style>
  <w:style w:type="character" w:customStyle="1" w:styleId="WW8Num36z2">
    <w:name w:val="WW8Num36z2"/>
    <w:rsid w:val="0033257A"/>
    <w:rPr>
      <w:rFonts w:ascii="Wingdings" w:hAnsi="Wingdings"/>
    </w:rPr>
  </w:style>
  <w:style w:type="character" w:customStyle="1" w:styleId="WW8Num37z0">
    <w:name w:val="WW8Num37z0"/>
    <w:rsid w:val="0033257A"/>
    <w:rPr>
      <w:rFonts w:ascii="Wingdings" w:hAnsi="Wingdings"/>
    </w:rPr>
  </w:style>
  <w:style w:type="character" w:customStyle="1" w:styleId="WW8Num37z1">
    <w:name w:val="WW8Num37z1"/>
    <w:rsid w:val="0033257A"/>
    <w:rPr>
      <w:rFonts w:ascii="Courier New" w:hAnsi="Courier New" w:cs="Courier New"/>
    </w:rPr>
  </w:style>
  <w:style w:type="character" w:customStyle="1" w:styleId="WW8Num37z3">
    <w:name w:val="WW8Num37z3"/>
    <w:rsid w:val="0033257A"/>
    <w:rPr>
      <w:rFonts w:ascii="Symbol" w:hAnsi="Symbol"/>
    </w:rPr>
  </w:style>
  <w:style w:type="character" w:customStyle="1" w:styleId="1a">
    <w:name w:val="Основной шрифт абзаца1"/>
    <w:rsid w:val="0033257A"/>
  </w:style>
  <w:style w:type="character" w:customStyle="1" w:styleId="Zag11">
    <w:name w:val="Zag_11"/>
    <w:rsid w:val="0033257A"/>
  </w:style>
  <w:style w:type="character" w:customStyle="1" w:styleId="aff1">
    <w:name w:val="Основной текст с отступом Знак"/>
    <w:rsid w:val="0033257A"/>
    <w:rPr>
      <w:rFonts w:ascii="Times New Roman" w:eastAsia="Times New Roman" w:hAnsi="Times New Roman"/>
      <w:sz w:val="28"/>
      <w:szCs w:val="24"/>
    </w:rPr>
  </w:style>
  <w:style w:type="character" w:customStyle="1" w:styleId="aff2">
    <w:name w:val="Символ нумерации"/>
    <w:rsid w:val="0033257A"/>
  </w:style>
  <w:style w:type="character" w:customStyle="1" w:styleId="aff3">
    <w:name w:val="Маркеры списка"/>
    <w:rsid w:val="0033257A"/>
    <w:rPr>
      <w:rFonts w:ascii="OpenSymbol" w:eastAsia="OpenSymbol" w:hAnsi="OpenSymbol" w:cs="OpenSymbol"/>
    </w:rPr>
  </w:style>
  <w:style w:type="paragraph" w:customStyle="1" w:styleId="aff4">
    <w:name w:val="Заголовок"/>
    <w:basedOn w:val="a"/>
    <w:next w:val="afd"/>
    <w:rsid w:val="0033257A"/>
    <w:pPr>
      <w:keepNext/>
      <w:spacing w:before="240" w:after="120"/>
    </w:pPr>
    <w:rPr>
      <w:rFonts w:ascii="Liberation Sans" w:eastAsia="DejaVu Sans" w:hAnsi="Liberation Sans" w:cs="DejaVu Sans"/>
      <w:sz w:val="28"/>
      <w:szCs w:val="28"/>
      <w:lang w:eastAsia="ar-SA"/>
    </w:rPr>
  </w:style>
  <w:style w:type="paragraph" w:styleId="aff5">
    <w:name w:val="List"/>
    <w:basedOn w:val="afd"/>
    <w:rsid w:val="0033257A"/>
    <w:rPr>
      <w:rFonts w:cs="Calibri"/>
      <w:lang w:eastAsia="ar-SA"/>
    </w:rPr>
  </w:style>
  <w:style w:type="paragraph" w:customStyle="1" w:styleId="1b">
    <w:name w:val="Указатель1"/>
    <w:basedOn w:val="a"/>
    <w:rsid w:val="0033257A"/>
    <w:pPr>
      <w:suppressLineNumbers/>
    </w:pPr>
    <w:rPr>
      <w:rFonts w:ascii="Calibri" w:eastAsia="Calibri" w:hAnsi="Calibri" w:cs="Calibri"/>
      <w:lang w:eastAsia="ar-SA"/>
    </w:rPr>
  </w:style>
  <w:style w:type="character" w:customStyle="1" w:styleId="1c">
    <w:name w:val="Верхний колонтитул Знак1"/>
    <w:basedOn w:val="a0"/>
    <w:uiPriority w:val="99"/>
    <w:rsid w:val="0033257A"/>
    <w:rPr>
      <w:rFonts w:ascii="Calibri" w:eastAsia="Calibri" w:hAnsi="Calibri" w:cs="Calibri"/>
      <w:lang w:eastAsia="ar-SA"/>
    </w:rPr>
  </w:style>
  <w:style w:type="character" w:customStyle="1" w:styleId="1d">
    <w:name w:val="Нижний колонтитул Знак1"/>
    <w:basedOn w:val="a0"/>
    <w:uiPriority w:val="99"/>
    <w:rsid w:val="0033257A"/>
    <w:rPr>
      <w:rFonts w:ascii="Calibri" w:eastAsia="Calibri" w:hAnsi="Calibri" w:cs="Calibri"/>
      <w:lang w:eastAsia="ar-SA"/>
    </w:rPr>
  </w:style>
  <w:style w:type="paragraph" w:styleId="aff6">
    <w:name w:val="Body Text Indent"/>
    <w:basedOn w:val="a"/>
    <w:link w:val="1e"/>
    <w:rsid w:val="0033257A"/>
    <w:pPr>
      <w:spacing w:after="0" w:line="240" w:lineRule="auto"/>
      <w:ind w:firstLine="1080"/>
      <w:jc w:val="both"/>
    </w:pPr>
    <w:rPr>
      <w:rFonts w:ascii="Times New Roman" w:eastAsia="Times New Roman" w:hAnsi="Times New Roman" w:cs="Calibri"/>
      <w:sz w:val="28"/>
      <w:szCs w:val="24"/>
      <w:lang w:eastAsia="ar-SA"/>
    </w:rPr>
  </w:style>
  <w:style w:type="character" w:customStyle="1" w:styleId="1e">
    <w:name w:val="Основной текст с отступом Знак1"/>
    <w:basedOn w:val="a0"/>
    <w:link w:val="aff6"/>
    <w:rsid w:val="0033257A"/>
    <w:rPr>
      <w:rFonts w:eastAsia="Times New Roman" w:cs="Calibri"/>
      <w:szCs w:val="24"/>
      <w:lang w:eastAsia="ar-SA"/>
    </w:rPr>
  </w:style>
  <w:style w:type="paragraph" w:customStyle="1" w:styleId="aff7">
    <w:name w:val="Содержимое таблицы"/>
    <w:basedOn w:val="a"/>
    <w:rsid w:val="0033257A"/>
    <w:pPr>
      <w:suppressLineNumbers/>
    </w:pPr>
    <w:rPr>
      <w:rFonts w:ascii="Calibri" w:eastAsia="Calibri" w:hAnsi="Calibri" w:cs="Calibri"/>
      <w:lang w:eastAsia="ar-SA"/>
    </w:rPr>
  </w:style>
  <w:style w:type="paragraph" w:customStyle="1" w:styleId="aff8">
    <w:name w:val="Заголовок таблицы"/>
    <w:basedOn w:val="aff7"/>
    <w:rsid w:val="0033257A"/>
    <w:pPr>
      <w:jc w:val="center"/>
    </w:pPr>
    <w:rPr>
      <w:b/>
      <w:bCs/>
    </w:rPr>
  </w:style>
  <w:style w:type="paragraph" w:styleId="33">
    <w:name w:val="Body Text 3"/>
    <w:basedOn w:val="a"/>
    <w:link w:val="34"/>
    <w:unhideWhenUsed/>
    <w:rsid w:val="0033257A"/>
    <w:pPr>
      <w:spacing w:after="120"/>
    </w:pPr>
    <w:rPr>
      <w:rFonts w:ascii="Calibri" w:eastAsia="Calibri" w:hAnsi="Calibri" w:cs="Calibri"/>
      <w:sz w:val="16"/>
      <w:szCs w:val="16"/>
      <w:lang w:eastAsia="ar-SA"/>
    </w:rPr>
  </w:style>
  <w:style w:type="character" w:customStyle="1" w:styleId="34">
    <w:name w:val="Основной текст 3 Знак"/>
    <w:basedOn w:val="a0"/>
    <w:link w:val="33"/>
    <w:rsid w:val="0033257A"/>
    <w:rPr>
      <w:rFonts w:ascii="Calibri" w:eastAsia="Calibri" w:hAnsi="Calibri" w:cs="Calibri"/>
      <w:sz w:val="16"/>
      <w:szCs w:val="16"/>
      <w:lang w:eastAsia="ar-SA"/>
    </w:rPr>
  </w:style>
  <w:style w:type="paragraph" w:customStyle="1" w:styleId="1f">
    <w:name w:val="Обычный1"/>
    <w:rsid w:val="0033257A"/>
    <w:pPr>
      <w:widowControl w:val="0"/>
      <w:snapToGrid w:val="0"/>
      <w:spacing w:line="240" w:lineRule="auto"/>
    </w:pPr>
    <w:rPr>
      <w:rFonts w:eastAsia="Times New Roman" w:cs="Times New Roman"/>
      <w:sz w:val="24"/>
      <w:szCs w:val="20"/>
      <w:lang w:eastAsia="ru-RU"/>
    </w:rPr>
  </w:style>
  <w:style w:type="character" w:styleId="aff9">
    <w:name w:val="endnote reference"/>
    <w:semiHidden/>
    <w:rsid w:val="0033257A"/>
    <w:rPr>
      <w:vertAlign w:val="superscript"/>
    </w:rPr>
  </w:style>
  <w:style w:type="table" w:customStyle="1" w:styleId="41">
    <w:name w:val="Сетка таблицы4"/>
    <w:basedOn w:val="a1"/>
    <w:next w:val="a5"/>
    <w:uiPriority w:val="59"/>
    <w:rsid w:val="0033257A"/>
    <w:pPr>
      <w:spacing w:line="240" w:lineRule="auto"/>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2">
    <w:name w:val="Нет списка4"/>
    <w:next w:val="a2"/>
    <w:semiHidden/>
    <w:unhideWhenUsed/>
    <w:rsid w:val="0033257A"/>
  </w:style>
  <w:style w:type="paragraph" w:customStyle="1" w:styleId="25">
    <w:name w:val="Обычный2"/>
    <w:rsid w:val="0033257A"/>
    <w:pPr>
      <w:widowControl w:val="0"/>
      <w:snapToGrid w:val="0"/>
      <w:spacing w:line="240" w:lineRule="auto"/>
    </w:pPr>
    <w:rPr>
      <w:rFonts w:eastAsia="Times New Roman" w:cs="Times New Roman"/>
      <w:sz w:val="24"/>
      <w:szCs w:val="20"/>
      <w:lang w:eastAsia="ru-RU"/>
    </w:rPr>
  </w:style>
  <w:style w:type="table" w:customStyle="1" w:styleId="51">
    <w:name w:val="Сетка таблицы5"/>
    <w:basedOn w:val="a1"/>
    <w:next w:val="a5"/>
    <w:rsid w:val="0033257A"/>
    <w:pPr>
      <w:spacing w:line="240" w:lineRule="auto"/>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0">
    <w:name w:val="c0"/>
    <w:basedOn w:val="a0"/>
    <w:rsid w:val="0033257A"/>
  </w:style>
  <w:style w:type="paragraph" w:customStyle="1" w:styleId="c2c6c24c46">
    <w:name w:val="c2 c6 c24 c46"/>
    <w:basedOn w:val="a"/>
    <w:rsid w:val="0033257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c6c24c40">
    <w:name w:val="c2 c6 c24 c40"/>
    <w:basedOn w:val="a"/>
    <w:rsid w:val="0033257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6">
    <w:name w:val="Без интервала2"/>
    <w:rsid w:val="0033257A"/>
    <w:pPr>
      <w:spacing w:line="240" w:lineRule="auto"/>
    </w:pPr>
    <w:rPr>
      <w:rFonts w:ascii="Calibri" w:eastAsia="Times New Roman" w:hAnsi="Calibri" w:cs="Times New Roman"/>
      <w:sz w:val="22"/>
      <w:lang w:eastAsia="ru-RU"/>
    </w:rPr>
  </w:style>
  <w:style w:type="paragraph" w:customStyle="1" w:styleId="c2">
    <w:name w:val="c2"/>
    <w:basedOn w:val="a"/>
    <w:rsid w:val="0033257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8c0">
    <w:name w:val="c8 c0"/>
    <w:basedOn w:val="a0"/>
    <w:rsid w:val="0033257A"/>
  </w:style>
  <w:style w:type="paragraph" w:customStyle="1" w:styleId="c2c14">
    <w:name w:val="c2 c14"/>
    <w:basedOn w:val="a"/>
    <w:rsid w:val="0033257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2c0">
    <w:name w:val="c12 c0"/>
    <w:basedOn w:val="a0"/>
    <w:rsid w:val="0033257A"/>
  </w:style>
  <w:style w:type="paragraph" w:customStyle="1" w:styleId="c4c5">
    <w:name w:val="c4 c5"/>
    <w:basedOn w:val="a"/>
    <w:rsid w:val="0033257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c9">
    <w:name w:val="c4 c9"/>
    <w:basedOn w:val="a"/>
    <w:rsid w:val="0033257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
    <w:name w:val="c4"/>
    <w:basedOn w:val="a"/>
    <w:rsid w:val="0033257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c6">
    <w:name w:val="c0 c6"/>
    <w:basedOn w:val="a0"/>
    <w:rsid w:val="0033257A"/>
  </w:style>
  <w:style w:type="character" w:customStyle="1" w:styleId="c0c1">
    <w:name w:val="c0 c1"/>
    <w:basedOn w:val="a0"/>
    <w:rsid w:val="0033257A"/>
  </w:style>
  <w:style w:type="paragraph" w:customStyle="1" w:styleId="27">
    <w:name w:val="Стиль2"/>
    <w:basedOn w:val="a"/>
    <w:rsid w:val="0033257A"/>
    <w:pPr>
      <w:widowControl w:val="0"/>
      <w:suppressAutoHyphens/>
      <w:spacing w:after="0" w:line="100" w:lineRule="atLeast"/>
      <w:ind w:right="-8"/>
      <w:jc w:val="both"/>
    </w:pPr>
    <w:rPr>
      <w:rFonts w:ascii="Times New Roman" w:eastAsia="Arial Unicode MS" w:hAnsi="Times New Roman" w:cs="Tahoma"/>
      <w:color w:val="000000"/>
      <w:sz w:val="24"/>
      <w:szCs w:val="24"/>
      <w:lang w:val="en-US" w:bidi="en-US"/>
    </w:rPr>
  </w:style>
  <w:style w:type="character" w:customStyle="1" w:styleId="bc">
    <w:name w:val="bc"/>
    <w:basedOn w:val="a0"/>
    <w:rsid w:val="0033257A"/>
  </w:style>
  <w:style w:type="character" w:customStyle="1" w:styleId="font21">
    <w:name w:val="font21"/>
    <w:basedOn w:val="a0"/>
    <w:rsid w:val="0033257A"/>
  </w:style>
  <w:style w:type="character" w:customStyle="1" w:styleId="font20">
    <w:name w:val="font20"/>
    <w:basedOn w:val="a0"/>
    <w:rsid w:val="0033257A"/>
  </w:style>
  <w:style w:type="paragraph" w:customStyle="1" w:styleId="c5c4">
    <w:name w:val="c5 c4"/>
    <w:basedOn w:val="a"/>
    <w:rsid w:val="0033257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c3">
    <w:name w:val="c0 c3"/>
    <w:basedOn w:val="a0"/>
    <w:rsid w:val="0033257A"/>
  </w:style>
  <w:style w:type="character" w:customStyle="1" w:styleId="font16">
    <w:name w:val="font16"/>
    <w:basedOn w:val="a0"/>
    <w:rsid w:val="0033257A"/>
  </w:style>
  <w:style w:type="character" w:customStyle="1" w:styleId="font14">
    <w:name w:val="font14"/>
    <w:basedOn w:val="a0"/>
    <w:rsid w:val="0033257A"/>
  </w:style>
  <w:style w:type="character" w:customStyle="1" w:styleId="c0c16c7">
    <w:name w:val="c0 c16 c7"/>
    <w:basedOn w:val="a0"/>
    <w:rsid w:val="0033257A"/>
  </w:style>
  <w:style w:type="character" w:customStyle="1" w:styleId="c0c16">
    <w:name w:val="c0 c16"/>
    <w:basedOn w:val="a0"/>
    <w:rsid w:val="0033257A"/>
  </w:style>
  <w:style w:type="character" w:customStyle="1" w:styleId="c0c3c7">
    <w:name w:val="c0 c3 c7"/>
    <w:basedOn w:val="a0"/>
    <w:rsid w:val="0033257A"/>
  </w:style>
  <w:style w:type="character" w:customStyle="1" w:styleId="c0c7">
    <w:name w:val="c0 c7"/>
    <w:basedOn w:val="a0"/>
    <w:rsid w:val="0033257A"/>
  </w:style>
  <w:style w:type="paragraph" w:customStyle="1" w:styleId="c4c6">
    <w:name w:val="c4 c6"/>
    <w:basedOn w:val="a"/>
    <w:rsid w:val="0033257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c19">
    <w:name w:val="c0 c19"/>
    <w:basedOn w:val="a0"/>
    <w:rsid w:val="0033257A"/>
  </w:style>
  <w:style w:type="character" w:customStyle="1" w:styleId="c9c0">
    <w:name w:val="c9 c0"/>
    <w:basedOn w:val="a0"/>
    <w:rsid w:val="0033257A"/>
  </w:style>
  <w:style w:type="paragraph" w:customStyle="1" w:styleId="c1">
    <w:name w:val="c1"/>
    <w:basedOn w:val="a"/>
    <w:rsid w:val="0033257A"/>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52">
    <w:name w:val="Нет списка5"/>
    <w:next w:val="a2"/>
    <w:uiPriority w:val="99"/>
    <w:semiHidden/>
    <w:unhideWhenUsed/>
    <w:rsid w:val="0033257A"/>
  </w:style>
  <w:style w:type="paragraph" w:customStyle="1" w:styleId="western">
    <w:name w:val="western"/>
    <w:basedOn w:val="a"/>
    <w:rsid w:val="0033257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ighlight">
    <w:name w:val="highlight"/>
    <w:basedOn w:val="a0"/>
    <w:rsid w:val="0033257A"/>
  </w:style>
  <w:style w:type="paragraph" w:customStyle="1" w:styleId="obichny1">
    <w:name w:val="obichny1"/>
    <w:basedOn w:val="a"/>
    <w:rsid w:val="0033257A"/>
    <w:pPr>
      <w:spacing w:before="150" w:after="90" w:line="240" w:lineRule="auto"/>
      <w:ind w:left="300" w:right="450"/>
      <w:jc w:val="both"/>
    </w:pPr>
    <w:rPr>
      <w:rFonts w:ascii="Arial" w:eastAsia="Times New Roman" w:hAnsi="Arial" w:cs="Arial"/>
      <w:b/>
      <w:bCs/>
      <w:sz w:val="20"/>
      <w:szCs w:val="20"/>
      <w:lang w:eastAsia="ru-RU"/>
    </w:rPr>
  </w:style>
  <w:style w:type="paragraph" w:styleId="28">
    <w:name w:val="Body Text Indent 2"/>
    <w:basedOn w:val="a"/>
    <w:link w:val="29"/>
    <w:rsid w:val="0033257A"/>
    <w:pPr>
      <w:spacing w:after="120" w:line="480" w:lineRule="auto"/>
      <w:ind w:left="283"/>
    </w:pPr>
    <w:rPr>
      <w:rFonts w:ascii="Times New Roman" w:eastAsia="Times New Roman" w:hAnsi="Times New Roman" w:cs="Times New Roman"/>
      <w:sz w:val="24"/>
      <w:szCs w:val="24"/>
      <w:lang w:eastAsia="ru-RU"/>
    </w:rPr>
  </w:style>
  <w:style w:type="character" w:customStyle="1" w:styleId="29">
    <w:name w:val="Основной текст с отступом 2 Знак"/>
    <w:basedOn w:val="a0"/>
    <w:link w:val="28"/>
    <w:rsid w:val="0033257A"/>
    <w:rPr>
      <w:rFonts w:eastAsia="Times New Roman" w:cs="Times New Roman"/>
      <w:sz w:val="24"/>
      <w:szCs w:val="24"/>
      <w:lang w:eastAsia="ru-RU"/>
    </w:rPr>
  </w:style>
  <w:style w:type="character" w:styleId="affa">
    <w:name w:val="FollowedHyperlink"/>
    <w:basedOn w:val="a0"/>
    <w:uiPriority w:val="99"/>
    <w:semiHidden/>
    <w:unhideWhenUsed/>
    <w:rsid w:val="0033257A"/>
    <w:rPr>
      <w:color w:val="800080" w:themeColor="followedHyperlink"/>
      <w:u w:val="single"/>
    </w:rPr>
  </w:style>
  <w:style w:type="numbering" w:customStyle="1" w:styleId="61">
    <w:name w:val="Нет списка6"/>
    <w:next w:val="a2"/>
    <w:uiPriority w:val="99"/>
    <w:semiHidden/>
    <w:rsid w:val="0033257A"/>
  </w:style>
  <w:style w:type="paragraph" w:customStyle="1" w:styleId="affb">
    <w:name w:val="Знак"/>
    <w:basedOn w:val="a"/>
    <w:rsid w:val="0033257A"/>
    <w:pPr>
      <w:spacing w:after="160" w:line="240" w:lineRule="exact"/>
    </w:pPr>
    <w:rPr>
      <w:rFonts w:ascii="Verdana" w:eastAsia="Times New Roman" w:hAnsi="Verdana" w:cs="Times New Roman"/>
      <w:sz w:val="20"/>
      <w:szCs w:val="20"/>
      <w:lang w:val="en-US"/>
    </w:rPr>
  </w:style>
  <w:style w:type="table" w:customStyle="1" w:styleId="62">
    <w:name w:val="Сетка таблицы6"/>
    <w:basedOn w:val="a1"/>
    <w:next w:val="a5"/>
    <w:rsid w:val="0033257A"/>
    <w:pPr>
      <w:spacing w:line="240" w:lineRule="auto"/>
    </w:pPr>
    <w:rPr>
      <w:rFonts w:eastAsia="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35">
    <w:name w:val="Заголовок 3+"/>
    <w:basedOn w:val="a"/>
    <w:rsid w:val="0033257A"/>
    <w:pPr>
      <w:widowControl w:val="0"/>
      <w:overflowPunct w:val="0"/>
      <w:autoSpaceDE w:val="0"/>
      <w:autoSpaceDN w:val="0"/>
      <w:adjustRightInd w:val="0"/>
      <w:spacing w:before="240" w:after="0" w:line="240" w:lineRule="auto"/>
      <w:jc w:val="center"/>
      <w:textAlignment w:val="baseline"/>
    </w:pPr>
    <w:rPr>
      <w:rFonts w:ascii="Times New Roman" w:eastAsia="Times New Roman" w:hAnsi="Times New Roman" w:cs="Times New Roman"/>
      <w:b/>
      <w:sz w:val="28"/>
      <w:szCs w:val="20"/>
      <w:lang w:eastAsia="ru-RU"/>
    </w:rPr>
  </w:style>
  <w:style w:type="paragraph" w:customStyle="1" w:styleId="2a">
    <w:name w:val="текст 2 кл"/>
    <w:basedOn w:val="a"/>
    <w:rsid w:val="0033257A"/>
    <w:pPr>
      <w:widowControl w:val="0"/>
      <w:autoSpaceDE w:val="0"/>
      <w:autoSpaceDN w:val="0"/>
      <w:spacing w:after="0" w:line="330" w:lineRule="exact"/>
      <w:ind w:firstLine="720"/>
    </w:pPr>
    <w:rPr>
      <w:rFonts w:ascii="Times New Roman" w:eastAsia="MS Mincho" w:hAnsi="Times New Roman" w:cs="Times New Roman"/>
      <w:sz w:val="30"/>
      <w:szCs w:val="30"/>
      <w:lang w:eastAsia="ja-JP"/>
    </w:rPr>
  </w:style>
  <w:style w:type="paragraph" w:styleId="affc">
    <w:name w:val="footnote text"/>
    <w:basedOn w:val="a"/>
    <w:link w:val="affd"/>
    <w:rsid w:val="0033257A"/>
    <w:pPr>
      <w:widowControl w:val="0"/>
      <w:overflowPunct w:val="0"/>
      <w:autoSpaceDE w:val="0"/>
      <w:autoSpaceDN w:val="0"/>
      <w:adjustRightInd w:val="0"/>
      <w:spacing w:after="0" w:line="360" w:lineRule="auto"/>
      <w:ind w:firstLine="709"/>
      <w:textAlignment w:val="baseline"/>
    </w:pPr>
    <w:rPr>
      <w:rFonts w:ascii="Times New Roman" w:eastAsia="Times New Roman" w:hAnsi="Times New Roman" w:cs="Times New Roman"/>
      <w:sz w:val="20"/>
      <w:szCs w:val="20"/>
      <w:lang w:eastAsia="ru-RU"/>
    </w:rPr>
  </w:style>
  <w:style w:type="character" w:customStyle="1" w:styleId="affd">
    <w:name w:val="Текст сноски Знак"/>
    <w:basedOn w:val="a0"/>
    <w:link w:val="affc"/>
    <w:rsid w:val="0033257A"/>
    <w:rPr>
      <w:rFonts w:eastAsia="Times New Roman" w:cs="Times New Roman"/>
      <w:sz w:val="20"/>
      <w:szCs w:val="20"/>
      <w:lang w:eastAsia="ru-RU"/>
    </w:rPr>
  </w:style>
  <w:style w:type="character" w:styleId="affe">
    <w:name w:val="footnote reference"/>
    <w:basedOn w:val="a0"/>
    <w:rsid w:val="0033257A"/>
    <w:rPr>
      <w:sz w:val="20"/>
      <w:vertAlign w:val="superscript"/>
    </w:rPr>
  </w:style>
  <w:style w:type="character" w:styleId="afff">
    <w:name w:val="annotation reference"/>
    <w:basedOn w:val="a0"/>
    <w:rsid w:val="0033257A"/>
    <w:rPr>
      <w:sz w:val="16"/>
      <w:szCs w:val="16"/>
    </w:rPr>
  </w:style>
  <w:style w:type="paragraph" w:styleId="afff0">
    <w:name w:val="annotation text"/>
    <w:basedOn w:val="a"/>
    <w:link w:val="afff1"/>
    <w:rsid w:val="0033257A"/>
    <w:pPr>
      <w:spacing w:after="0" w:line="240" w:lineRule="auto"/>
      <w:ind w:firstLine="567"/>
      <w:jc w:val="both"/>
    </w:pPr>
    <w:rPr>
      <w:rFonts w:ascii="Times New Roman" w:eastAsia="Times New Roman" w:hAnsi="Times New Roman" w:cs="Times New Roman"/>
      <w:sz w:val="20"/>
      <w:szCs w:val="20"/>
      <w:lang w:eastAsia="ru-RU"/>
    </w:rPr>
  </w:style>
  <w:style w:type="character" w:customStyle="1" w:styleId="afff1">
    <w:name w:val="Текст примечания Знак"/>
    <w:basedOn w:val="a0"/>
    <w:link w:val="afff0"/>
    <w:rsid w:val="0033257A"/>
    <w:rPr>
      <w:rFonts w:eastAsia="Times New Roman" w:cs="Times New Roman"/>
      <w:sz w:val="20"/>
      <w:szCs w:val="20"/>
      <w:lang w:eastAsia="ru-RU"/>
    </w:rPr>
  </w:style>
  <w:style w:type="paragraph" w:styleId="36">
    <w:name w:val="Body Text Indent 3"/>
    <w:basedOn w:val="a"/>
    <w:link w:val="37"/>
    <w:uiPriority w:val="99"/>
    <w:unhideWhenUsed/>
    <w:rsid w:val="0033257A"/>
    <w:pPr>
      <w:widowControl w:val="0"/>
      <w:overflowPunct w:val="0"/>
      <w:autoSpaceDE w:val="0"/>
      <w:autoSpaceDN w:val="0"/>
      <w:adjustRightInd w:val="0"/>
      <w:spacing w:after="120" w:line="360" w:lineRule="auto"/>
      <w:ind w:left="283" w:firstLine="709"/>
      <w:textAlignment w:val="baseline"/>
    </w:pPr>
    <w:rPr>
      <w:rFonts w:ascii="Times New Roman" w:eastAsia="Times New Roman" w:hAnsi="Times New Roman" w:cs="Times New Roman"/>
      <w:sz w:val="16"/>
      <w:szCs w:val="16"/>
      <w:lang w:eastAsia="ru-RU"/>
    </w:rPr>
  </w:style>
  <w:style w:type="character" w:customStyle="1" w:styleId="37">
    <w:name w:val="Основной текст с отступом 3 Знак"/>
    <w:basedOn w:val="a0"/>
    <w:link w:val="36"/>
    <w:uiPriority w:val="99"/>
    <w:rsid w:val="0033257A"/>
    <w:rPr>
      <w:rFonts w:eastAsia="Times New Roman" w:cs="Times New Roman"/>
      <w:sz w:val="16"/>
      <w:szCs w:val="16"/>
      <w:lang w:eastAsia="ru-RU"/>
    </w:rPr>
  </w:style>
  <w:style w:type="paragraph" w:styleId="afff2">
    <w:name w:val="annotation subject"/>
    <w:basedOn w:val="afff0"/>
    <w:next w:val="afff0"/>
    <w:link w:val="afff3"/>
    <w:uiPriority w:val="99"/>
    <w:unhideWhenUsed/>
    <w:rsid w:val="0033257A"/>
    <w:pPr>
      <w:widowControl w:val="0"/>
      <w:overflowPunct w:val="0"/>
      <w:autoSpaceDE w:val="0"/>
      <w:autoSpaceDN w:val="0"/>
      <w:adjustRightInd w:val="0"/>
      <w:spacing w:line="360" w:lineRule="auto"/>
      <w:ind w:firstLine="709"/>
      <w:jc w:val="left"/>
      <w:textAlignment w:val="baseline"/>
    </w:pPr>
    <w:rPr>
      <w:b/>
      <w:bCs/>
    </w:rPr>
  </w:style>
  <w:style w:type="character" w:customStyle="1" w:styleId="afff3">
    <w:name w:val="Тема примечания Знак"/>
    <w:basedOn w:val="afff1"/>
    <w:link w:val="afff2"/>
    <w:uiPriority w:val="99"/>
    <w:rsid w:val="0033257A"/>
    <w:rPr>
      <w:rFonts w:eastAsia="Times New Roman" w:cs="Times New Roman"/>
      <w:b/>
      <w:bCs/>
      <w:sz w:val="20"/>
      <w:szCs w:val="20"/>
      <w:lang w:eastAsia="ru-RU"/>
    </w:rPr>
  </w:style>
  <w:style w:type="character" w:customStyle="1" w:styleId="FontStyle118">
    <w:name w:val="Font Style118"/>
    <w:basedOn w:val="a0"/>
    <w:uiPriority w:val="99"/>
    <w:rsid w:val="0033257A"/>
    <w:rPr>
      <w:rFonts w:ascii="Century Schoolbook" w:hAnsi="Century Schoolbook" w:cs="Century Schoolbook"/>
      <w:sz w:val="16"/>
      <w:szCs w:val="16"/>
    </w:rPr>
  </w:style>
  <w:style w:type="table" w:customStyle="1" w:styleId="71">
    <w:name w:val="Сетка таблицы7"/>
    <w:basedOn w:val="a1"/>
    <w:next w:val="a5"/>
    <w:uiPriority w:val="59"/>
    <w:rsid w:val="0033257A"/>
    <w:pPr>
      <w:spacing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
    <w:name w:val="Нет списка7"/>
    <w:next w:val="a2"/>
    <w:uiPriority w:val="99"/>
    <w:semiHidden/>
    <w:rsid w:val="0033257A"/>
  </w:style>
  <w:style w:type="table" w:customStyle="1" w:styleId="8">
    <w:name w:val="Сетка таблицы8"/>
    <w:basedOn w:val="a1"/>
    <w:next w:val="a5"/>
    <w:rsid w:val="0033257A"/>
    <w:pPr>
      <w:spacing w:line="240" w:lineRule="auto"/>
    </w:pPr>
    <w:rPr>
      <w:rFonts w:eastAsia="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endnote reference"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257A"/>
    <w:pPr>
      <w:spacing w:after="200"/>
    </w:pPr>
    <w:rPr>
      <w:rFonts w:asciiTheme="minorHAnsi" w:hAnsiTheme="minorHAnsi"/>
      <w:sz w:val="22"/>
    </w:rPr>
  </w:style>
  <w:style w:type="paragraph" w:styleId="1">
    <w:name w:val="heading 1"/>
    <w:basedOn w:val="a"/>
    <w:next w:val="a"/>
    <w:link w:val="10"/>
    <w:qFormat/>
    <w:rsid w:val="0033257A"/>
    <w:pPr>
      <w:keepNext/>
      <w:keepLines/>
      <w:spacing w:before="480" w:after="0"/>
      <w:outlineLvl w:val="0"/>
    </w:pPr>
    <w:rPr>
      <w:rFonts w:ascii="Cambria" w:eastAsia="Times New Roman" w:hAnsi="Cambria" w:cs="Times New Roman"/>
      <w:b/>
      <w:bCs/>
      <w:color w:val="365F91"/>
      <w:sz w:val="28"/>
      <w:szCs w:val="28"/>
    </w:rPr>
  </w:style>
  <w:style w:type="paragraph" w:styleId="2">
    <w:name w:val="heading 2"/>
    <w:basedOn w:val="a"/>
    <w:next w:val="a"/>
    <w:link w:val="20"/>
    <w:qFormat/>
    <w:rsid w:val="0033257A"/>
    <w:pPr>
      <w:keepNext/>
      <w:spacing w:before="240" w:after="60"/>
      <w:outlineLvl w:val="1"/>
    </w:pPr>
    <w:rPr>
      <w:rFonts w:ascii="Arial" w:eastAsia="Calibri" w:hAnsi="Arial" w:cs="Arial"/>
      <w:b/>
      <w:bCs/>
      <w:i/>
      <w:iCs/>
      <w:sz w:val="28"/>
      <w:szCs w:val="28"/>
      <w:lang w:eastAsia="ar-SA"/>
    </w:rPr>
  </w:style>
  <w:style w:type="paragraph" w:styleId="3">
    <w:name w:val="heading 3"/>
    <w:basedOn w:val="a"/>
    <w:next w:val="a"/>
    <w:link w:val="30"/>
    <w:uiPriority w:val="9"/>
    <w:qFormat/>
    <w:rsid w:val="0033257A"/>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uiPriority w:val="9"/>
    <w:unhideWhenUsed/>
    <w:qFormat/>
    <w:rsid w:val="0033257A"/>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33257A"/>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33257A"/>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semiHidden/>
    <w:unhideWhenUsed/>
    <w:qFormat/>
    <w:rsid w:val="0033257A"/>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3257A"/>
    <w:rPr>
      <w:rFonts w:ascii="Cambria" w:eastAsia="Times New Roman" w:hAnsi="Cambria" w:cs="Times New Roman"/>
      <w:b/>
      <w:bCs/>
      <w:color w:val="365F91"/>
      <w:szCs w:val="28"/>
    </w:rPr>
  </w:style>
  <w:style w:type="character" w:customStyle="1" w:styleId="20">
    <w:name w:val="Заголовок 2 Знак"/>
    <w:basedOn w:val="a0"/>
    <w:link w:val="2"/>
    <w:rsid w:val="0033257A"/>
    <w:rPr>
      <w:rFonts w:ascii="Arial" w:eastAsia="Calibri" w:hAnsi="Arial" w:cs="Arial"/>
      <w:b/>
      <w:bCs/>
      <w:i/>
      <w:iCs/>
      <w:szCs w:val="28"/>
      <w:lang w:eastAsia="ar-SA"/>
    </w:rPr>
  </w:style>
  <w:style w:type="character" w:customStyle="1" w:styleId="30">
    <w:name w:val="Заголовок 3 Знак"/>
    <w:basedOn w:val="a0"/>
    <w:link w:val="3"/>
    <w:uiPriority w:val="9"/>
    <w:rsid w:val="0033257A"/>
    <w:rPr>
      <w:rFonts w:ascii="Arial" w:eastAsia="Times New Roman" w:hAnsi="Arial" w:cs="Arial"/>
      <w:b/>
      <w:bCs/>
      <w:sz w:val="26"/>
      <w:szCs w:val="26"/>
      <w:lang w:eastAsia="ru-RU"/>
    </w:rPr>
  </w:style>
  <w:style w:type="character" w:customStyle="1" w:styleId="40">
    <w:name w:val="Заголовок 4 Знак"/>
    <w:basedOn w:val="a0"/>
    <w:link w:val="4"/>
    <w:uiPriority w:val="9"/>
    <w:rsid w:val="0033257A"/>
    <w:rPr>
      <w:rFonts w:asciiTheme="majorHAnsi" w:eastAsiaTheme="majorEastAsia" w:hAnsiTheme="majorHAnsi" w:cstheme="majorBidi"/>
      <w:b/>
      <w:bCs/>
      <w:i/>
      <w:iCs/>
      <w:color w:val="4F81BD" w:themeColor="accent1"/>
      <w:sz w:val="22"/>
    </w:rPr>
  </w:style>
  <w:style w:type="character" w:customStyle="1" w:styleId="50">
    <w:name w:val="Заголовок 5 Знак"/>
    <w:basedOn w:val="a0"/>
    <w:link w:val="5"/>
    <w:rsid w:val="0033257A"/>
    <w:rPr>
      <w:rFonts w:asciiTheme="majorHAnsi" w:eastAsiaTheme="majorEastAsia" w:hAnsiTheme="majorHAnsi" w:cstheme="majorBidi"/>
      <w:color w:val="243F60" w:themeColor="accent1" w:themeShade="7F"/>
      <w:sz w:val="22"/>
    </w:rPr>
  </w:style>
  <w:style w:type="character" w:customStyle="1" w:styleId="60">
    <w:name w:val="Заголовок 6 Знак"/>
    <w:basedOn w:val="a0"/>
    <w:link w:val="6"/>
    <w:rsid w:val="0033257A"/>
    <w:rPr>
      <w:rFonts w:asciiTheme="majorHAnsi" w:eastAsiaTheme="majorEastAsia" w:hAnsiTheme="majorHAnsi" w:cstheme="majorBidi"/>
      <w:i/>
      <w:iCs/>
      <w:color w:val="243F60" w:themeColor="accent1" w:themeShade="7F"/>
      <w:sz w:val="22"/>
    </w:rPr>
  </w:style>
  <w:style w:type="character" w:customStyle="1" w:styleId="70">
    <w:name w:val="Заголовок 7 Знак"/>
    <w:basedOn w:val="a0"/>
    <w:link w:val="7"/>
    <w:semiHidden/>
    <w:rsid w:val="0033257A"/>
    <w:rPr>
      <w:rFonts w:asciiTheme="majorHAnsi" w:eastAsiaTheme="majorEastAsia" w:hAnsiTheme="majorHAnsi" w:cstheme="majorBidi"/>
      <w:i/>
      <w:iCs/>
      <w:color w:val="404040" w:themeColor="text1" w:themeTint="BF"/>
      <w:sz w:val="22"/>
    </w:rPr>
  </w:style>
  <w:style w:type="paragraph" w:styleId="a3">
    <w:name w:val="Normal (Web)"/>
    <w:basedOn w:val="a"/>
    <w:link w:val="a4"/>
    <w:rsid w:val="0033257A"/>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5">
    <w:name w:val="Table Grid"/>
    <w:basedOn w:val="a1"/>
    <w:uiPriority w:val="59"/>
    <w:rsid w:val="0033257A"/>
    <w:pPr>
      <w:spacing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No Spacing"/>
    <w:uiPriority w:val="1"/>
    <w:qFormat/>
    <w:rsid w:val="0033257A"/>
    <w:pPr>
      <w:spacing w:line="240" w:lineRule="auto"/>
    </w:pPr>
    <w:rPr>
      <w:rFonts w:eastAsia="Times New Roman" w:cs="Times New Roman"/>
      <w:sz w:val="24"/>
      <w:szCs w:val="24"/>
      <w:lang w:eastAsia="ru-RU"/>
    </w:rPr>
  </w:style>
  <w:style w:type="paragraph" w:styleId="a7">
    <w:name w:val="header"/>
    <w:basedOn w:val="a"/>
    <w:link w:val="a8"/>
    <w:uiPriority w:val="99"/>
    <w:unhideWhenUsed/>
    <w:rsid w:val="0033257A"/>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33257A"/>
    <w:rPr>
      <w:rFonts w:asciiTheme="minorHAnsi" w:hAnsiTheme="minorHAnsi"/>
      <w:sz w:val="22"/>
    </w:rPr>
  </w:style>
  <w:style w:type="paragraph" w:styleId="a9">
    <w:name w:val="footer"/>
    <w:basedOn w:val="a"/>
    <w:link w:val="aa"/>
    <w:unhideWhenUsed/>
    <w:rsid w:val="0033257A"/>
    <w:pPr>
      <w:tabs>
        <w:tab w:val="center" w:pos="4677"/>
        <w:tab w:val="right" w:pos="9355"/>
      </w:tabs>
      <w:spacing w:after="0" w:line="240" w:lineRule="auto"/>
    </w:pPr>
  </w:style>
  <w:style w:type="character" w:customStyle="1" w:styleId="aa">
    <w:name w:val="Нижний колонтитул Знак"/>
    <w:basedOn w:val="a0"/>
    <w:link w:val="a9"/>
    <w:rsid w:val="0033257A"/>
    <w:rPr>
      <w:rFonts w:asciiTheme="minorHAnsi" w:hAnsiTheme="minorHAnsi"/>
      <w:sz w:val="22"/>
    </w:rPr>
  </w:style>
  <w:style w:type="paragraph" w:styleId="ab">
    <w:name w:val="Balloon Text"/>
    <w:basedOn w:val="a"/>
    <w:link w:val="ac"/>
    <w:uiPriority w:val="99"/>
    <w:unhideWhenUsed/>
    <w:rsid w:val="0033257A"/>
    <w:pPr>
      <w:spacing w:after="0" w:line="240" w:lineRule="auto"/>
    </w:pPr>
    <w:rPr>
      <w:rFonts w:ascii="Tahoma" w:hAnsi="Tahoma" w:cs="Tahoma"/>
      <w:sz w:val="16"/>
      <w:szCs w:val="16"/>
    </w:rPr>
  </w:style>
  <w:style w:type="character" w:customStyle="1" w:styleId="ac">
    <w:name w:val="Текст выноски Знак"/>
    <w:basedOn w:val="a0"/>
    <w:link w:val="ab"/>
    <w:uiPriority w:val="99"/>
    <w:rsid w:val="0033257A"/>
    <w:rPr>
      <w:rFonts w:ascii="Tahoma" w:hAnsi="Tahoma" w:cs="Tahoma"/>
      <w:sz w:val="16"/>
      <w:szCs w:val="16"/>
    </w:rPr>
  </w:style>
  <w:style w:type="table" w:customStyle="1" w:styleId="11">
    <w:name w:val="Сетка таблицы1"/>
    <w:basedOn w:val="a1"/>
    <w:next w:val="a5"/>
    <w:uiPriority w:val="59"/>
    <w:rsid w:val="0033257A"/>
    <w:pPr>
      <w:spacing w:line="240" w:lineRule="auto"/>
    </w:pPr>
    <w:rPr>
      <w:rFonts w:asciiTheme="minorHAnsi" w:eastAsia="Times New Roman" w:hAnsiTheme="minorHAnsi"/>
      <w:sz w:val="22"/>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2">
    <w:name w:val="Нет списка1"/>
    <w:next w:val="a2"/>
    <w:semiHidden/>
    <w:rsid w:val="0033257A"/>
  </w:style>
  <w:style w:type="table" w:customStyle="1" w:styleId="21">
    <w:name w:val="Сетка таблицы2"/>
    <w:basedOn w:val="a1"/>
    <w:next w:val="a5"/>
    <w:rsid w:val="0033257A"/>
    <w:pPr>
      <w:widowControl w:val="0"/>
      <w:autoSpaceDE w:val="0"/>
      <w:autoSpaceDN w:val="0"/>
      <w:adjustRightInd w:val="0"/>
      <w:spacing w:line="240" w:lineRule="auto"/>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
    <w:name w:val="Нет списка2"/>
    <w:next w:val="a2"/>
    <w:uiPriority w:val="99"/>
    <w:semiHidden/>
    <w:unhideWhenUsed/>
    <w:rsid w:val="0033257A"/>
  </w:style>
  <w:style w:type="paragraph" w:styleId="ad">
    <w:name w:val="List Paragraph"/>
    <w:basedOn w:val="a"/>
    <w:uiPriority w:val="34"/>
    <w:qFormat/>
    <w:rsid w:val="0033257A"/>
    <w:pPr>
      <w:ind w:left="720"/>
      <w:contextualSpacing/>
    </w:pPr>
    <w:rPr>
      <w:rFonts w:ascii="Calibri" w:eastAsia="Calibri" w:hAnsi="Calibri" w:cs="Times New Roman"/>
    </w:rPr>
  </w:style>
  <w:style w:type="character" w:styleId="ae">
    <w:name w:val="Strong"/>
    <w:basedOn w:val="a0"/>
    <w:uiPriority w:val="22"/>
    <w:qFormat/>
    <w:rsid w:val="0033257A"/>
    <w:rPr>
      <w:rFonts w:cs="Times New Roman"/>
      <w:b/>
      <w:bCs/>
    </w:rPr>
  </w:style>
  <w:style w:type="character" w:styleId="af">
    <w:name w:val="Emphasis"/>
    <w:basedOn w:val="a0"/>
    <w:qFormat/>
    <w:rsid w:val="0033257A"/>
    <w:rPr>
      <w:rFonts w:cs="Times New Roman"/>
      <w:i/>
      <w:iCs/>
    </w:rPr>
  </w:style>
  <w:style w:type="table" w:customStyle="1" w:styleId="31">
    <w:name w:val="Сетка таблицы3"/>
    <w:basedOn w:val="a1"/>
    <w:next w:val="a5"/>
    <w:uiPriority w:val="99"/>
    <w:locked/>
    <w:rsid w:val="0033257A"/>
    <w:pPr>
      <w:spacing w:line="240" w:lineRule="auto"/>
    </w:pPr>
    <w:rPr>
      <w:rFonts w:eastAsia="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
    <w:name w:val="Без интервала1"/>
    <w:uiPriority w:val="99"/>
    <w:rsid w:val="0033257A"/>
    <w:pPr>
      <w:spacing w:line="240" w:lineRule="auto"/>
    </w:pPr>
    <w:rPr>
      <w:rFonts w:ascii="Calibri" w:eastAsia="Times New Roman" w:hAnsi="Calibri" w:cs="Times New Roman"/>
      <w:sz w:val="22"/>
    </w:rPr>
  </w:style>
  <w:style w:type="character" w:styleId="af0">
    <w:name w:val="page number"/>
    <w:basedOn w:val="a0"/>
    <w:uiPriority w:val="99"/>
    <w:rsid w:val="0033257A"/>
    <w:rPr>
      <w:rFonts w:cs="Times New Roman"/>
    </w:rPr>
  </w:style>
  <w:style w:type="paragraph" w:customStyle="1" w:styleId="14">
    <w:name w:val="Подзаголовок1"/>
    <w:basedOn w:val="a"/>
    <w:next w:val="a"/>
    <w:qFormat/>
    <w:locked/>
    <w:rsid w:val="0033257A"/>
    <w:pPr>
      <w:spacing w:after="60"/>
      <w:jc w:val="center"/>
      <w:outlineLvl w:val="1"/>
    </w:pPr>
    <w:rPr>
      <w:rFonts w:ascii="Cambria" w:eastAsia="Times New Roman" w:hAnsi="Cambria" w:cs="Times New Roman"/>
      <w:sz w:val="24"/>
      <w:szCs w:val="24"/>
    </w:rPr>
  </w:style>
  <w:style w:type="character" w:customStyle="1" w:styleId="af1">
    <w:name w:val="Подзаголовок Знак"/>
    <w:basedOn w:val="a0"/>
    <w:link w:val="af2"/>
    <w:rsid w:val="0033257A"/>
    <w:rPr>
      <w:rFonts w:ascii="Cambria" w:eastAsia="Times New Roman" w:hAnsi="Cambria" w:cs="Times New Roman"/>
      <w:sz w:val="24"/>
      <w:szCs w:val="24"/>
    </w:rPr>
  </w:style>
  <w:style w:type="paragraph" w:customStyle="1" w:styleId="15">
    <w:name w:val="Название1"/>
    <w:basedOn w:val="a"/>
    <w:next w:val="a"/>
    <w:qFormat/>
    <w:locked/>
    <w:rsid w:val="0033257A"/>
    <w:pPr>
      <w:spacing w:before="240" w:after="60"/>
      <w:jc w:val="center"/>
      <w:outlineLvl w:val="0"/>
    </w:pPr>
    <w:rPr>
      <w:rFonts w:ascii="Cambria" w:eastAsia="Times New Roman" w:hAnsi="Cambria" w:cs="Times New Roman"/>
      <w:b/>
      <w:bCs/>
      <w:kern w:val="28"/>
      <w:sz w:val="32"/>
      <w:szCs w:val="32"/>
    </w:rPr>
  </w:style>
  <w:style w:type="character" w:customStyle="1" w:styleId="af3">
    <w:name w:val="Название Знак"/>
    <w:basedOn w:val="a0"/>
    <w:link w:val="af4"/>
    <w:rsid w:val="0033257A"/>
    <w:rPr>
      <w:rFonts w:ascii="Cambria" w:eastAsia="Times New Roman" w:hAnsi="Cambria" w:cs="Times New Roman"/>
      <w:b/>
      <w:bCs/>
      <w:kern w:val="28"/>
      <w:sz w:val="32"/>
      <w:szCs w:val="32"/>
    </w:rPr>
  </w:style>
  <w:style w:type="character" w:customStyle="1" w:styleId="16">
    <w:name w:val="Сильное выделение1"/>
    <w:basedOn w:val="a0"/>
    <w:uiPriority w:val="21"/>
    <w:qFormat/>
    <w:rsid w:val="0033257A"/>
    <w:rPr>
      <w:b/>
      <w:bCs/>
      <w:i/>
      <w:iCs/>
      <w:color w:val="4F81BD"/>
    </w:rPr>
  </w:style>
  <w:style w:type="paragraph" w:styleId="af2">
    <w:name w:val="Subtitle"/>
    <w:basedOn w:val="a"/>
    <w:next w:val="a"/>
    <w:link w:val="af1"/>
    <w:qFormat/>
    <w:rsid w:val="0033257A"/>
    <w:pPr>
      <w:numPr>
        <w:ilvl w:val="1"/>
      </w:numPr>
    </w:pPr>
    <w:rPr>
      <w:rFonts w:ascii="Cambria" w:eastAsia="Times New Roman" w:hAnsi="Cambria" w:cs="Times New Roman"/>
      <w:sz w:val="24"/>
      <w:szCs w:val="24"/>
    </w:rPr>
  </w:style>
  <w:style w:type="character" w:customStyle="1" w:styleId="17">
    <w:name w:val="Подзаголовок Знак1"/>
    <w:basedOn w:val="a0"/>
    <w:uiPriority w:val="11"/>
    <w:rsid w:val="0033257A"/>
    <w:rPr>
      <w:rFonts w:asciiTheme="majorHAnsi" w:eastAsiaTheme="majorEastAsia" w:hAnsiTheme="majorHAnsi" w:cstheme="majorBidi"/>
      <w:i/>
      <w:iCs/>
      <w:color w:val="4F81BD" w:themeColor="accent1"/>
      <w:spacing w:val="15"/>
      <w:sz w:val="24"/>
      <w:szCs w:val="24"/>
    </w:rPr>
  </w:style>
  <w:style w:type="paragraph" w:styleId="af4">
    <w:name w:val="Title"/>
    <w:basedOn w:val="a"/>
    <w:next w:val="a"/>
    <w:link w:val="af3"/>
    <w:qFormat/>
    <w:rsid w:val="0033257A"/>
    <w:pPr>
      <w:pBdr>
        <w:bottom w:val="single" w:sz="8" w:space="4" w:color="4F81BD" w:themeColor="accent1"/>
      </w:pBdr>
      <w:spacing w:after="300" w:line="240" w:lineRule="auto"/>
      <w:contextualSpacing/>
    </w:pPr>
    <w:rPr>
      <w:rFonts w:ascii="Cambria" w:eastAsia="Times New Roman" w:hAnsi="Cambria" w:cs="Times New Roman"/>
      <w:b/>
      <w:bCs/>
      <w:kern w:val="28"/>
      <w:sz w:val="32"/>
      <w:szCs w:val="32"/>
    </w:rPr>
  </w:style>
  <w:style w:type="character" w:customStyle="1" w:styleId="18">
    <w:name w:val="Название Знак1"/>
    <w:basedOn w:val="a0"/>
    <w:uiPriority w:val="10"/>
    <w:rsid w:val="0033257A"/>
    <w:rPr>
      <w:rFonts w:asciiTheme="majorHAnsi" w:eastAsiaTheme="majorEastAsia" w:hAnsiTheme="majorHAnsi" w:cstheme="majorBidi"/>
      <w:color w:val="17365D" w:themeColor="text2" w:themeShade="BF"/>
      <w:spacing w:val="5"/>
      <w:kern w:val="28"/>
      <w:sz w:val="52"/>
      <w:szCs w:val="52"/>
    </w:rPr>
  </w:style>
  <w:style w:type="character" w:styleId="af5">
    <w:name w:val="Intense Emphasis"/>
    <w:basedOn w:val="a0"/>
    <w:uiPriority w:val="21"/>
    <w:qFormat/>
    <w:rsid w:val="0033257A"/>
    <w:rPr>
      <w:b/>
      <w:bCs/>
      <w:i/>
      <w:iCs/>
      <w:color w:val="4F81BD" w:themeColor="accent1"/>
    </w:rPr>
  </w:style>
  <w:style w:type="paragraph" w:customStyle="1" w:styleId="Default">
    <w:name w:val="Default"/>
    <w:rsid w:val="0033257A"/>
    <w:pPr>
      <w:autoSpaceDE w:val="0"/>
      <w:autoSpaceDN w:val="0"/>
      <w:adjustRightInd w:val="0"/>
      <w:spacing w:after="200"/>
    </w:pPr>
    <w:rPr>
      <w:rFonts w:ascii="Calibri" w:eastAsia="Times New Roman" w:hAnsi="Calibri" w:cs="Times New Roman"/>
      <w:color w:val="000000"/>
      <w:sz w:val="24"/>
      <w:szCs w:val="24"/>
      <w:lang w:val="en-US" w:bidi="en-US"/>
    </w:rPr>
  </w:style>
  <w:style w:type="paragraph" w:styleId="23">
    <w:name w:val="Body Text 2"/>
    <w:basedOn w:val="a"/>
    <w:link w:val="24"/>
    <w:unhideWhenUsed/>
    <w:rsid w:val="0033257A"/>
    <w:pPr>
      <w:spacing w:after="120" w:line="480" w:lineRule="auto"/>
    </w:pPr>
    <w:rPr>
      <w:rFonts w:ascii="Calibri" w:eastAsia="Times New Roman" w:hAnsi="Calibri" w:cs="Times New Roman"/>
    </w:rPr>
  </w:style>
  <w:style w:type="character" w:customStyle="1" w:styleId="24">
    <w:name w:val="Основной текст 2 Знак"/>
    <w:basedOn w:val="a0"/>
    <w:link w:val="23"/>
    <w:rsid w:val="0033257A"/>
    <w:rPr>
      <w:rFonts w:ascii="Calibri" w:eastAsia="Times New Roman" w:hAnsi="Calibri" w:cs="Times New Roman"/>
      <w:sz w:val="22"/>
    </w:rPr>
  </w:style>
  <w:style w:type="paragraph" w:customStyle="1" w:styleId="210">
    <w:name w:val="Основной текст 21"/>
    <w:basedOn w:val="a"/>
    <w:rsid w:val="0033257A"/>
    <w:pPr>
      <w:overflowPunct w:val="0"/>
      <w:autoSpaceDE w:val="0"/>
      <w:autoSpaceDN w:val="0"/>
      <w:adjustRightInd w:val="0"/>
      <w:spacing w:after="0" w:line="360" w:lineRule="auto"/>
      <w:ind w:firstLine="709"/>
      <w:jc w:val="both"/>
      <w:textAlignment w:val="baseline"/>
    </w:pPr>
    <w:rPr>
      <w:rFonts w:ascii="Times New Roman" w:eastAsia="Times New Roman" w:hAnsi="Times New Roman" w:cs="Times New Roman"/>
      <w:sz w:val="28"/>
      <w:szCs w:val="20"/>
      <w:lang w:eastAsia="de-DE"/>
    </w:rPr>
  </w:style>
  <w:style w:type="paragraph" w:customStyle="1" w:styleId="af6">
    <w:name w:val="Пример"/>
    <w:basedOn w:val="a"/>
    <w:link w:val="af7"/>
    <w:rsid w:val="0033257A"/>
    <w:pPr>
      <w:spacing w:before="60" w:after="60" w:line="240" w:lineRule="auto"/>
      <w:ind w:firstLine="425"/>
      <w:contextualSpacing/>
    </w:pPr>
    <w:rPr>
      <w:rFonts w:ascii="Calibri" w:eastAsia="Times New Roman" w:hAnsi="Calibri" w:cs="Times New Roman"/>
      <w:sz w:val="24"/>
      <w:szCs w:val="24"/>
      <w:lang w:val="en-US" w:bidi="en-US"/>
    </w:rPr>
  </w:style>
  <w:style w:type="paragraph" w:customStyle="1" w:styleId="af8">
    <w:name w:val="Пояснения"/>
    <w:basedOn w:val="a"/>
    <w:link w:val="af9"/>
    <w:rsid w:val="0033257A"/>
    <w:pPr>
      <w:spacing w:after="0" w:line="288" w:lineRule="auto"/>
      <w:ind w:left="284" w:firstLine="425"/>
    </w:pPr>
    <w:rPr>
      <w:rFonts w:ascii="Arial" w:eastAsia="Times New Roman" w:hAnsi="Arial" w:cs="Times New Roman"/>
      <w:bCs/>
      <w:i/>
      <w:sz w:val="20"/>
      <w:szCs w:val="24"/>
      <w:lang w:val="en-US" w:bidi="en-US"/>
    </w:rPr>
  </w:style>
  <w:style w:type="character" w:customStyle="1" w:styleId="af9">
    <w:name w:val="Пояснения Знак"/>
    <w:link w:val="af8"/>
    <w:rsid w:val="0033257A"/>
    <w:rPr>
      <w:rFonts w:ascii="Arial" w:eastAsia="Times New Roman" w:hAnsi="Arial" w:cs="Times New Roman"/>
      <w:bCs/>
      <w:i/>
      <w:sz w:val="20"/>
      <w:szCs w:val="24"/>
      <w:lang w:val="en-US" w:bidi="en-US"/>
    </w:rPr>
  </w:style>
  <w:style w:type="character" w:customStyle="1" w:styleId="af7">
    <w:name w:val="Пример Знак Знак"/>
    <w:link w:val="af6"/>
    <w:rsid w:val="0033257A"/>
    <w:rPr>
      <w:rFonts w:ascii="Calibri" w:eastAsia="Times New Roman" w:hAnsi="Calibri" w:cs="Times New Roman"/>
      <w:sz w:val="24"/>
      <w:szCs w:val="24"/>
      <w:lang w:val="en-US" w:bidi="en-US"/>
    </w:rPr>
  </w:style>
  <w:style w:type="paragraph" w:customStyle="1" w:styleId="afa">
    <w:name w:val="Руководитель"/>
    <w:basedOn w:val="a"/>
    <w:rsid w:val="0033257A"/>
    <w:pPr>
      <w:spacing w:before="600" w:after="0" w:line="240" w:lineRule="auto"/>
      <w:ind w:left="4253"/>
    </w:pPr>
    <w:rPr>
      <w:rFonts w:ascii="Calibri" w:eastAsia="Times New Roman" w:hAnsi="Calibri" w:cs="Times New Roman"/>
      <w:sz w:val="24"/>
      <w:szCs w:val="24"/>
      <w:lang w:val="en-US" w:bidi="en-US"/>
    </w:rPr>
  </w:style>
  <w:style w:type="paragraph" w:customStyle="1" w:styleId="afb">
    <w:name w:val="Таблица (текст)"/>
    <w:basedOn w:val="a"/>
    <w:rsid w:val="0033257A"/>
    <w:pPr>
      <w:spacing w:before="45" w:after="45" w:line="240" w:lineRule="auto"/>
    </w:pPr>
    <w:rPr>
      <w:rFonts w:ascii="Calibri" w:eastAsia="Times New Roman" w:hAnsi="Calibri" w:cs="Times New Roman"/>
      <w:spacing w:val="-5"/>
      <w:sz w:val="24"/>
      <w:szCs w:val="24"/>
      <w:lang w:val="en-US" w:bidi="en-US"/>
    </w:rPr>
  </w:style>
  <w:style w:type="character" w:styleId="afc">
    <w:name w:val="Hyperlink"/>
    <w:uiPriority w:val="99"/>
    <w:unhideWhenUsed/>
    <w:rsid w:val="0033257A"/>
    <w:rPr>
      <w:color w:val="0000FF"/>
      <w:u w:val="single"/>
    </w:rPr>
  </w:style>
  <w:style w:type="paragraph" w:styleId="HTML">
    <w:name w:val="HTML Preformatted"/>
    <w:basedOn w:val="a"/>
    <w:link w:val="HTML0"/>
    <w:uiPriority w:val="99"/>
    <w:semiHidden/>
    <w:unhideWhenUsed/>
    <w:rsid w:val="00332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alibri" w:hAnsi="Courier New" w:cs="Times New Roman"/>
      <w:sz w:val="20"/>
      <w:szCs w:val="20"/>
    </w:rPr>
  </w:style>
  <w:style w:type="character" w:customStyle="1" w:styleId="HTML0">
    <w:name w:val="Стандартный HTML Знак"/>
    <w:basedOn w:val="a0"/>
    <w:link w:val="HTML"/>
    <w:uiPriority w:val="99"/>
    <w:semiHidden/>
    <w:rsid w:val="0033257A"/>
    <w:rPr>
      <w:rFonts w:ascii="Courier New" w:eastAsia="Calibri" w:hAnsi="Courier New" w:cs="Times New Roman"/>
      <w:sz w:val="20"/>
      <w:szCs w:val="20"/>
    </w:rPr>
  </w:style>
  <w:style w:type="character" w:customStyle="1" w:styleId="ei1">
    <w:name w:val="ei1"/>
    <w:uiPriority w:val="99"/>
    <w:rsid w:val="0033257A"/>
    <w:rPr>
      <w:rFonts w:ascii="Times New Roman" w:hAnsi="Times New Roman" w:cs="Times New Roman" w:hint="default"/>
    </w:rPr>
  </w:style>
  <w:style w:type="paragraph" w:styleId="afd">
    <w:name w:val="Body Text"/>
    <w:basedOn w:val="a"/>
    <w:link w:val="afe"/>
    <w:unhideWhenUsed/>
    <w:rsid w:val="0033257A"/>
    <w:pPr>
      <w:spacing w:after="120"/>
    </w:pPr>
    <w:rPr>
      <w:rFonts w:ascii="Calibri" w:eastAsia="Calibri" w:hAnsi="Calibri" w:cs="Times New Roman"/>
    </w:rPr>
  </w:style>
  <w:style w:type="character" w:customStyle="1" w:styleId="afe">
    <w:name w:val="Основной текст Знак"/>
    <w:basedOn w:val="a0"/>
    <w:link w:val="afd"/>
    <w:rsid w:val="0033257A"/>
    <w:rPr>
      <w:rFonts w:ascii="Calibri" w:eastAsia="Calibri" w:hAnsi="Calibri" w:cs="Times New Roman"/>
      <w:sz w:val="22"/>
    </w:rPr>
  </w:style>
  <w:style w:type="character" w:customStyle="1" w:styleId="a4">
    <w:name w:val="Обычный (веб) Знак"/>
    <w:link w:val="a3"/>
    <w:locked/>
    <w:rsid w:val="0033257A"/>
    <w:rPr>
      <w:rFonts w:eastAsia="Times New Roman" w:cs="Times New Roman"/>
      <w:sz w:val="24"/>
      <w:szCs w:val="24"/>
      <w:lang w:eastAsia="ru-RU"/>
    </w:rPr>
  </w:style>
  <w:style w:type="character" w:customStyle="1" w:styleId="apple-converted-space">
    <w:name w:val="apple-converted-space"/>
    <w:rsid w:val="0033257A"/>
  </w:style>
  <w:style w:type="character" w:customStyle="1" w:styleId="apple-style-span">
    <w:name w:val="apple-style-span"/>
    <w:rsid w:val="0033257A"/>
  </w:style>
  <w:style w:type="paragraph" w:customStyle="1" w:styleId="aff">
    <w:name w:val="Таблица (шапка)"/>
    <w:basedOn w:val="a"/>
    <w:uiPriority w:val="99"/>
    <w:rsid w:val="0033257A"/>
    <w:pPr>
      <w:spacing w:before="30" w:after="30" w:line="240" w:lineRule="auto"/>
      <w:jc w:val="center"/>
    </w:pPr>
    <w:rPr>
      <w:rFonts w:ascii="Arial" w:eastAsia="Times New Roman" w:hAnsi="Arial" w:cs="Times New Roman"/>
      <w:spacing w:val="-5"/>
      <w:sz w:val="16"/>
      <w:szCs w:val="20"/>
      <w:lang w:val="en-US" w:bidi="en-US"/>
    </w:rPr>
  </w:style>
  <w:style w:type="character" w:customStyle="1" w:styleId="butback1">
    <w:name w:val="butback1"/>
    <w:basedOn w:val="a0"/>
    <w:rsid w:val="0033257A"/>
    <w:rPr>
      <w:color w:val="666666"/>
    </w:rPr>
  </w:style>
  <w:style w:type="character" w:customStyle="1" w:styleId="submenu-table">
    <w:name w:val="submenu-table"/>
    <w:basedOn w:val="a0"/>
    <w:rsid w:val="0033257A"/>
  </w:style>
  <w:style w:type="paragraph" w:customStyle="1" w:styleId="aff0">
    <w:name w:val="Стиль"/>
    <w:rsid w:val="0033257A"/>
    <w:pPr>
      <w:widowControl w:val="0"/>
      <w:autoSpaceDE w:val="0"/>
      <w:autoSpaceDN w:val="0"/>
      <w:adjustRightInd w:val="0"/>
      <w:spacing w:line="240" w:lineRule="auto"/>
    </w:pPr>
    <w:rPr>
      <w:rFonts w:ascii="Arial" w:eastAsia="Times New Roman" w:hAnsi="Arial" w:cs="Arial"/>
      <w:sz w:val="24"/>
      <w:szCs w:val="24"/>
      <w:lang w:eastAsia="ru-RU"/>
    </w:rPr>
  </w:style>
  <w:style w:type="paragraph" w:customStyle="1" w:styleId="19">
    <w:name w:val="Абзац списка1"/>
    <w:basedOn w:val="a"/>
    <w:rsid w:val="0033257A"/>
    <w:pPr>
      <w:spacing w:after="0" w:line="360" w:lineRule="auto"/>
      <w:ind w:left="720" w:firstLine="708"/>
      <w:contextualSpacing/>
      <w:jc w:val="both"/>
    </w:pPr>
    <w:rPr>
      <w:rFonts w:ascii="Times New Roman" w:eastAsia="Calibri" w:hAnsi="Times New Roman" w:cs="Times New Roman"/>
      <w:sz w:val="28"/>
      <w:szCs w:val="28"/>
      <w:lang w:eastAsia="ru-RU"/>
    </w:rPr>
  </w:style>
  <w:style w:type="numbering" w:customStyle="1" w:styleId="32">
    <w:name w:val="Нет списка3"/>
    <w:next w:val="a2"/>
    <w:uiPriority w:val="99"/>
    <w:semiHidden/>
    <w:unhideWhenUsed/>
    <w:rsid w:val="0033257A"/>
  </w:style>
  <w:style w:type="character" w:customStyle="1" w:styleId="WW8Num1z0">
    <w:name w:val="WW8Num1z0"/>
    <w:rsid w:val="0033257A"/>
    <w:rPr>
      <w:rFonts w:ascii="Wingdings" w:hAnsi="Wingdings"/>
    </w:rPr>
  </w:style>
  <w:style w:type="character" w:customStyle="1" w:styleId="WW8Num1z1">
    <w:name w:val="WW8Num1z1"/>
    <w:rsid w:val="0033257A"/>
    <w:rPr>
      <w:rFonts w:ascii="Courier New" w:hAnsi="Courier New" w:cs="Courier New"/>
    </w:rPr>
  </w:style>
  <w:style w:type="character" w:customStyle="1" w:styleId="WW8Num1z3">
    <w:name w:val="WW8Num1z3"/>
    <w:rsid w:val="0033257A"/>
    <w:rPr>
      <w:rFonts w:ascii="Symbol" w:hAnsi="Symbol"/>
    </w:rPr>
  </w:style>
  <w:style w:type="character" w:customStyle="1" w:styleId="WW8Num2z0">
    <w:name w:val="WW8Num2z0"/>
    <w:rsid w:val="0033257A"/>
    <w:rPr>
      <w:rFonts w:ascii="Wingdings" w:hAnsi="Wingdings"/>
    </w:rPr>
  </w:style>
  <w:style w:type="character" w:customStyle="1" w:styleId="WW8Num2z1">
    <w:name w:val="WW8Num2z1"/>
    <w:rsid w:val="0033257A"/>
    <w:rPr>
      <w:rFonts w:ascii="Courier New" w:hAnsi="Courier New" w:cs="Courier New"/>
    </w:rPr>
  </w:style>
  <w:style w:type="character" w:customStyle="1" w:styleId="WW8Num2z3">
    <w:name w:val="WW8Num2z3"/>
    <w:rsid w:val="0033257A"/>
    <w:rPr>
      <w:rFonts w:ascii="Symbol" w:hAnsi="Symbol"/>
    </w:rPr>
  </w:style>
  <w:style w:type="character" w:customStyle="1" w:styleId="WW8Num4z0">
    <w:name w:val="WW8Num4z0"/>
    <w:rsid w:val="0033257A"/>
    <w:rPr>
      <w:rFonts w:ascii="Wingdings" w:hAnsi="Wingdings"/>
    </w:rPr>
  </w:style>
  <w:style w:type="character" w:customStyle="1" w:styleId="WW8Num4z1">
    <w:name w:val="WW8Num4z1"/>
    <w:rsid w:val="0033257A"/>
    <w:rPr>
      <w:rFonts w:ascii="Courier New" w:hAnsi="Courier New" w:cs="Courier New"/>
    </w:rPr>
  </w:style>
  <w:style w:type="character" w:customStyle="1" w:styleId="WW8Num4z3">
    <w:name w:val="WW8Num4z3"/>
    <w:rsid w:val="0033257A"/>
    <w:rPr>
      <w:rFonts w:ascii="Symbol" w:hAnsi="Symbol"/>
    </w:rPr>
  </w:style>
  <w:style w:type="character" w:customStyle="1" w:styleId="WW8Num6z0">
    <w:name w:val="WW8Num6z0"/>
    <w:rsid w:val="0033257A"/>
    <w:rPr>
      <w:rFonts w:ascii="Symbol" w:hAnsi="Symbol"/>
    </w:rPr>
  </w:style>
  <w:style w:type="character" w:customStyle="1" w:styleId="WW8Num6z1">
    <w:name w:val="WW8Num6z1"/>
    <w:rsid w:val="0033257A"/>
    <w:rPr>
      <w:rFonts w:ascii="Courier New" w:hAnsi="Courier New" w:cs="Courier New"/>
    </w:rPr>
  </w:style>
  <w:style w:type="character" w:customStyle="1" w:styleId="WW8Num6z2">
    <w:name w:val="WW8Num6z2"/>
    <w:rsid w:val="0033257A"/>
    <w:rPr>
      <w:rFonts w:ascii="Wingdings" w:hAnsi="Wingdings"/>
    </w:rPr>
  </w:style>
  <w:style w:type="character" w:customStyle="1" w:styleId="WW8Num7z0">
    <w:name w:val="WW8Num7z0"/>
    <w:rsid w:val="0033257A"/>
    <w:rPr>
      <w:rFonts w:ascii="Wingdings" w:hAnsi="Wingdings"/>
    </w:rPr>
  </w:style>
  <w:style w:type="character" w:customStyle="1" w:styleId="WW8Num7z1">
    <w:name w:val="WW8Num7z1"/>
    <w:rsid w:val="0033257A"/>
    <w:rPr>
      <w:rFonts w:ascii="Courier New" w:hAnsi="Courier New" w:cs="Courier New"/>
    </w:rPr>
  </w:style>
  <w:style w:type="character" w:customStyle="1" w:styleId="WW8Num7z3">
    <w:name w:val="WW8Num7z3"/>
    <w:rsid w:val="0033257A"/>
    <w:rPr>
      <w:rFonts w:ascii="Symbol" w:hAnsi="Symbol"/>
    </w:rPr>
  </w:style>
  <w:style w:type="character" w:customStyle="1" w:styleId="WW8Num8z0">
    <w:name w:val="WW8Num8z0"/>
    <w:rsid w:val="0033257A"/>
    <w:rPr>
      <w:rFonts w:ascii="Symbol" w:hAnsi="Symbol"/>
    </w:rPr>
  </w:style>
  <w:style w:type="character" w:customStyle="1" w:styleId="WW8Num8z1">
    <w:name w:val="WW8Num8z1"/>
    <w:rsid w:val="0033257A"/>
    <w:rPr>
      <w:rFonts w:ascii="Courier New" w:hAnsi="Courier New" w:cs="Courier New"/>
    </w:rPr>
  </w:style>
  <w:style w:type="character" w:customStyle="1" w:styleId="WW8Num8z2">
    <w:name w:val="WW8Num8z2"/>
    <w:rsid w:val="0033257A"/>
    <w:rPr>
      <w:rFonts w:ascii="Wingdings" w:hAnsi="Wingdings"/>
    </w:rPr>
  </w:style>
  <w:style w:type="character" w:customStyle="1" w:styleId="WW8Num10z0">
    <w:name w:val="WW8Num10z0"/>
    <w:rsid w:val="0033257A"/>
    <w:rPr>
      <w:rFonts w:ascii="Symbol" w:hAnsi="Symbol"/>
    </w:rPr>
  </w:style>
  <w:style w:type="character" w:customStyle="1" w:styleId="WW8Num10z1">
    <w:name w:val="WW8Num10z1"/>
    <w:rsid w:val="0033257A"/>
    <w:rPr>
      <w:rFonts w:ascii="Courier New" w:hAnsi="Courier New" w:cs="Courier New"/>
    </w:rPr>
  </w:style>
  <w:style w:type="character" w:customStyle="1" w:styleId="WW8Num10z2">
    <w:name w:val="WW8Num10z2"/>
    <w:rsid w:val="0033257A"/>
    <w:rPr>
      <w:rFonts w:ascii="Wingdings" w:hAnsi="Wingdings"/>
    </w:rPr>
  </w:style>
  <w:style w:type="character" w:customStyle="1" w:styleId="WW8Num11z0">
    <w:name w:val="WW8Num11z0"/>
    <w:rsid w:val="0033257A"/>
    <w:rPr>
      <w:rFonts w:ascii="Wingdings" w:hAnsi="Wingdings"/>
    </w:rPr>
  </w:style>
  <w:style w:type="character" w:customStyle="1" w:styleId="WW8Num11z1">
    <w:name w:val="WW8Num11z1"/>
    <w:rsid w:val="0033257A"/>
    <w:rPr>
      <w:rFonts w:ascii="Courier New" w:hAnsi="Courier New" w:cs="Courier New"/>
    </w:rPr>
  </w:style>
  <w:style w:type="character" w:customStyle="1" w:styleId="WW8Num11z3">
    <w:name w:val="WW8Num11z3"/>
    <w:rsid w:val="0033257A"/>
    <w:rPr>
      <w:rFonts w:ascii="Symbol" w:hAnsi="Symbol"/>
    </w:rPr>
  </w:style>
  <w:style w:type="character" w:customStyle="1" w:styleId="WW8Num12z0">
    <w:name w:val="WW8Num12z0"/>
    <w:rsid w:val="0033257A"/>
    <w:rPr>
      <w:rFonts w:ascii="Wingdings" w:hAnsi="Wingdings"/>
    </w:rPr>
  </w:style>
  <w:style w:type="character" w:customStyle="1" w:styleId="WW8Num12z1">
    <w:name w:val="WW8Num12z1"/>
    <w:rsid w:val="0033257A"/>
    <w:rPr>
      <w:rFonts w:ascii="Courier New" w:hAnsi="Courier New" w:cs="Courier New"/>
    </w:rPr>
  </w:style>
  <w:style w:type="character" w:customStyle="1" w:styleId="WW8Num12z3">
    <w:name w:val="WW8Num12z3"/>
    <w:rsid w:val="0033257A"/>
    <w:rPr>
      <w:rFonts w:ascii="Symbol" w:hAnsi="Symbol"/>
    </w:rPr>
  </w:style>
  <w:style w:type="character" w:customStyle="1" w:styleId="WW8Num14z0">
    <w:name w:val="WW8Num14z0"/>
    <w:rsid w:val="0033257A"/>
    <w:rPr>
      <w:rFonts w:ascii="Wingdings" w:hAnsi="Wingdings"/>
    </w:rPr>
  </w:style>
  <w:style w:type="character" w:customStyle="1" w:styleId="WW8Num14z1">
    <w:name w:val="WW8Num14z1"/>
    <w:rsid w:val="0033257A"/>
    <w:rPr>
      <w:rFonts w:ascii="Courier New" w:hAnsi="Courier New" w:cs="Courier New"/>
    </w:rPr>
  </w:style>
  <w:style w:type="character" w:customStyle="1" w:styleId="WW8Num14z3">
    <w:name w:val="WW8Num14z3"/>
    <w:rsid w:val="0033257A"/>
    <w:rPr>
      <w:rFonts w:ascii="Symbol" w:hAnsi="Symbol"/>
    </w:rPr>
  </w:style>
  <w:style w:type="character" w:customStyle="1" w:styleId="WW8Num15z0">
    <w:name w:val="WW8Num15z0"/>
    <w:rsid w:val="0033257A"/>
    <w:rPr>
      <w:rFonts w:ascii="Wingdings" w:hAnsi="Wingdings"/>
    </w:rPr>
  </w:style>
  <w:style w:type="character" w:customStyle="1" w:styleId="WW8Num15z1">
    <w:name w:val="WW8Num15z1"/>
    <w:rsid w:val="0033257A"/>
    <w:rPr>
      <w:rFonts w:ascii="Courier New" w:hAnsi="Courier New" w:cs="Courier New"/>
    </w:rPr>
  </w:style>
  <w:style w:type="character" w:customStyle="1" w:styleId="WW8Num15z3">
    <w:name w:val="WW8Num15z3"/>
    <w:rsid w:val="0033257A"/>
    <w:rPr>
      <w:rFonts w:ascii="Symbol" w:hAnsi="Symbol"/>
    </w:rPr>
  </w:style>
  <w:style w:type="character" w:customStyle="1" w:styleId="WW8Num19z0">
    <w:name w:val="WW8Num19z0"/>
    <w:rsid w:val="0033257A"/>
    <w:rPr>
      <w:rFonts w:ascii="Wingdings" w:hAnsi="Wingdings"/>
    </w:rPr>
  </w:style>
  <w:style w:type="character" w:customStyle="1" w:styleId="WW8Num19z1">
    <w:name w:val="WW8Num19z1"/>
    <w:rsid w:val="0033257A"/>
    <w:rPr>
      <w:rFonts w:ascii="Courier New" w:hAnsi="Courier New" w:cs="Courier New"/>
    </w:rPr>
  </w:style>
  <w:style w:type="character" w:customStyle="1" w:styleId="WW8Num19z3">
    <w:name w:val="WW8Num19z3"/>
    <w:rsid w:val="0033257A"/>
    <w:rPr>
      <w:rFonts w:ascii="Symbol" w:hAnsi="Symbol"/>
    </w:rPr>
  </w:style>
  <w:style w:type="character" w:customStyle="1" w:styleId="WW8Num21z0">
    <w:name w:val="WW8Num21z0"/>
    <w:rsid w:val="0033257A"/>
    <w:rPr>
      <w:rFonts w:ascii="Wingdings" w:hAnsi="Wingdings"/>
    </w:rPr>
  </w:style>
  <w:style w:type="character" w:customStyle="1" w:styleId="WW8Num21z1">
    <w:name w:val="WW8Num21z1"/>
    <w:rsid w:val="0033257A"/>
    <w:rPr>
      <w:rFonts w:ascii="Courier New" w:hAnsi="Courier New" w:cs="Courier New"/>
    </w:rPr>
  </w:style>
  <w:style w:type="character" w:customStyle="1" w:styleId="WW8Num21z3">
    <w:name w:val="WW8Num21z3"/>
    <w:rsid w:val="0033257A"/>
    <w:rPr>
      <w:rFonts w:ascii="Symbol" w:hAnsi="Symbol"/>
    </w:rPr>
  </w:style>
  <w:style w:type="character" w:customStyle="1" w:styleId="WW8Num22z0">
    <w:name w:val="WW8Num22z0"/>
    <w:rsid w:val="0033257A"/>
    <w:rPr>
      <w:rFonts w:ascii="Wingdings" w:hAnsi="Wingdings"/>
    </w:rPr>
  </w:style>
  <w:style w:type="character" w:customStyle="1" w:styleId="WW8Num22z1">
    <w:name w:val="WW8Num22z1"/>
    <w:rsid w:val="0033257A"/>
    <w:rPr>
      <w:rFonts w:ascii="Courier New" w:hAnsi="Courier New" w:cs="Courier New"/>
    </w:rPr>
  </w:style>
  <w:style w:type="character" w:customStyle="1" w:styleId="WW8Num22z3">
    <w:name w:val="WW8Num22z3"/>
    <w:rsid w:val="0033257A"/>
    <w:rPr>
      <w:rFonts w:ascii="Symbol" w:hAnsi="Symbol"/>
    </w:rPr>
  </w:style>
  <w:style w:type="character" w:customStyle="1" w:styleId="WW8Num24z0">
    <w:name w:val="WW8Num24z0"/>
    <w:rsid w:val="0033257A"/>
    <w:rPr>
      <w:rFonts w:ascii="Wingdings" w:hAnsi="Wingdings"/>
    </w:rPr>
  </w:style>
  <w:style w:type="character" w:customStyle="1" w:styleId="WW8Num24z1">
    <w:name w:val="WW8Num24z1"/>
    <w:rsid w:val="0033257A"/>
    <w:rPr>
      <w:rFonts w:ascii="Courier New" w:hAnsi="Courier New" w:cs="Courier New"/>
    </w:rPr>
  </w:style>
  <w:style w:type="character" w:customStyle="1" w:styleId="WW8Num24z3">
    <w:name w:val="WW8Num24z3"/>
    <w:rsid w:val="0033257A"/>
    <w:rPr>
      <w:rFonts w:ascii="Symbol" w:hAnsi="Symbol"/>
    </w:rPr>
  </w:style>
  <w:style w:type="character" w:customStyle="1" w:styleId="WW8Num25z0">
    <w:name w:val="WW8Num25z0"/>
    <w:rsid w:val="0033257A"/>
    <w:rPr>
      <w:rFonts w:ascii="Wingdings" w:hAnsi="Wingdings"/>
    </w:rPr>
  </w:style>
  <w:style w:type="character" w:customStyle="1" w:styleId="WW8Num25z1">
    <w:name w:val="WW8Num25z1"/>
    <w:rsid w:val="0033257A"/>
    <w:rPr>
      <w:rFonts w:ascii="Courier New" w:hAnsi="Courier New" w:cs="Courier New"/>
    </w:rPr>
  </w:style>
  <w:style w:type="character" w:customStyle="1" w:styleId="WW8Num25z3">
    <w:name w:val="WW8Num25z3"/>
    <w:rsid w:val="0033257A"/>
    <w:rPr>
      <w:rFonts w:ascii="Symbol" w:hAnsi="Symbol"/>
    </w:rPr>
  </w:style>
  <w:style w:type="character" w:customStyle="1" w:styleId="WW8Num27z0">
    <w:name w:val="WW8Num27z0"/>
    <w:rsid w:val="0033257A"/>
    <w:rPr>
      <w:rFonts w:ascii="Wingdings" w:hAnsi="Wingdings"/>
    </w:rPr>
  </w:style>
  <w:style w:type="character" w:customStyle="1" w:styleId="WW8Num27z1">
    <w:name w:val="WW8Num27z1"/>
    <w:rsid w:val="0033257A"/>
    <w:rPr>
      <w:rFonts w:ascii="Courier New" w:hAnsi="Courier New" w:cs="Courier New"/>
    </w:rPr>
  </w:style>
  <w:style w:type="character" w:customStyle="1" w:styleId="WW8Num27z3">
    <w:name w:val="WW8Num27z3"/>
    <w:rsid w:val="0033257A"/>
    <w:rPr>
      <w:rFonts w:ascii="Symbol" w:hAnsi="Symbol"/>
    </w:rPr>
  </w:style>
  <w:style w:type="character" w:customStyle="1" w:styleId="WW8Num28z0">
    <w:name w:val="WW8Num28z0"/>
    <w:rsid w:val="0033257A"/>
    <w:rPr>
      <w:rFonts w:ascii="Wingdings" w:hAnsi="Wingdings"/>
    </w:rPr>
  </w:style>
  <w:style w:type="character" w:customStyle="1" w:styleId="WW8Num28z1">
    <w:name w:val="WW8Num28z1"/>
    <w:rsid w:val="0033257A"/>
    <w:rPr>
      <w:rFonts w:ascii="Courier New" w:hAnsi="Courier New" w:cs="Courier New"/>
    </w:rPr>
  </w:style>
  <w:style w:type="character" w:customStyle="1" w:styleId="WW8Num28z3">
    <w:name w:val="WW8Num28z3"/>
    <w:rsid w:val="0033257A"/>
    <w:rPr>
      <w:rFonts w:ascii="Symbol" w:hAnsi="Symbol"/>
    </w:rPr>
  </w:style>
  <w:style w:type="character" w:customStyle="1" w:styleId="WW8Num29z0">
    <w:name w:val="WW8Num29z0"/>
    <w:rsid w:val="0033257A"/>
    <w:rPr>
      <w:rFonts w:ascii="Wingdings" w:hAnsi="Wingdings"/>
    </w:rPr>
  </w:style>
  <w:style w:type="character" w:customStyle="1" w:styleId="WW8Num29z1">
    <w:name w:val="WW8Num29z1"/>
    <w:rsid w:val="0033257A"/>
    <w:rPr>
      <w:rFonts w:ascii="Courier New" w:hAnsi="Courier New" w:cs="Courier New"/>
    </w:rPr>
  </w:style>
  <w:style w:type="character" w:customStyle="1" w:styleId="WW8Num29z3">
    <w:name w:val="WW8Num29z3"/>
    <w:rsid w:val="0033257A"/>
    <w:rPr>
      <w:rFonts w:ascii="Symbol" w:hAnsi="Symbol"/>
    </w:rPr>
  </w:style>
  <w:style w:type="character" w:customStyle="1" w:styleId="WW8Num31z0">
    <w:name w:val="WW8Num31z0"/>
    <w:rsid w:val="0033257A"/>
    <w:rPr>
      <w:rFonts w:ascii="Wingdings" w:hAnsi="Wingdings"/>
    </w:rPr>
  </w:style>
  <w:style w:type="character" w:customStyle="1" w:styleId="WW8Num31z1">
    <w:name w:val="WW8Num31z1"/>
    <w:rsid w:val="0033257A"/>
    <w:rPr>
      <w:rFonts w:ascii="Courier New" w:hAnsi="Courier New" w:cs="Courier New"/>
    </w:rPr>
  </w:style>
  <w:style w:type="character" w:customStyle="1" w:styleId="WW8Num31z3">
    <w:name w:val="WW8Num31z3"/>
    <w:rsid w:val="0033257A"/>
    <w:rPr>
      <w:rFonts w:ascii="Symbol" w:hAnsi="Symbol"/>
    </w:rPr>
  </w:style>
  <w:style w:type="character" w:customStyle="1" w:styleId="WW8Num32z0">
    <w:name w:val="WW8Num32z0"/>
    <w:rsid w:val="0033257A"/>
    <w:rPr>
      <w:rFonts w:ascii="Wingdings" w:hAnsi="Wingdings"/>
    </w:rPr>
  </w:style>
  <w:style w:type="character" w:customStyle="1" w:styleId="WW8Num32z1">
    <w:name w:val="WW8Num32z1"/>
    <w:rsid w:val="0033257A"/>
    <w:rPr>
      <w:rFonts w:ascii="Courier New" w:hAnsi="Courier New" w:cs="Courier New"/>
    </w:rPr>
  </w:style>
  <w:style w:type="character" w:customStyle="1" w:styleId="WW8Num32z3">
    <w:name w:val="WW8Num32z3"/>
    <w:rsid w:val="0033257A"/>
    <w:rPr>
      <w:rFonts w:ascii="Symbol" w:hAnsi="Symbol"/>
    </w:rPr>
  </w:style>
  <w:style w:type="character" w:customStyle="1" w:styleId="WW8Num33z0">
    <w:name w:val="WW8Num33z0"/>
    <w:rsid w:val="0033257A"/>
    <w:rPr>
      <w:rFonts w:ascii="Wingdings" w:hAnsi="Wingdings"/>
    </w:rPr>
  </w:style>
  <w:style w:type="character" w:customStyle="1" w:styleId="WW8Num33z1">
    <w:name w:val="WW8Num33z1"/>
    <w:rsid w:val="0033257A"/>
    <w:rPr>
      <w:rFonts w:ascii="Courier New" w:hAnsi="Courier New" w:cs="Courier New"/>
    </w:rPr>
  </w:style>
  <w:style w:type="character" w:customStyle="1" w:styleId="WW8Num33z3">
    <w:name w:val="WW8Num33z3"/>
    <w:rsid w:val="0033257A"/>
    <w:rPr>
      <w:rFonts w:ascii="Symbol" w:hAnsi="Symbol"/>
    </w:rPr>
  </w:style>
  <w:style w:type="character" w:customStyle="1" w:styleId="WW8Num34z0">
    <w:name w:val="WW8Num34z0"/>
    <w:rsid w:val="0033257A"/>
    <w:rPr>
      <w:rFonts w:ascii="Wingdings" w:hAnsi="Wingdings"/>
    </w:rPr>
  </w:style>
  <w:style w:type="character" w:customStyle="1" w:styleId="WW8Num34z1">
    <w:name w:val="WW8Num34z1"/>
    <w:rsid w:val="0033257A"/>
    <w:rPr>
      <w:rFonts w:ascii="Courier New" w:hAnsi="Courier New" w:cs="Courier New"/>
    </w:rPr>
  </w:style>
  <w:style w:type="character" w:customStyle="1" w:styleId="WW8Num34z3">
    <w:name w:val="WW8Num34z3"/>
    <w:rsid w:val="0033257A"/>
    <w:rPr>
      <w:rFonts w:ascii="Symbol" w:hAnsi="Symbol"/>
    </w:rPr>
  </w:style>
  <w:style w:type="character" w:customStyle="1" w:styleId="WW8Num35z0">
    <w:name w:val="WW8Num35z0"/>
    <w:rsid w:val="0033257A"/>
    <w:rPr>
      <w:rFonts w:ascii="Wingdings" w:hAnsi="Wingdings"/>
    </w:rPr>
  </w:style>
  <w:style w:type="character" w:customStyle="1" w:styleId="WW8Num35z1">
    <w:name w:val="WW8Num35z1"/>
    <w:rsid w:val="0033257A"/>
    <w:rPr>
      <w:rFonts w:ascii="Courier New" w:hAnsi="Courier New" w:cs="Courier New"/>
    </w:rPr>
  </w:style>
  <w:style w:type="character" w:customStyle="1" w:styleId="WW8Num35z3">
    <w:name w:val="WW8Num35z3"/>
    <w:rsid w:val="0033257A"/>
    <w:rPr>
      <w:rFonts w:ascii="Symbol" w:hAnsi="Symbol"/>
    </w:rPr>
  </w:style>
  <w:style w:type="character" w:customStyle="1" w:styleId="WW8Num36z0">
    <w:name w:val="WW8Num36z0"/>
    <w:rsid w:val="0033257A"/>
    <w:rPr>
      <w:rFonts w:ascii="Symbol" w:hAnsi="Symbol"/>
    </w:rPr>
  </w:style>
  <w:style w:type="character" w:customStyle="1" w:styleId="WW8Num36z1">
    <w:name w:val="WW8Num36z1"/>
    <w:rsid w:val="0033257A"/>
    <w:rPr>
      <w:rFonts w:ascii="Courier New" w:hAnsi="Courier New" w:cs="Courier New"/>
    </w:rPr>
  </w:style>
  <w:style w:type="character" w:customStyle="1" w:styleId="WW8Num36z2">
    <w:name w:val="WW8Num36z2"/>
    <w:rsid w:val="0033257A"/>
    <w:rPr>
      <w:rFonts w:ascii="Wingdings" w:hAnsi="Wingdings"/>
    </w:rPr>
  </w:style>
  <w:style w:type="character" w:customStyle="1" w:styleId="WW8Num37z0">
    <w:name w:val="WW8Num37z0"/>
    <w:rsid w:val="0033257A"/>
    <w:rPr>
      <w:rFonts w:ascii="Wingdings" w:hAnsi="Wingdings"/>
    </w:rPr>
  </w:style>
  <w:style w:type="character" w:customStyle="1" w:styleId="WW8Num37z1">
    <w:name w:val="WW8Num37z1"/>
    <w:rsid w:val="0033257A"/>
    <w:rPr>
      <w:rFonts w:ascii="Courier New" w:hAnsi="Courier New" w:cs="Courier New"/>
    </w:rPr>
  </w:style>
  <w:style w:type="character" w:customStyle="1" w:styleId="WW8Num37z3">
    <w:name w:val="WW8Num37z3"/>
    <w:rsid w:val="0033257A"/>
    <w:rPr>
      <w:rFonts w:ascii="Symbol" w:hAnsi="Symbol"/>
    </w:rPr>
  </w:style>
  <w:style w:type="character" w:customStyle="1" w:styleId="1a">
    <w:name w:val="Основной шрифт абзаца1"/>
    <w:rsid w:val="0033257A"/>
  </w:style>
  <w:style w:type="character" w:customStyle="1" w:styleId="Zag11">
    <w:name w:val="Zag_11"/>
    <w:rsid w:val="0033257A"/>
  </w:style>
  <w:style w:type="character" w:customStyle="1" w:styleId="aff1">
    <w:name w:val="Основной текст с отступом Знак"/>
    <w:rsid w:val="0033257A"/>
    <w:rPr>
      <w:rFonts w:ascii="Times New Roman" w:eastAsia="Times New Roman" w:hAnsi="Times New Roman"/>
      <w:sz w:val="28"/>
      <w:szCs w:val="24"/>
    </w:rPr>
  </w:style>
  <w:style w:type="character" w:customStyle="1" w:styleId="aff2">
    <w:name w:val="Символ нумерации"/>
    <w:rsid w:val="0033257A"/>
  </w:style>
  <w:style w:type="character" w:customStyle="1" w:styleId="aff3">
    <w:name w:val="Маркеры списка"/>
    <w:rsid w:val="0033257A"/>
    <w:rPr>
      <w:rFonts w:ascii="OpenSymbol" w:eastAsia="OpenSymbol" w:hAnsi="OpenSymbol" w:cs="OpenSymbol"/>
    </w:rPr>
  </w:style>
  <w:style w:type="paragraph" w:customStyle="1" w:styleId="aff4">
    <w:name w:val="Заголовок"/>
    <w:basedOn w:val="a"/>
    <w:next w:val="afd"/>
    <w:rsid w:val="0033257A"/>
    <w:pPr>
      <w:keepNext/>
      <w:spacing w:before="240" w:after="120"/>
    </w:pPr>
    <w:rPr>
      <w:rFonts w:ascii="Liberation Sans" w:eastAsia="DejaVu Sans" w:hAnsi="Liberation Sans" w:cs="DejaVu Sans"/>
      <w:sz w:val="28"/>
      <w:szCs w:val="28"/>
      <w:lang w:eastAsia="ar-SA"/>
    </w:rPr>
  </w:style>
  <w:style w:type="paragraph" w:styleId="aff5">
    <w:name w:val="List"/>
    <w:basedOn w:val="afd"/>
    <w:rsid w:val="0033257A"/>
    <w:rPr>
      <w:rFonts w:cs="Calibri"/>
      <w:lang w:eastAsia="ar-SA"/>
    </w:rPr>
  </w:style>
  <w:style w:type="paragraph" w:customStyle="1" w:styleId="1b">
    <w:name w:val="Указатель1"/>
    <w:basedOn w:val="a"/>
    <w:rsid w:val="0033257A"/>
    <w:pPr>
      <w:suppressLineNumbers/>
    </w:pPr>
    <w:rPr>
      <w:rFonts w:ascii="Calibri" w:eastAsia="Calibri" w:hAnsi="Calibri" w:cs="Calibri"/>
      <w:lang w:eastAsia="ar-SA"/>
    </w:rPr>
  </w:style>
  <w:style w:type="character" w:customStyle="1" w:styleId="1c">
    <w:name w:val="Верхний колонтитул Знак1"/>
    <w:basedOn w:val="a0"/>
    <w:uiPriority w:val="99"/>
    <w:rsid w:val="0033257A"/>
    <w:rPr>
      <w:rFonts w:ascii="Calibri" w:eastAsia="Calibri" w:hAnsi="Calibri" w:cs="Calibri"/>
      <w:lang w:eastAsia="ar-SA"/>
    </w:rPr>
  </w:style>
  <w:style w:type="character" w:customStyle="1" w:styleId="1d">
    <w:name w:val="Нижний колонтитул Знак1"/>
    <w:basedOn w:val="a0"/>
    <w:uiPriority w:val="99"/>
    <w:rsid w:val="0033257A"/>
    <w:rPr>
      <w:rFonts w:ascii="Calibri" w:eastAsia="Calibri" w:hAnsi="Calibri" w:cs="Calibri"/>
      <w:lang w:eastAsia="ar-SA"/>
    </w:rPr>
  </w:style>
  <w:style w:type="paragraph" w:styleId="aff6">
    <w:name w:val="Body Text Indent"/>
    <w:basedOn w:val="a"/>
    <w:link w:val="1e"/>
    <w:rsid w:val="0033257A"/>
    <w:pPr>
      <w:spacing w:after="0" w:line="240" w:lineRule="auto"/>
      <w:ind w:firstLine="1080"/>
      <w:jc w:val="both"/>
    </w:pPr>
    <w:rPr>
      <w:rFonts w:ascii="Times New Roman" w:eastAsia="Times New Roman" w:hAnsi="Times New Roman" w:cs="Calibri"/>
      <w:sz w:val="28"/>
      <w:szCs w:val="24"/>
      <w:lang w:eastAsia="ar-SA"/>
    </w:rPr>
  </w:style>
  <w:style w:type="character" w:customStyle="1" w:styleId="1e">
    <w:name w:val="Основной текст с отступом Знак1"/>
    <w:basedOn w:val="a0"/>
    <w:link w:val="aff6"/>
    <w:rsid w:val="0033257A"/>
    <w:rPr>
      <w:rFonts w:eastAsia="Times New Roman" w:cs="Calibri"/>
      <w:szCs w:val="24"/>
      <w:lang w:eastAsia="ar-SA"/>
    </w:rPr>
  </w:style>
  <w:style w:type="paragraph" w:customStyle="1" w:styleId="aff7">
    <w:name w:val="Содержимое таблицы"/>
    <w:basedOn w:val="a"/>
    <w:rsid w:val="0033257A"/>
    <w:pPr>
      <w:suppressLineNumbers/>
    </w:pPr>
    <w:rPr>
      <w:rFonts w:ascii="Calibri" w:eastAsia="Calibri" w:hAnsi="Calibri" w:cs="Calibri"/>
      <w:lang w:eastAsia="ar-SA"/>
    </w:rPr>
  </w:style>
  <w:style w:type="paragraph" w:customStyle="1" w:styleId="aff8">
    <w:name w:val="Заголовок таблицы"/>
    <w:basedOn w:val="aff7"/>
    <w:rsid w:val="0033257A"/>
    <w:pPr>
      <w:jc w:val="center"/>
    </w:pPr>
    <w:rPr>
      <w:b/>
      <w:bCs/>
    </w:rPr>
  </w:style>
  <w:style w:type="paragraph" w:styleId="33">
    <w:name w:val="Body Text 3"/>
    <w:basedOn w:val="a"/>
    <w:link w:val="34"/>
    <w:unhideWhenUsed/>
    <w:rsid w:val="0033257A"/>
    <w:pPr>
      <w:spacing w:after="120"/>
    </w:pPr>
    <w:rPr>
      <w:rFonts w:ascii="Calibri" w:eastAsia="Calibri" w:hAnsi="Calibri" w:cs="Calibri"/>
      <w:sz w:val="16"/>
      <w:szCs w:val="16"/>
      <w:lang w:eastAsia="ar-SA"/>
    </w:rPr>
  </w:style>
  <w:style w:type="character" w:customStyle="1" w:styleId="34">
    <w:name w:val="Основной текст 3 Знак"/>
    <w:basedOn w:val="a0"/>
    <w:link w:val="33"/>
    <w:rsid w:val="0033257A"/>
    <w:rPr>
      <w:rFonts w:ascii="Calibri" w:eastAsia="Calibri" w:hAnsi="Calibri" w:cs="Calibri"/>
      <w:sz w:val="16"/>
      <w:szCs w:val="16"/>
      <w:lang w:eastAsia="ar-SA"/>
    </w:rPr>
  </w:style>
  <w:style w:type="paragraph" w:customStyle="1" w:styleId="1f">
    <w:name w:val="Обычный1"/>
    <w:rsid w:val="0033257A"/>
    <w:pPr>
      <w:widowControl w:val="0"/>
      <w:snapToGrid w:val="0"/>
      <w:spacing w:line="240" w:lineRule="auto"/>
    </w:pPr>
    <w:rPr>
      <w:rFonts w:eastAsia="Times New Roman" w:cs="Times New Roman"/>
      <w:sz w:val="24"/>
      <w:szCs w:val="20"/>
      <w:lang w:eastAsia="ru-RU"/>
    </w:rPr>
  </w:style>
  <w:style w:type="character" w:styleId="aff9">
    <w:name w:val="endnote reference"/>
    <w:semiHidden/>
    <w:rsid w:val="0033257A"/>
    <w:rPr>
      <w:vertAlign w:val="superscript"/>
    </w:rPr>
  </w:style>
  <w:style w:type="table" w:customStyle="1" w:styleId="41">
    <w:name w:val="Сетка таблицы4"/>
    <w:basedOn w:val="a1"/>
    <w:next w:val="a5"/>
    <w:uiPriority w:val="59"/>
    <w:rsid w:val="0033257A"/>
    <w:pPr>
      <w:spacing w:line="240" w:lineRule="auto"/>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2">
    <w:name w:val="Нет списка4"/>
    <w:next w:val="a2"/>
    <w:semiHidden/>
    <w:unhideWhenUsed/>
    <w:rsid w:val="0033257A"/>
  </w:style>
  <w:style w:type="paragraph" w:customStyle="1" w:styleId="25">
    <w:name w:val="Обычный2"/>
    <w:rsid w:val="0033257A"/>
    <w:pPr>
      <w:widowControl w:val="0"/>
      <w:snapToGrid w:val="0"/>
      <w:spacing w:line="240" w:lineRule="auto"/>
    </w:pPr>
    <w:rPr>
      <w:rFonts w:eastAsia="Times New Roman" w:cs="Times New Roman"/>
      <w:sz w:val="24"/>
      <w:szCs w:val="20"/>
      <w:lang w:eastAsia="ru-RU"/>
    </w:rPr>
  </w:style>
  <w:style w:type="table" w:customStyle="1" w:styleId="51">
    <w:name w:val="Сетка таблицы5"/>
    <w:basedOn w:val="a1"/>
    <w:next w:val="a5"/>
    <w:rsid w:val="0033257A"/>
    <w:pPr>
      <w:spacing w:line="240" w:lineRule="auto"/>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0">
    <w:name w:val="c0"/>
    <w:basedOn w:val="a0"/>
    <w:rsid w:val="0033257A"/>
  </w:style>
  <w:style w:type="paragraph" w:customStyle="1" w:styleId="c2c6c24c46">
    <w:name w:val="c2 c6 c24 c46"/>
    <w:basedOn w:val="a"/>
    <w:rsid w:val="0033257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c6c24c40">
    <w:name w:val="c2 c6 c24 c40"/>
    <w:basedOn w:val="a"/>
    <w:rsid w:val="0033257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6">
    <w:name w:val="Без интервала2"/>
    <w:rsid w:val="0033257A"/>
    <w:pPr>
      <w:spacing w:line="240" w:lineRule="auto"/>
    </w:pPr>
    <w:rPr>
      <w:rFonts w:ascii="Calibri" w:eastAsia="Times New Roman" w:hAnsi="Calibri" w:cs="Times New Roman"/>
      <w:sz w:val="22"/>
      <w:lang w:eastAsia="ru-RU"/>
    </w:rPr>
  </w:style>
  <w:style w:type="paragraph" w:customStyle="1" w:styleId="c2">
    <w:name w:val="c2"/>
    <w:basedOn w:val="a"/>
    <w:rsid w:val="0033257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8c0">
    <w:name w:val="c8 c0"/>
    <w:basedOn w:val="a0"/>
    <w:rsid w:val="0033257A"/>
  </w:style>
  <w:style w:type="paragraph" w:customStyle="1" w:styleId="c2c14">
    <w:name w:val="c2 c14"/>
    <w:basedOn w:val="a"/>
    <w:rsid w:val="0033257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2c0">
    <w:name w:val="c12 c0"/>
    <w:basedOn w:val="a0"/>
    <w:rsid w:val="0033257A"/>
  </w:style>
  <w:style w:type="paragraph" w:customStyle="1" w:styleId="c4c5">
    <w:name w:val="c4 c5"/>
    <w:basedOn w:val="a"/>
    <w:rsid w:val="0033257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c9">
    <w:name w:val="c4 c9"/>
    <w:basedOn w:val="a"/>
    <w:rsid w:val="0033257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
    <w:name w:val="c4"/>
    <w:basedOn w:val="a"/>
    <w:rsid w:val="0033257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c6">
    <w:name w:val="c0 c6"/>
    <w:basedOn w:val="a0"/>
    <w:rsid w:val="0033257A"/>
  </w:style>
  <w:style w:type="character" w:customStyle="1" w:styleId="c0c1">
    <w:name w:val="c0 c1"/>
    <w:basedOn w:val="a0"/>
    <w:rsid w:val="0033257A"/>
  </w:style>
  <w:style w:type="paragraph" w:customStyle="1" w:styleId="27">
    <w:name w:val="Стиль2"/>
    <w:basedOn w:val="a"/>
    <w:rsid w:val="0033257A"/>
    <w:pPr>
      <w:widowControl w:val="0"/>
      <w:suppressAutoHyphens/>
      <w:spacing w:after="0" w:line="100" w:lineRule="atLeast"/>
      <w:ind w:right="-8"/>
      <w:jc w:val="both"/>
    </w:pPr>
    <w:rPr>
      <w:rFonts w:ascii="Times New Roman" w:eastAsia="Arial Unicode MS" w:hAnsi="Times New Roman" w:cs="Tahoma"/>
      <w:color w:val="000000"/>
      <w:sz w:val="24"/>
      <w:szCs w:val="24"/>
      <w:lang w:val="en-US" w:bidi="en-US"/>
    </w:rPr>
  </w:style>
  <w:style w:type="character" w:customStyle="1" w:styleId="bc">
    <w:name w:val="bc"/>
    <w:basedOn w:val="a0"/>
    <w:rsid w:val="0033257A"/>
  </w:style>
  <w:style w:type="character" w:customStyle="1" w:styleId="font21">
    <w:name w:val="font21"/>
    <w:basedOn w:val="a0"/>
    <w:rsid w:val="0033257A"/>
  </w:style>
  <w:style w:type="character" w:customStyle="1" w:styleId="font20">
    <w:name w:val="font20"/>
    <w:basedOn w:val="a0"/>
    <w:rsid w:val="0033257A"/>
  </w:style>
  <w:style w:type="paragraph" w:customStyle="1" w:styleId="c5c4">
    <w:name w:val="c5 c4"/>
    <w:basedOn w:val="a"/>
    <w:rsid w:val="0033257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c3">
    <w:name w:val="c0 c3"/>
    <w:basedOn w:val="a0"/>
    <w:rsid w:val="0033257A"/>
  </w:style>
  <w:style w:type="character" w:customStyle="1" w:styleId="font16">
    <w:name w:val="font16"/>
    <w:basedOn w:val="a0"/>
    <w:rsid w:val="0033257A"/>
  </w:style>
  <w:style w:type="character" w:customStyle="1" w:styleId="font14">
    <w:name w:val="font14"/>
    <w:basedOn w:val="a0"/>
    <w:rsid w:val="0033257A"/>
  </w:style>
  <w:style w:type="character" w:customStyle="1" w:styleId="c0c16c7">
    <w:name w:val="c0 c16 c7"/>
    <w:basedOn w:val="a0"/>
    <w:rsid w:val="0033257A"/>
  </w:style>
  <w:style w:type="character" w:customStyle="1" w:styleId="c0c16">
    <w:name w:val="c0 c16"/>
    <w:basedOn w:val="a0"/>
    <w:rsid w:val="0033257A"/>
  </w:style>
  <w:style w:type="character" w:customStyle="1" w:styleId="c0c3c7">
    <w:name w:val="c0 c3 c7"/>
    <w:basedOn w:val="a0"/>
    <w:rsid w:val="0033257A"/>
  </w:style>
  <w:style w:type="character" w:customStyle="1" w:styleId="c0c7">
    <w:name w:val="c0 c7"/>
    <w:basedOn w:val="a0"/>
    <w:rsid w:val="0033257A"/>
  </w:style>
  <w:style w:type="paragraph" w:customStyle="1" w:styleId="c4c6">
    <w:name w:val="c4 c6"/>
    <w:basedOn w:val="a"/>
    <w:rsid w:val="0033257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c19">
    <w:name w:val="c0 c19"/>
    <w:basedOn w:val="a0"/>
    <w:rsid w:val="0033257A"/>
  </w:style>
  <w:style w:type="character" w:customStyle="1" w:styleId="c9c0">
    <w:name w:val="c9 c0"/>
    <w:basedOn w:val="a0"/>
    <w:rsid w:val="0033257A"/>
  </w:style>
  <w:style w:type="paragraph" w:customStyle="1" w:styleId="c1">
    <w:name w:val="c1"/>
    <w:basedOn w:val="a"/>
    <w:rsid w:val="0033257A"/>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52">
    <w:name w:val="Нет списка5"/>
    <w:next w:val="a2"/>
    <w:uiPriority w:val="99"/>
    <w:semiHidden/>
    <w:unhideWhenUsed/>
    <w:rsid w:val="0033257A"/>
  </w:style>
  <w:style w:type="paragraph" w:customStyle="1" w:styleId="western">
    <w:name w:val="western"/>
    <w:basedOn w:val="a"/>
    <w:rsid w:val="0033257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ighlight">
    <w:name w:val="highlight"/>
    <w:basedOn w:val="a0"/>
    <w:rsid w:val="0033257A"/>
  </w:style>
  <w:style w:type="paragraph" w:customStyle="1" w:styleId="obichny1">
    <w:name w:val="obichny1"/>
    <w:basedOn w:val="a"/>
    <w:rsid w:val="0033257A"/>
    <w:pPr>
      <w:spacing w:before="150" w:after="90" w:line="240" w:lineRule="auto"/>
      <w:ind w:left="300" w:right="450"/>
      <w:jc w:val="both"/>
    </w:pPr>
    <w:rPr>
      <w:rFonts w:ascii="Arial" w:eastAsia="Times New Roman" w:hAnsi="Arial" w:cs="Arial"/>
      <w:b/>
      <w:bCs/>
      <w:sz w:val="20"/>
      <w:szCs w:val="20"/>
      <w:lang w:eastAsia="ru-RU"/>
    </w:rPr>
  </w:style>
  <w:style w:type="paragraph" w:styleId="28">
    <w:name w:val="Body Text Indent 2"/>
    <w:basedOn w:val="a"/>
    <w:link w:val="29"/>
    <w:rsid w:val="0033257A"/>
    <w:pPr>
      <w:spacing w:after="120" w:line="480" w:lineRule="auto"/>
      <w:ind w:left="283"/>
    </w:pPr>
    <w:rPr>
      <w:rFonts w:ascii="Times New Roman" w:eastAsia="Times New Roman" w:hAnsi="Times New Roman" w:cs="Times New Roman"/>
      <w:sz w:val="24"/>
      <w:szCs w:val="24"/>
      <w:lang w:eastAsia="ru-RU"/>
    </w:rPr>
  </w:style>
  <w:style w:type="character" w:customStyle="1" w:styleId="29">
    <w:name w:val="Основной текст с отступом 2 Знак"/>
    <w:basedOn w:val="a0"/>
    <w:link w:val="28"/>
    <w:rsid w:val="0033257A"/>
    <w:rPr>
      <w:rFonts w:eastAsia="Times New Roman" w:cs="Times New Roman"/>
      <w:sz w:val="24"/>
      <w:szCs w:val="24"/>
      <w:lang w:eastAsia="ru-RU"/>
    </w:rPr>
  </w:style>
  <w:style w:type="character" w:styleId="affa">
    <w:name w:val="FollowedHyperlink"/>
    <w:basedOn w:val="a0"/>
    <w:uiPriority w:val="99"/>
    <w:semiHidden/>
    <w:unhideWhenUsed/>
    <w:rsid w:val="0033257A"/>
    <w:rPr>
      <w:color w:val="800080" w:themeColor="followedHyperlink"/>
      <w:u w:val="single"/>
    </w:rPr>
  </w:style>
  <w:style w:type="numbering" w:customStyle="1" w:styleId="61">
    <w:name w:val="Нет списка6"/>
    <w:next w:val="a2"/>
    <w:uiPriority w:val="99"/>
    <w:semiHidden/>
    <w:rsid w:val="0033257A"/>
  </w:style>
  <w:style w:type="paragraph" w:customStyle="1" w:styleId="affb">
    <w:name w:val="Знак"/>
    <w:basedOn w:val="a"/>
    <w:rsid w:val="0033257A"/>
    <w:pPr>
      <w:spacing w:after="160" w:line="240" w:lineRule="exact"/>
    </w:pPr>
    <w:rPr>
      <w:rFonts w:ascii="Verdana" w:eastAsia="Times New Roman" w:hAnsi="Verdana" w:cs="Times New Roman"/>
      <w:sz w:val="20"/>
      <w:szCs w:val="20"/>
      <w:lang w:val="en-US"/>
    </w:rPr>
  </w:style>
  <w:style w:type="table" w:customStyle="1" w:styleId="62">
    <w:name w:val="Сетка таблицы6"/>
    <w:basedOn w:val="a1"/>
    <w:next w:val="a5"/>
    <w:rsid w:val="0033257A"/>
    <w:pPr>
      <w:spacing w:line="240" w:lineRule="auto"/>
    </w:pPr>
    <w:rPr>
      <w:rFonts w:eastAsia="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35">
    <w:name w:val="Заголовок 3+"/>
    <w:basedOn w:val="a"/>
    <w:rsid w:val="0033257A"/>
    <w:pPr>
      <w:widowControl w:val="0"/>
      <w:overflowPunct w:val="0"/>
      <w:autoSpaceDE w:val="0"/>
      <w:autoSpaceDN w:val="0"/>
      <w:adjustRightInd w:val="0"/>
      <w:spacing w:before="240" w:after="0" w:line="240" w:lineRule="auto"/>
      <w:jc w:val="center"/>
      <w:textAlignment w:val="baseline"/>
    </w:pPr>
    <w:rPr>
      <w:rFonts w:ascii="Times New Roman" w:eastAsia="Times New Roman" w:hAnsi="Times New Roman" w:cs="Times New Roman"/>
      <w:b/>
      <w:sz w:val="28"/>
      <w:szCs w:val="20"/>
      <w:lang w:eastAsia="ru-RU"/>
    </w:rPr>
  </w:style>
  <w:style w:type="paragraph" w:customStyle="1" w:styleId="2a">
    <w:name w:val="текст 2 кл"/>
    <w:basedOn w:val="a"/>
    <w:rsid w:val="0033257A"/>
    <w:pPr>
      <w:widowControl w:val="0"/>
      <w:autoSpaceDE w:val="0"/>
      <w:autoSpaceDN w:val="0"/>
      <w:spacing w:after="0" w:line="330" w:lineRule="exact"/>
      <w:ind w:firstLine="720"/>
    </w:pPr>
    <w:rPr>
      <w:rFonts w:ascii="Times New Roman" w:eastAsia="MS Mincho" w:hAnsi="Times New Roman" w:cs="Times New Roman"/>
      <w:sz w:val="30"/>
      <w:szCs w:val="30"/>
      <w:lang w:eastAsia="ja-JP"/>
    </w:rPr>
  </w:style>
  <w:style w:type="paragraph" w:styleId="affc">
    <w:name w:val="footnote text"/>
    <w:basedOn w:val="a"/>
    <w:link w:val="affd"/>
    <w:rsid w:val="0033257A"/>
    <w:pPr>
      <w:widowControl w:val="0"/>
      <w:overflowPunct w:val="0"/>
      <w:autoSpaceDE w:val="0"/>
      <w:autoSpaceDN w:val="0"/>
      <w:adjustRightInd w:val="0"/>
      <w:spacing w:after="0" w:line="360" w:lineRule="auto"/>
      <w:ind w:firstLine="709"/>
      <w:textAlignment w:val="baseline"/>
    </w:pPr>
    <w:rPr>
      <w:rFonts w:ascii="Times New Roman" w:eastAsia="Times New Roman" w:hAnsi="Times New Roman" w:cs="Times New Roman"/>
      <w:sz w:val="20"/>
      <w:szCs w:val="20"/>
      <w:lang w:eastAsia="ru-RU"/>
    </w:rPr>
  </w:style>
  <w:style w:type="character" w:customStyle="1" w:styleId="affd">
    <w:name w:val="Текст сноски Знак"/>
    <w:basedOn w:val="a0"/>
    <w:link w:val="affc"/>
    <w:rsid w:val="0033257A"/>
    <w:rPr>
      <w:rFonts w:eastAsia="Times New Roman" w:cs="Times New Roman"/>
      <w:sz w:val="20"/>
      <w:szCs w:val="20"/>
      <w:lang w:eastAsia="ru-RU"/>
    </w:rPr>
  </w:style>
  <w:style w:type="character" w:styleId="affe">
    <w:name w:val="footnote reference"/>
    <w:basedOn w:val="a0"/>
    <w:rsid w:val="0033257A"/>
    <w:rPr>
      <w:sz w:val="20"/>
      <w:vertAlign w:val="superscript"/>
    </w:rPr>
  </w:style>
  <w:style w:type="character" w:styleId="afff">
    <w:name w:val="annotation reference"/>
    <w:basedOn w:val="a0"/>
    <w:rsid w:val="0033257A"/>
    <w:rPr>
      <w:sz w:val="16"/>
      <w:szCs w:val="16"/>
    </w:rPr>
  </w:style>
  <w:style w:type="paragraph" w:styleId="afff0">
    <w:name w:val="annotation text"/>
    <w:basedOn w:val="a"/>
    <w:link w:val="afff1"/>
    <w:rsid w:val="0033257A"/>
    <w:pPr>
      <w:spacing w:after="0" w:line="240" w:lineRule="auto"/>
      <w:ind w:firstLine="567"/>
      <w:jc w:val="both"/>
    </w:pPr>
    <w:rPr>
      <w:rFonts w:ascii="Times New Roman" w:eastAsia="Times New Roman" w:hAnsi="Times New Roman" w:cs="Times New Roman"/>
      <w:sz w:val="20"/>
      <w:szCs w:val="20"/>
      <w:lang w:eastAsia="ru-RU"/>
    </w:rPr>
  </w:style>
  <w:style w:type="character" w:customStyle="1" w:styleId="afff1">
    <w:name w:val="Текст примечания Знак"/>
    <w:basedOn w:val="a0"/>
    <w:link w:val="afff0"/>
    <w:rsid w:val="0033257A"/>
    <w:rPr>
      <w:rFonts w:eastAsia="Times New Roman" w:cs="Times New Roman"/>
      <w:sz w:val="20"/>
      <w:szCs w:val="20"/>
      <w:lang w:eastAsia="ru-RU"/>
    </w:rPr>
  </w:style>
  <w:style w:type="paragraph" w:styleId="36">
    <w:name w:val="Body Text Indent 3"/>
    <w:basedOn w:val="a"/>
    <w:link w:val="37"/>
    <w:uiPriority w:val="99"/>
    <w:unhideWhenUsed/>
    <w:rsid w:val="0033257A"/>
    <w:pPr>
      <w:widowControl w:val="0"/>
      <w:overflowPunct w:val="0"/>
      <w:autoSpaceDE w:val="0"/>
      <w:autoSpaceDN w:val="0"/>
      <w:adjustRightInd w:val="0"/>
      <w:spacing w:after="120" w:line="360" w:lineRule="auto"/>
      <w:ind w:left="283" w:firstLine="709"/>
      <w:textAlignment w:val="baseline"/>
    </w:pPr>
    <w:rPr>
      <w:rFonts w:ascii="Times New Roman" w:eastAsia="Times New Roman" w:hAnsi="Times New Roman" w:cs="Times New Roman"/>
      <w:sz w:val="16"/>
      <w:szCs w:val="16"/>
      <w:lang w:eastAsia="ru-RU"/>
    </w:rPr>
  </w:style>
  <w:style w:type="character" w:customStyle="1" w:styleId="37">
    <w:name w:val="Основной текст с отступом 3 Знак"/>
    <w:basedOn w:val="a0"/>
    <w:link w:val="36"/>
    <w:uiPriority w:val="99"/>
    <w:rsid w:val="0033257A"/>
    <w:rPr>
      <w:rFonts w:eastAsia="Times New Roman" w:cs="Times New Roman"/>
      <w:sz w:val="16"/>
      <w:szCs w:val="16"/>
      <w:lang w:eastAsia="ru-RU"/>
    </w:rPr>
  </w:style>
  <w:style w:type="paragraph" w:styleId="afff2">
    <w:name w:val="annotation subject"/>
    <w:basedOn w:val="afff0"/>
    <w:next w:val="afff0"/>
    <w:link w:val="afff3"/>
    <w:uiPriority w:val="99"/>
    <w:unhideWhenUsed/>
    <w:rsid w:val="0033257A"/>
    <w:pPr>
      <w:widowControl w:val="0"/>
      <w:overflowPunct w:val="0"/>
      <w:autoSpaceDE w:val="0"/>
      <w:autoSpaceDN w:val="0"/>
      <w:adjustRightInd w:val="0"/>
      <w:spacing w:line="360" w:lineRule="auto"/>
      <w:ind w:firstLine="709"/>
      <w:jc w:val="left"/>
      <w:textAlignment w:val="baseline"/>
    </w:pPr>
    <w:rPr>
      <w:b/>
      <w:bCs/>
    </w:rPr>
  </w:style>
  <w:style w:type="character" w:customStyle="1" w:styleId="afff3">
    <w:name w:val="Тема примечания Знак"/>
    <w:basedOn w:val="afff1"/>
    <w:link w:val="afff2"/>
    <w:uiPriority w:val="99"/>
    <w:rsid w:val="0033257A"/>
    <w:rPr>
      <w:rFonts w:eastAsia="Times New Roman" w:cs="Times New Roman"/>
      <w:b/>
      <w:bCs/>
      <w:sz w:val="20"/>
      <w:szCs w:val="20"/>
      <w:lang w:eastAsia="ru-RU"/>
    </w:rPr>
  </w:style>
  <w:style w:type="character" w:customStyle="1" w:styleId="FontStyle118">
    <w:name w:val="Font Style118"/>
    <w:basedOn w:val="a0"/>
    <w:uiPriority w:val="99"/>
    <w:rsid w:val="0033257A"/>
    <w:rPr>
      <w:rFonts w:ascii="Century Schoolbook" w:hAnsi="Century Schoolbook" w:cs="Century Schoolbook"/>
      <w:sz w:val="16"/>
      <w:szCs w:val="16"/>
    </w:rPr>
  </w:style>
  <w:style w:type="table" w:customStyle="1" w:styleId="71">
    <w:name w:val="Сетка таблицы7"/>
    <w:basedOn w:val="a1"/>
    <w:next w:val="a5"/>
    <w:uiPriority w:val="59"/>
    <w:rsid w:val="0033257A"/>
    <w:pPr>
      <w:spacing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
    <w:name w:val="Нет списка7"/>
    <w:next w:val="a2"/>
    <w:uiPriority w:val="99"/>
    <w:semiHidden/>
    <w:rsid w:val="0033257A"/>
  </w:style>
  <w:style w:type="table" w:customStyle="1" w:styleId="8">
    <w:name w:val="Сетка таблицы8"/>
    <w:basedOn w:val="a1"/>
    <w:next w:val="a5"/>
    <w:rsid w:val="0033257A"/>
    <w:pPr>
      <w:spacing w:line="240" w:lineRule="auto"/>
    </w:pPr>
    <w:rPr>
      <w:rFonts w:eastAsia="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el.khv.ru/poems/poems.phtml?ctg=36"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www.ruthenia.ru/folklore/folklorelaboratory/Mvg-d3.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collegy.ucoz.ru/publ/6" TargetMode="External"/><Relationship Id="rId5" Type="http://schemas.openxmlformats.org/officeDocument/2006/relationships/webSettings" Target="webSettings.xml"/><Relationship Id="rId10" Type="http://schemas.openxmlformats.org/officeDocument/2006/relationships/hyperlink" Target="http://www.100let.net/index.htm&#1059;&#1088;&#1086;&#1082;&#1080;%20&#1079;&#1076;&#1086;&#1088;&#1086;&#1074;&#1100;&#1103;.%20&#1052;.,2002" TargetMode="External"/><Relationship Id="rId4" Type="http://schemas.openxmlformats.org/officeDocument/2006/relationships/settings" Target="settings.xml"/><Relationship Id="rId9" Type="http://schemas.openxmlformats.org/officeDocument/2006/relationships/hyperlink" Target="http://usveter.narod.ru/kikimora.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39</Pages>
  <Words>14426</Words>
  <Characters>82234</Characters>
  <Application>Microsoft Office Word</Application>
  <DocSecurity>0</DocSecurity>
  <Lines>685</Lines>
  <Paragraphs>192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96468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Роза</dc:creator>
  <cp:lastModifiedBy>roza</cp:lastModifiedBy>
  <cp:revision>4</cp:revision>
  <dcterms:created xsi:type="dcterms:W3CDTF">2022-08-21T12:57:00Z</dcterms:created>
  <dcterms:modified xsi:type="dcterms:W3CDTF">2022-10-08T12:52:00Z</dcterms:modified>
</cp:coreProperties>
</file>